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CAB4" w14:textId="5F210173" w:rsidR="00992486" w:rsidRPr="00AC34D2" w:rsidRDefault="00992486" w:rsidP="00992486">
      <w:pPr>
        <w:jc w:val="center"/>
        <w:rPr>
          <w:rFonts w:ascii="Times New Roman" w:hAnsi="Times New Roman"/>
          <w:b/>
          <w:u w:val="single"/>
        </w:rPr>
      </w:pPr>
      <w:r w:rsidRPr="00AC34D2">
        <w:rPr>
          <w:rFonts w:ascii="Times New Roman" w:hAnsi="Times New Roman"/>
          <w:b/>
          <w:u w:val="single"/>
        </w:rPr>
        <w:t xml:space="preserve">PŘÍLOHA </w:t>
      </w:r>
      <w:r w:rsidR="00B9093A" w:rsidRPr="00AC34D2">
        <w:rPr>
          <w:rFonts w:ascii="Times New Roman" w:hAnsi="Times New Roman"/>
          <w:b/>
          <w:u w:val="single"/>
        </w:rPr>
        <w:t>VII</w:t>
      </w:r>
      <w:r w:rsidRPr="00AC34D2">
        <w:rPr>
          <w:rFonts w:ascii="Times New Roman" w:hAnsi="Times New Roman"/>
          <w:b/>
          <w:u w:val="single"/>
        </w:rPr>
        <w:t xml:space="preserve"> / </w:t>
      </w:r>
      <w:r w:rsidRPr="00AC34D2">
        <w:rPr>
          <w:rFonts w:ascii="Times New Roman" w:hAnsi="Times New Roman"/>
          <w:b/>
          <w:i/>
          <w:u w:val="single"/>
        </w:rPr>
        <w:t>&lt;T000/&gt;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224"/>
        <w:gridCol w:w="5232"/>
      </w:tblGrid>
      <w:tr w:rsidR="00606911" w:rsidRPr="00AC34D2" w14:paraId="161C17A6" w14:textId="77777777" w:rsidTr="00D22B21">
        <w:trPr>
          <w:trHeight w:val="3292"/>
        </w:trPr>
        <w:tc>
          <w:tcPr>
            <w:tcW w:w="5303" w:type="dxa"/>
            <w:shd w:val="clear" w:color="auto" w:fill="auto"/>
          </w:tcPr>
          <w:p w14:paraId="06704AE3" w14:textId="4ACBE136" w:rsidR="00543EEE" w:rsidRPr="00AC34D2" w:rsidRDefault="00B9093A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jc w:val="center"/>
              <w:rPr>
                <w:b/>
                <w:u w:val="single"/>
              </w:rPr>
            </w:pPr>
            <w:r w:rsidRPr="00AC34D2">
              <w:rPr>
                <w:b/>
                <w:i w:val="0"/>
                <w:u w:val="single"/>
              </w:rPr>
              <w:t>REGISTROVANÉ PARTNERSTVÍ</w:t>
            </w:r>
            <w:r w:rsidR="00543EEE" w:rsidRPr="00AC34D2">
              <w:rPr>
                <w:b/>
                <w:u w:val="single"/>
              </w:rPr>
              <w:t xml:space="preserve"> / </w:t>
            </w:r>
            <w:r w:rsidR="00E43D5E" w:rsidRPr="00AC34D2">
              <w:rPr>
                <w:b/>
                <w:bCs/>
                <w:u w:val="single"/>
              </w:rPr>
              <w:t>&lt;T001/&gt;</w:t>
            </w:r>
          </w:p>
          <w:p w14:paraId="1CF5A4BC" w14:textId="77777777" w:rsidR="00E43D5E" w:rsidRPr="00AC34D2" w:rsidRDefault="00E43D5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jc w:val="center"/>
              <w:rPr>
                <w:b/>
                <w:u w:val="single"/>
              </w:rPr>
            </w:pPr>
          </w:p>
          <w:p w14:paraId="16BD719A" w14:textId="77777777" w:rsidR="00E43D5E" w:rsidRPr="00AC34D2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jc w:val="center"/>
            </w:pPr>
            <w:r w:rsidRPr="00AC34D2">
              <w:rPr>
                <w:b/>
                <w:i w:val="0"/>
                <w:u w:val="single"/>
              </w:rPr>
              <w:t>VÍCEJAZYČNÝ STANDARDNÍ</w:t>
            </w:r>
            <w:r w:rsidR="00E43D5E" w:rsidRPr="00AC34D2">
              <w:rPr>
                <w:b/>
                <w:i w:val="0"/>
                <w:u w:val="single"/>
              </w:rPr>
              <w:t xml:space="preserve"> </w:t>
            </w:r>
            <w:r w:rsidRPr="00AC34D2">
              <w:rPr>
                <w:b/>
                <w:i w:val="0"/>
                <w:u w:val="single"/>
              </w:rPr>
              <w:t>FORMULÁŘ - POMŮCKA PRO</w:t>
            </w:r>
            <w:r w:rsidR="00E43D5E" w:rsidRPr="00AC34D2">
              <w:rPr>
                <w:b/>
                <w:i w:val="0"/>
                <w:u w:val="single"/>
              </w:rPr>
              <w:t xml:space="preserve"> </w:t>
            </w:r>
            <w:r w:rsidRPr="00AC34D2">
              <w:rPr>
                <w:b/>
                <w:i w:val="0"/>
                <w:u w:val="single"/>
              </w:rPr>
              <w:t>PŘEKLAD</w:t>
            </w:r>
            <w:r w:rsidRPr="00AC34D2">
              <w:rPr>
                <w:b/>
                <w:u w:val="single"/>
              </w:rPr>
              <w:t xml:space="preserve"> / </w:t>
            </w:r>
            <w:r w:rsidR="00C86EBF" w:rsidRPr="00AC34D2">
              <w:rPr>
                <w:b/>
                <w:bCs/>
                <w:u w:val="single"/>
              </w:rPr>
              <w:t>&lt;T002/&gt;</w:t>
            </w:r>
          </w:p>
          <w:p w14:paraId="7CBBE859" w14:textId="77777777" w:rsidR="009314B6" w:rsidRPr="00AC34D2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jc w:val="center"/>
              <w:rPr>
                <w:i w:val="0"/>
                <w:iCs w:val="0"/>
                <w:vertAlign w:val="superscript"/>
              </w:rPr>
            </w:pPr>
            <w:r w:rsidRPr="00AC34D2">
              <w:rPr>
                <w:i w:val="0"/>
              </w:rPr>
              <w:t>Článek 7 nařízení Evropského parlamentu a</w:t>
            </w:r>
            <w:r w:rsidR="00E43D5E" w:rsidRPr="00AC34D2">
              <w:rPr>
                <w:i w:val="0"/>
              </w:rPr>
              <w:t xml:space="preserve"> </w:t>
            </w:r>
            <w:r w:rsidRPr="00AC34D2">
              <w:rPr>
                <w:i w:val="0"/>
              </w:rPr>
              <w:t>Rady (EU) 2016/1191 ze dne 6. července 2016</w:t>
            </w:r>
            <w:r w:rsidR="00E43D5E" w:rsidRPr="00AC34D2">
              <w:rPr>
                <w:i w:val="0"/>
              </w:rPr>
              <w:t xml:space="preserve"> </w:t>
            </w:r>
            <w:r w:rsidRPr="00AC34D2">
              <w:rPr>
                <w:i w:val="0"/>
              </w:rPr>
              <w:t>o podpoře volného pohybu občanů</w:t>
            </w:r>
            <w:r w:rsidR="00E43D5E" w:rsidRPr="00AC34D2">
              <w:rPr>
                <w:i w:val="0"/>
              </w:rPr>
              <w:t xml:space="preserve"> </w:t>
            </w:r>
            <w:r w:rsidRPr="00AC34D2">
              <w:rPr>
                <w:i w:val="0"/>
              </w:rPr>
              <w:t>zjednodušením požadavků na předkládání</w:t>
            </w:r>
            <w:r w:rsidR="00E43D5E" w:rsidRPr="00AC34D2">
              <w:rPr>
                <w:i w:val="0"/>
              </w:rPr>
              <w:t xml:space="preserve"> </w:t>
            </w:r>
            <w:r w:rsidRPr="00AC34D2">
              <w:rPr>
                <w:i w:val="0"/>
              </w:rPr>
              <w:t xml:space="preserve">některých veřejných listin v Evropské unii </w:t>
            </w:r>
            <w:r w:rsidR="002E354B" w:rsidRPr="00AC34D2">
              <w:rPr>
                <w:i w:val="0"/>
              </w:rPr>
              <w:br/>
            </w:r>
            <w:r w:rsidRPr="00AC34D2">
              <w:rPr>
                <w:i w:val="0"/>
              </w:rPr>
              <w:t>a o</w:t>
            </w:r>
            <w:r w:rsidR="00E43D5E" w:rsidRPr="00AC34D2">
              <w:rPr>
                <w:i w:val="0"/>
              </w:rPr>
              <w:t xml:space="preserve"> </w:t>
            </w:r>
            <w:r w:rsidRPr="00AC34D2">
              <w:rPr>
                <w:i w:val="0"/>
              </w:rPr>
              <w:t>změně nařízení (EU) č. 1024/2012</w:t>
            </w:r>
            <w:r w:rsidRPr="00AC34D2">
              <w:t xml:space="preserve"> / </w:t>
            </w:r>
            <w:r w:rsidR="00E43D5E" w:rsidRPr="00AC34D2">
              <w:t>&lt;T003</w:t>
            </w:r>
            <w:r w:rsidR="00992486" w:rsidRPr="00AC34D2">
              <w:t>/</w:t>
            </w:r>
            <w:r w:rsidR="00E43D5E" w:rsidRPr="00AC34D2">
              <w:t xml:space="preserve">&gt; </w:t>
            </w:r>
            <w:r w:rsidRPr="00AC34D2">
              <w:rPr>
                <w:i w:val="0"/>
                <w:vertAlign w:val="superscript"/>
              </w:rPr>
              <w:t>1</w:t>
            </w:r>
          </w:p>
          <w:p w14:paraId="4FCDA281" w14:textId="77777777" w:rsidR="009314B6" w:rsidRPr="00AC34D2" w:rsidRDefault="009314B6" w:rsidP="00C13698">
            <w:pPr>
              <w:spacing w:beforeLines="40" w:before="96" w:afterLines="40" w:after="96" w:line="240" w:lineRule="auto"/>
              <w:rPr>
                <w:rFonts w:ascii="Times New Roman" w:hAnsi="Times New Roman"/>
              </w:rPr>
            </w:pPr>
          </w:p>
        </w:tc>
        <w:tc>
          <w:tcPr>
            <w:tcW w:w="5303" w:type="dxa"/>
            <w:shd w:val="clear" w:color="auto" w:fill="auto"/>
          </w:tcPr>
          <w:p w14:paraId="1EE01897" w14:textId="77777777" w:rsidR="009314B6" w:rsidRPr="00AC34D2" w:rsidRDefault="0092112B" w:rsidP="002E354B">
            <w:pPr>
              <w:pStyle w:val="Zkladntext"/>
              <w:kinsoku w:val="0"/>
              <w:overflowPunct w:val="0"/>
              <w:spacing w:beforeLines="40" w:before="96" w:afterLines="40" w:after="96"/>
              <w:ind w:left="84"/>
              <w:rPr>
                <w:rFonts w:eastAsia="MS PMincho"/>
                <w:iCs w:val="0"/>
              </w:rPr>
            </w:pP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>Belgie</w:t>
            </w:r>
            <w:r w:rsidRPr="00AC34D2">
              <w:t> </w:t>
            </w:r>
            <w:r w:rsidR="009314B6" w:rsidRPr="00AC34D2">
              <w:rPr>
                <w:rFonts w:eastAsia="MS PMincho"/>
                <w:iCs w:val="0"/>
              </w:rPr>
              <w:t>/</w:t>
            </w:r>
            <w:r w:rsidRPr="00AC34D2">
              <w:t> </w:t>
            </w:r>
            <w:r w:rsidR="00127F82" w:rsidRPr="00AC34D2">
              <w:rPr>
                <w:rFonts w:eastAsia="MS PMincho"/>
                <w:iCs w:val="0"/>
              </w:rPr>
              <w:t>&lt;</w:t>
            </w:r>
            <w:r w:rsidR="001F2A68" w:rsidRPr="00AC34D2">
              <w:rPr>
                <w:rFonts w:eastAsia="MS PMincho"/>
                <w:iCs w:val="0"/>
              </w:rPr>
              <w:t>T</w:t>
            </w:r>
            <w:r w:rsidR="00127F82" w:rsidRPr="00AC34D2">
              <w:rPr>
                <w:rFonts w:eastAsia="MS PMincho"/>
                <w:iCs w:val="0"/>
              </w:rPr>
              <w:t>004</w:t>
            </w:r>
            <w:r w:rsidR="001F2A68" w:rsidRPr="00AC34D2">
              <w:rPr>
                <w:rFonts w:eastAsia="MS PMincho"/>
                <w:iCs w:val="0"/>
              </w:rPr>
              <w:t>/</w:t>
            </w:r>
            <w:r w:rsidR="00127F82" w:rsidRPr="00AC34D2">
              <w:rPr>
                <w:rFonts w:eastAsia="MS PMincho"/>
                <w:iCs w:val="0"/>
              </w:rPr>
              <w:t>&gt;</w:t>
            </w:r>
            <w:r w:rsidR="009314B6" w:rsidRPr="00AC34D2">
              <w:rPr>
                <w:rFonts w:eastAsia="MS PMincho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>Bulharsko</w:t>
            </w:r>
            <w:r w:rsidRPr="00AC34D2">
              <w:t> </w:t>
            </w:r>
            <w:r w:rsidR="009314B6" w:rsidRPr="00AC34D2">
              <w:rPr>
                <w:rFonts w:eastAsia="MS PMincho"/>
                <w:iCs w:val="0"/>
              </w:rPr>
              <w:t>/</w:t>
            </w:r>
            <w:r w:rsidRPr="00AC34D2">
              <w:t> </w:t>
            </w:r>
            <w:r w:rsidR="00127F82" w:rsidRPr="00AC34D2">
              <w:rPr>
                <w:rFonts w:eastAsia="MS PMincho"/>
                <w:iCs w:val="0"/>
              </w:rPr>
              <w:t>&lt;</w:t>
            </w:r>
            <w:r w:rsidR="001F2A68" w:rsidRPr="00AC34D2">
              <w:rPr>
                <w:rFonts w:eastAsia="MS PMincho"/>
                <w:iCs w:val="0"/>
              </w:rPr>
              <w:t>T</w:t>
            </w:r>
            <w:r w:rsidR="00127F82" w:rsidRPr="00AC34D2">
              <w:rPr>
                <w:rFonts w:eastAsia="MS PMincho"/>
                <w:iCs w:val="0"/>
              </w:rPr>
              <w:t>005</w:t>
            </w:r>
            <w:r w:rsidR="001F2A68" w:rsidRPr="00AC34D2">
              <w:rPr>
                <w:rFonts w:eastAsia="MS PMincho"/>
                <w:iCs w:val="0"/>
              </w:rPr>
              <w:t>/</w:t>
            </w:r>
            <w:r w:rsidR="00127F82" w:rsidRPr="00AC34D2">
              <w:rPr>
                <w:rFonts w:eastAsia="MS PMincho"/>
                <w:iCs w:val="0"/>
              </w:rPr>
              <w:t>&gt;</w:t>
            </w:r>
            <w:r w:rsidR="00127F82" w:rsidRPr="00AC34D2">
              <w:rPr>
                <w:rFonts w:eastAsia="MS PMincho"/>
                <w:i w:val="0"/>
                <w:iCs w:val="0"/>
              </w:rPr>
              <w:t xml:space="preserve"> </w:t>
            </w:r>
            <w:r w:rsidR="00127F82" w:rsidRPr="00AC34D2">
              <w:t>■</w:t>
            </w:r>
            <w:r w:rsidRPr="00AC34D2">
              <w:t> </w:t>
            </w:r>
            <w:r w:rsidR="009314B6" w:rsidRPr="00AC34D2">
              <w:rPr>
                <w:i w:val="0"/>
                <w:iCs w:val="0"/>
              </w:rPr>
              <w:t xml:space="preserve">Česká republika </w:t>
            </w:r>
            <w:r w:rsidR="009314B6" w:rsidRPr="00AC34D2">
              <w:rPr>
                <w:iCs w:val="0"/>
              </w:rPr>
              <w:t xml:space="preserve">/ </w:t>
            </w:r>
            <w:r w:rsidR="00127F82" w:rsidRPr="00AC34D2">
              <w:rPr>
                <w:iCs w:val="0"/>
              </w:rPr>
              <w:t>&lt;</w:t>
            </w:r>
            <w:r w:rsidR="001F2A68" w:rsidRPr="00AC34D2">
              <w:rPr>
                <w:iCs w:val="0"/>
              </w:rPr>
              <w:t>T</w:t>
            </w:r>
            <w:r w:rsidR="00127F82" w:rsidRPr="00AC34D2">
              <w:rPr>
                <w:iCs w:val="0"/>
              </w:rPr>
              <w:t>006</w:t>
            </w:r>
            <w:r w:rsidR="001F2A68" w:rsidRPr="00AC34D2">
              <w:rPr>
                <w:iCs w:val="0"/>
              </w:rPr>
              <w:t>/</w:t>
            </w:r>
            <w:r w:rsidR="00127F82" w:rsidRPr="00AC34D2">
              <w:rPr>
                <w:iCs w:val="0"/>
              </w:rPr>
              <w:t>&gt;</w:t>
            </w:r>
            <w:r w:rsidR="00127F82" w:rsidRPr="00AC34D2">
              <w:rPr>
                <w:i w:val="0"/>
                <w:iCs w:val="0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Dánsko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Pr="00AC34D2">
              <w:rPr>
                <w:rFonts w:eastAsia="MS PMincho"/>
                <w:iCs w:val="0"/>
              </w:rPr>
              <w:t>&lt;</w:t>
            </w:r>
            <w:r w:rsidR="001F2A68" w:rsidRPr="00AC34D2">
              <w:rPr>
                <w:rFonts w:eastAsia="MS PMincho"/>
                <w:iCs w:val="0"/>
              </w:rPr>
              <w:t>T</w:t>
            </w:r>
            <w:r w:rsidRPr="00AC34D2">
              <w:rPr>
                <w:rFonts w:eastAsia="MS PMincho"/>
                <w:iCs w:val="0"/>
              </w:rPr>
              <w:t>007</w:t>
            </w:r>
            <w:r w:rsidR="001F2A68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Pr="00AC34D2">
              <w:rPr>
                <w:rFonts w:eastAsia="MS PMincho"/>
                <w:i w:val="0"/>
                <w:iCs w:val="0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Německo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Pr="00AC34D2">
              <w:rPr>
                <w:rFonts w:eastAsia="MS PMincho"/>
                <w:iCs w:val="0"/>
              </w:rPr>
              <w:t>&lt;</w:t>
            </w:r>
            <w:r w:rsidR="001F2A68" w:rsidRPr="00AC34D2">
              <w:rPr>
                <w:rFonts w:eastAsia="MS PMincho"/>
                <w:iCs w:val="0"/>
              </w:rPr>
              <w:t>T</w:t>
            </w:r>
            <w:r w:rsidRPr="00AC34D2">
              <w:rPr>
                <w:rFonts w:eastAsia="MS PMincho"/>
                <w:iCs w:val="0"/>
              </w:rPr>
              <w:t>008</w:t>
            </w:r>
            <w:r w:rsidR="001F2A68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Pr="00AC34D2">
              <w:rPr>
                <w:rFonts w:eastAsia="MS PMincho"/>
                <w:i w:val="0"/>
                <w:iCs w:val="0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Estonsko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Pr="00AC34D2">
              <w:rPr>
                <w:rFonts w:eastAsia="MS PMincho"/>
                <w:iCs w:val="0"/>
              </w:rPr>
              <w:t>&lt;</w:t>
            </w:r>
            <w:r w:rsidR="00EC4BC1" w:rsidRPr="00AC34D2">
              <w:rPr>
                <w:rFonts w:eastAsia="MS PMincho"/>
                <w:iCs w:val="0"/>
              </w:rPr>
              <w:t>T</w:t>
            </w:r>
            <w:r w:rsidRPr="00AC34D2">
              <w:rPr>
                <w:rFonts w:eastAsia="MS PMincho"/>
                <w:iCs w:val="0"/>
              </w:rPr>
              <w:t>009</w:t>
            </w:r>
            <w:r w:rsidR="00EC4BC1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Pr="00AC34D2">
              <w:rPr>
                <w:rFonts w:eastAsia="MS PMincho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Irsko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0A5192" w:rsidRPr="00AC34D2">
              <w:rPr>
                <w:rFonts w:eastAsia="MS PMincho"/>
                <w:iCs w:val="0"/>
              </w:rPr>
              <w:t>&lt;T</w:t>
            </w:r>
            <w:r w:rsidRPr="00AC34D2">
              <w:rPr>
                <w:rFonts w:eastAsia="MS PMincho"/>
                <w:iCs w:val="0"/>
              </w:rPr>
              <w:t>010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Pr="00AC34D2">
              <w:rPr>
                <w:rFonts w:eastAsia="MS PMincho"/>
                <w:i w:val="0"/>
                <w:iCs w:val="0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Řecko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0A5192" w:rsidRPr="00AC34D2">
              <w:rPr>
                <w:rFonts w:eastAsia="MS PMincho"/>
                <w:iCs w:val="0"/>
              </w:rPr>
              <w:t>&lt;T</w:t>
            </w:r>
            <w:r w:rsidRPr="00AC34D2">
              <w:rPr>
                <w:rFonts w:eastAsia="MS PMincho"/>
                <w:iCs w:val="0"/>
              </w:rPr>
              <w:t>011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Pr="00AC34D2">
              <w:rPr>
                <w:rFonts w:eastAsia="MS PMincho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Španělsko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0A5192" w:rsidRPr="00AC34D2">
              <w:rPr>
                <w:rFonts w:eastAsia="MS PMincho"/>
                <w:iCs w:val="0"/>
              </w:rPr>
              <w:t>&lt;T</w:t>
            </w:r>
            <w:r w:rsidRPr="00AC34D2">
              <w:rPr>
                <w:rFonts w:eastAsia="MS PMincho"/>
                <w:iCs w:val="0"/>
              </w:rPr>
              <w:t>012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="009314B6" w:rsidRPr="00AC34D2">
              <w:rPr>
                <w:rFonts w:eastAsia="MS PMincho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Francie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Pr="00AC34D2">
              <w:rPr>
                <w:rFonts w:eastAsia="MS PMincho"/>
                <w:iCs w:val="0"/>
              </w:rPr>
              <w:t>013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Pr="00AC34D2">
              <w:t xml:space="preserve"> 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Chorvatsko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0A5192" w:rsidRPr="00AC34D2">
              <w:rPr>
                <w:rFonts w:eastAsia="MS PMincho"/>
                <w:iCs w:val="0"/>
              </w:rPr>
              <w:t>&lt;T</w:t>
            </w:r>
            <w:r w:rsidRPr="00AC34D2">
              <w:rPr>
                <w:rFonts w:eastAsia="MS PMincho"/>
                <w:iCs w:val="0"/>
              </w:rPr>
              <w:t>014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="009314B6" w:rsidRPr="00AC34D2">
              <w:rPr>
                <w:rFonts w:eastAsia="MS PMincho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Itálie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0A5192" w:rsidRPr="00AC34D2">
              <w:rPr>
                <w:rFonts w:eastAsia="MS PMincho"/>
                <w:iCs w:val="0"/>
              </w:rPr>
              <w:t>&lt;T</w:t>
            </w:r>
            <w:r w:rsidRPr="00AC34D2">
              <w:rPr>
                <w:rFonts w:eastAsia="MS PMincho"/>
                <w:iCs w:val="0"/>
              </w:rPr>
              <w:t>015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Pr="00AC34D2">
              <w:rPr>
                <w:rFonts w:eastAsia="MS PMincho"/>
                <w:i w:val="0"/>
                <w:iCs w:val="0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Kypr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Pr="00AC34D2">
              <w:rPr>
                <w:rFonts w:eastAsia="MS PMincho"/>
                <w:iCs w:val="0"/>
              </w:rPr>
              <w:t>016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="009314B6" w:rsidRPr="00AC34D2">
              <w:rPr>
                <w:rFonts w:eastAsia="MS PMincho"/>
              </w:rPr>
              <w:t xml:space="preserve"> </w:t>
            </w:r>
            <w:r w:rsidRPr="00AC34D2">
              <w:rPr>
                <w:i w:val="0"/>
              </w:rPr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Lotyšsko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CA50F6"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017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="00CA50F6" w:rsidRPr="00AC34D2">
              <w:rPr>
                <w:rFonts w:eastAsia="MS PMincho"/>
                <w:iCs w:val="0"/>
              </w:rPr>
              <w:t>&gt;</w:t>
            </w:r>
            <w:r w:rsidRPr="00AC34D2">
              <w:rPr>
                <w:rFonts w:eastAsia="MS PMincho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Litva </w:t>
            </w:r>
            <w:r w:rsidR="009314B6" w:rsidRPr="00AC34D2">
              <w:rPr>
                <w:rFonts w:eastAsia="MS PMincho"/>
                <w:iCs w:val="0"/>
              </w:rPr>
              <w:t>/</w:t>
            </w:r>
            <w:r w:rsidR="00CA50F6" w:rsidRPr="00AC34D2">
              <w:rPr>
                <w:rFonts w:eastAsia="MS PMincho"/>
                <w:iCs w:val="0"/>
              </w:rPr>
              <w:t xml:space="preserve"> 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018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Lucembursko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CA50F6"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019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Pr="00AC34D2">
              <w:rPr>
                <w:rFonts w:eastAsia="MS PMincho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Maďarsko / </w:t>
            </w:r>
            <w:r w:rsidR="00CA50F6"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020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Pr="00AC34D2">
              <w:rPr>
                <w:rFonts w:eastAsia="MS PMincho"/>
                <w:i w:val="0"/>
                <w:iCs w:val="0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Malta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CA50F6"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021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Pr="00AC34D2">
              <w:rPr>
                <w:rFonts w:eastAsia="MS PMincho"/>
                <w:i w:val="0"/>
                <w:iCs w:val="0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Nizozemsko </w:t>
            </w:r>
            <w:r w:rsidR="009314B6" w:rsidRPr="00AC34D2">
              <w:rPr>
                <w:rFonts w:eastAsia="MS PMincho"/>
                <w:iCs w:val="0"/>
              </w:rPr>
              <w:t>/</w:t>
            </w:r>
            <w:r w:rsidR="00CA50F6" w:rsidRPr="00AC34D2">
              <w:rPr>
                <w:rFonts w:eastAsia="MS PMincho"/>
                <w:iCs w:val="0"/>
              </w:rPr>
              <w:t xml:space="preserve"> 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022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Rakousko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CA50F6"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023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Pr="00AC34D2">
              <w:rPr>
                <w:rFonts w:eastAsia="MS PMincho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Polsko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CA50F6"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024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Pr="00AC34D2">
              <w:rPr>
                <w:rFonts w:eastAsia="MS PMincho"/>
                <w:iCs w:val="0"/>
              </w:rPr>
              <w:t>&gt;</w:t>
            </w:r>
            <w:r w:rsidR="009314B6" w:rsidRPr="00AC34D2">
              <w:rPr>
                <w:rFonts w:eastAsia="MS PMincho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Portugalsko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CA50F6"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025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="000C2986" w:rsidRPr="00AC34D2">
              <w:rPr>
                <w:rFonts w:eastAsia="MS PMincho"/>
                <w:iCs w:val="0"/>
              </w:rPr>
              <w:t>&gt;</w:t>
            </w:r>
            <w:r w:rsidR="000C2986" w:rsidRPr="00AC34D2">
              <w:rPr>
                <w:rFonts w:eastAsia="MS PMincho"/>
                <w:i w:val="0"/>
                <w:iCs w:val="0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Rumunsko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CA50F6"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026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="000C2986" w:rsidRPr="00AC34D2">
              <w:rPr>
                <w:rFonts w:eastAsia="MS PMincho"/>
                <w:iCs w:val="0"/>
              </w:rPr>
              <w:t>&gt;</w:t>
            </w:r>
            <w:r w:rsidR="009314B6" w:rsidRPr="00AC34D2">
              <w:rPr>
                <w:rFonts w:eastAsia="MS PMincho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Slovinsko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CA50F6"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027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="000C2986" w:rsidRPr="00AC34D2">
              <w:rPr>
                <w:rFonts w:eastAsia="MS PMincho"/>
                <w:iCs w:val="0"/>
              </w:rPr>
              <w:t>&gt;</w:t>
            </w:r>
            <w:r w:rsidR="000C2986" w:rsidRPr="00AC34D2">
              <w:rPr>
                <w:rFonts w:eastAsia="MS PMincho"/>
                <w:i w:val="0"/>
                <w:iCs w:val="0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Slovensko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CA50F6"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028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="000C2986" w:rsidRPr="00AC34D2">
              <w:rPr>
                <w:rFonts w:eastAsia="MS PMincho"/>
                <w:iCs w:val="0"/>
              </w:rPr>
              <w:t>&gt;</w:t>
            </w:r>
            <w:r w:rsidR="009314B6" w:rsidRPr="00AC34D2">
              <w:rPr>
                <w:rFonts w:eastAsia="MS PMincho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Finsko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CA50F6"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029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="000C2986" w:rsidRPr="00AC34D2">
              <w:rPr>
                <w:rFonts w:eastAsia="MS PMincho"/>
                <w:iCs w:val="0"/>
              </w:rPr>
              <w:t>&gt;</w:t>
            </w:r>
            <w:r w:rsidR="000C2986" w:rsidRPr="00AC34D2">
              <w:rPr>
                <w:rFonts w:eastAsia="MS PMincho"/>
                <w:i w:val="0"/>
                <w:iCs w:val="0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Švédsko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CA50F6"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030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="000C2986" w:rsidRPr="00AC34D2">
              <w:rPr>
                <w:rFonts w:eastAsia="MS PMincho"/>
                <w:iCs w:val="0"/>
              </w:rPr>
              <w:t>&gt;</w:t>
            </w:r>
            <w:r w:rsidR="009314B6" w:rsidRPr="00AC34D2">
              <w:rPr>
                <w:rFonts w:eastAsia="MS PMincho"/>
              </w:rPr>
              <w:t xml:space="preserve"> </w:t>
            </w:r>
            <w:r w:rsidRPr="00AC34D2">
              <w:t>□ </w:t>
            </w:r>
            <w:r w:rsidR="009314B6" w:rsidRPr="00AC34D2">
              <w:rPr>
                <w:rFonts w:eastAsia="MS PMincho"/>
                <w:i w:val="0"/>
                <w:iCs w:val="0"/>
              </w:rPr>
              <w:t>Spojené</w:t>
            </w:r>
            <w:r w:rsidRPr="00AC34D2">
              <w:rPr>
                <w:rFonts w:eastAsia="MS PMincho"/>
                <w:i w:val="0"/>
                <w:iCs w:val="0"/>
              </w:rPr>
              <w:t xml:space="preserve"> </w:t>
            </w:r>
            <w:r w:rsidR="009314B6" w:rsidRPr="00AC34D2">
              <w:rPr>
                <w:rFonts w:eastAsia="MS PMincho"/>
                <w:i w:val="0"/>
                <w:iCs w:val="0"/>
              </w:rPr>
              <w:t xml:space="preserve">království </w:t>
            </w:r>
            <w:r w:rsidR="009314B6" w:rsidRPr="00AC34D2">
              <w:rPr>
                <w:rFonts w:eastAsia="MS PMincho"/>
                <w:iCs w:val="0"/>
              </w:rPr>
              <w:t xml:space="preserve">/ </w:t>
            </w:r>
            <w:r w:rsidR="00CA50F6" w:rsidRPr="00AC34D2">
              <w:rPr>
                <w:rFonts w:eastAsia="MS PMincho"/>
                <w:iCs w:val="0"/>
              </w:rPr>
              <w:t>&lt;</w:t>
            </w:r>
            <w:r w:rsidR="000A5192" w:rsidRPr="00AC34D2">
              <w:rPr>
                <w:rFonts w:eastAsia="MS PMincho"/>
                <w:iCs w:val="0"/>
              </w:rPr>
              <w:t>T</w:t>
            </w:r>
            <w:r w:rsidR="00CA50F6" w:rsidRPr="00AC34D2">
              <w:rPr>
                <w:rFonts w:eastAsia="MS PMincho"/>
                <w:iCs w:val="0"/>
              </w:rPr>
              <w:t>031</w:t>
            </w:r>
            <w:r w:rsidR="000A5192" w:rsidRPr="00AC34D2">
              <w:rPr>
                <w:rFonts w:eastAsia="MS PMincho"/>
                <w:iCs w:val="0"/>
              </w:rPr>
              <w:t>/</w:t>
            </w:r>
            <w:r w:rsidR="000C2986" w:rsidRPr="00AC34D2">
              <w:rPr>
                <w:rFonts w:eastAsia="MS PMincho"/>
                <w:iCs w:val="0"/>
              </w:rPr>
              <w:t>&gt;</w:t>
            </w:r>
          </w:p>
        </w:tc>
      </w:tr>
    </w:tbl>
    <w:p w14:paraId="4EC3F706" w14:textId="77777777" w:rsidR="00127F82" w:rsidRPr="00AC34D2" w:rsidRDefault="00127F82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AC34D2" w14:paraId="19794292" w14:textId="77777777" w:rsidTr="00D22B21">
        <w:trPr>
          <w:trHeight w:val="2436"/>
        </w:trPr>
        <w:tc>
          <w:tcPr>
            <w:tcW w:w="10606" w:type="dxa"/>
            <w:shd w:val="clear" w:color="auto" w:fill="auto"/>
            <w:vAlign w:val="center"/>
          </w:tcPr>
          <w:p w14:paraId="4EE8721A" w14:textId="77777777" w:rsidR="00543EEE" w:rsidRPr="00AC34D2" w:rsidRDefault="00543EEE" w:rsidP="00E43D5E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left="134" w:right="50"/>
              <w:jc w:val="center"/>
              <w:rPr>
                <w:b/>
                <w:iCs w:val="0"/>
                <w:u w:val="single"/>
              </w:rPr>
            </w:pPr>
            <w:r w:rsidRPr="00AC34D2">
              <w:rPr>
                <w:b/>
                <w:i w:val="0"/>
                <w:iCs w:val="0"/>
                <w:u w:val="single"/>
              </w:rPr>
              <w:t>DŮLEŽITÉ UPOZORNĚNÍ /</w:t>
            </w:r>
            <w:r w:rsidR="00E43D5E" w:rsidRPr="00AC34D2">
              <w:rPr>
                <w:b/>
                <w:iCs w:val="0"/>
                <w:u w:val="single"/>
              </w:rPr>
              <w:t xml:space="preserve"> &lt;T032/&gt;</w:t>
            </w:r>
          </w:p>
          <w:p w14:paraId="466E2FE1" w14:textId="77777777" w:rsidR="00E43D5E" w:rsidRPr="00AC34D2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42"/>
              <w:rPr>
                <w:iCs w:val="0"/>
              </w:rPr>
            </w:pPr>
            <w:r w:rsidRPr="00AC34D2">
              <w:rPr>
                <w:i w:val="0"/>
                <w:iCs w:val="0"/>
              </w:rPr>
              <w:t>Jediným účelem tohoto vícejazyčného standardního formuláře je usnadnění překladu veřejné listiny, k níž je</w:t>
            </w:r>
            <w:r w:rsidR="00E43D5E" w:rsidRPr="00AC34D2">
              <w:rPr>
                <w:i w:val="0"/>
                <w:iCs w:val="0"/>
              </w:rPr>
              <w:t xml:space="preserve"> </w:t>
            </w:r>
            <w:r w:rsidRPr="00AC34D2">
              <w:rPr>
                <w:i w:val="0"/>
                <w:iCs w:val="0"/>
              </w:rPr>
              <w:t xml:space="preserve">přiložen. Tento formulář se mezi členskými státy nesmí pohybovat jako samostatný dokument. / </w:t>
            </w:r>
            <w:r w:rsidR="00DD7B19" w:rsidRPr="00AC34D2">
              <w:rPr>
                <w:iCs w:val="0"/>
                <w:spacing w:val="-10"/>
              </w:rPr>
              <w:t>&lt;T033/&gt;</w:t>
            </w:r>
          </w:p>
          <w:p w14:paraId="0C2F9BD0" w14:textId="77777777" w:rsidR="00CA50F6" w:rsidRPr="00AC34D2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42"/>
              <w:rPr>
                <w:i w:val="0"/>
                <w:iCs w:val="0"/>
              </w:rPr>
            </w:pPr>
            <w:r w:rsidRPr="00AC34D2">
              <w:rPr>
                <w:i w:val="0"/>
                <w:iCs w:val="0"/>
              </w:rPr>
              <w:t>Tento formulář odráží obsah veřejné listiny, k níž je přiložen. Orgán, jemuž je veřejná listina předkládána, však</w:t>
            </w:r>
            <w:r w:rsidR="00E43D5E" w:rsidRPr="00AC34D2">
              <w:rPr>
                <w:i w:val="0"/>
                <w:iCs w:val="0"/>
              </w:rPr>
              <w:t xml:space="preserve"> </w:t>
            </w:r>
            <w:r w:rsidRPr="00AC34D2">
              <w:rPr>
                <w:i w:val="0"/>
                <w:iCs w:val="0"/>
              </w:rPr>
              <w:t>může v případech, kdy je to nezbytné pro účely zpracování veřejné listiny, požadovat překlad či přepis informací,</w:t>
            </w:r>
            <w:r w:rsidR="00E43D5E" w:rsidRPr="00AC34D2">
              <w:rPr>
                <w:i w:val="0"/>
                <w:iCs w:val="0"/>
              </w:rPr>
              <w:t xml:space="preserve"> </w:t>
            </w:r>
            <w:r w:rsidRPr="00AC34D2">
              <w:rPr>
                <w:i w:val="0"/>
                <w:iCs w:val="0"/>
              </w:rPr>
              <w:t>které jsou ve formuláři uvedeny. /</w:t>
            </w:r>
            <w:r w:rsidRPr="00AC34D2">
              <w:rPr>
                <w:iCs w:val="0"/>
              </w:rPr>
              <w:t xml:space="preserve"> </w:t>
            </w:r>
            <w:r w:rsidR="00DD7B19" w:rsidRPr="00AC34D2">
              <w:rPr>
                <w:iCs w:val="0"/>
                <w:spacing w:val="-10"/>
              </w:rPr>
              <w:t>&lt;T034/&gt;</w:t>
            </w:r>
          </w:p>
        </w:tc>
      </w:tr>
    </w:tbl>
    <w:p w14:paraId="5BFBA3DE" w14:textId="77777777" w:rsidR="00127F82" w:rsidRPr="00AC34D2" w:rsidRDefault="00127F82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AC34D2" w14:paraId="429A88B4" w14:textId="77777777" w:rsidTr="00D22B21">
        <w:trPr>
          <w:trHeight w:val="1310"/>
        </w:trPr>
        <w:tc>
          <w:tcPr>
            <w:tcW w:w="10606" w:type="dxa"/>
            <w:shd w:val="clear" w:color="auto" w:fill="auto"/>
            <w:vAlign w:val="center"/>
          </w:tcPr>
          <w:p w14:paraId="5FCA6AC4" w14:textId="77777777" w:rsidR="00543EEE" w:rsidRPr="00AC34D2" w:rsidRDefault="00543EEE" w:rsidP="00E43D5E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left="166" w:right="279"/>
              <w:jc w:val="center"/>
              <w:rPr>
                <w:b/>
                <w:iCs w:val="0"/>
                <w:u w:val="single"/>
              </w:rPr>
            </w:pPr>
            <w:r w:rsidRPr="00AC34D2">
              <w:rPr>
                <w:b/>
                <w:i w:val="0"/>
                <w:iCs w:val="0"/>
                <w:u w:val="single"/>
              </w:rPr>
              <w:t>UPOZORNĚNÍ PRO VYDÁVAJÍCÍ ORGÁN /</w:t>
            </w:r>
            <w:r w:rsidRPr="00AC34D2">
              <w:rPr>
                <w:b/>
                <w:iCs w:val="0"/>
                <w:u w:val="single"/>
              </w:rPr>
              <w:t xml:space="preserve"> </w:t>
            </w:r>
            <w:r w:rsidR="00DD7B19" w:rsidRPr="00AC34D2">
              <w:rPr>
                <w:b/>
                <w:iCs w:val="0"/>
                <w:spacing w:val="-10"/>
                <w:u w:val="single"/>
              </w:rPr>
              <w:t>&lt;T035/&gt;</w:t>
            </w:r>
          </w:p>
          <w:p w14:paraId="736EC95A" w14:textId="77777777" w:rsidR="00543EEE" w:rsidRPr="00AC34D2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rPr>
                <w:iCs w:val="0"/>
              </w:rPr>
            </w:pPr>
            <w:r w:rsidRPr="00AC34D2">
              <w:rPr>
                <w:i w:val="0"/>
                <w:iCs w:val="0"/>
              </w:rPr>
              <w:t>Uveďte pouze informace, které jsou uvedeny ve veřejné listině, k níž je přiložen tento formulář.</w:t>
            </w:r>
            <w:r w:rsidRPr="00AC34D2">
              <w:rPr>
                <w:iCs w:val="0"/>
              </w:rPr>
              <w:t xml:space="preserve"> / </w:t>
            </w:r>
            <w:r w:rsidR="00E43D5E" w:rsidRPr="00AC34D2">
              <w:rPr>
                <w:iCs w:val="0"/>
                <w:spacing w:val="-10"/>
              </w:rPr>
              <w:t>&lt;T036/&gt;</w:t>
            </w:r>
            <w:r w:rsidR="00DD7B19" w:rsidRPr="00AC34D2">
              <w:rPr>
                <w:iCs w:val="0"/>
                <w:spacing w:val="-10"/>
              </w:rPr>
              <w:t xml:space="preserve"> </w:t>
            </w:r>
            <w:r w:rsidR="00E43D5E" w:rsidRPr="00AC34D2">
              <w:rPr>
                <w:iCs w:val="0"/>
                <w:vertAlign w:val="superscript"/>
              </w:rPr>
              <w:t>2</w:t>
            </w:r>
          </w:p>
          <w:p w14:paraId="7C2F6DF7" w14:textId="77777777" w:rsidR="00127F82" w:rsidRPr="00AC34D2" w:rsidRDefault="00543EEE" w:rsidP="002E354B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</w:pPr>
            <w:r w:rsidRPr="00AC34D2">
              <w:rPr>
                <w:i w:val="0"/>
                <w:iCs w:val="0"/>
              </w:rPr>
              <w:t>Pokud veřejná listina, k níž je přiložen tento formulář, neobsahuje určité údaje nebo informace, uveďte „-“. /</w:t>
            </w:r>
            <w:r w:rsidRPr="00AC34D2">
              <w:rPr>
                <w:iCs w:val="0"/>
              </w:rPr>
              <w:t xml:space="preserve"> </w:t>
            </w:r>
            <w:r w:rsidR="00E43D5E" w:rsidRPr="00AC34D2">
              <w:rPr>
                <w:iCs w:val="0"/>
                <w:spacing w:val="-10"/>
              </w:rPr>
              <w:t>&lt;T037/&gt;</w:t>
            </w:r>
          </w:p>
        </w:tc>
      </w:tr>
    </w:tbl>
    <w:p w14:paraId="3D7B317D" w14:textId="77777777" w:rsidR="0004724C" w:rsidRPr="00AC34D2" w:rsidRDefault="0004724C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AC34D2" w14:paraId="72A600B5" w14:textId="77777777" w:rsidTr="0004724C">
        <w:tc>
          <w:tcPr>
            <w:tcW w:w="10606" w:type="dxa"/>
            <w:tcMar>
              <w:top w:w="108" w:type="dxa"/>
              <w:bottom w:w="108" w:type="dxa"/>
            </w:tcMar>
          </w:tcPr>
          <w:p w14:paraId="3A2668EB" w14:textId="77777777" w:rsidR="00E41210" w:rsidRPr="00AC34D2" w:rsidRDefault="003B2E66" w:rsidP="002E354B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 w:rsidRPr="00AC34D2">
              <w:rPr>
                <w:bCs/>
                <w:i w:val="0"/>
              </w:rPr>
              <w:t>1.</w:t>
            </w:r>
            <w:r w:rsidRPr="00AC34D2">
              <w:rPr>
                <w:bCs/>
                <w:i w:val="0"/>
              </w:rPr>
              <w:tab/>
              <w:t xml:space="preserve">ORGÁN VYDÁVAJÍCÍ TENTO FORMULÁŘ </w:t>
            </w:r>
            <w:r w:rsidRPr="00AC34D2">
              <w:rPr>
                <w:bCs/>
              </w:rPr>
              <w:t xml:space="preserve">/ </w:t>
            </w:r>
            <w:r w:rsidR="005E0EA6" w:rsidRPr="00AC34D2">
              <w:rPr>
                <w:iCs w:val="0"/>
                <w:spacing w:val="-10"/>
              </w:rPr>
              <w:t>&lt;T038/&gt;</w:t>
            </w:r>
          </w:p>
          <w:p w14:paraId="6E93D769" w14:textId="77777777" w:rsidR="003B2E66" w:rsidRPr="00AC34D2" w:rsidRDefault="003B2E66" w:rsidP="002E354B">
            <w:pPr>
              <w:pStyle w:val="Zkladntext"/>
              <w:numPr>
                <w:ilvl w:val="1"/>
                <w:numId w:val="2"/>
              </w:numPr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  <w:sz w:val="20"/>
                <w:szCs w:val="20"/>
              </w:rPr>
            </w:pPr>
            <w:r w:rsidRPr="00AC34D2">
              <w:rPr>
                <w:bCs/>
                <w:i w:val="0"/>
              </w:rPr>
              <w:t>Název</w:t>
            </w:r>
            <w:r w:rsidR="005E0EA6" w:rsidRPr="00AC34D2">
              <w:rPr>
                <w:bCs/>
              </w:rPr>
              <w:t xml:space="preserve"> / &lt;T</w:t>
            </w:r>
            <w:r w:rsidRPr="00AC34D2">
              <w:rPr>
                <w:bCs/>
              </w:rPr>
              <w:t>039</w:t>
            </w:r>
            <w:r w:rsidR="005E0EA6" w:rsidRPr="00AC34D2">
              <w:rPr>
                <w:bCs/>
              </w:rPr>
              <w:t>/</w:t>
            </w:r>
            <w:r w:rsidRPr="00AC34D2">
              <w:rPr>
                <w:bCs/>
              </w:rPr>
              <w:t>&gt;</w:t>
            </w:r>
            <w:r w:rsidRPr="00AC34D2">
              <w:rPr>
                <w:bCs/>
                <w:sz w:val="20"/>
                <w:szCs w:val="20"/>
              </w:rPr>
              <w:t xml:space="preserve"> </w:t>
            </w:r>
            <w:r w:rsidR="006A64EC" w:rsidRPr="00AC34D2">
              <w:rPr>
                <w:iCs w:val="0"/>
                <w:vertAlign w:val="superscript"/>
              </w:rPr>
              <w:t>3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2E354B" w:rsidRPr="00AC34D2" w14:paraId="15F7090D" w14:textId="77777777" w:rsidTr="00B05E2C">
              <w:tc>
                <w:tcPr>
                  <w:tcW w:w="10348" w:type="dxa"/>
                </w:tcPr>
                <w:p w14:paraId="38BBC165" w14:textId="77777777" w:rsidR="002E354B" w:rsidRPr="00AC34D2" w:rsidRDefault="002E354B" w:rsidP="002E354B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 w:rsidR="00CD54CF"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0</w:t>
                  </w: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4122E488" w14:textId="77777777" w:rsidR="003B2E66" w:rsidRPr="00AC34D2" w:rsidRDefault="003B2E66" w:rsidP="00C13698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65760EA5" w14:textId="77777777" w:rsidR="00E20B46" w:rsidRPr="00AC34D2" w:rsidRDefault="00E20B46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AC34D2" w14:paraId="5B8133B6" w14:textId="77777777" w:rsidTr="00FF4EBF">
        <w:tc>
          <w:tcPr>
            <w:tcW w:w="10606" w:type="dxa"/>
            <w:tcMar>
              <w:top w:w="108" w:type="dxa"/>
              <w:bottom w:w="108" w:type="dxa"/>
            </w:tcMar>
          </w:tcPr>
          <w:p w14:paraId="7D1CC98C" w14:textId="77777777" w:rsidR="00891CCB" w:rsidRPr="00AC34D2" w:rsidRDefault="00E20B46" w:rsidP="002E354B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 w:rsidRPr="00AC34D2">
              <w:rPr>
                <w:bCs/>
                <w:i w:val="0"/>
              </w:rPr>
              <w:t>2.</w:t>
            </w:r>
            <w:r w:rsidRPr="00AC34D2">
              <w:rPr>
                <w:bCs/>
                <w:i w:val="0"/>
              </w:rPr>
              <w:tab/>
            </w:r>
            <w:r w:rsidRPr="00AC34D2">
              <w:rPr>
                <w:i w:val="0"/>
                <w:iCs w:val="0"/>
              </w:rPr>
              <w:t>ORGÁN VYDÁVAJÍCÍ VEŘEJNOU LISTINU, K NÍŽ JE PŘILOŽEN TENTO FORMULÁŘ</w:t>
            </w:r>
            <w:r w:rsidRPr="00AC34D2">
              <w:rPr>
                <w:bCs/>
                <w:i w:val="0"/>
              </w:rPr>
              <w:t xml:space="preserve"> </w:t>
            </w:r>
            <w:r w:rsidRPr="00AC34D2">
              <w:rPr>
                <w:bCs/>
              </w:rPr>
              <w:t xml:space="preserve">/ </w:t>
            </w:r>
            <w:r w:rsidR="00DD7B19" w:rsidRPr="00AC34D2">
              <w:rPr>
                <w:bCs/>
              </w:rPr>
              <w:t>&lt;T040/&gt;</w:t>
            </w:r>
          </w:p>
          <w:p w14:paraId="546CF87E" w14:textId="77777777" w:rsidR="00E20B46" w:rsidRPr="00AC34D2" w:rsidRDefault="00891CCB" w:rsidP="002E354B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iCs w:val="0"/>
                <w:vertAlign w:val="superscript"/>
              </w:rPr>
            </w:pPr>
            <w:r w:rsidRPr="00AC34D2">
              <w:rPr>
                <w:bCs/>
                <w:i w:val="0"/>
              </w:rPr>
              <w:t xml:space="preserve">1.1. </w:t>
            </w:r>
            <w:r w:rsidRPr="00AC34D2">
              <w:rPr>
                <w:bCs/>
                <w:i w:val="0"/>
              </w:rPr>
              <w:tab/>
              <w:t>Název</w:t>
            </w:r>
            <w:r w:rsidRPr="00AC34D2">
              <w:rPr>
                <w:bCs/>
              </w:rPr>
              <w:t xml:space="preserve"> / </w:t>
            </w:r>
            <w:r w:rsidR="00F914F2" w:rsidRPr="00AC34D2">
              <w:rPr>
                <w:bCs/>
              </w:rPr>
              <w:t xml:space="preserve">&lt;T041/&gt; </w:t>
            </w:r>
            <w:r w:rsidRPr="00AC34D2">
              <w:rPr>
                <w:iCs w:val="0"/>
                <w:vertAlign w:val="superscript"/>
              </w:rPr>
              <w:t>4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2E354B" w:rsidRPr="00AC34D2" w14:paraId="72A36238" w14:textId="77777777" w:rsidTr="00B05E2C">
              <w:tc>
                <w:tcPr>
                  <w:tcW w:w="10348" w:type="dxa"/>
                </w:tcPr>
                <w:p w14:paraId="7385E4B1" w14:textId="77777777" w:rsidR="002E354B" w:rsidRPr="00AC34D2" w:rsidRDefault="002E354B" w:rsidP="00B05E2C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 w:rsidR="00CD54CF"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0</w:t>
                  </w: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00FBEB5E" w14:textId="77777777" w:rsidR="00E20B46" w:rsidRPr="00AC34D2" w:rsidRDefault="00E20B46" w:rsidP="00C13698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06A9C0A9" w14:textId="77777777" w:rsidR="004475F8" w:rsidRPr="00AC34D2" w:rsidRDefault="004475F8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AC34D2" w14:paraId="6BB5445C" w14:textId="77777777" w:rsidTr="00FF4EBF">
        <w:tc>
          <w:tcPr>
            <w:tcW w:w="10606" w:type="dxa"/>
            <w:tcMar>
              <w:top w:w="108" w:type="dxa"/>
              <w:bottom w:w="108" w:type="dxa"/>
            </w:tcMar>
          </w:tcPr>
          <w:p w14:paraId="3950D5C8" w14:textId="77777777" w:rsidR="006A64EC" w:rsidRPr="00AC34D2" w:rsidRDefault="00526AEE" w:rsidP="002E354B">
            <w:pPr>
              <w:pStyle w:val="Zkladntext"/>
              <w:numPr>
                <w:ilvl w:val="0"/>
                <w:numId w:val="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AC34D2">
              <w:rPr>
                <w:bCs/>
                <w:i w:val="0"/>
              </w:rPr>
              <w:t xml:space="preserve">INFORMACE TÝKAJÍCÍ SE VEŘEJNÉ LISTINY, K NÍŽ JE PŘILOŽEN TENTO FORMULÁŘ </w:t>
            </w:r>
            <w:r w:rsidR="00E20AFA" w:rsidRPr="00AC34D2">
              <w:rPr>
                <w:bCs/>
              </w:rPr>
              <w:t xml:space="preserve">/ </w:t>
            </w:r>
            <w:r w:rsidR="00FF4EBF" w:rsidRPr="00AC34D2">
              <w:rPr>
                <w:bCs/>
              </w:rPr>
              <w:t xml:space="preserve">&lt;T042/&gt; </w:t>
            </w:r>
          </w:p>
          <w:p w14:paraId="6D2630F2" w14:textId="77777777" w:rsidR="00526AEE" w:rsidRPr="00AC34D2" w:rsidRDefault="00526AEE" w:rsidP="002E354B">
            <w:pPr>
              <w:pStyle w:val="Nadpis1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</w:pPr>
            <w:r w:rsidRPr="00AC34D2">
              <w:t>□</w:t>
            </w:r>
            <w:r w:rsidR="00584EB4" w:rsidRPr="00AC34D2">
              <w:t> </w:t>
            </w:r>
            <w:r w:rsidRPr="00AC34D2">
              <w:rPr>
                <w:rFonts w:eastAsia="MS PMincho"/>
              </w:rPr>
              <w:t>Listina</w:t>
            </w:r>
            <w:r w:rsidRPr="00AC34D2">
              <w:rPr>
                <w:rFonts w:eastAsia="MS PMincho"/>
                <w:spacing w:val="-11"/>
              </w:rPr>
              <w:t xml:space="preserve"> </w:t>
            </w:r>
            <w:r w:rsidRPr="00AC34D2">
              <w:rPr>
                <w:rFonts w:eastAsia="MS PMincho"/>
              </w:rPr>
              <w:t>vydaná</w:t>
            </w:r>
            <w:r w:rsidRPr="00AC34D2">
              <w:rPr>
                <w:rFonts w:eastAsia="MS PMincho"/>
                <w:spacing w:val="-10"/>
              </w:rPr>
              <w:t xml:space="preserve"> </w:t>
            </w:r>
            <w:r w:rsidRPr="00AC34D2">
              <w:rPr>
                <w:rFonts w:eastAsia="MS PMincho"/>
              </w:rPr>
              <w:t>orgánem</w:t>
            </w:r>
            <w:r w:rsidRPr="00AC34D2">
              <w:rPr>
                <w:rFonts w:eastAsia="MS PMincho"/>
                <w:spacing w:val="-10"/>
              </w:rPr>
              <w:t xml:space="preserve"> </w:t>
            </w:r>
            <w:r w:rsidRPr="00AC34D2">
              <w:rPr>
                <w:rFonts w:eastAsia="MS PMincho"/>
              </w:rPr>
              <w:t>nebo</w:t>
            </w:r>
            <w:r w:rsidRPr="00AC34D2">
              <w:rPr>
                <w:rFonts w:eastAsia="MS PMincho"/>
                <w:spacing w:val="-10"/>
              </w:rPr>
              <w:t xml:space="preserve"> </w:t>
            </w:r>
            <w:r w:rsidRPr="00AC34D2">
              <w:rPr>
                <w:rFonts w:eastAsia="MS PMincho"/>
              </w:rPr>
              <w:t>úředníkem</w:t>
            </w:r>
            <w:r w:rsidRPr="00AC34D2">
              <w:rPr>
                <w:rFonts w:eastAsia="MS PMincho"/>
                <w:spacing w:val="-10"/>
              </w:rPr>
              <w:t xml:space="preserve"> </w:t>
            </w:r>
            <w:r w:rsidRPr="00AC34D2">
              <w:rPr>
                <w:rFonts w:eastAsia="MS PMincho"/>
              </w:rPr>
              <w:t>s</w:t>
            </w:r>
            <w:r w:rsidRPr="00AC34D2">
              <w:rPr>
                <w:rFonts w:eastAsia="MS PMincho"/>
                <w:spacing w:val="-10"/>
              </w:rPr>
              <w:t xml:space="preserve"> </w:t>
            </w:r>
            <w:r w:rsidRPr="00AC34D2">
              <w:rPr>
                <w:rFonts w:eastAsia="MS PMincho"/>
              </w:rPr>
              <w:t>vazbou</w:t>
            </w:r>
            <w:r w:rsidRPr="00AC34D2">
              <w:rPr>
                <w:rFonts w:eastAsia="MS PMincho"/>
                <w:spacing w:val="-10"/>
              </w:rPr>
              <w:t xml:space="preserve"> </w:t>
            </w:r>
            <w:r w:rsidRPr="00AC34D2">
              <w:rPr>
                <w:rFonts w:eastAsia="MS PMincho"/>
              </w:rPr>
              <w:t>na</w:t>
            </w:r>
            <w:r w:rsidRPr="00AC34D2">
              <w:rPr>
                <w:rFonts w:eastAsia="MS PMincho"/>
                <w:spacing w:val="-10"/>
              </w:rPr>
              <w:t xml:space="preserve"> </w:t>
            </w:r>
            <w:r w:rsidRPr="00AC34D2">
              <w:rPr>
                <w:rFonts w:eastAsia="MS PMincho"/>
              </w:rPr>
              <w:t>soudy</w:t>
            </w:r>
            <w:r w:rsidRPr="00AC34D2">
              <w:rPr>
                <w:rFonts w:eastAsia="MS PMincho"/>
                <w:spacing w:val="-10"/>
              </w:rPr>
              <w:t xml:space="preserve"> </w:t>
            </w:r>
            <w:r w:rsidRPr="00AC34D2">
              <w:rPr>
                <w:rFonts w:eastAsia="MS PMincho"/>
              </w:rPr>
              <w:t>daného</w:t>
            </w:r>
            <w:r w:rsidRPr="00AC34D2">
              <w:rPr>
                <w:rFonts w:eastAsia="MS PMincho"/>
                <w:spacing w:val="-11"/>
              </w:rPr>
              <w:t xml:space="preserve"> </w:t>
            </w:r>
            <w:r w:rsidRPr="00AC34D2">
              <w:rPr>
                <w:rFonts w:eastAsia="MS PMincho"/>
              </w:rPr>
              <w:t>členského</w:t>
            </w:r>
            <w:r w:rsidRPr="00AC34D2">
              <w:rPr>
                <w:rFonts w:eastAsia="MS PMincho"/>
                <w:spacing w:val="-10"/>
              </w:rPr>
              <w:t xml:space="preserve"> </w:t>
            </w:r>
            <w:r w:rsidRPr="00AC34D2">
              <w:rPr>
                <w:rFonts w:eastAsia="MS PMincho"/>
              </w:rPr>
              <w:t>státu</w:t>
            </w:r>
            <w:r w:rsidRPr="00AC34D2">
              <w:rPr>
                <w:rFonts w:eastAsia="MS PMincho"/>
                <w:spacing w:val="-10"/>
              </w:rPr>
              <w:t xml:space="preserve"> </w:t>
            </w:r>
            <w:r w:rsidRPr="00AC34D2">
              <w:rPr>
                <w:rFonts w:eastAsia="MS PMincho"/>
                <w:i/>
              </w:rPr>
              <w:t>/</w:t>
            </w:r>
            <w:r w:rsidRPr="00AC34D2">
              <w:rPr>
                <w:rFonts w:eastAsia="MS PMincho"/>
                <w:i/>
                <w:spacing w:val="-10"/>
              </w:rPr>
              <w:t xml:space="preserve"> </w:t>
            </w:r>
            <w:r w:rsidR="00FF4EBF" w:rsidRPr="00AC34D2">
              <w:rPr>
                <w:bCs/>
                <w:i/>
              </w:rPr>
              <w:t>&lt;T043/&gt;</w:t>
            </w:r>
            <w:r w:rsidR="00FF4EBF" w:rsidRPr="00AC34D2">
              <w:rPr>
                <w:rFonts w:eastAsia="MS PMincho"/>
                <w:i/>
                <w:spacing w:val="-10"/>
              </w:rPr>
              <w:t xml:space="preserve"> </w:t>
            </w:r>
          </w:p>
          <w:p w14:paraId="6D30A534" w14:textId="77777777" w:rsidR="00526AEE" w:rsidRPr="00AC34D2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lastRenderedPageBreak/>
              <w:t>□</w:t>
            </w:r>
            <w:r w:rsidR="00584EB4" w:rsidRPr="00AC34D2">
              <w:rPr>
                <w:sz w:val="22"/>
                <w:szCs w:val="22"/>
              </w:rPr>
              <w:t> </w:t>
            </w:r>
            <w:r w:rsidRPr="00AC34D2">
              <w:rPr>
                <w:rFonts w:eastAsia="MS PMincho"/>
                <w:sz w:val="22"/>
                <w:szCs w:val="22"/>
              </w:rPr>
              <w:t xml:space="preserve">Rozhodnutí soudu </w:t>
            </w:r>
            <w:r w:rsidRPr="00AC34D2">
              <w:rPr>
                <w:rFonts w:eastAsia="MS PMincho"/>
                <w:i/>
                <w:sz w:val="22"/>
                <w:szCs w:val="22"/>
              </w:rPr>
              <w:t xml:space="preserve">/ </w:t>
            </w:r>
            <w:r w:rsidR="00584EB4" w:rsidRPr="00AC34D2">
              <w:rPr>
                <w:rFonts w:eastAsia="MS PMincho"/>
                <w:i/>
                <w:sz w:val="22"/>
                <w:szCs w:val="22"/>
              </w:rPr>
              <w:t>&lt;</w:t>
            </w:r>
            <w:r w:rsidR="00FF4EBF" w:rsidRPr="00AC34D2">
              <w:rPr>
                <w:rFonts w:eastAsia="MS PMincho"/>
                <w:i/>
                <w:sz w:val="22"/>
                <w:szCs w:val="22"/>
              </w:rPr>
              <w:t>T0</w:t>
            </w:r>
            <w:r w:rsidR="00584EB4" w:rsidRPr="00AC34D2">
              <w:rPr>
                <w:rFonts w:eastAsia="MS PMincho"/>
                <w:i/>
                <w:sz w:val="22"/>
                <w:szCs w:val="22"/>
              </w:rPr>
              <w:t>4</w:t>
            </w:r>
            <w:r w:rsidR="00FF4EBF" w:rsidRPr="00AC34D2">
              <w:rPr>
                <w:rFonts w:eastAsia="MS PMincho"/>
                <w:i/>
                <w:sz w:val="22"/>
                <w:szCs w:val="22"/>
              </w:rPr>
              <w:t>4/&gt;</w:t>
            </w:r>
          </w:p>
          <w:p w14:paraId="7E3EAE4D" w14:textId="77777777" w:rsidR="00526AEE" w:rsidRPr="00AC34D2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</w:t>
            </w:r>
            <w:r w:rsidR="00584EB4" w:rsidRPr="00AC34D2">
              <w:rPr>
                <w:sz w:val="22"/>
                <w:szCs w:val="22"/>
              </w:rPr>
              <w:t> </w:t>
            </w:r>
            <w:r w:rsidRPr="00AC34D2">
              <w:rPr>
                <w:rFonts w:eastAsia="MS PMincho"/>
                <w:sz w:val="22"/>
                <w:szCs w:val="22"/>
              </w:rPr>
              <w:t>Listina</w:t>
            </w:r>
            <w:r w:rsidRPr="00AC34D2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sz w:val="22"/>
                <w:szCs w:val="22"/>
              </w:rPr>
              <w:t>vydaná</w:t>
            </w:r>
            <w:r w:rsidRPr="00AC34D2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sz w:val="22"/>
                <w:szCs w:val="22"/>
              </w:rPr>
              <w:t>státním</w:t>
            </w:r>
            <w:r w:rsidRPr="00AC34D2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sz w:val="22"/>
                <w:szCs w:val="22"/>
              </w:rPr>
              <w:t>zástupcem</w:t>
            </w:r>
            <w:r w:rsidRPr="00AC34D2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i/>
                <w:sz w:val="22"/>
                <w:szCs w:val="22"/>
              </w:rPr>
              <w:t>/</w:t>
            </w:r>
            <w:r w:rsidRPr="00AC34D2">
              <w:rPr>
                <w:rFonts w:eastAsia="MS PMincho"/>
                <w:i/>
                <w:spacing w:val="-5"/>
                <w:sz w:val="22"/>
                <w:szCs w:val="22"/>
              </w:rPr>
              <w:t xml:space="preserve"> </w:t>
            </w:r>
            <w:r w:rsidR="00E20AFA" w:rsidRPr="00AC34D2">
              <w:rPr>
                <w:rFonts w:eastAsia="MS PMincho"/>
                <w:i/>
                <w:spacing w:val="-5"/>
                <w:sz w:val="22"/>
                <w:szCs w:val="22"/>
              </w:rPr>
              <w:t>&lt;</w:t>
            </w:r>
            <w:r w:rsidR="00DD7B19" w:rsidRPr="00AC34D2">
              <w:rPr>
                <w:rFonts w:eastAsia="MS PMincho"/>
                <w:i/>
                <w:spacing w:val="-5"/>
                <w:sz w:val="22"/>
                <w:szCs w:val="22"/>
              </w:rPr>
              <w:t>T045/&gt;</w:t>
            </w:r>
          </w:p>
          <w:p w14:paraId="45B1CE43" w14:textId="77777777" w:rsidR="00526AEE" w:rsidRPr="00AC34D2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</w:t>
            </w:r>
            <w:r w:rsidR="00584EB4" w:rsidRPr="00AC34D2">
              <w:rPr>
                <w:sz w:val="22"/>
                <w:szCs w:val="22"/>
              </w:rPr>
              <w:t> </w:t>
            </w:r>
            <w:r w:rsidRPr="00AC34D2">
              <w:rPr>
                <w:rFonts w:eastAsia="MS PMincho"/>
                <w:sz w:val="22"/>
                <w:szCs w:val="22"/>
              </w:rPr>
              <w:t>Listina</w:t>
            </w:r>
            <w:r w:rsidRPr="00AC34D2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sz w:val="22"/>
                <w:szCs w:val="22"/>
              </w:rPr>
              <w:t>vydaná</w:t>
            </w:r>
            <w:r w:rsidRPr="00AC34D2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sz w:val="22"/>
                <w:szCs w:val="22"/>
              </w:rPr>
              <w:t>vyšším</w:t>
            </w:r>
            <w:r w:rsidRPr="00AC34D2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sz w:val="22"/>
                <w:szCs w:val="22"/>
              </w:rPr>
              <w:t>soudním</w:t>
            </w:r>
            <w:r w:rsidRPr="00AC34D2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sz w:val="22"/>
                <w:szCs w:val="22"/>
              </w:rPr>
              <w:t>úředníkem</w:t>
            </w:r>
            <w:r w:rsidRPr="00AC34D2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i/>
                <w:sz w:val="22"/>
                <w:szCs w:val="22"/>
              </w:rPr>
              <w:t>/</w:t>
            </w:r>
            <w:r w:rsidRPr="00AC34D2">
              <w:rPr>
                <w:rFonts w:eastAsia="MS PMincho"/>
                <w:i/>
                <w:spacing w:val="-4"/>
                <w:sz w:val="22"/>
                <w:szCs w:val="22"/>
              </w:rPr>
              <w:t xml:space="preserve"> </w:t>
            </w:r>
            <w:r w:rsidR="00584EB4" w:rsidRPr="00AC34D2">
              <w:rPr>
                <w:rFonts w:eastAsia="MS PMincho"/>
                <w:i/>
                <w:spacing w:val="-4"/>
                <w:sz w:val="22"/>
                <w:szCs w:val="22"/>
              </w:rPr>
              <w:t>&lt;</w:t>
            </w:r>
            <w:r w:rsidR="00FF4EBF" w:rsidRPr="00AC34D2">
              <w:rPr>
                <w:rFonts w:eastAsia="MS PMincho"/>
                <w:i/>
                <w:spacing w:val="-4"/>
                <w:sz w:val="22"/>
                <w:szCs w:val="22"/>
              </w:rPr>
              <w:t>T046/&gt;</w:t>
            </w:r>
          </w:p>
          <w:p w14:paraId="5142B7C8" w14:textId="77777777" w:rsidR="00526AEE" w:rsidRPr="00AC34D2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</w:t>
            </w:r>
            <w:r w:rsidR="00584EB4" w:rsidRPr="00AC34D2">
              <w:rPr>
                <w:sz w:val="22"/>
                <w:szCs w:val="22"/>
              </w:rPr>
              <w:t> </w:t>
            </w:r>
            <w:r w:rsidRPr="00AC34D2">
              <w:rPr>
                <w:rFonts w:eastAsia="MS PMincho"/>
                <w:sz w:val="22"/>
                <w:szCs w:val="22"/>
              </w:rPr>
              <w:t>Listina</w:t>
            </w:r>
            <w:r w:rsidRPr="00AC34D2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sz w:val="22"/>
                <w:szCs w:val="22"/>
              </w:rPr>
              <w:t>vydaná</w:t>
            </w:r>
            <w:r w:rsidRPr="00AC34D2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sz w:val="22"/>
                <w:szCs w:val="22"/>
              </w:rPr>
              <w:t>soudním</w:t>
            </w:r>
            <w:r w:rsidRPr="00AC34D2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sz w:val="22"/>
                <w:szCs w:val="22"/>
              </w:rPr>
              <w:t>vykonavatelem</w:t>
            </w:r>
            <w:r w:rsidRPr="00AC34D2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sz w:val="22"/>
                <w:szCs w:val="22"/>
              </w:rPr>
              <w:t>(„huissier</w:t>
            </w:r>
            <w:r w:rsidRPr="00AC34D2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sz w:val="22"/>
                <w:szCs w:val="22"/>
              </w:rPr>
              <w:t>de</w:t>
            </w:r>
            <w:r w:rsidRPr="00AC34D2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sz w:val="22"/>
                <w:szCs w:val="22"/>
              </w:rPr>
              <w:t>justice“)</w:t>
            </w:r>
            <w:r w:rsidRPr="00AC34D2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i/>
                <w:sz w:val="22"/>
                <w:szCs w:val="22"/>
              </w:rPr>
              <w:t>/</w:t>
            </w:r>
            <w:r w:rsidRPr="00AC34D2">
              <w:rPr>
                <w:rFonts w:eastAsia="MS PMincho"/>
                <w:i/>
                <w:spacing w:val="-11"/>
                <w:sz w:val="22"/>
                <w:szCs w:val="22"/>
              </w:rPr>
              <w:t xml:space="preserve"> </w:t>
            </w:r>
            <w:r w:rsidR="00584EB4" w:rsidRPr="00AC34D2">
              <w:rPr>
                <w:rFonts w:eastAsia="MS PMincho"/>
                <w:i/>
                <w:spacing w:val="-11"/>
                <w:sz w:val="22"/>
                <w:szCs w:val="22"/>
              </w:rPr>
              <w:t>&lt;</w:t>
            </w:r>
            <w:r w:rsidR="00FF4EBF" w:rsidRPr="00AC34D2">
              <w:rPr>
                <w:rFonts w:eastAsia="MS PMincho"/>
                <w:i/>
                <w:spacing w:val="-11"/>
                <w:sz w:val="22"/>
                <w:szCs w:val="22"/>
              </w:rPr>
              <w:t>T047/&gt;</w:t>
            </w:r>
          </w:p>
          <w:p w14:paraId="07914C86" w14:textId="77777777" w:rsidR="00526AEE" w:rsidRPr="00AC34D2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</w:t>
            </w:r>
            <w:r w:rsidR="00584EB4" w:rsidRPr="00AC34D2">
              <w:rPr>
                <w:sz w:val="22"/>
                <w:szCs w:val="22"/>
              </w:rPr>
              <w:t> </w:t>
            </w:r>
            <w:r w:rsidRPr="00AC34D2">
              <w:rPr>
                <w:rFonts w:eastAsia="MS PMincho"/>
                <w:sz w:val="22"/>
                <w:szCs w:val="22"/>
              </w:rPr>
              <w:t xml:space="preserve">Jiné (upřesněte) </w:t>
            </w:r>
            <w:r w:rsidRPr="00AC34D2">
              <w:rPr>
                <w:rFonts w:eastAsia="MS PMincho"/>
                <w:i/>
                <w:sz w:val="22"/>
                <w:szCs w:val="22"/>
              </w:rPr>
              <w:t xml:space="preserve">/ </w:t>
            </w:r>
            <w:r w:rsidR="00FF4EBF" w:rsidRPr="00AC34D2">
              <w:rPr>
                <w:rFonts w:eastAsia="MS PMincho"/>
                <w:i/>
                <w:sz w:val="22"/>
                <w:szCs w:val="22"/>
              </w:rPr>
              <w:t xml:space="preserve">&lt;T048/&gt;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AC34D2" w14:paraId="404EC803" w14:textId="77777777" w:rsidTr="00584EB4">
              <w:tc>
                <w:tcPr>
                  <w:tcW w:w="9639" w:type="dxa"/>
                </w:tcPr>
                <w:p w14:paraId="6C31747D" w14:textId="77777777" w:rsidR="00584EB4" w:rsidRPr="00AC34D2" w:rsidRDefault="00584EB4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295BE472" w14:textId="77777777" w:rsidR="00BA2F8D" w:rsidRPr="00AC34D2" w:rsidRDefault="00584EB4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■ </w:t>
            </w:r>
            <w:r w:rsidRPr="00AC34D2">
              <w:rPr>
                <w:rFonts w:eastAsia="MS PMincho"/>
                <w:sz w:val="22"/>
                <w:szCs w:val="22"/>
              </w:rPr>
              <w:t>Listina vydaná správním úřadem</w:t>
            </w:r>
            <w:r w:rsidRPr="00AC34D2">
              <w:rPr>
                <w:rFonts w:eastAsia="MS PMincho"/>
                <w:i/>
                <w:sz w:val="22"/>
                <w:szCs w:val="22"/>
              </w:rPr>
              <w:t xml:space="preserve"> / &lt;</w:t>
            </w:r>
            <w:r w:rsidR="00FF4EBF" w:rsidRPr="00AC34D2">
              <w:rPr>
                <w:rFonts w:eastAsia="MS PMincho"/>
                <w:i/>
                <w:sz w:val="22"/>
                <w:szCs w:val="22"/>
              </w:rPr>
              <w:t>T0</w:t>
            </w:r>
            <w:r w:rsidRPr="00AC34D2">
              <w:rPr>
                <w:rFonts w:eastAsia="MS PMincho"/>
                <w:i/>
                <w:sz w:val="22"/>
                <w:szCs w:val="22"/>
              </w:rPr>
              <w:t>4</w:t>
            </w:r>
            <w:r w:rsidR="008123FA" w:rsidRPr="00AC34D2">
              <w:rPr>
                <w:rFonts w:eastAsia="MS PMincho"/>
                <w:i/>
                <w:sz w:val="22"/>
                <w:szCs w:val="22"/>
              </w:rPr>
              <w:t>9/&gt;</w:t>
            </w:r>
          </w:p>
          <w:p w14:paraId="4557BC96" w14:textId="77777777" w:rsidR="00584EB4" w:rsidRPr="00AC34D2" w:rsidRDefault="00584EB4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 </w:t>
            </w:r>
            <w:r w:rsidRPr="00AC34D2">
              <w:rPr>
                <w:rFonts w:eastAsia="MS PMincho"/>
                <w:sz w:val="22"/>
                <w:szCs w:val="22"/>
              </w:rPr>
              <w:t xml:space="preserve">Osvědčení </w:t>
            </w:r>
            <w:r w:rsidRPr="00AC34D2">
              <w:rPr>
                <w:rFonts w:eastAsia="MS PMincho"/>
                <w:i/>
                <w:sz w:val="22"/>
                <w:szCs w:val="22"/>
              </w:rPr>
              <w:t>/</w:t>
            </w:r>
            <w:r w:rsidRPr="00AC34D2">
              <w:rPr>
                <w:rFonts w:eastAsia="MS PMincho"/>
                <w:i/>
                <w:spacing w:val="-1"/>
                <w:sz w:val="22"/>
                <w:szCs w:val="22"/>
              </w:rPr>
              <w:t xml:space="preserve"> </w:t>
            </w:r>
            <w:r w:rsidRPr="00AC34D2">
              <w:rPr>
                <w:rFonts w:eastAsia="MS PMincho"/>
                <w:i/>
                <w:sz w:val="22"/>
                <w:szCs w:val="22"/>
              </w:rPr>
              <w:t>&lt;</w:t>
            </w:r>
            <w:r w:rsidR="00FF4EBF" w:rsidRPr="00AC34D2">
              <w:rPr>
                <w:rFonts w:eastAsia="MS PMincho"/>
                <w:i/>
                <w:sz w:val="22"/>
                <w:szCs w:val="22"/>
              </w:rPr>
              <w:t xml:space="preserve">T050/&gt; </w:t>
            </w:r>
          </w:p>
          <w:p w14:paraId="51EA91CB" w14:textId="55B39961" w:rsidR="00584EB4" w:rsidRPr="00AC34D2" w:rsidRDefault="00EB6340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■</w:t>
            </w:r>
            <w:r w:rsidR="00584EB4" w:rsidRPr="00AC34D2">
              <w:rPr>
                <w:sz w:val="22"/>
                <w:szCs w:val="22"/>
              </w:rPr>
              <w:t> </w:t>
            </w:r>
            <w:r w:rsidR="00584EB4" w:rsidRPr="00AC34D2">
              <w:rPr>
                <w:rFonts w:eastAsia="MS PMincho"/>
                <w:sz w:val="22"/>
                <w:szCs w:val="22"/>
              </w:rPr>
              <w:t xml:space="preserve">Výpis z matriky </w:t>
            </w:r>
            <w:r w:rsidR="00584EB4" w:rsidRPr="00AC34D2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AC34D2">
              <w:rPr>
                <w:rFonts w:eastAsia="MS PMincho"/>
                <w:i/>
                <w:sz w:val="22"/>
                <w:szCs w:val="22"/>
              </w:rPr>
              <w:t>T051/&gt;</w:t>
            </w:r>
            <w:r w:rsidR="00FF4EBF" w:rsidRPr="00AC34D2">
              <w:rPr>
                <w:i/>
                <w:sz w:val="22"/>
              </w:rPr>
              <w:t xml:space="preserve"> </w:t>
            </w:r>
          </w:p>
          <w:p w14:paraId="2EE807A4" w14:textId="3F4B1EB8" w:rsidR="00584EB4" w:rsidRPr="00AC34D2" w:rsidRDefault="00584EB4" w:rsidP="008123FA">
            <w:pPr>
              <w:pStyle w:val="Odstavecseseznamem"/>
              <w:numPr>
                <w:ilvl w:val="3"/>
                <w:numId w:val="8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ind w:hanging="177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■ </w:t>
            </w:r>
            <w:r w:rsidR="00B9093A" w:rsidRPr="00AC34D2">
              <w:rPr>
                <w:rFonts w:eastAsia="MS PMincho"/>
                <w:sz w:val="22"/>
                <w:szCs w:val="22"/>
              </w:rPr>
              <w:t xml:space="preserve">Doklad o registrovaném partnerství (Registered partnership certificate) </w:t>
            </w:r>
            <w:r w:rsidR="00562332" w:rsidRPr="00AC34D2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AC34D2">
              <w:rPr>
                <w:rFonts w:eastAsia="MS PMincho"/>
                <w:i/>
                <w:sz w:val="22"/>
                <w:szCs w:val="22"/>
              </w:rPr>
              <w:t>T052/&gt;</w:t>
            </w:r>
          </w:p>
          <w:p w14:paraId="1679F1D4" w14:textId="77777777" w:rsidR="00584EB4" w:rsidRPr="00AC34D2" w:rsidRDefault="00584EB4" w:rsidP="00C13698">
            <w:pPr>
              <w:pStyle w:val="Odstavecseseznamem"/>
              <w:numPr>
                <w:ilvl w:val="2"/>
                <w:numId w:val="7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 </w:t>
            </w:r>
            <w:r w:rsidRPr="00AC34D2">
              <w:rPr>
                <w:rFonts w:eastAsia="MS PMincho"/>
                <w:sz w:val="22"/>
                <w:szCs w:val="22"/>
              </w:rPr>
              <w:t xml:space="preserve">Výpis z registru obyvatel </w:t>
            </w:r>
            <w:r w:rsidRPr="00AC34D2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AC34D2">
              <w:rPr>
                <w:rFonts w:eastAsia="MS PMincho"/>
                <w:i/>
                <w:sz w:val="22"/>
                <w:szCs w:val="22"/>
              </w:rPr>
              <w:t>T053/&gt;</w:t>
            </w:r>
          </w:p>
          <w:p w14:paraId="5F3EFDEC" w14:textId="77777777" w:rsidR="00584EB4" w:rsidRPr="00AC34D2" w:rsidRDefault="00584EB4" w:rsidP="00C13698">
            <w:pPr>
              <w:pStyle w:val="Odstavecseseznamem"/>
              <w:numPr>
                <w:ilvl w:val="2"/>
                <w:numId w:val="7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 </w:t>
            </w:r>
            <w:r w:rsidRPr="00AC34D2">
              <w:rPr>
                <w:rFonts w:eastAsia="MS PMincho"/>
                <w:sz w:val="22"/>
                <w:szCs w:val="22"/>
              </w:rPr>
              <w:t xml:space="preserve">Opis matričních záznamů </w:t>
            </w:r>
            <w:r w:rsidR="00562332" w:rsidRPr="00AC34D2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AC34D2">
              <w:rPr>
                <w:rFonts w:eastAsia="MS PMincho"/>
                <w:i/>
                <w:sz w:val="22"/>
                <w:szCs w:val="22"/>
              </w:rPr>
              <w:t>T054/&gt;</w:t>
            </w:r>
          </w:p>
          <w:p w14:paraId="0EA03183" w14:textId="77777777" w:rsidR="00584EB4" w:rsidRPr="00AC34D2" w:rsidRDefault="00584EB4" w:rsidP="00C73118">
            <w:pPr>
              <w:pStyle w:val="Odstavecseseznamem"/>
              <w:numPr>
                <w:ilvl w:val="2"/>
                <w:numId w:val="37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 </w:t>
            </w:r>
            <w:r w:rsidRPr="00AC34D2">
              <w:rPr>
                <w:rFonts w:eastAsia="MS PMincho"/>
                <w:sz w:val="22"/>
                <w:szCs w:val="22"/>
              </w:rPr>
              <w:t xml:space="preserve">Jiné (upřesněte) </w:t>
            </w:r>
            <w:r w:rsidRPr="00AC34D2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AC34D2">
              <w:rPr>
                <w:rFonts w:eastAsia="MS PMincho"/>
                <w:i/>
                <w:sz w:val="22"/>
                <w:szCs w:val="22"/>
              </w:rPr>
              <w:t>T0</w:t>
            </w:r>
            <w:r w:rsidRPr="00AC34D2">
              <w:rPr>
                <w:rFonts w:eastAsia="MS PMincho"/>
                <w:i/>
                <w:sz w:val="22"/>
                <w:szCs w:val="22"/>
              </w:rPr>
              <w:t>5</w:t>
            </w:r>
            <w:r w:rsidR="00FF4EBF" w:rsidRPr="00AC34D2">
              <w:rPr>
                <w:rFonts w:eastAsia="MS PMincho"/>
                <w:i/>
                <w:sz w:val="22"/>
                <w:szCs w:val="22"/>
              </w:rPr>
              <w:t>5/&gt;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AC34D2" w14:paraId="10712296" w14:textId="77777777" w:rsidTr="00FF4EBF">
              <w:tc>
                <w:tcPr>
                  <w:tcW w:w="9639" w:type="dxa"/>
                </w:tcPr>
                <w:p w14:paraId="32981BD9" w14:textId="77777777" w:rsidR="00584EB4" w:rsidRPr="00AC34D2" w:rsidRDefault="00584EB4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5F48844B" w14:textId="77777777" w:rsidR="00376E59" w:rsidRPr="00AC34D2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□ Notářská listina </w:t>
            </w:r>
            <w:r w:rsidRPr="00AC34D2">
              <w:rPr>
                <w:i/>
                <w:sz w:val="22"/>
                <w:szCs w:val="22"/>
              </w:rPr>
              <w:t xml:space="preserve">/ </w:t>
            </w:r>
            <w:r w:rsidR="00D51517" w:rsidRPr="00AC34D2">
              <w:rPr>
                <w:i/>
                <w:sz w:val="22"/>
                <w:szCs w:val="22"/>
              </w:rPr>
              <w:t>&lt;</w:t>
            </w:r>
            <w:r w:rsidR="00FF4EBF" w:rsidRPr="00AC34D2">
              <w:rPr>
                <w:i/>
                <w:sz w:val="22"/>
                <w:szCs w:val="22"/>
              </w:rPr>
              <w:t xml:space="preserve">T056/&gt; </w:t>
            </w:r>
          </w:p>
          <w:p w14:paraId="7C082D19" w14:textId="77777777" w:rsidR="00376E59" w:rsidRPr="00AC34D2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i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□ Úřední osvědčení, kterým byla opatřena listina podepsaná soukromou osobou </w:t>
            </w:r>
            <w:r w:rsidRPr="00AC34D2">
              <w:rPr>
                <w:i/>
                <w:sz w:val="22"/>
                <w:szCs w:val="22"/>
              </w:rPr>
              <w:t xml:space="preserve">/ </w:t>
            </w:r>
            <w:r w:rsidR="00D51517" w:rsidRPr="00AC34D2">
              <w:rPr>
                <w:i/>
                <w:sz w:val="22"/>
                <w:szCs w:val="22"/>
              </w:rPr>
              <w:t>&lt;</w:t>
            </w:r>
            <w:r w:rsidR="00FF4EBF" w:rsidRPr="00AC34D2">
              <w:rPr>
                <w:i/>
                <w:sz w:val="22"/>
                <w:szCs w:val="22"/>
              </w:rPr>
              <w:t>T0</w:t>
            </w:r>
            <w:r w:rsidR="00D51517" w:rsidRPr="00AC34D2">
              <w:rPr>
                <w:i/>
                <w:sz w:val="22"/>
                <w:szCs w:val="22"/>
              </w:rPr>
              <w:t>5</w:t>
            </w:r>
            <w:r w:rsidR="008123FA" w:rsidRPr="00AC34D2">
              <w:rPr>
                <w:i/>
                <w:sz w:val="22"/>
                <w:szCs w:val="22"/>
              </w:rPr>
              <w:t>7/&gt;</w:t>
            </w:r>
          </w:p>
          <w:p w14:paraId="60B721F3" w14:textId="77777777" w:rsidR="00376E59" w:rsidRPr="00AC34D2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□ Listina vyhotovená diplomatickým zástupcem nebo konzulárním úředníkem členského státu v rámci výkonu jeho služebních povinností </w:t>
            </w:r>
            <w:r w:rsidRPr="00AC34D2">
              <w:rPr>
                <w:i/>
                <w:sz w:val="22"/>
                <w:szCs w:val="22"/>
              </w:rPr>
              <w:t xml:space="preserve">/ </w:t>
            </w:r>
            <w:r w:rsidR="00D51517" w:rsidRPr="00AC34D2">
              <w:rPr>
                <w:i/>
                <w:sz w:val="22"/>
                <w:szCs w:val="22"/>
              </w:rPr>
              <w:t>&lt;</w:t>
            </w:r>
            <w:r w:rsidR="008123FA" w:rsidRPr="00AC34D2">
              <w:rPr>
                <w:i/>
                <w:sz w:val="22"/>
                <w:szCs w:val="22"/>
              </w:rPr>
              <w:t>T058/&gt;</w:t>
            </w:r>
          </w:p>
          <w:p w14:paraId="6C9E4982" w14:textId="77777777" w:rsidR="00B13372" w:rsidRPr="00AC34D2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Datum (dd/mm/rrrr) vydání </w:t>
            </w:r>
            <w:r w:rsidRPr="00AC34D2">
              <w:rPr>
                <w:i/>
                <w:sz w:val="22"/>
                <w:szCs w:val="22"/>
              </w:rPr>
              <w:t xml:space="preserve">/ </w:t>
            </w:r>
            <w:r w:rsidR="00D51517" w:rsidRPr="00AC34D2">
              <w:rPr>
                <w:i/>
                <w:sz w:val="22"/>
                <w:szCs w:val="22"/>
              </w:rPr>
              <w:t>&lt;</w:t>
            </w:r>
            <w:r w:rsidR="00FF4EBF" w:rsidRPr="00AC34D2">
              <w:rPr>
                <w:i/>
                <w:sz w:val="22"/>
                <w:szCs w:val="22"/>
              </w:rPr>
              <w:t>T0</w:t>
            </w:r>
            <w:r w:rsidR="00D51517" w:rsidRPr="00AC34D2">
              <w:rPr>
                <w:i/>
                <w:sz w:val="22"/>
                <w:szCs w:val="22"/>
              </w:rPr>
              <w:t>5</w:t>
            </w:r>
            <w:r w:rsidR="00FF4EBF" w:rsidRPr="00AC34D2">
              <w:rPr>
                <w:i/>
                <w:sz w:val="22"/>
                <w:szCs w:val="22"/>
              </w:rPr>
              <w:t xml:space="preserve">9/&gt;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AC34D2" w14:paraId="5E592755" w14:textId="77777777" w:rsidTr="002E354B">
              <w:tc>
                <w:tcPr>
                  <w:tcW w:w="10348" w:type="dxa"/>
                </w:tcPr>
                <w:p w14:paraId="0F76DF17" w14:textId="77777777" w:rsidR="00B13372" w:rsidRPr="00AC34D2" w:rsidRDefault="009A6283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&lt;E016/&gt;</w:t>
                  </w:r>
                </w:p>
              </w:tc>
            </w:tr>
          </w:tbl>
          <w:p w14:paraId="1D46C7A4" w14:textId="77777777" w:rsidR="00B13372" w:rsidRPr="00AC34D2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Místo vydání </w:t>
            </w:r>
            <w:r w:rsidRPr="00AC34D2">
              <w:rPr>
                <w:i/>
                <w:sz w:val="22"/>
                <w:szCs w:val="22"/>
              </w:rPr>
              <w:t xml:space="preserve">/ </w:t>
            </w:r>
            <w:r w:rsidR="002A60C6" w:rsidRPr="00AC34D2">
              <w:rPr>
                <w:i/>
                <w:sz w:val="22"/>
                <w:szCs w:val="22"/>
              </w:rPr>
              <w:t>&lt;</w:t>
            </w:r>
            <w:r w:rsidR="00FF4EBF" w:rsidRPr="00AC34D2">
              <w:rPr>
                <w:i/>
                <w:sz w:val="22"/>
                <w:szCs w:val="22"/>
              </w:rPr>
              <w:t xml:space="preserve">T060/&gt;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AC34D2" w14:paraId="376A2BB5" w14:textId="77777777" w:rsidTr="00FF4EBF">
              <w:tc>
                <w:tcPr>
                  <w:tcW w:w="9639" w:type="dxa"/>
                </w:tcPr>
                <w:p w14:paraId="3F65974D" w14:textId="77777777" w:rsidR="00B13372" w:rsidRPr="00AC34D2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&lt;E017/&gt;</w:t>
                  </w:r>
                </w:p>
              </w:tc>
            </w:tr>
          </w:tbl>
          <w:p w14:paraId="7F1B8435" w14:textId="77777777" w:rsidR="00B13372" w:rsidRPr="00AC34D2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Jméno a příjmení matrikáře </w:t>
            </w:r>
            <w:r w:rsidRPr="00AC34D2">
              <w:rPr>
                <w:i/>
                <w:sz w:val="22"/>
                <w:szCs w:val="22"/>
              </w:rPr>
              <w:t xml:space="preserve">/ </w:t>
            </w:r>
            <w:r w:rsidR="002A60C6" w:rsidRPr="00AC34D2">
              <w:rPr>
                <w:i/>
                <w:sz w:val="22"/>
                <w:szCs w:val="22"/>
              </w:rPr>
              <w:t>&lt;</w:t>
            </w:r>
            <w:r w:rsidR="00FF4EBF" w:rsidRPr="00AC34D2">
              <w:rPr>
                <w:i/>
                <w:sz w:val="22"/>
                <w:szCs w:val="22"/>
              </w:rPr>
              <w:t xml:space="preserve">T061/&gt;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AC34D2" w14:paraId="28BF121C" w14:textId="77777777" w:rsidTr="00FF4EBF">
              <w:tc>
                <w:tcPr>
                  <w:tcW w:w="9639" w:type="dxa"/>
                </w:tcPr>
                <w:p w14:paraId="5DABF411" w14:textId="77777777" w:rsidR="00376E59" w:rsidRPr="00AC34D2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&lt;E018/&gt;</w:t>
                  </w:r>
                </w:p>
              </w:tc>
            </w:tr>
          </w:tbl>
          <w:p w14:paraId="45267F28" w14:textId="77777777" w:rsidR="00B13372" w:rsidRPr="00AC34D2" w:rsidRDefault="00B13372" w:rsidP="002E354B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Referenční číslo veřejné listiny </w:t>
            </w:r>
            <w:r w:rsidRPr="00AC34D2">
              <w:rPr>
                <w:i/>
                <w:sz w:val="22"/>
                <w:szCs w:val="22"/>
              </w:rPr>
              <w:t xml:space="preserve">/ </w:t>
            </w:r>
            <w:r w:rsidR="004A37E3" w:rsidRPr="00AC34D2">
              <w:rPr>
                <w:i/>
                <w:sz w:val="22"/>
                <w:szCs w:val="22"/>
              </w:rPr>
              <w:t>&lt;</w:t>
            </w:r>
            <w:r w:rsidR="00FF4EBF" w:rsidRPr="00AC34D2">
              <w:rPr>
                <w:i/>
                <w:sz w:val="22"/>
                <w:szCs w:val="22"/>
              </w:rPr>
              <w:t>T062/&gt;</w:t>
            </w:r>
            <w:r w:rsidR="00DE4333" w:rsidRPr="00AC34D2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AC34D2" w14:paraId="37396394" w14:textId="77777777" w:rsidTr="002E354B">
              <w:tc>
                <w:tcPr>
                  <w:tcW w:w="10348" w:type="dxa"/>
                </w:tcPr>
                <w:p w14:paraId="70E90A34" w14:textId="77777777" w:rsidR="00376E59" w:rsidRPr="00AC34D2" w:rsidRDefault="00504C88" w:rsidP="008535F6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&lt;E019/&gt;</w:t>
                  </w:r>
                </w:p>
              </w:tc>
            </w:tr>
          </w:tbl>
          <w:p w14:paraId="1534580C" w14:textId="77777777" w:rsidR="00B9093A" w:rsidRPr="00AC34D2" w:rsidRDefault="00B9093A" w:rsidP="00B9093A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Matriční úřad, který vede knihu registrovaného partnerství (Register office where the registered</w:t>
            </w:r>
          </w:p>
          <w:p w14:paraId="2FADF3D1" w14:textId="08ACC64E" w:rsidR="00B13372" w:rsidRPr="00AC34D2" w:rsidRDefault="00B9093A" w:rsidP="00B9093A">
            <w:p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684"/>
              <w:rPr>
                <w:rFonts w:ascii="Times New Roman" w:eastAsia="MS PMincho" w:hAnsi="Times New Roman"/>
                <w:i/>
                <w:iCs/>
              </w:rPr>
            </w:pPr>
            <w:r w:rsidRPr="00AC34D2">
              <w:rPr>
                <w:rFonts w:ascii="Times New Roman" w:hAnsi="Times New Roman"/>
              </w:rPr>
              <w:t xml:space="preserve">partnership is registered) </w:t>
            </w:r>
            <w:r w:rsidR="00B13372" w:rsidRPr="00AC34D2">
              <w:rPr>
                <w:rFonts w:ascii="Times New Roman" w:hAnsi="Times New Roman"/>
                <w:i/>
              </w:rPr>
              <w:t xml:space="preserve">/ </w:t>
            </w:r>
            <w:r w:rsidR="004A37E3" w:rsidRPr="00AC34D2">
              <w:rPr>
                <w:rFonts w:ascii="Times New Roman" w:hAnsi="Times New Roman"/>
                <w:i/>
              </w:rPr>
              <w:t>&lt;</w:t>
            </w:r>
            <w:r w:rsidR="00FF4EBF" w:rsidRPr="00AC34D2">
              <w:rPr>
                <w:rFonts w:ascii="Times New Roman" w:hAnsi="Times New Roman"/>
                <w:i/>
              </w:rPr>
              <w:t>T0</w:t>
            </w:r>
            <w:r w:rsidR="00DE4333" w:rsidRPr="00AC34D2">
              <w:rPr>
                <w:rFonts w:ascii="Times New Roman" w:hAnsi="Times New Roman"/>
                <w:i/>
              </w:rPr>
              <w:t>63</w:t>
            </w:r>
            <w:r w:rsidR="00FF4EBF" w:rsidRPr="00AC34D2">
              <w:rPr>
                <w:rFonts w:ascii="Times New Roman" w:hAnsi="Times New Roman"/>
                <w:i/>
              </w:rPr>
              <w:t>/&gt;</w:t>
            </w:r>
            <w:r w:rsidR="00DE4333" w:rsidRPr="00AC34D2">
              <w:rPr>
                <w:rFonts w:ascii="Times New Roman" w:hAnsi="Times New Roman"/>
                <w:i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AC34D2" w14:paraId="2F735352" w14:textId="77777777" w:rsidTr="00FF4EBF">
              <w:tc>
                <w:tcPr>
                  <w:tcW w:w="9639" w:type="dxa"/>
                </w:tcPr>
                <w:p w14:paraId="3F6F649B" w14:textId="77777777" w:rsidR="00376E59" w:rsidRPr="00AC34D2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&lt;E020/&gt;</w:t>
                  </w:r>
                </w:p>
              </w:tc>
            </w:tr>
          </w:tbl>
          <w:p w14:paraId="76502F6D" w14:textId="77777777" w:rsidR="00526AEE" w:rsidRPr="00AC34D2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93" w:hanging="607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Svazek </w:t>
            </w:r>
            <w:r w:rsidRPr="00AC34D2">
              <w:rPr>
                <w:i/>
                <w:sz w:val="22"/>
                <w:szCs w:val="22"/>
              </w:rPr>
              <w:t xml:space="preserve">/ </w:t>
            </w:r>
            <w:r w:rsidR="004A37E3" w:rsidRPr="00AC34D2">
              <w:rPr>
                <w:i/>
                <w:sz w:val="22"/>
                <w:szCs w:val="22"/>
              </w:rPr>
              <w:t>&lt;</w:t>
            </w:r>
            <w:r w:rsidR="00FF4EBF" w:rsidRPr="00AC34D2">
              <w:rPr>
                <w:i/>
                <w:sz w:val="22"/>
                <w:szCs w:val="22"/>
              </w:rPr>
              <w:t>T0</w:t>
            </w:r>
            <w:r w:rsidR="004A37E3" w:rsidRPr="00AC34D2">
              <w:rPr>
                <w:i/>
                <w:sz w:val="22"/>
                <w:szCs w:val="22"/>
              </w:rPr>
              <w:t>6</w:t>
            </w:r>
            <w:r w:rsidR="00DE4333" w:rsidRPr="00AC34D2">
              <w:rPr>
                <w:i/>
                <w:sz w:val="22"/>
                <w:szCs w:val="22"/>
              </w:rPr>
              <w:t>4</w:t>
            </w:r>
            <w:r w:rsidR="00FF4EBF" w:rsidRPr="00AC34D2">
              <w:rPr>
                <w:i/>
                <w:sz w:val="22"/>
                <w:szCs w:val="22"/>
              </w:rPr>
              <w:t>/&gt;</w:t>
            </w:r>
            <w:r w:rsidR="00DE4333" w:rsidRPr="00AC34D2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AC34D2" w14:paraId="773EDC0C" w14:textId="77777777" w:rsidTr="00FF4EBF">
              <w:tc>
                <w:tcPr>
                  <w:tcW w:w="9639" w:type="dxa"/>
                </w:tcPr>
                <w:p w14:paraId="7D38631A" w14:textId="77777777" w:rsidR="00376E59" w:rsidRPr="00AC34D2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&lt;E021/&gt;</w:t>
                  </w:r>
                </w:p>
              </w:tc>
            </w:tr>
          </w:tbl>
          <w:p w14:paraId="418C9F16" w14:textId="77777777" w:rsidR="00B01559" w:rsidRPr="00AC34D2" w:rsidRDefault="00B01559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Ročník </w:t>
            </w:r>
            <w:r w:rsidRPr="00AC34D2">
              <w:rPr>
                <w:i/>
                <w:sz w:val="22"/>
                <w:szCs w:val="22"/>
              </w:rPr>
              <w:t>/ &lt;</w:t>
            </w:r>
            <w:r w:rsidR="00FF4EBF" w:rsidRPr="00AC34D2">
              <w:rPr>
                <w:i/>
                <w:sz w:val="22"/>
                <w:szCs w:val="22"/>
              </w:rPr>
              <w:t>T0</w:t>
            </w:r>
            <w:r w:rsidR="00DE4333" w:rsidRPr="00AC34D2">
              <w:rPr>
                <w:i/>
                <w:sz w:val="22"/>
                <w:szCs w:val="22"/>
              </w:rPr>
              <w:t>65</w:t>
            </w:r>
            <w:r w:rsidR="00FF4EBF" w:rsidRPr="00AC34D2">
              <w:rPr>
                <w:i/>
                <w:sz w:val="22"/>
                <w:szCs w:val="22"/>
              </w:rPr>
              <w:t>/&gt;</w:t>
            </w:r>
            <w:r w:rsidR="00DE4333" w:rsidRPr="00AC34D2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AC34D2" w14:paraId="3F8202FB" w14:textId="77777777" w:rsidTr="00FF4EBF">
              <w:tc>
                <w:tcPr>
                  <w:tcW w:w="9639" w:type="dxa"/>
                </w:tcPr>
                <w:p w14:paraId="4ABFEA08" w14:textId="77777777" w:rsidR="00B01559" w:rsidRPr="00AC34D2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&lt;E022/&gt;</w:t>
                  </w:r>
                </w:p>
              </w:tc>
            </w:tr>
          </w:tbl>
          <w:p w14:paraId="79B93B5C" w14:textId="77777777" w:rsidR="00B01559" w:rsidRPr="00AC34D2" w:rsidRDefault="00B01559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Strana </w:t>
            </w:r>
            <w:r w:rsidRPr="00AC34D2">
              <w:rPr>
                <w:i/>
                <w:sz w:val="22"/>
                <w:szCs w:val="22"/>
              </w:rPr>
              <w:t>/ &lt;</w:t>
            </w:r>
            <w:r w:rsidR="00FF4EBF" w:rsidRPr="00AC34D2">
              <w:rPr>
                <w:i/>
                <w:sz w:val="22"/>
                <w:szCs w:val="22"/>
              </w:rPr>
              <w:t>T0</w:t>
            </w:r>
            <w:r w:rsidRPr="00AC34D2">
              <w:rPr>
                <w:i/>
                <w:sz w:val="22"/>
                <w:szCs w:val="22"/>
              </w:rPr>
              <w:t>6</w:t>
            </w:r>
            <w:r w:rsidR="00DE4333" w:rsidRPr="00AC34D2">
              <w:rPr>
                <w:i/>
                <w:sz w:val="22"/>
                <w:szCs w:val="22"/>
              </w:rPr>
              <w:t>6</w:t>
            </w:r>
            <w:r w:rsidR="00FF4EBF" w:rsidRPr="00AC34D2">
              <w:rPr>
                <w:i/>
                <w:sz w:val="22"/>
                <w:szCs w:val="22"/>
              </w:rPr>
              <w:t>/&gt;</w:t>
            </w:r>
            <w:r w:rsidR="00DE4333" w:rsidRPr="00AC34D2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AC34D2" w14:paraId="44DC8D7F" w14:textId="77777777" w:rsidTr="00FF4EBF">
              <w:tc>
                <w:tcPr>
                  <w:tcW w:w="9639" w:type="dxa"/>
                </w:tcPr>
                <w:p w14:paraId="52273301" w14:textId="77777777" w:rsidR="00B01559" w:rsidRPr="00AC34D2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&lt;E023/&gt;</w:t>
                  </w:r>
                </w:p>
              </w:tc>
            </w:tr>
          </w:tbl>
          <w:p w14:paraId="5C2D1CB3" w14:textId="77777777" w:rsidR="00B01559" w:rsidRPr="00AC34D2" w:rsidRDefault="00B01559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Pořadové číslo </w:t>
            </w:r>
            <w:r w:rsidRPr="00AC34D2">
              <w:rPr>
                <w:i/>
                <w:sz w:val="22"/>
                <w:szCs w:val="22"/>
              </w:rPr>
              <w:t>/ &lt;</w:t>
            </w:r>
            <w:r w:rsidR="00FF4EBF" w:rsidRPr="00AC34D2">
              <w:rPr>
                <w:i/>
                <w:sz w:val="22"/>
                <w:szCs w:val="22"/>
              </w:rPr>
              <w:t>T0</w:t>
            </w:r>
            <w:r w:rsidR="00DE4333" w:rsidRPr="00AC34D2">
              <w:rPr>
                <w:i/>
                <w:sz w:val="22"/>
                <w:szCs w:val="22"/>
              </w:rPr>
              <w:t>67</w:t>
            </w:r>
            <w:r w:rsidR="00FF4EBF" w:rsidRPr="00AC34D2">
              <w:rPr>
                <w:i/>
                <w:sz w:val="22"/>
                <w:szCs w:val="22"/>
              </w:rPr>
              <w:t>/&gt;</w:t>
            </w:r>
            <w:r w:rsidR="00DE4333" w:rsidRPr="00AC34D2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06911" w:rsidRPr="00AC34D2" w14:paraId="6D02D0A5" w14:textId="77777777" w:rsidTr="00FF4EBF">
              <w:tc>
                <w:tcPr>
                  <w:tcW w:w="9639" w:type="dxa"/>
                </w:tcPr>
                <w:p w14:paraId="49B2D784" w14:textId="77777777" w:rsidR="00B01559" w:rsidRPr="00AC34D2" w:rsidRDefault="009A6283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lastRenderedPageBreak/>
                    <w:t>&lt;E024/&gt;</w:t>
                  </w:r>
                </w:p>
              </w:tc>
            </w:tr>
          </w:tbl>
          <w:p w14:paraId="200B4726" w14:textId="77777777" w:rsidR="00B01559" w:rsidRPr="00AC34D2" w:rsidRDefault="00B01559" w:rsidP="00C13698">
            <w:pPr>
              <w:pStyle w:val="Zkladntext"/>
              <w:kinsoku w:val="0"/>
              <w:overflowPunct w:val="0"/>
              <w:spacing w:beforeLines="40" w:before="96" w:afterLines="40" w:after="96"/>
              <w:ind w:right="507"/>
            </w:pPr>
          </w:p>
        </w:tc>
      </w:tr>
    </w:tbl>
    <w:p w14:paraId="240C692C" w14:textId="77777777" w:rsidR="00B01559" w:rsidRPr="00AC34D2" w:rsidRDefault="00B01559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AC34D2" w14:paraId="6406497A" w14:textId="77777777" w:rsidTr="00B05E2C">
        <w:tc>
          <w:tcPr>
            <w:tcW w:w="10606" w:type="dxa"/>
            <w:tcMar>
              <w:top w:w="108" w:type="dxa"/>
              <w:bottom w:w="108" w:type="dxa"/>
            </w:tcMar>
          </w:tcPr>
          <w:p w14:paraId="0B2B7842" w14:textId="5A3236ED" w:rsidR="004A0ADD" w:rsidRPr="00AC34D2" w:rsidRDefault="00B9093A" w:rsidP="003B48DE">
            <w:pPr>
              <w:pStyle w:val="Zkladntext"/>
              <w:numPr>
                <w:ilvl w:val="0"/>
                <w:numId w:val="2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AC34D2">
              <w:rPr>
                <w:i w:val="0"/>
                <w:iCs w:val="0"/>
              </w:rPr>
              <w:t>REGISTROVANÉ PARTNERSTVÍ</w:t>
            </w:r>
            <w:r w:rsidR="00717D0B" w:rsidRPr="00AC34D2">
              <w:rPr>
                <w:i w:val="0"/>
                <w:iCs w:val="0"/>
              </w:rPr>
              <w:t xml:space="preserve"> / </w:t>
            </w:r>
            <w:r w:rsidR="005B3785" w:rsidRPr="00AC34D2">
              <w:t>&lt;T068/&gt;</w:t>
            </w:r>
          </w:p>
          <w:p w14:paraId="1DB12317" w14:textId="3002BE09" w:rsidR="00717D0B" w:rsidRPr="00AC34D2" w:rsidRDefault="00717D0B" w:rsidP="003B48DE">
            <w:pPr>
              <w:pStyle w:val="Odstavecseseznamem"/>
              <w:numPr>
                <w:ilvl w:val="1"/>
                <w:numId w:val="29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t xml:space="preserve">Datum (dd/mm/rrrr) </w:t>
            </w:r>
            <w:r w:rsidR="00B9093A" w:rsidRPr="00AC34D2">
              <w:t xml:space="preserve">registrace partnerství </w:t>
            </w:r>
            <w:r w:rsidRPr="00AC34D2">
              <w:t xml:space="preserve">/ </w:t>
            </w:r>
            <w:r w:rsidRPr="00AC34D2">
              <w:rPr>
                <w:i/>
                <w:sz w:val="22"/>
                <w:szCs w:val="22"/>
              </w:rPr>
              <w:t>&lt;T069/&gt;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AC34D2" w14:paraId="0E2532FF" w14:textId="77777777" w:rsidTr="003B48DE">
              <w:tc>
                <w:tcPr>
                  <w:tcW w:w="10348" w:type="dxa"/>
                </w:tcPr>
                <w:p w14:paraId="2F9BFC27" w14:textId="77777777" w:rsidR="00717D0B" w:rsidRPr="00AC34D2" w:rsidRDefault="00073775" w:rsidP="003B48DE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&lt;E050/&gt;</w:t>
                  </w:r>
                </w:p>
              </w:tc>
            </w:tr>
          </w:tbl>
          <w:p w14:paraId="44221769" w14:textId="6DCF72CE" w:rsidR="00717D0B" w:rsidRPr="00AC34D2" w:rsidRDefault="00717D0B" w:rsidP="003B48DE">
            <w:pPr>
              <w:pStyle w:val="Odstavecseseznamem"/>
              <w:numPr>
                <w:ilvl w:val="1"/>
                <w:numId w:val="29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pacing w:val="-1"/>
                <w:sz w:val="22"/>
                <w:szCs w:val="22"/>
              </w:rPr>
              <w:t>Místo a země</w:t>
            </w:r>
            <w:r w:rsidR="00B9093A" w:rsidRPr="00AC34D2">
              <w:rPr>
                <w:spacing w:val="-1"/>
                <w:sz w:val="22"/>
                <w:szCs w:val="22"/>
              </w:rPr>
              <w:t xml:space="preserve"> registrace partnerství </w:t>
            </w:r>
            <w:r w:rsidRPr="00AC34D2">
              <w:rPr>
                <w:i/>
                <w:spacing w:val="-1"/>
                <w:sz w:val="22"/>
                <w:szCs w:val="22"/>
              </w:rPr>
              <w:t xml:space="preserve">/ </w:t>
            </w:r>
            <w:r w:rsidRPr="00AC34D2">
              <w:rPr>
                <w:i/>
                <w:sz w:val="22"/>
                <w:szCs w:val="22"/>
              </w:rPr>
              <w:t>&lt;T070/&gt;</w:t>
            </w:r>
            <w:r w:rsidR="008123FA" w:rsidRPr="00AC34D2">
              <w:rPr>
                <w:sz w:val="22"/>
                <w:szCs w:val="22"/>
              </w:rPr>
              <w:t xml:space="preserve"> </w:t>
            </w:r>
            <w:r w:rsidR="008123FA" w:rsidRPr="00AC34D2">
              <w:rPr>
                <w:sz w:val="22"/>
                <w:szCs w:val="22"/>
                <w:vertAlign w:val="superscript"/>
              </w:rPr>
              <w:t>5,6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AC34D2" w14:paraId="042CF3D6" w14:textId="77777777" w:rsidTr="003B48DE">
              <w:tc>
                <w:tcPr>
                  <w:tcW w:w="10348" w:type="dxa"/>
                </w:tcPr>
                <w:p w14:paraId="6AE8E884" w14:textId="77777777" w:rsidR="00717D0B" w:rsidRPr="00AC34D2" w:rsidRDefault="00073775" w:rsidP="003B48DE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&lt;E051/&gt;</w:t>
                  </w:r>
                </w:p>
              </w:tc>
            </w:tr>
          </w:tbl>
          <w:p w14:paraId="4B93112A" w14:textId="77777777" w:rsidR="00717D0B" w:rsidRPr="00AC34D2" w:rsidRDefault="00717D0B" w:rsidP="00B05E2C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603DC9A0" w14:textId="77777777" w:rsidR="00717D0B" w:rsidRPr="00AC34D2" w:rsidRDefault="00717D0B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606911" w:rsidRPr="00AC34D2" w14:paraId="78B1DA7A" w14:textId="77777777" w:rsidTr="008535F6">
        <w:tc>
          <w:tcPr>
            <w:tcW w:w="10606" w:type="dxa"/>
            <w:tcMar>
              <w:top w:w="108" w:type="dxa"/>
              <w:bottom w:w="108" w:type="dxa"/>
            </w:tcMar>
          </w:tcPr>
          <w:p w14:paraId="3D6CE614" w14:textId="5E4247F4" w:rsidR="00B01559" w:rsidRPr="00AC34D2" w:rsidRDefault="00B9093A" w:rsidP="008535F6">
            <w:pPr>
              <w:pStyle w:val="Zkladntext"/>
              <w:numPr>
                <w:ilvl w:val="0"/>
                <w:numId w:val="2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AC34D2">
              <w:rPr>
                <w:i w:val="0"/>
              </w:rPr>
              <w:t xml:space="preserve">PARTNER/PARTNERKA A </w:t>
            </w:r>
            <w:r w:rsidR="00791B5A" w:rsidRPr="00AC34D2">
              <w:rPr>
                <w:i w:val="0"/>
              </w:rPr>
              <w:t>/</w:t>
            </w:r>
            <w:r w:rsidR="00791B5A" w:rsidRPr="00AC34D2">
              <w:t xml:space="preserve"> </w:t>
            </w:r>
            <w:r w:rsidR="00606911" w:rsidRPr="00AC34D2">
              <w:t>&lt;T071/&gt;</w:t>
            </w:r>
          </w:p>
          <w:p w14:paraId="15C356C6" w14:textId="77777777" w:rsidR="00B01559" w:rsidRPr="00AC34D2" w:rsidRDefault="00791B5A" w:rsidP="008535F6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Rodné/á příjmení / </w:t>
            </w:r>
            <w:r w:rsidR="00606911" w:rsidRPr="00AC34D2">
              <w:rPr>
                <w:i/>
                <w:sz w:val="22"/>
                <w:szCs w:val="22"/>
              </w:rPr>
              <w:t xml:space="preserve">&lt;T072/&gt;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543EEE" w:rsidRPr="00AC34D2" w14:paraId="3B8E43E9" w14:textId="77777777" w:rsidTr="008535F6">
              <w:tc>
                <w:tcPr>
                  <w:tcW w:w="10348" w:type="dxa"/>
                </w:tcPr>
                <w:p w14:paraId="01E4A4AD" w14:textId="77777777" w:rsidR="00B01559" w:rsidRPr="00AC34D2" w:rsidRDefault="00073775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&lt;E100/&gt;</w:t>
                  </w:r>
                </w:p>
              </w:tc>
            </w:tr>
          </w:tbl>
          <w:p w14:paraId="5BD00AED" w14:textId="0AC1A515" w:rsidR="00B01559" w:rsidRPr="00AC34D2" w:rsidRDefault="00B9093A" w:rsidP="008535F6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Příjmení před uzavřením registrovaného partnerství </w:t>
            </w:r>
            <w:r w:rsidR="00791B5A" w:rsidRPr="00AC34D2">
              <w:rPr>
                <w:sz w:val="22"/>
                <w:szCs w:val="22"/>
              </w:rPr>
              <w:t xml:space="preserve">/ </w:t>
            </w:r>
            <w:r w:rsidR="00606911" w:rsidRPr="00AC34D2">
              <w:rPr>
                <w:i/>
                <w:sz w:val="22"/>
                <w:szCs w:val="22"/>
              </w:rPr>
              <w:t>&lt;T073/&gt;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543EEE" w:rsidRPr="00AC34D2" w14:paraId="4EB1BBB1" w14:textId="77777777" w:rsidTr="008535F6">
              <w:tc>
                <w:tcPr>
                  <w:tcW w:w="10348" w:type="dxa"/>
                </w:tcPr>
                <w:p w14:paraId="5740094D" w14:textId="77777777" w:rsidR="00B01559" w:rsidRPr="00AC34D2" w:rsidRDefault="00073775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&lt;E101/&gt;</w:t>
                  </w:r>
                </w:p>
              </w:tc>
            </w:tr>
          </w:tbl>
          <w:p w14:paraId="137A64A6" w14:textId="79F07FAF" w:rsidR="00B01559" w:rsidRPr="00AC34D2" w:rsidRDefault="00B9093A" w:rsidP="008535F6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88" w:hanging="788"/>
              <w:rPr>
                <w:rFonts w:eastAsia="MS PMincho"/>
                <w:i/>
                <w:iCs/>
              </w:rPr>
            </w:pPr>
            <w:r w:rsidRPr="00AC34D2">
              <w:rPr>
                <w:sz w:val="22"/>
              </w:rPr>
              <w:t xml:space="preserve">Příjmení po uzavření registrovaného partnerství </w:t>
            </w:r>
            <w:r w:rsidR="00791B5A" w:rsidRPr="00AC34D2">
              <w:rPr>
                <w:sz w:val="22"/>
              </w:rPr>
              <w:t xml:space="preserve">/ </w:t>
            </w:r>
            <w:r w:rsidR="00606911" w:rsidRPr="00AC34D2">
              <w:rPr>
                <w:i/>
                <w:sz w:val="22"/>
                <w:szCs w:val="22"/>
              </w:rPr>
              <w:t>&lt;T074/&gt;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543EEE" w:rsidRPr="00AC34D2" w14:paraId="4E16FAC2" w14:textId="77777777" w:rsidTr="008535F6">
              <w:tc>
                <w:tcPr>
                  <w:tcW w:w="10348" w:type="dxa"/>
                </w:tcPr>
                <w:p w14:paraId="5973E4A2" w14:textId="77777777" w:rsidR="00B01559" w:rsidRPr="00AC34D2" w:rsidRDefault="00073775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&lt;E102/&gt;</w:t>
                  </w:r>
                </w:p>
              </w:tc>
            </w:tr>
          </w:tbl>
          <w:p w14:paraId="629ED17F" w14:textId="77777777" w:rsidR="006E43E7" w:rsidRPr="00AC34D2" w:rsidRDefault="00FD2F9D" w:rsidP="008535F6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AC34D2">
              <w:rPr>
                <w:sz w:val="22"/>
              </w:rPr>
              <w:t>Jméno (jména) /</w:t>
            </w:r>
            <w:r w:rsidRPr="00AC34D2">
              <w:rPr>
                <w:spacing w:val="-1"/>
                <w:sz w:val="22"/>
              </w:rPr>
              <w:t xml:space="preserve"> </w:t>
            </w:r>
            <w:r w:rsidR="00606911" w:rsidRPr="00AC34D2">
              <w:rPr>
                <w:i/>
                <w:sz w:val="22"/>
                <w:szCs w:val="22"/>
              </w:rPr>
              <w:t xml:space="preserve">&lt;T075/&gt;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543EEE" w:rsidRPr="00AC34D2" w14:paraId="50D2AB7B" w14:textId="77777777" w:rsidTr="008535F6">
              <w:tc>
                <w:tcPr>
                  <w:tcW w:w="10348" w:type="dxa"/>
                </w:tcPr>
                <w:p w14:paraId="01D7D9FF" w14:textId="77777777" w:rsidR="006E43E7" w:rsidRPr="00AC34D2" w:rsidRDefault="00073775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&lt;E103/&gt;</w:t>
                  </w:r>
                </w:p>
              </w:tc>
            </w:tr>
          </w:tbl>
          <w:p w14:paraId="3D096F18" w14:textId="77777777" w:rsidR="00FD2F9D" w:rsidRPr="00AC34D2" w:rsidRDefault="00FD2F9D" w:rsidP="008535F6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AC34D2">
              <w:rPr>
                <w:sz w:val="22"/>
              </w:rPr>
              <w:t xml:space="preserve">Datum (dd/mm/rrrr) narození / </w:t>
            </w:r>
            <w:r w:rsidR="00606911" w:rsidRPr="00AC34D2">
              <w:rPr>
                <w:i/>
                <w:sz w:val="22"/>
                <w:szCs w:val="22"/>
              </w:rPr>
              <w:t xml:space="preserve">&lt;T076/&gt;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606911" w:rsidRPr="00AC34D2" w14:paraId="13D90257" w14:textId="77777777" w:rsidTr="008535F6">
              <w:tc>
                <w:tcPr>
                  <w:tcW w:w="10348" w:type="dxa"/>
                </w:tcPr>
                <w:p w14:paraId="2DF7BB4B" w14:textId="77777777" w:rsidR="00FD2F9D" w:rsidRPr="00AC34D2" w:rsidRDefault="00073775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&lt;E104/&gt;</w:t>
                  </w:r>
                </w:p>
              </w:tc>
            </w:tr>
          </w:tbl>
          <w:p w14:paraId="073B9222" w14:textId="155F99F0" w:rsidR="00FD2F9D" w:rsidRPr="00AC34D2" w:rsidRDefault="00FD2F9D" w:rsidP="005C2CE5">
            <w:pPr>
              <w:pStyle w:val="Odstavecseseznamem"/>
              <w:numPr>
                <w:ilvl w:val="2"/>
                <w:numId w:val="28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ind w:hanging="579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</w:rPr>
              <w:t xml:space="preserve">Místo a země narození / </w:t>
            </w:r>
            <w:r w:rsidR="00606911" w:rsidRPr="00AC34D2">
              <w:rPr>
                <w:i/>
                <w:sz w:val="22"/>
                <w:szCs w:val="22"/>
              </w:rPr>
              <w:t xml:space="preserve">&lt;T077/&gt; </w:t>
            </w:r>
            <w:r w:rsidR="005C2CE5" w:rsidRPr="005C2CE5">
              <w:rPr>
                <w:iCs/>
                <w:sz w:val="22"/>
                <w:szCs w:val="22"/>
                <w:vertAlign w:val="superscript"/>
              </w:rPr>
              <w:t>6,7</w:t>
            </w:r>
          </w:p>
          <w:tbl>
            <w:tblPr>
              <w:tblStyle w:val="Mkatabulky"/>
              <w:tblW w:w="0" w:type="auto"/>
              <w:tblInd w:w="716" w:type="dxa"/>
              <w:tblLayout w:type="fixed"/>
              <w:tblLook w:val="04A0" w:firstRow="1" w:lastRow="0" w:firstColumn="1" w:lastColumn="0" w:noHBand="0" w:noVBand="1"/>
            </w:tblPr>
            <w:tblGrid>
              <w:gridCol w:w="9632"/>
            </w:tblGrid>
            <w:tr w:rsidR="00606911" w:rsidRPr="00AC34D2" w14:paraId="2D65DFE5" w14:textId="77777777" w:rsidTr="005C2CE5">
              <w:tc>
                <w:tcPr>
                  <w:tcW w:w="9632" w:type="dxa"/>
                </w:tcPr>
                <w:p w14:paraId="1361E39E" w14:textId="77777777" w:rsidR="00FD2F9D" w:rsidRPr="00AC34D2" w:rsidRDefault="00073775" w:rsidP="008535F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&lt;E105/&gt;</w:t>
                  </w:r>
                </w:p>
              </w:tc>
            </w:tr>
          </w:tbl>
          <w:p w14:paraId="384B1036" w14:textId="77777777" w:rsidR="006E43E7" w:rsidRPr="00AC34D2" w:rsidRDefault="006E43E7" w:rsidP="008535F6">
            <w:pPr>
              <w:pStyle w:val="Odstavecseseznamem"/>
              <w:numPr>
                <w:ilvl w:val="1"/>
                <w:numId w:val="33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Pohlaví /</w:t>
            </w:r>
            <w:r w:rsidRPr="00AC34D2">
              <w:rPr>
                <w:spacing w:val="-1"/>
                <w:sz w:val="22"/>
                <w:szCs w:val="22"/>
              </w:rPr>
              <w:t xml:space="preserve"> </w:t>
            </w:r>
            <w:r w:rsidR="00606911" w:rsidRPr="00AC34D2">
              <w:rPr>
                <w:i/>
                <w:sz w:val="22"/>
                <w:szCs w:val="22"/>
              </w:rPr>
              <w:t xml:space="preserve">&lt;T078/&gt; </w:t>
            </w:r>
          </w:p>
          <w:p w14:paraId="32B9AE0D" w14:textId="49E48F6E" w:rsidR="006E43E7" w:rsidRPr="00AC34D2" w:rsidRDefault="0068601C" w:rsidP="00FD2F9D">
            <w:pPr>
              <w:pStyle w:val="Odstavecseseznamem"/>
              <w:numPr>
                <w:ilvl w:val="2"/>
                <w:numId w:val="33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</w:t>
            </w:r>
            <w:r w:rsidR="006E43E7" w:rsidRPr="00AC34D2">
              <w:rPr>
                <w:sz w:val="22"/>
                <w:szCs w:val="22"/>
              </w:rPr>
              <w:t> </w:t>
            </w:r>
            <w:r w:rsidR="006E43E7" w:rsidRPr="00AC34D2">
              <w:rPr>
                <w:rFonts w:eastAsia="MS PMincho"/>
                <w:sz w:val="22"/>
                <w:szCs w:val="22"/>
              </w:rPr>
              <w:t>Žena /</w:t>
            </w:r>
            <w:r w:rsidR="006E43E7" w:rsidRPr="00AC34D2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606911" w:rsidRPr="00AC34D2">
              <w:rPr>
                <w:i/>
                <w:sz w:val="22"/>
                <w:szCs w:val="22"/>
              </w:rPr>
              <w:t xml:space="preserve">&lt;T079/&gt; </w:t>
            </w:r>
          </w:p>
          <w:p w14:paraId="1856F8AD" w14:textId="593B9DC3" w:rsidR="006E43E7" w:rsidRPr="00AC34D2" w:rsidRDefault="0068601C" w:rsidP="00FD2F9D">
            <w:pPr>
              <w:pStyle w:val="Odstavecseseznamem"/>
              <w:numPr>
                <w:ilvl w:val="2"/>
                <w:numId w:val="33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</w:t>
            </w:r>
            <w:r w:rsidR="006E43E7" w:rsidRPr="00AC34D2">
              <w:rPr>
                <w:sz w:val="22"/>
                <w:szCs w:val="22"/>
              </w:rPr>
              <w:t> </w:t>
            </w:r>
            <w:r w:rsidR="006E43E7" w:rsidRPr="00AC34D2">
              <w:rPr>
                <w:rFonts w:eastAsia="MS PMincho"/>
                <w:sz w:val="22"/>
                <w:szCs w:val="22"/>
              </w:rPr>
              <w:t>Muž /</w:t>
            </w:r>
            <w:r w:rsidR="006E43E7" w:rsidRPr="00AC34D2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606911" w:rsidRPr="00AC34D2">
              <w:rPr>
                <w:i/>
                <w:sz w:val="22"/>
                <w:szCs w:val="22"/>
              </w:rPr>
              <w:t xml:space="preserve">&lt;T080/&gt; </w:t>
            </w:r>
          </w:p>
          <w:p w14:paraId="5B8EB10E" w14:textId="476EA990" w:rsidR="006E43E7" w:rsidRPr="00AC34D2" w:rsidRDefault="0068601C" w:rsidP="00FD2F9D">
            <w:pPr>
              <w:pStyle w:val="Odstavecseseznamem"/>
              <w:numPr>
                <w:ilvl w:val="2"/>
                <w:numId w:val="33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</w:t>
            </w:r>
            <w:r w:rsidR="006E43E7" w:rsidRPr="00AC34D2">
              <w:rPr>
                <w:sz w:val="22"/>
                <w:szCs w:val="22"/>
              </w:rPr>
              <w:t> </w:t>
            </w:r>
            <w:r w:rsidR="006E43E7" w:rsidRPr="00AC34D2">
              <w:rPr>
                <w:rFonts w:eastAsia="MS PMincho"/>
                <w:sz w:val="22"/>
                <w:szCs w:val="22"/>
              </w:rPr>
              <w:t>Neurčeno /</w:t>
            </w:r>
            <w:r w:rsidR="006E43E7" w:rsidRPr="00AC34D2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606911" w:rsidRPr="00AC34D2">
              <w:rPr>
                <w:i/>
                <w:sz w:val="22"/>
                <w:szCs w:val="22"/>
              </w:rPr>
              <w:t xml:space="preserve">&lt;T081/&gt; </w:t>
            </w:r>
          </w:p>
          <w:p w14:paraId="0C2B465F" w14:textId="163ECCD6" w:rsidR="00CC71FF" w:rsidRPr="00AC34D2" w:rsidRDefault="00B9093A" w:rsidP="007E7E79">
            <w:pPr>
              <w:pStyle w:val="Odstavecseseznamem"/>
              <w:numPr>
                <w:ilvl w:val="1"/>
                <w:numId w:val="34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AC34D2">
              <w:rPr>
                <w:sz w:val="22"/>
              </w:rPr>
              <w:t xml:space="preserve">Rodné číslo (Personal Identification Number) </w:t>
            </w:r>
            <w:r w:rsidR="00CC71FF" w:rsidRPr="00AC34D2">
              <w:rPr>
                <w:sz w:val="22"/>
              </w:rPr>
              <w:t xml:space="preserve">/ </w:t>
            </w:r>
            <w:r w:rsidR="00606911" w:rsidRPr="00AC34D2">
              <w:rPr>
                <w:i/>
                <w:sz w:val="22"/>
                <w:szCs w:val="22"/>
              </w:rPr>
              <w:t xml:space="preserve">&lt;T082/&gt;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606911" w:rsidRPr="00AC34D2" w14:paraId="3076498E" w14:textId="77777777" w:rsidTr="007E7E79">
              <w:tc>
                <w:tcPr>
                  <w:tcW w:w="10348" w:type="dxa"/>
                </w:tcPr>
                <w:p w14:paraId="73376DA5" w14:textId="77777777" w:rsidR="00CC71FF" w:rsidRPr="00AC34D2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&lt;E107/&gt;</w:t>
                  </w:r>
                </w:p>
              </w:tc>
            </w:tr>
          </w:tbl>
          <w:p w14:paraId="44F094BE" w14:textId="60783687" w:rsidR="00CC71FF" w:rsidRPr="00AC34D2" w:rsidRDefault="00B9093A" w:rsidP="007E7E79">
            <w:pPr>
              <w:pStyle w:val="Odstavecseseznamem"/>
              <w:numPr>
                <w:ilvl w:val="1"/>
                <w:numId w:val="34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AC34D2">
              <w:rPr>
                <w:sz w:val="22"/>
              </w:rPr>
              <w:t xml:space="preserve">Osobní stav (Personal status) </w:t>
            </w:r>
            <w:r w:rsidR="00CC71FF" w:rsidRPr="00AC34D2">
              <w:rPr>
                <w:sz w:val="22"/>
              </w:rPr>
              <w:t xml:space="preserve">/ </w:t>
            </w:r>
            <w:r w:rsidR="00606911" w:rsidRPr="00AC34D2">
              <w:rPr>
                <w:i/>
                <w:sz w:val="22"/>
                <w:szCs w:val="22"/>
              </w:rPr>
              <w:t xml:space="preserve">&lt;T083/&gt;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606911" w:rsidRPr="00AC34D2" w14:paraId="450F1342" w14:textId="77777777" w:rsidTr="007E7E79">
              <w:tc>
                <w:tcPr>
                  <w:tcW w:w="10348" w:type="dxa"/>
                </w:tcPr>
                <w:p w14:paraId="5C8713CA" w14:textId="77777777" w:rsidR="00CC71FF" w:rsidRPr="00AC34D2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&lt;E108/&gt;</w:t>
                  </w:r>
                </w:p>
              </w:tc>
            </w:tr>
          </w:tbl>
          <w:p w14:paraId="6E62B3E0" w14:textId="4A7438B4" w:rsidR="00CC71FF" w:rsidRPr="00AC34D2" w:rsidRDefault="00B9093A" w:rsidP="007E7E79">
            <w:pPr>
              <w:pStyle w:val="Odstavecseseznamem"/>
              <w:numPr>
                <w:ilvl w:val="1"/>
                <w:numId w:val="34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AC34D2">
              <w:rPr>
                <w:sz w:val="22"/>
              </w:rPr>
              <w:t>Jméno/a, příjmení a rodná příjmení rodičů (Forename, surname and surname at birth of parents)</w:t>
            </w:r>
            <w:r w:rsidR="00541366" w:rsidRPr="00AC34D2">
              <w:rPr>
                <w:sz w:val="22"/>
              </w:rPr>
              <w:t xml:space="preserve"> </w:t>
            </w:r>
            <w:r w:rsidR="00CC71FF" w:rsidRPr="00AC34D2">
              <w:rPr>
                <w:sz w:val="22"/>
              </w:rPr>
              <w:t xml:space="preserve">/ </w:t>
            </w:r>
            <w:r w:rsidR="002E731A" w:rsidRPr="00AC34D2">
              <w:rPr>
                <w:i/>
                <w:sz w:val="22"/>
                <w:szCs w:val="22"/>
              </w:rPr>
              <w:t xml:space="preserve">&lt;T084/&gt;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606911" w:rsidRPr="00AC34D2" w14:paraId="772E6611" w14:textId="77777777" w:rsidTr="007E7E79">
              <w:tc>
                <w:tcPr>
                  <w:tcW w:w="10348" w:type="dxa"/>
                </w:tcPr>
                <w:p w14:paraId="5B9B7D9A" w14:textId="2EF1FB70" w:rsidR="00CC71FF" w:rsidRPr="00AC34D2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&lt;E109/&gt;</w:t>
                  </w:r>
                  <w:r w:rsidR="00E577FF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;</w:t>
                  </w:r>
                  <w:r w:rsidR="00627C6D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627C6D"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&lt;E1</w:t>
                  </w:r>
                  <w:r w:rsidR="00627C6D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10</w:t>
                  </w:r>
                  <w:r w:rsidR="00627C6D"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4C6C7ADA" w14:textId="77777777" w:rsidR="00B01559" w:rsidRPr="00AC34D2" w:rsidRDefault="00B01559" w:rsidP="00C13698">
            <w:pPr>
              <w:pStyle w:val="Zkladntext"/>
              <w:kinsoku w:val="0"/>
              <w:overflowPunct w:val="0"/>
              <w:spacing w:beforeLines="40" w:before="96" w:afterLines="40" w:after="96"/>
              <w:ind w:right="507"/>
            </w:pPr>
          </w:p>
        </w:tc>
      </w:tr>
    </w:tbl>
    <w:p w14:paraId="5A177FFE" w14:textId="77777777" w:rsidR="009352DA" w:rsidRPr="00AC34D2" w:rsidRDefault="009352DA" w:rsidP="009352DA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606"/>
      </w:tblGrid>
      <w:tr w:rsidR="00606911" w:rsidRPr="00AC34D2" w14:paraId="442DDA93" w14:textId="77777777" w:rsidTr="007E7E79">
        <w:tc>
          <w:tcPr>
            <w:tcW w:w="10606" w:type="dxa"/>
            <w:tcMar>
              <w:top w:w="108" w:type="dxa"/>
              <w:bottom w:w="108" w:type="dxa"/>
            </w:tcMar>
          </w:tcPr>
          <w:p w14:paraId="52960EE9" w14:textId="78F6EB48" w:rsidR="009352DA" w:rsidRPr="00AC34D2" w:rsidRDefault="00B96633" w:rsidP="007E7E79">
            <w:pPr>
              <w:pStyle w:val="Zkladntext"/>
              <w:numPr>
                <w:ilvl w:val="0"/>
                <w:numId w:val="2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AC34D2">
              <w:rPr>
                <w:i w:val="0"/>
              </w:rPr>
              <w:lastRenderedPageBreak/>
              <w:t xml:space="preserve">PARTNER/PARTNERKA B </w:t>
            </w:r>
            <w:r w:rsidR="009352DA" w:rsidRPr="00AC34D2">
              <w:t xml:space="preserve">/ </w:t>
            </w:r>
            <w:r w:rsidR="002E731A" w:rsidRPr="00AC34D2">
              <w:t>&lt;T086/&gt;</w:t>
            </w:r>
            <w:r w:rsidR="002E731A" w:rsidRPr="00AC34D2">
              <w:rPr>
                <w:i w:val="0"/>
              </w:rPr>
              <w:t xml:space="preserve"> </w:t>
            </w:r>
          </w:p>
          <w:p w14:paraId="61C6E01A" w14:textId="77777777" w:rsidR="009352DA" w:rsidRPr="00AC34D2" w:rsidRDefault="009352DA" w:rsidP="007E7E79">
            <w:pPr>
              <w:pStyle w:val="Odstavecseseznamem"/>
              <w:numPr>
                <w:ilvl w:val="1"/>
                <w:numId w:val="35"/>
              </w:numPr>
              <w:tabs>
                <w:tab w:val="left" w:pos="1134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Rodné/á příjmení / </w:t>
            </w:r>
            <w:r w:rsidR="00CD0080" w:rsidRPr="00AC34D2">
              <w:rPr>
                <w:i/>
                <w:sz w:val="22"/>
                <w:szCs w:val="22"/>
              </w:rPr>
              <w:t>&lt;T087</w:t>
            </w:r>
            <w:r w:rsidR="00BB4023" w:rsidRPr="00AC34D2">
              <w:rPr>
                <w:i/>
                <w:sz w:val="22"/>
                <w:szCs w:val="22"/>
              </w:rPr>
              <w:t>/&gt;</w:t>
            </w:r>
            <w:r w:rsidR="00BB4023" w:rsidRPr="00AC34D2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AC34D2" w14:paraId="2768AA09" w14:textId="77777777" w:rsidTr="007E7E79">
              <w:tc>
                <w:tcPr>
                  <w:tcW w:w="10348" w:type="dxa"/>
                </w:tcPr>
                <w:p w14:paraId="25902F05" w14:textId="77777777" w:rsidR="009352DA" w:rsidRPr="00AC34D2" w:rsidRDefault="00073775" w:rsidP="007E7E79">
                  <w:pPr>
                    <w:pStyle w:val="Odstavecseseznamem"/>
                    <w:tabs>
                      <w:tab w:val="left" w:pos="991"/>
                      <w:tab w:val="left" w:pos="1305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&lt;E200/&gt;</w:t>
                  </w:r>
                </w:p>
              </w:tc>
            </w:tr>
          </w:tbl>
          <w:p w14:paraId="754FDF3A" w14:textId="3D9621DA" w:rsidR="009352DA" w:rsidRPr="00AC34D2" w:rsidRDefault="00B96633" w:rsidP="007E7E79">
            <w:pPr>
              <w:pStyle w:val="Odstavecseseznamem"/>
              <w:numPr>
                <w:ilvl w:val="1"/>
                <w:numId w:val="35"/>
              </w:numPr>
              <w:tabs>
                <w:tab w:val="left" w:pos="993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Příjmení před uzavřením registrovaného partnerství </w:t>
            </w:r>
            <w:r w:rsidR="009352DA" w:rsidRPr="00AC34D2">
              <w:rPr>
                <w:sz w:val="22"/>
                <w:szCs w:val="22"/>
              </w:rPr>
              <w:t xml:space="preserve">/ </w:t>
            </w:r>
            <w:r w:rsidR="00CD0080" w:rsidRPr="00AC34D2">
              <w:rPr>
                <w:i/>
                <w:sz w:val="22"/>
                <w:szCs w:val="22"/>
              </w:rPr>
              <w:t>&lt;T088</w:t>
            </w:r>
            <w:r w:rsidR="00BB4023" w:rsidRPr="00AC34D2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AC34D2" w14:paraId="1D24E3F0" w14:textId="77777777" w:rsidTr="007E7E79">
              <w:tc>
                <w:tcPr>
                  <w:tcW w:w="10348" w:type="dxa"/>
                </w:tcPr>
                <w:p w14:paraId="1433AA9C" w14:textId="77777777" w:rsidR="009352DA" w:rsidRPr="00AC34D2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&lt;E201/&gt;</w:t>
                  </w:r>
                </w:p>
              </w:tc>
            </w:tr>
          </w:tbl>
          <w:p w14:paraId="2B4929AF" w14:textId="10919F3A" w:rsidR="009352DA" w:rsidRPr="00AC34D2" w:rsidRDefault="00B96633" w:rsidP="007E7E79">
            <w:pPr>
              <w:pStyle w:val="Odstavecseseznamem"/>
              <w:numPr>
                <w:ilvl w:val="1"/>
                <w:numId w:val="35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88" w:hanging="788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Příjmení po uzavření registrovaného partnerství </w:t>
            </w:r>
            <w:r w:rsidR="009352DA" w:rsidRPr="00AC34D2">
              <w:rPr>
                <w:sz w:val="22"/>
                <w:szCs w:val="22"/>
              </w:rPr>
              <w:t xml:space="preserve">/ </w:t>
            </w:r>
            <w:r w:rsidR="00CD0080" w:rsidRPr="00AC34D2">
              <w:rPr>
                <w:i/>
                <w:sz w:val="22"/>
                <w:szCs w:val="22"/>
              </w:rPr>
              <w:t>&lt;T089</w:t>
            </w:r>
            <w:r w:rsidR="00BB4023" w:rsidRPr="00AC34D2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AC34D2" w14:paraId="575EBFA6" w14:textId="77777777" w:rsidTr="007E7E79">
              <w:tc>
                <w:tcPr>
                  <w:tcW w:w="10348" w:type="dxa"/>
                </w:tcPr>
                <w:p w14:paraId="30D0DA98" w14:textId="77777777" w:rsidR="009352DA" w:rsidRPr="00AC34D2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&lt;E202/&gt;</w:t>
                  </w:r>
                </w:p>
              </w:tc>
            </w:tr>
          </w:tbl>
          <w:p w14:paraId="68EB399D" w14:textId="77777777" w:rsidR="009352DA" w:rsidRPr="00AC34D2" w:rsidRDefault="009352DA" w:rsidP="007E7E79">
            <w:pPr>
              <w:pStyle w:val="Odstavecseseznamem"/>
              <w:numPr>
                <w:ilvl w:val="1"/>
                <w:numId w:val="35"/>
              </w:numPr>
              <w:tabs>
                <w:tab w:val="left" w:pos="851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</w:rPr>
            </w:pPr>
            <w:r w:rsidRPr="00AC34D2">
              <w:rPr>
                <w:sz w:val="22"/>
              </w:rPr>
              <w:t>Jméno (jména) /</w:t>
            </w:r>
            <w:r w:rsidRPr="00AC34D2">
              <w:rPr>
                <w:spacing w:val="-1"/>
                <w:sz w:val="22"/>
              </w:rPr>
              <w:t xml:space="preserve"> </w:t>
            </w:r>
            <w:r w:rsidR="00CD0080" w:rsidRPr="00AC34D2">
              <w:rPr>
                <w:i/>
                <w:sz w:val="22"/>
                <w:szCs w:val="22"/>
              </w:rPr>
              <w:t>&lt;T0</w:t>
            </w:r>
            <w:r w:rsidR="00BB4023" w:rsidRPr="00AC34D2">
              <w:rPr>
                <w:i/>
                <w:sz w:val="22"/>
                <w:szCs w:val="22"/>
              </w:rPr>
              <w:t>9</w:t>
            </w:r>
            <w:r w:rsidR="00CD0080" w:rsidRPr="00AC34D2">
              <w:rPr>
                <w:i/>
                <w:sz w:val="22"/>
                <w:szCs w:val="22"/>
              </w:rPr>
              <w:t>0</w:t>
            </w:r>
            <w:r w:rsidR="002715C3" w:rsidRPr="00AC34D2">
              <w:rPr>
                <w:i/>
                <w:sz w:val="22"/>
                <w:szCs w:val="22"/>
              </w:rPr>
              <w:t>/&gt;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AC34D2" w14:paraId="7312EE60" w14:textId="77777777" w:rsidTr="007E7E79">
              <w:tc>
                <w:tcPr>
                  <w:tcW w:w="10348" w:type="dxa"/>
                </w:tcPr>
                <w:p w14:paraId="230E34F9" w14:textId="77777777" w:rsidR="009352DA" w:rsidRPr="00AC34D2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&lt;E203/&gt;</w:t>
                  </w:r>
                </w:p>
              </w:tc>
            </w:tr>
          </w:tbl>
          <w:p w14:paraId="384FC260" w14:textId="77777777" w:rsidR="009352DA" w:rsidRPr="00AC34D2" w:rsidRDefault="009352DA" w:rsidP="007E7E79">
            <w:pPr>
              <w:pStyle w:val="Odstavecseseznamem"/>
              <w:numPr>
                <w:ilvl w:val="1"/>
                <w:numId w:val="35"/>
              </w:numPr>
              <w:tabs>
                <w:tab w:val="left" w:pos="993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</w:rPr>
            </w:pPr>
            <w:r w:rsidRPr="00AC34D2">
              <w:rPr>
                <w:sz w:val="22"/>
              </w:rPr>
              <w:t xml:space="preserve">Datum (dd/mm/rrrr) narození / </w:t>
            </w:r>
            <w:r w:rsidR="009A1E6B" w:rsidRPr="00AC34D2">
              <w:rPr>
                <w:i/>
                <w:sz w:val="22"/>
                <w:szCs w:val="22"/>
              </w:rPr>
              <w:t>&lt;T09</w:t>
            </w:r>
            <w:r w:rsidR="00CD0080" w:rsidRPr="00AC34D2">
              <w:rPr>
                <w:i/>
                <w:sz w:val="22"/>
                <w:szCs w:val="22"/>
              </w:rPr>
              <w:t>1</w:t>
            </w:r>
            <w:r w:rsidR="009A1E6B" w:rsidRPr="00AC34D2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AC34D2" w14:paraId="545E6CB5" w14:textId="77777777" w:rsidTr="007E7E79">
              <w:tc>
                <w:tcPr>
                  <w:tcW w:w="10348" w:type="dxa"/>
                </w:tcPr>
                <w:p w14:paraId="66E0AD1F" w14:textId="77777777" w:rsidR="009352DA" w:rsidRPr="00AC34D2" w:rsidRDefault="00073775" w:rsidP="007E7E79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&lt;E204/&gt;</w:t>
                  </w:r>
                </w:p>
              </w:tc>
            </w:tr>
          </w:tbl>
          <w:p w14:paraId="457D2B8D" w14:textId="2E1EF712" w:rsidR="009352DA" w:rsidRPr="00AC34D2" w:rsidRDefault="009352DA" w:rsidP="00A4752C">
            <w:pPr>
              <w:pStyle w:val="Odstavecseseznamem"/>
              <w:numPr>
                <w:ilvl w:val="2"/>
                <w:numId w:val="35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563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</w:rPr>
              <w:t xml:space="preserve">Místo a země narození / </w:t>
            </w:r>
            <w:r w:rsidR="00ED619C" w:rsidRPr="00AC34D2">
              <w:rPr>
                <w:i/>
                <w:sz w:val="22"/>
                <w:szCs w:val="22"/>
              </w:rPr>
              <w:t>&lt;T0</w:t>
            </w:r>
            <w:r w:rsidR="00CD0080" w:rsidRPr="00AC34D2">
              <w:rPr>
                <w:i/>
                <w:sz w:val="22"/>
                <w:szCs w:val="22"/>
              </w:rPr>
              <w:t>92</w:t>
            </w:r>
            <w:r w:rsidR="00ED619C" w:rsidRPr="00AC34D2">
              <w:rPr>
                <w:i/>
                <w:sz w:val="22"/>
                <w:szCs w:val="22"/>
              </w:rPr>
              <w:t>/&gt;</w:t>
            </w:r>
            <w:r w:rsidR="00204BE3" w:rsidRPr="00AC34D2">
              <w:rPr>
                <w:i/>
                <w:sz w:val="22"/>
                <w:szCs w:val="22"/>
              </w:rPr>
              <w:t xml:space="preserve"> </w:t>
            </w:r>
            <w:r w:rsidR="00204BE3" w:rsidRPr="005C2CE5">
              <w:rPr>
                <w:iCs/>
                <w:sz w:val="22"/>
                <w:szCs w:val="22"/>
                <w:vertAlign w:val="superscript"/>
              </w:rPr>
              <w:t>6,7</w:t>
            </w:r>
          </w:p>
          <w:tbl>
            <w:tblPr>
              <w:tblStyle w:val="Mkatabulky"/>
              <w:tblW w:w="0" w:type="auto"/>
              <w:tblInd w:w="704" w:type="dxa"/>
              <w:tblLayout w:type="fixed"/>
              <w:tblLook w:val="04A0" w:firstRow="1" w:lastRow="0" w:firstColumn="1" w:lastColumn="0" w:noHBand="0" w:noVBand="1"/>
            </w:tblPr>
            <w:tblGrid>
              <w:gridCol w:w="9644"/>
            </w:tblGrid>
            <w:tr w:rsidR="009352DA" w:rsidRPr="00AC34D2" w14:paraId="11416BDF" w14:textId="77777777" w:rsidTr="00CD26F4">
              <w:tc>
                <w:tcPr>
                  <w:tcW w:w="9644" w:type="dxa"/>
                </w:tcPr>
                <w:p w14:paraId="6DFCAB38" w14:textId="77777777" w:rsidR="009352DA" w:rsidRPr="00AC34D2" w:rsidRDefault="00073775" w:rsidP="00F02E42">
                  <w:pPr>
                    <w:pStyle w:val="Odstavecseseznamem"/>
                    <w:tabs>
                      <w:tab w:val="left" w:pos="738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&lt;E205/&gt;</w:t>
                  </w:r>
                </w:p>
              </w:tc>
            </w:tr>
          </w:tbl>
          <w:p w14:paraId="15D40C7A" w14:textId="77777777" w:rsidR="009352DA" w:rsidRPr="00AC34D2" w:rsidRDefault="009352DA" w:rsidP="00F02E42">
            <w:pPr>
              <w:pStyle w:val="Odstavecseseznamem"/>
              <w:numPr>
                <w:ilvl w:val="1"/>
                <w:numId w:val="36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Pohlaví /</w:t>
            </w:r>
            <w:r w:rsidRPr="00AC34D2">
              <w:rPr>
                <w:spacing w:val="-1"/>
                <w:sz w:val="22"/>
                <w:szCs w:val="22"/>
              </w:rPr>
              <w:t xml:space="preserve"> </w:t>
            </w:r>
            <w:r w:rsidR="00CD0080" w:rsidRPr="00AC34D2">
              <w:rPr>
                <w:i/>
                <w:sz w:val="22"/>
                <w:szCs w:val="22"/>
              </w:rPr>
              <w:t>&lt;T093</w:t>
            </w:r>
            <w:r w:rsidR="00ED619C" w:rsidRPr="00AC34D2">
              <w:rPr>
                <w:i/>
                <w:sz w:val="22"/>
                <w:szCs w:val="22"/>
              </w:rPr>
              <w:t xml:space="preserve">/&gt; </w:t>
            </w:r>
          </w:p>
          <w:p w14:paraId="02EF5C39" w14:textId="5637D081" w:rsidR="009352DA" w:rsidRPr="00AC34D2" w:rsidRDefault="0068601C" w:rsidP="00ED619C">
            <w:pPr>
              <w:pStyle w:val="Odstavecseseznamem"/>
              <w:numPr>
                <w:ilvl w:val="2"/>
                <w:numId w:val="36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</w:t>
            </w:r>
            <w:r w:rsidR="009352DA" w:rsidRPr="00AC34D2">
              <w:rPr>
                <w:sz w:val="22"/>
                <w:szCs w:val="22"/>
              </w:rPr>
              <w:t> </w:t>
            </w:r>
            <w:r w:rsidR="009352DA" w:rsidRPr="00AC34D2">
              <w:rPr>
                <w:rFonts w:eastAsia="MS PMincho"/>
                <w:sz w:val="22"/>
                <w:szCs w:val="22"/>
              </w:rPr>
              <w:t>Žena /</w:t>
            </w:r>
            <w:r w:rsidR="009352DA" w:rsidRPr="00AC34D2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ED619C" w:rsidRPr="00AC34D2">
              <w:rPr>
                <w:i/>
                <w:sz w:val="22"/>
                <w:szCs w:val="22"/>
              </w:rPr>
              <w:t>&lt;T0</w:t>
            </w:r>
            <w:r w:rsidR="00CD0080" w:rsidRPr="00AC34D2">
              <w:rPr>
                <w:i/>
                <w:sz w:val="22"/>
                <w:szCs w:val="22"/>
              </w:rPr>
              <w:t>94</w:t>
            </w:r>
            <w:r w:rsidR="00ED619C" w:rsidRPr="00AC34D2">
              <w:rPr>
                <w:i/>
                <w:sz w:val="22"/>
                <w:szCs w:val="22"/>
              </w:rPr>
              <w:t xml:space="preserve">/&gt; </w:t>
            </w:r>
          </w:p>
          <w:p w14:paraId="33B19727" w14:textId="6EF72136" w:rsidR="009352DA" w:rsidRPr="00AC34D2" w:rsidRDefault="0068601C" w:rsidP="00ED619C">
            <w:pPr>
              <w:pStyle w:val="Odstavecseseznamem"/>
              <w:numPr>
                <w:ilvl w:val="2"/>
                <w:numId w:val="36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</w:t>
            </w:r>
            <w:r w:rsidR="009352DA" w:rsidRPr="00AC34D2">
              <w:rPr>
                <w:sz w:val="22"/>
                <w:szCs w:val="22"/>
              </w:rPr>
              <w:t> </w:t>
            </w:r>
            <w:r w:rsidR="009352DA" w:rsidRPr="00AC34D2">
              <w:rPr>
                <w:rFonts w:eastAsia="MS PMincho"/>
                <w:sz w:val="22"/>
                <w:szCs w:val="22"/>
              </w:rPr>
              <w:t>Muž /</w:t>
            </w:r>
            <w:r w:rsidR="009352DA" w:rsidRPr="00AC34D2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ED619C" w:rsidRPr="00AC34D2">
              <w:rPr>
                <w:i/>
                <w:sz w:val="22"/>
                <w:szCs w:val="22"/>
              </w:rPr>
              <w:t>&lt;T09</w:t>
            </w:r>
            <w:r w:rsidR="00CD0080" w:rsidRPr="00AC34D2">
              <w:rPr>
                <w:i/>
                <w:sz w:val="22"/>
                <w:szCs w:val="22"/>
              </w:rPr>
              <w:t>5</w:t>
            </w:r>
            <w:r w:rsidR="00ED619C" w:rsidRPr="00AC34D2">
              <w:rPr>
                <w:i/>
                <w:sz w:val="22"/>
                <w:szCs w:val="22"/>
              </w:rPr>
              <w:t xml:space="preserve">/&gt; </w:t>
            </w:r>
          </w:p>
          <w:p w14:paraId="3F007F99" w14:textId="14533C0F" w:rsidR="009352DA" w:rsidRPr="00AC34D2" w:rsidRDefault="0068601C" w:rsidP="00ED619C">
            <w:pPr>
              <w:pStyle w:val="Odstavecseseznamem"/>
              <w:numPr>
                <w:ilvl w:val="2"/>
                <w:numId w:val="36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>□</w:t>
            </w:r>
            <w:r w:rsidR="009352DA" w:rsidRPr="00AC34D2">
              <w:rPr>
                <w:sz w:val="22"/>
                <w:szCs w:val="22"/>
              </w:rPr>
              <w:t> </w:t>
            </w:r>
            <w:r w:rsidR="009352DA" w:rsidRPr="00AC34D2">
              <w:rPr>
                <w:rFonts w:eastAsia="MS PMincho"/>
                <w:sz w:val="22"/>
                <w:szCs w:val="22"/>
              </w:rPr>
              <w:t>Neurčeno /</w:t>
            </w:r>
            <w:r w:rsidR="009352DA" w:rsidRPr="00AC34D2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ED619C" w:rsidRPr="00AC34D2">
              <w:rPr>
                <w:i/>
                <w:sz w:val="22"/>
                <w:szCs w:val="22"/>
              </w:rPr>
              <w:t>&lt;T09</w:t>
            </w:r>
            <w:r w:rsidR="00CD0080" w:rsidRPr="00AC34D2">
              <w:rPr>
                <w:i/>
                <w:sz w:val="22"/>
                <w:szCs w:val="22"/>
              </w:rPr>
              <w:t>6</w:t>
            </w:r>
            <w:r w:rsidR="00ED619C" w:rsidRPr="00AC34D2">
              <w:rPr>
                <w:i/>
                <w:sz w:val="22"/>
                <w:szCs w:val="22"/>
              </w:rPr>
              <w:t>/&gt;</w:t>
            </w:r>
          </w:p>
          <w:p w14:paraId="112BE58E" w14:textId="2163A4EC" w:rsidR="009352DA" w:rsidRPr="00AC34D2" w:rsidRDefault="00B96633" w:rsidP="00F02E42">
            <w:pPr>
              <w:pStyle w:val="Odstavecseseznamem"/>
              <w:numPr>
                <w:ilvl w:val="1"/>
                <w:numId w:val="36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sz w:val="22"/>
                <w:szCs w:val="22"/>
              </w:rPr>
              <w:t xml:space="preserve">Rodné číslo (Personal Identification Number) </w:t>
            </w:r>
            <w:r w:rsidR="009352DA" w:rsidRPr="00AC34D2">
              <w:rPr>
                <w:sz w:val="22"/>
                <w:szCs w:val="22"/>
              </w:rPr>
              <w:t xml:space="preserve">/ </w:t>
            </w:r>
            <w:r w:rsidR="00ED619C" w:rsidRPr="00AC34D2">
              <w:rPr>
                <w:i/>
                <w:sz w:val="22"/>
                <w:szCs w:val="22"/>
              </w:rPr>
              <w:t>&lt;T09</w:t>
            </w:r>
            <w:r w:rsidR="00CD0080" w:rsidRPr="00AC34D2">
              <w:rPr>
                <w:i/>
                <w:sz w:val="22"/>
                <w:szCs w:val="22"/>
              </w:rPr>
              <w:t>7</w:t>
            </w:r>
            <w:r w:rsidR="00ED619C" w:rsidRPr="00AC34D2">
              <w:rPr>
                <w:i/>
                <w:sz w:val="22"/>
                <w:szCs w:val="22"/>
              </w:rPr>
              <w:t>/&gt;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AC34D2" w14:paraId="401474C7" w14:textId="77777777" w:rsidTr="007E7E79">
              <w:tc>
                <w:tcPr>
                  <w:tcW w:w="10348" w:type="dxa"/>
                </w:tcPr>
                <w:p w14:paraId="5C122B50" w14:textId="77777777" w:rsidR="009352DA" w:rsidRPr="00AC34D2" w:rsidRDefault="00073775" w:rsidP="00F02E42">
                  <w:pPr>
                    <w:pStyle w:val="Odstavecseseznamem"/>
                    <w:tabs>
                      <w:tab w:val="left" w:pos="738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&lt;E207/&gt;</w:t>
                  </w:r>
                </w:p>
              </w:tc>
            </w:tr>
          </w:tbl>
          <w:p w14:paraId="6BD0D287" w14:textId="6DF4FA77" w:rsidR="009352DA" w:rsidRPr="00AC34D2" w:rsidRDefault="00B96633" w:rsidP="00F02E42">
            <w:pPr>
              <w:pStyle w:val="Odstavecseseznamem"/>
              <w:numPr>
                <w:ilvl w:val="1"/>
                <w:numId w:val="36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AC34D2">
              <w:rPr>
                <w:sz w:val="22"/>
              </w:rPr>
              <w:t xml:space="preserve">Osobní stav (Personal status) </w:t>
            </w:r>
            <w:r w:rsidR="009352DA" w:rsidRPr="00AC34D2">
              <w:rPr>
                <w:sz w:val="22"/>
              </w:rPr>
              <w:t xml:space="preserve">/ </w:t>
            </w:r>
            <w:r w:rsidR="00ED619C" w:rsidRPr="00AC34D2">
              <w:rPr>
                <w:i/>
                <w:sz w:val="22"/>
                <w:szCs w:val="22"/>
              </w:rPr>
              <w:t>&lt;T0</w:t>
            </w:r>
            <w:r w:rsidR="00CD0080" w:rsidRPr="00AC34D2">
              <w:rPr>
                <w:i/>
                <w:sz w:val="22"/>
                <w:szCs w:val="22"/>
              </w:rPr>
              <w:t>98</w:t>
            </w:r>
            <w:r w:rsidR="00ED619C" w:rsidRPr="00AC34D2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AC34D2" w14:paraId="629C4E38" w14:textId="77777777" w:rsidTr="007E7E79">
              <w:tc>
                <w:tcPr>
                  <w:tcW w:w="10348" w:type="dxa"/>
                </w:tcPr>
                <w:p w14:paraId="452975E3" w14:textId="77777777" w:rsidR="009352DA" w:rsidRPr="00AC34D2" w:rsidRDefault="00073775" w:rsidP="00F02E42">
                  <w:pPr>
                    <w:pStyle w:val="Odstavecseseznamem"/>
                    <w:tabs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&lt;E208/&gt;</w:t>
                  </w:r>
                </w:p>
              </w:tc>
            </w:tr>
          </w:tbl>
          <w:p w14:paraId="2171A27F" w14:textId="58B6E560" w:rsidR="009352DA" w:rsidRPr="00AC34D2" w:rsidRDefault="00B96633" w:rsidP="00F02E42">
            <w:pPr>
              <w:pStyle w:val="Odstavecseseznamem"/>
              <w:numPr>
                <w:ilvl w:val="1"/>
                <w:numId w:val="36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AC34D2">
              <w:rPr>
                <w:sz w:val="22"/>
              </w:rPr>
              <w:t xml:space="preserve">Jméno/a, příjmení a rodná příjmení rodičů (Forename/s, surname and surname at birth of parents) </w:t>
            </w:r>
            <w:r w:rsidR="009352DA" w:rsidRPr="00AC34D2">
              <w:rPr>
                <w:sz w:val="22"/>
              </w:rPr>
              <w:t xml:space="preserve">/ </w:t>
            </w:r>
            <w:r w:rsidR="00ED619C" w:rsidRPr="00AC34D2">
              <w:rPr>
                <w:i/>
                <w:sz w:val="22"/>
                <w:szCs w:val="22"/>
              </w:rPr>
              <w:t>&lt;T0</w:t>
            </w:r>
            <w:r w:rsidR="00CD0080" w:rsidRPr="00AC34D2">
              <w:rPr>
                <w:i/>
                <w:sz w:val="22"/>
                <w:szCs w:val="22"/>
              </w:rPr>
              <w:t>99</w:t>
            </w:r>
            <w:r w:rsidR="00ED619C" w:rsidRPr="00AC34D2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9352DA" w:rsidRPr="00AC34D2" w14:paraId="330299E5" w14:textId="77777777" w:rsidTr="007E7E79">
              <w:tc>
                <w:tcPr>
                  <w:tcW w:w="10348" w:type="dxa"/>
                </w:tcPr>
                <w:p w14:paraId="1F73A80C" w14:textId="4D747AB6" w:rsidR="009352DA" w:rsidRPr="00AC34D2" w:rsidRDefault="00073775" w:rsidP="00F02E42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&lt;E209/&gt;</w:t>
                  </w:r>
                  <w:r w:rsidR="00E577FF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;</w:t>
                  </w:r>
                  <w:r w:rsidR="00627C6D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627C6D"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 w:rsidR="00627C6D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210</w:t>
                  </w:r>
                  <w:r w:rsidR="00627C6D"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7D370E55" w14:textId="77777777" w:rsidR="009352DA" w:rsidRPr="00AC34D2" w:rsidRDefault="009352DA" w:rsidP="00B05E2C">
            <w:pPr>
              <w:pStyle w:val="Zkladntext"/>
              <w:kinsoku w:val="0"/>
              <w:overflowPunct w:val="0"/>
              <w:spacing w:beforeLines="40" w:before="96" w:afterLines="40" w:after="96"/>
              <w:ind w:right="507"/>
            </w:pPr>
          </w:p>
        </w:tc>
      </w:tr>
    </w:tbl>
    <w:p w14:paraId="4A8A4598" w14:textId="77777777" w:rsidR="009352DA" w:rsidRPr="00AC34D2" w:rsidRDefault="009352DA" w:rsidP="009352DA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AC34D2" w14:paraId="163759CA" w14:textId="77777777" w:rsidTr="00B05E2C">
        <w:tc>
          <w:tcPr>
            <w:tcW w:w="10606" w:type="dxa"/>
            <w:tcMar>
              <w:top w:w="108" w:type="dxa"/>
              <w:bottom w:w="108" w:type="dxa"/>
            </w:tcMar>
          </w:tcPr>
          <w:p w14:paraId="359CAD57" w14:textId="5D0AEAD4" w:rsidR="009352DA" w:rsidRPr="00AC34D2" w:rsidRDefault="009352DA" w:rsidP="00813A86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iCs w:val="0"/>
                <w:vertAlign w:val="superscript"/>
              </w:rPr>
            </w:pPr>
            <w:r w:rsidRPr="00AC34D2">
              <w:rPr>
                <w:i w:val="0"/>
              </w:rPr>
              <w:t>6</w:t>
            </w:r>
            <w:r w:rsidR="00B96633" w:rsidRPr="00AC34D2">
              <w:rPr>
                <w:i w:val="0"/>
              </w:rPr>
              <w:t>A</w:t>
            </w:r>
            <w:r w:rsidRPr="00AC34D2">
              <w:rPr>
                <w:i w:val="0"/>
              </w:rPr>
              <w:t>.</w:t>
            </w:r>
            <w:r w:rsidRPr="00AC34D2">
              <w:rPr>
                <w:i w:val="0"/>
              </w:rPr>
              <w:tab/>
            </w:r>
            <w:r w:rsidR="00B96633" w:rsidRPr="00AC34D2">
              <w:rPr>
                <w:i w:val="0"/>
              </w:rPr>
              <w:t>POZNÁMKA (NOTE)</w:t>
            </w:r>
            <w:r w:rsidRPr="00AC34D2">
              <w:rPr>
                <w:i w:val="0"/>
              </w:rPr>
              <w:t xml:space="preserve"> /</w:t>
            </w:r>
            <w:r w:rsidRPr="00AC34D2">
              <w:rPr>
                <w:i w:val="0"/>
                <w:spacing w:val="-1"/>
              </w:rPr>
              <w:t xml:space="preserve"> </w:t>
            </w:r>
            <w:r w:rsidR="00CD0080" w:rsidRPr="00AC34D2">
              <w:t>&lt;T102</w:t>
            </w:r>
            <w:r w:rsidR="00ED619C" w:rsidRPr="00AC34D2"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AC34D2" w14:paraId="73EDB11E" w14:textId="77777777" w:rsidTr="00813A86">
              <w:tc>
                <w:tcPr>
                  <w:tcW w:w="10348" w:type="dxa"/>
                </w:tcPr>
                <w:p w14:paraId="56B2A344" w14:textId="77777777" w:rsidR="009352DA" w:rsidRPr="00AC34D2" w:rsidRDefault="000143BD" w:rsidP="00813A86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&lt;E301/&gt;</w:t>
                  </w:r>
                </w:p>
                <w:p w14:paraId="1E2E5E8B" w14:textId="77777777" w:rsidR="000143BD" w:rsidRPr="00AC34D2" w:rsidRDefault="000143BD" w:rsidP="000143BD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00B0B5B4" w14:textId="77777777" w:rsidR="009352DA" w:rsidRPr="00AC34D2" w:rsidRDefault="009352DA" w:rsidP="00B05E2C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647C51FB" w14:textId="77777777" w:rsidR="009352DA" w:rsidRPr="00AC34D2" w:rsidRDefault="009352DA" w:rsidP="00B01466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AC34D2" w14:paraId="010BFAD5" w14:textId="77777777" w:rsidTr="00FF4EBF">
        <w:tc>
          <w:tcPr>
            <w:tcW w:w="10606" w:type="dxa"/>
            <w:tcMar>
              <w:top w:w="108" w:type="dxa"/>
              <w:bottom w:w="108" w:type="dxa"/>
            </w:tcMar>
          </w:tcPr>
          <w:p w14:paraId="1061E6FC" w14:textId="77777777" w:rsidR="00B01466" w:rsidRPr="00AC34D2" w:rsidRDefault="00B01466" w:rsidP="008E40F3">
            <w:pPr>
              <w:pStyle w:val="Zkladntext"/>
              <w:numPr>
                <w:ilvl w:val="0"/>
                <w:numId w:val="30"/>
              </w:numPr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 w:rsidRPr="00AC34D2">
              <w:rPr>
                <w:i w:val="0"/>
                <w:iCs w:val="0"/>
              </w:rPr>
              <w:t xml:space="preserve">POLE PRO PODPIS </w:t>
            </w:r>
            <w:r w:rsidR="003D17B3" w:rsidRPr="00AC34D2">
              <w:rPr>
                <w:iCs w:val="0"/>
              </w:rPr>
              <w:t xml:space="preserve">/ </w:t>
            </w:r>
            <w:r w:rsidR="002D1D62" w:rsidRPr="00AC34D2">
              <w:t>&lt;T10</w:t>
            </w:r>
            <w:r w:rsidR="00CD0080" w:rsidRPr="00AC34D2">
              <w:t>3</w:t>
            </w:r>
            <w:r w:rsidR="002D1D62" w:rsidRPr="00AC34D2">
              <w:t xml:space="preserve">/&gt; </w:t>
            </w:r>
          </w:p>
          <w:p w14:paraId="16E716C9" w14:textId="77777777" w:rsidR="00B01466" w:rsidRPr="00AC34D2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AC34D2">
              <w:rPr>
                <w:iCs/>
                <w:sz w:val="22"/>
                <w:szCs w:val="22"/>
              </w:rPr>
              <w:t xml:space="preserve">Příjmení a jméno (jména) úředníka, který vydal tento formulář </w:t>
            </w:r>
            <w:r w:rsidRPr="00AC34D2">
              <w:rPr>
                <w:i/>
                <w:iCs/>
                <w:sz w:val="22"/>
                <w:szCs w:val="22"/>
              </w:rPr>
              <w:t xml:space="preserve">/ </w:t>
            </w:r>
            <w:r w:rsidR="00CD0080" w:rsidRPr="00AC34D2">
              <w:rPr>
                <w:i/>
                <w:sz w:val="22"/>
                <w:szCs w:val="22"/>
              </w:rPr>
              <w:t>&lt;T104</w:t>
            </w:r>
            <w:r w:rsidR="002D1D62" w:rsidRPr="00AC34D2">
              <w:rPr>
                <w:i/>
                <w:sz w:val="22"/>
                <w:szCs w:val="22"/>
              </w:rPr>
              <w:t>/&gt;</w:t>
            </w:r>
            <w:r w:rsidR="002D1D62" w:rsidRPr="00AC34D2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AC34D2" w14:paraId="5496F4AC" w14:textId="77777777" w:rsidTr="008E40F3">
              <w:tc>
                <w:tcPr>
                  <w:tcW w:w="10343" w:type="dxa"/>
                </w:tcPr>
                <w:p w14:paraId="3A61CA34" w14:textId="77777777" w:rsidR="00B01466" w:rsidRPr="00AC34D2" w:rsidRDefault="0050378B" w:rsidP="008E40F3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&lt;E401/&gt;</w:t>
                  </w:r>
                </w:p>
              </w:tc>
            </w:tr>
          </w:tbl>
          <w:p w14:paraId="3E3544C6" w14:textId="77777777" w:rsidR="00B01466" w:rsidRPr="00AC34D2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AC34D2">
              <w:rPr>
                <w:iCs/>
                <w:sz w:val="22"/>
                <w:szCs w:val="22"/>
              </w:rPr>
              <w:t xml:space="preserve">Funkce úředníka, který vydal tento formulář </w:t>
            </w:r>
            <w:r w:rsidRPr="00AC34D2">
              <w:rPr>
                <w:i/>
                <w:iCs/>
                <w:sz w:val="22"/>
                <w:szCs w:val="22"/>
              </w:rPr>
              <w:t xml:space="preserve">/ </w:t>
            </w:r>
            <w:r w:rsidR="002D1D62" w:rsidRPr="00AC34D2">
              <w:rPr>
                <w:i/>
                <w:sz w:val="22"/>
                <w:szCs w:val="22"/>
              </w:rPr>
              <w:t>&lt;T10</w:t>
            </w:r>
            <w:r w:rsidR="00CD0080" w:rsidRPr="00AC34D2">
              <w:rPr>
                <w:i/>
                <w:sz w:val="22"/>
                <w:szCs w:val="22"/>
              </w:rPr>
              <w:t>5</w:t>
            </w:r>
            <w:r w:rsidR="002D1D62" w:rsidRPr="00AC34D2">
              <w:rPr>
                <w:i/>
                <w:sz w:val="22"/>
                <w:szCs w:val="22"/>
              </w:rPr>
              <w:t>/&gt;</w:t>
            </w:r>
            <w:r w:rsidR="002D1D62" w:rsidRPr="00AC34D2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AC34D2" w14:paraId="2FABF463" w14:textId="77777777" w:rsidTr="008E40F3">
              <w:tc>
                <w:tcPr>
                  <w:tcW w:w="10343" w:type="dxa"/>
                </w:tcPr>
                <w:p w14:paraId="1C9C350D" w14:textId="77777777" w:rsidR="00B01466" w:rsidRPr="00AC34D2" w:rsidRDefault="0050378B" w:rsidP="008E40F3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&lt;E402/&gt;</w:t>
                  </w:r>
                </w:p>
              </w:tc>
            </w:tr>
          </w:tbl>
          <w:p w14:paraId="72CB4A6F" w14:textId="77777777" w:rsidR="00B01466" w:rsidRPr="00AC34D2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AC34D2">
              <w:rPr>
                <w:iCs/>
                <w:sz w:val="22"/>
                <w:szCs w:val="22"/>
              </w:rPr>
              <w:lastRenderedPageBreak/>
              <w:t xml:space="preserve">Datum (dd/mm/rrrr) vydání </w:t>
            </w:r>
            <w:r w:rsidRPr="00AC34D2">
              <w:rPr>
                <w:i/>
                <w:iCs/>
                <w:sz w:val="22"/>
                <w:szCs w:val="22"/>
              </w:rPr>
              <w:t>/</w:t>
            </w:r>
            <w:r w:rsidR="003D17B3" w:rsidRPr="00AC34D2">
              <w:rPr>
                <w:i/>
                <w:iCs/>
                <w:sz w:val="22"/>
                <w:szCs w:val="22"/>
              </w:rPr>
              <w:t xml:space="preserve"> </w:t>
            </w:r>
            <w:r w:rsidR="002D1D62" w:rsidRPr="00AC34D2">
              <w:rPr>
                <w:i/>
                <w:sz w:val="22"/>
                <w:szCs w:val="22"/>
              </w:rPr>
              <w:t>&lt;T10</w:t>
            </w:r>
            <w:r w:rsidR="00CD0080" w:rsidRPr="00AC34D2">
              <w:rPr>
                <w:i/>
                <w:sz w:val="22"/>
                <w:szCs w:val="22"/>
              </w:rPr>
              <w:t>6</w:t>
            </w:r>
            <w:r w:rsidR="002D1D62" w:rsidRPr="00AC34D2">
              <w:rPr>
                <w:i/>
                <w:sz w:val="22"/>
                <w:szCs w:val="22"/>
              </w:rPr>
              <w:t>/&gt;</w:t>
            </w:r>
            <w:r w:rsidR="002D1D62" w:rsidRPr="00AC34D2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AC34D2" w14:paraId="48A8BB5C" w14:textId="77777777" w:rsidTr="008E40F3">
              <w:tc>
                <w:tcPr>
                  <w:tcW w:w="10343" w:type="dxa"/>
                </w:tcPr>
                <w:p w14:paraId="7BF387AC" w14:textId="77777777" w:rsidR="00B01466" w:rsidRPr="00AC34D2" w:rsidRDefault="0050378B" w:rsidP="008E40F3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AC34D2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&lt;E403/&gt;</w:t>
                  </w:r>
                </w:p>
              </w:tc>
            </w:tr>
          </w:tbl>
          <w:p w14:paraId="0C28853A" w14:textId="77777777" w:rsidR="00B01466" w:rsidRPr="00AC34D2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AC34D2">
              <w:rPr>
                <w:iCs/>
                <w:sz w:val="22"/>
                <w:szCs w:val="22"/>
              </w:rPr>
              <w:t xml:space="preserve">Podpis </w:t>
            </w:r>
            <w:r w:rsidR="003D17B3" w:rsidRPr="00AC34D2">
              <w:rPr>
                <w:i/>
                <w:iCs/>
                <w:sz w:val="22"/>
                <w:szCs w:val="22"/>
              </w:rPr>
              <w:t xml:space="preserve">/ </w:t>
            </w:r>
            <w:r w:rsidR="002D1D62" w:rsidRPr="00AC34D2">
              <w:rPr>
                <w:i/>
                <w:sz w:val="22"/>
                <w:szCs w:val="22"/>
              </w:rPr>
              <w:t>&lt;T10</w:t>
            </w:r>
            <w:r w:rsidR="00CD0080" w:rsidRPr="00AC34D2">
              <w:rPr>
                <w:i/>
                <w:sz w:val="22"/>
                <w:szCs w:val="22"/>
              </w:rPr>
              <w:t>7</w:t>
            </w:r>
            <w:r w:rsidR="002D1D62" w:rsidRPr="00AC34D2">
              <w:rPr>
                <w:i/>
                <w:sz w:val="22"/>
                <w:szCs w:val="22"/>
              </w:rPr>
              <w:t>/&gt;</w:t>
            </w:r>
            <w:r w:rsidR="002D1D62" w:rsidRPr="00AC34D2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AC34D2" w14:paraId="10DA4A32" w14:textId="77777777" w:rsidTr="008E40F3">
              <w:tc>
                <w:tcPr>
                  <w:tcW w:w="10343" w:type="dxa"/>
                </w:tcPr>
                <w:p w14:paraId="098BBC85" w14:textId="77777777" w:rsidR="00B01466" w:rsidRPr="00AC34D2" w:rsidRDefault="00B01466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50CBE181" w14:textId="77777777" w:rsidR="00A85F72" w:rsidRPr="00AC34D2" w:rsidRDefault="00A85F72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3896EBA1" w14:textId="77777777" w:rsidR="00D22B21" w:rsidRPr="00AC34D2" w:rsidRDefault="00D22B21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215D1750" w14:textId="77777777" w:rsidR="00B01466" w:rsidRPr="00AC34D2" w:rsidRDefault="00B01466" w:rsidP="008E40F3">
            <w:pPr>
              <w:pStyle w:val="Odstavecseseznamem"/>
              <w:numPr>
                <w:ilvl w:val="1"/>
                <w:numId w:val="32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AC34D2">
              <w:rPr>
                <w:iCs/>
                <w:sz w:val="22"/>
                <w:szCs w:val="22"/>
              </w:rPr>
              <w:t xml:space="preserve">Pečeť nebo razítko </w:t>
            </w:r>
            <w:r w:rsidR="003D17B3" w:rsidRPr="00AC34D2">
              <w:rPr>
                <w:i/>
                <w:iCs/>
                <w:sz w:val="22"/>
                <w:szCs w:val="22"/>
              </w:rPr>
              <w:t xml:space="preserve">/ </w:t>
            </w:r>
            <w:r w:rsidR="00371A3E" w:rsidRPr="00AC34D2">
              <w:rPr>
                <w:i/>
                <w:sz w:val="22"/>
                <w:szCs w:val="22"/>
              </w:rPr>
              <w:t>&lt;T10</w:t>
            </w:r>
            <w:r w:rsidR="00CD0080" w:rsidRPr="00AC34D2">
              <w:rPr>
                <w:i/>
                <w:sz w:val="22"/>
                <w:szCs w:val="22"/>
              </w:rPr>
              <w:t>8</w:t>
            </w:r>
            <w:r w:rsidR="00371A3E" w:rsidRPr="00AC34D2">
              <w:rPr>
                <w:i/>
                <w:sz w:val="22"/>
                <w:szCs w:val="22"/>
              </w:rPr>
              <w:t>/&gt;</w:t>
            </w:r>
            <w:r w:rsidR="00371A3E" w:rsidRPr="00AC34D2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06911" w:rsidRPr="00AC34D2" w14:paraId="3B818CAB" w14:textId="77777777" w:rsidTr="008E40F3">
              <w:tc>
                <w:tcPr>
                  <w:tcW w:w="10343" w:type="dxa"/>
                </w:tcPr>
                <w:p w14:paraId="0B5425EB" w14:textId="77777777" w:rsidR="00B01466" w:rsidRPr="00AC34D2" w:rsidRDefault="00B01466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363F5148" w14:textId="77777777" w:rsidR="00D22B21" w:rsidRPr="00AC34D2" w:rsidRDefault="00D22B21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361E17BD" w14:textId="77777777" w:rsidR="00A85F72" w:rsidRPr="00AC34D2" w:rsidRDefault="00A85F72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73FE623F" w14:textId="77777777" w:rsidR="00B01466" w:rsidRPr="00AC34D2" w:rsidRDefault="00B01466" w:rsidP="00FF4EBF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43A27F3E" w14:textId="77777777" w:rsidR="00B01559" w:rsidRPr="00AC34D2" w:rsidRDefault="00B01559" w:rsidP="00C13698">
      <w:pPr>
        <w:spacing w:beforeLines="40" w:before="96" w:afterLines="40" w:after="96" w:line="120" w:lineRule="auto"/>
        <w:rPr>
          <w:rFonts w:ascii="Times New Roman" w:hAnsi="Times New Roman"/>
        </w:rPr>
      </w:pPr>
    </w:p>
    <w:p w14:paraId="4BF83A67" w14:textId="77777777" w:rsidR="002154C0" w:rsidRPr="00AC34D2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28" w:lineRule="exact"/>
        <w:ind w:hanging="875"/>
        <w:rPr>
          <w:sz w:val="16"/>
          <w:szCs w:val="16"/>
        </w:rPr>
      </w:pPr>
      <w:r w:rsidRPr="00AC34D2">
        <w:rPr>
          <w:i w:val="0"/>
          <w:sz w:val="16"/>
          <w:szCs w:val="16"/>
        </w:rPr>
        <w:t>Úř. věst. L 200, 26.</w:t>
      </w:r>
      <w:r w:rsidR="00346F9F" w:rsidRPr="00AC34D2">
        <w:rPr>
          <w:i w:val="0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7.</w:t>
      </w:r>
      <w:r w:rsidR="00346F9F" w:rsidRPr="00AC34D2">
        <w:rPr>
          <w:i w:val="0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2016, s. 1.</w:t>
      </w:r>
      <w:r w:rsidRPr="00AC34D2">
        <w:rPr>
          <w:sz w:val="16"/>
          <w:szCs w:val="16"/>
        </w:rPr>
        <w:t xml:space="preserve"> / </w:t>
      </w:r>
      <w:r w:rsidR="00CD0080" w:rsidRPr="00AC34D2">
        <w:rPr>
          <w:sz w:val="16"/>
          <w:szCs w:val="16"/>
        </w:rPr>
        <w:t>&lt;T109</w:t>
      </w:r>
      <w:r w:rsidR="00A41235" w:rsidRPr="00AC34D2">
        <w:rPr>
          <w:sz w:val="16"/>
          <w:szCs w:val="16"/>
        </w:rPr>
        <w:t xml:space="preserve">/&gt; </w:t>
      </w:r>
    </w:p>
    <w:p w14:paraId="0CE54E4C" w14:textId="77777777" w:rsidR="002154C0" w:rsidRPr="00AC34D2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25" w:lineRule="exact"/>
        <w:ind w:hanging="875"/>
        <w:rPr>
          <w:sz w:val="16"/>
          <w:szCs w:val="16"/>
        </w:rPr>
      </w:pPr>
      <w:r w:rsidRPr="00AC34D2">
        <w:rPr>
          <w:i w:val="0"/>
          <w:sz w:val="16"/>
          <w:szCs w:val="16"/>
        </w:rPr>
        <w:t>Při</w:t>
      </w:r>
      <w:r w:rsidRPr="00AC34D2">
        <w:rPr>
          <w:i w:val="0"/>
          <w:spacing w:val="-3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vyplňování</w:t>
      </w:r>
      <w:r w:rsidRPr="00AC34D2">
        <w:rPr>
          <w:i w:val="0"/>
          <w:spacing w:val="-2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rukou</w:t>
      </w:r>
      <w:r w:rsidRPr="00AC34D2">
        <w:rPr>
          <w:i w:val="0"/>
          <w:spacing w:val="-3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použijte</w:t>
      </w:r>
      <w:r w:rsidRPr="00AC34D2">
        <w:rPr>
          <w:i w:val="0"/>
          <w:spacing w:val="-2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hůlkové</w:t>
      </w:r>
      <w:r w:rsidRPr="00AC34D2">
        <w:rPr>
          <w:i w:val="0"/>
          <w:spacing w:val="-3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písmo.</w:t>
      </w:r>
      <w:r w:rsidR="00201190" w:rsidRPr="00AC34D2">
        <w:rPr>
          <w:sz w:val="16"/>
          <w:szCs w:val="16"/>
        </w:rPr>
        <w:t xml:space="preserve"> </w:t>
      </w:r>
      <w:r w:rsidRPr="00AC34D2">
        <w:rPr>
          <w:spacing w:val="-2"/>
          <w:sz w:val="16"/>
          <w:szCs w:val="16"/>
        </w:rPr>
        <w:t xml:space="preserve"> </w:t>
      </w:r>
      <w:r w:rsidRPr="00AC34D2">
        <w:rPr>
          <w:sz w:val="16"/>
          <w:szCs w:val="16"/>
        </w:rPr>
        <w:t>/</w:t>
      </w:r>
      <w:r w:rsidRPr="00AC34D2">
        <w:rPr>
          <w:spacing w:val="-3"/>
          <w:sz w:val="16"/>
          <w:szCs w:val="16"/>
        </w:rPr>
        <w:t xml:space="preserve"> </w:t>
      </w:r>
      <w:r w:rsidR="00CD0080" w:rsidRPr="00AC34D2">
        <w:rPr>
          <w:sz w:val="16"/>
          <w:szCs w:val="16"/>
        </w:rPr>
        <w:t>&lt;T110</w:t>
      </w:r>
      <w:r w:rsidR="00A41235" w:rsidRPr="00AC34D2">
        <w:rPr>
          <w:sz w:val="16"/>
          <w:szCs w:val="16"/>
        </w:rPr>
        <w:t xml:space="preserve">/&gt; </w:t>
      </w:r>
    </w:p>
    <w:p w14:paraId="53F97B05" w14:textId="77777777" w:rsidR="002154C0" w:rsidRPr="00AC34D2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61" w:lineRule="auto"/>
        <w:ind w:right="341" w:hanging="875"/>
        <w:rPr>
          <w:sz w:val="16"/>
          <w:szCs w:val="16"/>
        </w:rPr>
      </w:pPr>
      <w:r w:rsidRPr="00AC34D2">
        <w:rPr>
          <w:i w:val="0"/>
          <w:sz w:val="16"/>
          <w:szCs w:val="16"/>
        </w:rPr>
        <w:t>Slovo</w:t>
      </w:r>
      <w:r w:rsidRPr="00AC34D2">
        <w:rPr>
          <w:i w:val="0"/>
          <w:spacing w:val="-15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„název“</w:t>
      </w:r>
      <w:r w:rsidRPr="00AC34D2">
        <w:rPr>
          <w:i w:val="0"/>
          <w:spacing w:val="-1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je</w:t>
      </w:r>
      <w:r w:rsidRPr="00AC34D2">
        <w:rPr>
          <w:i w:val="0"/>
          <w:spacing w:val="-1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třeba</w:t>
      </w:r>
      <w:r w:rsidRPr="00AC34D2">
        <w:rPr>
          <w:i w:val="0"/>
          <w:spacing w:val="-1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vykládat</w:t>
      </w:r>
      <w:r w:rsidRPr="00AC34D2">
        <w:rPr>
          <w:i w:val="0"/>
          <w:spacing w:val="-1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jako</w:t>
      </w:r>
      <w:r w:rsidRPr="00AC34D2">
        <w:rPr>
          <w:i w:val="0"/>
          <w:spacing w:val="-1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úřední</w:t>
      </w:r>
      <w:r w:rsidRPr="00AC34D2">
        <w:rPr>
          <w:i w:val="0"/>
          <w:spacing w:val="-1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název</w:t>
      </w:r>
      <w:r w:rsidRPr="00AC34D2">
        <w:rPr>
          <w:i w:val="0"/>
          <w:spacing w:val="-15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orgánu</w:t>
      </w:r>
      <w:r w:rsidRPr="00AC34D2">
        <w:rPr>
          <w:i w:val="0"/>
          <w:spacing w:val="-1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vydávajícího</w:t>
      </w:r>
      <w:r w:rsidRPr="00AC34D2">
        <w:rPr>
          <w:i w:val="0"/>
          <w:spacing w:val="-1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formulář.</w:t>
      </w:r>
      <w:r w:rsidRPr="00AC34D2">
        <w:rPr>
          <w:spacing w:val="-14"/>
          <w:sz w:val="16"/>
          <w:szCs w:val="16"/>
        </w:rPr>
        <w:t xml:space="preserve"> </w:t>
      </w:r>
      <w:r w:rsidR="00A41235" w:rsidRPr="00AC34D2">
        <w:rPr>
          <w:spacing w:val="-14"/>
          <w:sz w:val="16"/>
          <w:szCs w:val="16"/>
        </w:rPr>
        <w:t xml:space="preserve"> </w:t>
      </w:r>
      <w:r w:rsidRPr="00AC34D2">
        <w:rPr>
          <w:sz w:val="16"/>
          <w:szCs w:val="16"/>
        </w:rPr>
        <w:t>/</w:t>
      </w:r>
      <w:r w:rsidR="004C5DF2" w:rsidRPr="00AC34D2">
        <w:rPr>
          <w:sz w:val="16"/>
          <w:szCs w:val="16"/>
        </w:rPr>
        <w:t xml:space="preserve"> </w:t>
      </w:r>
      <w:r w:rsidR="00CD0080" w:rsidRPr="00AC34D2">
        <w:rPr>
          <w:sz w:val="16"/>
          <w:szCs w:val="16"/>
        </w:rPr>
        <w:t>&lt;T111</w:t>
      </w:r>
      <w:r w:rsidR="00A41235" w:rsidRPr="00AC34D2">
        <w:rPr>
          <w:sz w:val="16"/>
          <w:szCs w:val="16"/>
        </w:rPr>
        <w:t>/&gt;</w:t>
      </w:r>
      <w:r w:rsidRPr="00AC34D2">
        <w:rPr>
          <w:spacing w:val="-14"/>
          <w:sz w:val="16"/>
          <w:szCs w:val="16"/>
        </w:rPr>
        <w:t xml:space="preserve"> </w:t>
      </w:r>
    </w:p>
    <w:p w14:paraId="24F15E9D" w14:textId="77777777" w:rsidR="002154C0" w:rsidRPr="00AC34D2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06" w:lineRule="exact"/>
        <w:ind w:hanging="875"/>
        <w:rPr>
          <w:sz w:val="16"/>
          <w:szCs w:val="16"/>
        </w:rPr>
      </w:pPr>
      <w:r w:rsidRPr="00AC34D2">
        <w:rPr>
          <w:i w:val="0"/>
          <w:sz w:val="16"/>
          <w:szCs w:val="16"/>
        </w:rPr>
        <w:t>Slovo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„název“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je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třeba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vykládat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jako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úřední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název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orgánu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vydávajícího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veřejnou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listinu,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k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níž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je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přiložen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tento</w:t>
      </w:r>
      <w:r w:rsidRPr="00AC34D2">
        <w:rPr>
          <w:i w:val="0"/>
          <w:spacing w:val="-4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formulář</w:t>
      </w:r>
      <w:r w:rsidRPr="00AC34D2">
        <w:rPr>
          <w:sz w:val="16"/>
          <w:szCs w:val="16"/>
        </w:rPr>
        <w:t>.</w:t>
      </w:r>
      <w:r w:rsidRPr="00AC34D2">
        <w:rPr>
          <w:spacing w:val="-4"/>
          <w:sz w:val="16"/>
          <w:szCs w:val="16"/>
        </w:rPr>
        <w:t xml:space="preserve"> </w:t>
      </w:r>
      <w:r w:rsidRPr="00AC34D2">
        <w:rPr>
          <w:sz w:val="16"/>
          <w:szCs w:val="16"/>
        </w:rPr>
        <w:t>/</w:t>
      </w:r>
      <w:r w:rsidRPr="00AC34D2">
        <w:rPr>
          <w:spacing w:val="-3"/>
          <w:sz w:val="16"/>
          <w:szCs w:val="16"/>
        </w:rPr>
        <w:t xml:space="preserve"> </w:t>
      </w:r>
      <w:r w:rsidR="00CD0080" w:rsidRPr="00AC34D2">
        <w:rPr>
          <w:sz w:val="16"/>
          <w:szCs w:val="16"/>
        </w:rPr>
        <w:t>&lt;T112</w:t>
      </w:r>
      <w:r w:rsidR="00A41235" w:rsidRPr="00AC34D2">
        <w:rPr>
          <w:sz w:val="16"/>
          <w:szCs w:val="16"/>
        </w:rPr>
        <w:t xml:space="preserve">/&gt; </w:t>
      </w:r>
    </w:p>
    <w:p w14:paraId="5AC760CF" w14:textId="0DA74670" w:rsidR="002154C0" w:rsidRPr="00AC34D2" w:rsidRDefault="00541366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06" w:lineRule="exact"/>
        <w:ind w:hanging="875"/>
        <w:rPr>
          <w:sz w:val="16"/>
          <w:szCs w:val="16"/>
        </w:rPr>
      </w:pPr>
      <w:r w:rsidRPr="00AC34D2">
        <w:rPr>
          <w:i w:val="0"/>
          <w:sz w:val="16"/>
          <w:szCs w:val="16"/>
        </w:rPr>
        <w:t>Slovy „místo registrace partnerství“ se rozumí název obce nebo města, okresu a kraje, kde byla tato registrace provedena.</w:t>
      </w:r>
      <w:r w:rsidR="00847362" w:rsidRPr="00AC34D2">
        <w:rPr>
          <w:spacing w:val="-5"/>
          <w:sz w:val="16"/>
          <w:szCs w:val="16"/>
        </w:rPr>
        <w:t xml:space="preserve"> </w:t>
      </w:r>
      <w:r w:rsidR="00847362" w:rsidRPr="00AC34D2">
        <w:rPr>
          <w:sz w:val="16"/>
          <w:szCs w:val="16"/>
        </w:rPr>
        <w:t>/</w:t>
      </w:r>
      <w:r w:rsidR="00847362" w:rsidRPr="00AC34D2">
        <w:rPr>
          <w:spacing w:val="-5"/>
          <w:sz w:val="16"/>
          <w:szCs w:val="16"/>
        </w:rPr>
        <w:t xml:space="preserve"> </w:t>
      </w:r>
      <w:r w:rsidR="00A41235" w:rsidRPr="00AC34D2">
        <w:rPr>
          <w:sz w:val="16"/>
          <w:szCs w:val="16"/>
        </w:rPr>
        <w:t>&lt;T</w:t>
      </w:r>
      <w:r w:rsidR="00CD0080" w:rsidRPr="00AC34D2">
        <w:rPr>
          <w:sz w:val="16"/>
          <w:szCs w:val="16"/>
        </w:rPr>
        <w:t>113</w:t>
      </w:r>
      <w:r w:rsidR="00A41235" w:rsidRPr="00AC34D2">
        <w:rPr>
          <w:sz w:val="16"/>
          <w:szCs w:val="16"/>
        </w:rPr>
        <w:t xml:space="preserve">/&gt; </w:t>
      </w:r>
    </w:p>
    <w:p w14:paraId="2DD9D2BF" w14:textId="77777777" w:rsidR="001B54C4" w:rsidRPr="00AC34D2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/>
        <w:ind w:left="709" w:hanging="709"/>
        <w:rPr>
          <w:sz w:val="16"/>
          <w:szCs w:val="16"/>
        </w:rPr>
      </w:pPr>
      <w:r w:rsidRPr="00AC34D2">
        <w:rPr>
          <w:i w:val="0"/>
          <w:sz w:val="16"/>
          <w:szCs w:val="16"/>
        </w:rPr>
        <w:t>Název země a – pokud existuje – kód ISO dané země nebo možnost „Jiné (upřesněte)“ je třeba vybrat z rozbalovací nabídky ve vzorovém</w:t>
      </w:r>
      <w:r w:rsidRPr="00AC34D2">
        <w:rPr>
          <w:i w:val="0"/>
          <w:spacing w:val="-3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vícejazyčném</w:t>
      </w:r>
      <w:r w:rsidRPr="00AC34D2">
        <w:rPr>
          <w:i w:val="0"/>
          <w:spacing w:val="-3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standardním</w:t>
      </w:r>
      <w:r w:rsidRPr="00AC34D2">
        <w:rPr>
          <w:i w:val="0"/>
          <w:spacing w:val="-3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formuláři,</w:t>
      </w:r>
      <w:r w:rsidRPr="00AC34D2">
        <w:rPr>
          <w:i w:val="0"/>
          <w:spacing w:val="-3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který</w:t>
      </w:r>
      <w:r w:rsidRPr="00AC34D2">
        <w:rPr>
          <w:i w:val="0"/>
          <w:spacing w:val="-3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je</w:t>
      </w:r>
      <w:r w:rsidRPr="00AC34D2">
        <w:rPr>
          <w:i w:val="0"/>
          <w:spacing w:val="-3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k</w:t>
      </w:r>
      <w:r w:rsidRPr="00AC34D2">
        <w:rPr>
          <w:i w:val="0"/>
          <w:spacing w:val="-3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dispozici</w:t>
      </w:r>
      <w:r w:rsidRPr="00AC34D2">
        <w:rPr>
          <w:i w:val="0"/>
          <w:spacing w:val="-3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na</w:t>
      </w:r>
      <w:r w:rsidRPr="00AC34D2">
        <w:rPr>
          <w:i w:val="0"/>
          <w:spacing w:val="-3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portálu</w:t>
      </w:r>
      <w:r w:rsidRPr="00AC34D2">
        <w:rPr>
          <w:i w:val="0"/>
          <w:spacing w:val="-2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evropské</w:t>
      </w:r>
      <w:r w:rsidRPr="00AC34D2">
        <w:rPr>
          <w:i w:val="0"/>
          <w:spacing w:val="-3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e-justice.</w:t>
      </w:r>
      <w:r w:rsidRPr="00AC34D2">
        <w:rPr>
          <w:spacing w:val="-3"/>
          <w:sz w:val="16"/>
          <w:szCs w:val="16"/>
        </w:rPr>
        <w:t xml:space="preserve"> </w:t>
      </w:r>
      <w:r w:rsidRPr="00AC34D2">
        <w:rPr>
          <w:sz w:val="16"/>
          <w:szCs w:val="16"/>
        </w:rPr>
        <w:t>/</w:t>
      </w:r>
      <w:r w:rsidRPr="00AC34D2">
        <w:rPr>
          <w:spacing w:val="-3"/>
          <w:sz w:val="16"/>
          <w:szCs w:val="16"/>
        </w:rPr>
        <w:t xml:space="preserve"> </w:t>
      </w:r>
      <w:r w:rsidR="00A41235" w:rsidRPr="00AC34D2">
        <w:rPr>
          <w:sz w:val="16"/>
          <w:szCs w:val="16"/>
        </w:rPr>
        <w:t>&lt;T</w:t>
      </w:r>
      <w:r w:rsidR="00CD0080" w:rsidRPr="00AC34D2">
        <w:rPr>
          <w:sz w:val="16"/>
          <w:szCs w:val="16"/>
        </w:rPr>
        <w:t>114/</w:t>
      </w:r>
      <w:r w:rsidR="00A41235" w:rsidRPr="00AC34D2">
        <w:rPr>
          <w:sz w:val="16"/>
          <w:szCs w:val="16"/>
        </w:rPr>
        <w:t xml:space="preserve">&gt; </w:t>
      </w:r>
    </w:p>
    <w:p w14:paraId="1876B24B" w14:textId="77777777" w:rsidR="00847362" w:rsidRPr="00AC34D2" w:rsidRDefault="00847362" w:rsidP="008E40F3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/>
        <w:ind w:hanging="875"/>
        <w:rPr>
          <w:b/>
          <w:bCs/>
          <w:sz w:val="16"/>
          <w:szCs w:val="16"/>
        </w:rPr>
      </w:pPr>
      <w:r w:rsidRPr="00AC34D2">
        <w:rPr>
          <w:i w:val="0"/>
          <w:sz w:val="16"/>
          <w:szCs w:val="16"/>
        </w:rPr>
        <w:t>Slovy</w:t>
      </w:r>
      <w:r w:rsidRPr="00AC34D2">
        <w:rPr>
          <w:i w:val="0"/>
          <w:spacing w:val="-6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„místo</w:t>
      </w:r>
      <w:r w:rsidRPr="00AC34D2">
        <w:rPr>
          <w:i w:val="0"/>
          <w:spacing w:val="-5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narození“</w:t>
      </w:r>
      <w:r w:rsidRPr="00AC34D2">
        <w:rPr>
          <w:i w:val="0"/>
          <w:spacing w:val="-5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se</w:t>
      </w:r>
      <w:r w:rsidRPr="00AC34D2">
        <w:rPr>
          <w:i w:val="0"/>
          <w:spacing w:val="-6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rozumí</w:t>
      </w:r>
      <w:r w:rsidRPr="00AC34D2">
        <w:rPr>
          <w:i w:val="0"/>
          <w:spacing w:val="-5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název</w:t>
      </w:r>
      <w:r w:rsidRPr="00AC34D2">
        <w:rPr>
          <w:i w:val="0"/>
          <w:spacing w:val="-5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obce</w:t>
      </w:r>
      <w:r w:rsidRPr="00AC34D2">
        <w:rPr>
          <w:i w:val="0"/>
          <w:spacing w:val="-6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nebo</w:t>
      </w:r>
      <w:r w:rsidRPr="00AC34D2">
        <w:rPr>
          <w:i w:val="0"/>
          <w:spacing w:val="-5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města,</w:t>
      </w:r>
      <w:r w:rsidRPr="00AC34D2">
        <w:rPr>
          <w:i w:val="0"/>
          <w:spacing w:val="-5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okresu</w:t>
      </w:r>
      <w:r w:rsidRPr="00AC34D2">
        <w:rPr>
          <w:i w:val="0"/>
          <w:spacing w:val="-6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a</w:t>
      </w:r>
      <w:r w:rsidRPr="00AC34D2">
        <w:rPr>
          <w:i w:val="0"/>
          <w:spacing w:val="-5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kraje,</w:t>
      </w:r>
      <w:r w:rsidRPr="00AC34D2">
        <w:rPr>
          <w:i w:val="0"/>
          <w:spacing w:val="-5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kde</w:t>
      </w:r>
      <w:r w:rsidRPr="00AC34D2">
        <w:rPr>
          <w:i w:val="0"/>
          <w:spacing w:val="-6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se</w:t>
      </w:r>
      <w:r w:rsidRPr="00AC34D2">
        <w:rPr>
          <w:i w:val="0"/>
          <w:spacing w:val="-5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daná</w:t>
      </w:r>
      <w:r w:rsidRPr="00AC34D2">
        <w:rPr>
          <w:i w:val="0"/>
          <w:spacing w:val="-5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osoba</w:t>
      </w:r>
      <w:r w:rsidRPr="00AC34D2">
        <w:rPr>
          <w:i w:val="0"/>
          <w:spacing w:val="-6"/>
          <w:sz w:val="16"/>
          <w:szCs w:val="16"/>
        </w:rPr>
        <w:t xml:space="preserve"> </w:t>
      </w:r>
      <w:r w:rsidRPr="00AC34D2">
        <w:rPr>
          <w:i w:val="0"/>
          <w:sz w:val="16"/>
          <w:szCs w:val="16"/>
        </w:rPr>
        <w:t>narodila.</w:t>
      </w:r>
      <w:r w:rsidRPr="00AC34D2">
        <w:rPr>
          <w:spacing w:val="-5"/>
          <w:sz w:val="16"/>
          <w:szCs w:val="16"/>
        </w:rPr>
        <w:t xml:space="preserve"> </w:t>
      </w:r>
      <w:r w:rsidRPr="00AC34D2">
        <w:rPr>
          <w:sz w:val="16"/>
          <w:szCs w:val="16"/>
        </w:rPr>
        <w:t>/</w:t>
      </w:r>
      <w:r w:rsidRPr="00AC34D2">
        <w:rPr>
          <w:spacing w:val="-5"/>
          <w:sz w:val="16"/>
          <w:szCs w:val="16"/>
        </w:rPr>
        <w:t xml:space="preserve"> </w:t>
      </w:r>
      <w:r w:rsidR="00A41235" w:rsidRPr="00AC34D2">
        <w:rPr>
          <w:sz w:val="16"/>
          <w:szCs w:val="16"/>
        </w:rPr>
        <w:t>&lt;T</w:t>
      </w:r>
      <w:r w:rsidR="00CD0080" w:rsidRPr="00AC34D2">
        <w:rPr>
          <w:sz w:val="16"/>
          <w:szCs w:val="16"/>
        </w:rPr>
        <w:t>115</w:t>
      </w:r>
      <w:r w:rsidR="00A41235" w:rsidRPr="00AC34D2">
        <w:rPr>
          <w:sz w:val="16"/>
          <w:szCs w:val="16"/>
        </w:rPr>
        <w:t xml:space="preserve">/&gt; </w:t>
      </w:r>
    </w:p>
    <w:p w14:paraId="1CA2B6F9" w14:textId="77777777" w:rsidR="00F36A35" w:rsidRPr="00AC34D2" w:rsidRDefault="00F36A35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lang w:eastAsia="cs-CZ"/>
        </w:rPr>
      </w:pPr>
      <w:r w:rsidRPr="00AC34D2">
        <w:rPr>
          <w:rFonts w:ascii="Times New Roman" w:hAnsi="Times New Roman"/>
          <w:b/>
          <w:bCs/>
        </w:rPr>
        <w:br w:type="page"/>
      </w:r>
    </w:p>
    <w:p w14:paraId="29522C20" w14:textId="77777777" w:rsidR="00EC7259" w:rsidRPr="00AC34D2" w:rsidRDefault="00EC7259" w:rsidP="00EC7259">
      <w:pPr>
        <w:spacing w:before="78" w:line="261" w:lineRule="auto"/>
        <w:ind w:left="257" w:right="368"/>
        <w:jc w:val="center"/>
        <w:rPr>
          <w:rFonts w:ascii="Times New Roman" w:hAnsi="Times New Roman"/>
          <w:b/>
          <w:i/>
        </w:rPr>
      </w:pPr>
      <w:r w:rsidRPr="00AC34D2">
        <w:rPr>
          <w:rFonts w:ascii="Times New Roman" w:hAnsi="Times New Roman"/>
          <w:b/>
        </w:rPr>
        <w:lastRenderedPageBreak/>
        <w:t xml:space="preserve">VÍCEJAZYČNÝ GLOSÁŘ NÁZVŮ STANDARDNÍCH POLOŽEK / </w:t>
      </w:r>
      <w:r w:rsidR="00CD0080" w:rsidRPr="00AC34D2">
        <w:rPr>
          <w:rFonts w:ascii="Times New Roman" w:hAnsi="Times New Roman"/>
          <w:b/>
          <w:i/>
        </w:rPr>
        <w:t>&lt;T116</w:t>
      </w:r>
      <w:r w:rsidR="00346F9F" w:rsidRPr="00AC34D2">
        <w:rPr>
          <w:rFonts w:ascii="Times New Roman" w:hAnsi="Times New Roman"/>
          <w:b/>
          <w:i/>
        </w:rPr>
        <w:t>/&gt;</w:t>
      </w:r>
      <w:r w:rsidR="00346F9F" w:rsidRPr="00AC34D2">
        <w:rPr>
          <w:rFonts w:ascii="Times New Roman" w:hAnsi="Times New Roman"/>
          <w:i/>
        </w:rPr>
        <w:t xml:space="preserve"> </w:t>
      </w:r>
    </w:p>
    <w:p w14:paraId="50738DE8" w14:textId="77777777" w:rsidR="00EC7259" w:rsidRPr="00AC34D2" w:rsidRDefault="00EC7259" w:rsidP="00EC7259">
      <w:pPr>
        <w:spacing w:before="9"/>
        <w:rPr>
          <w:rFonts w:ascii="Times New Roman" w:hAnsi="Times New Roman"/>
          <w:b/>
          <w:i/>
          <w:sz w:val="23"/>
        </w:rPr>
      </w:pPr>
    </w:p>
    <w:p w14:paraId="7C17E5A7" w14:textId="7A37BF0D" w:rsidR="00EC7259" w:rsidRPr="00AC34D2" w:rsidRDefault="00EC7259" w:rsidP="00EC7259">
      <w:pPr>
        <w:ind w:left="257" w:right="368"/>
        <w:jc w:val="center"/>
        <w:rPr>
          <w:rFonts w:ascii="Times New Roman" w:hAnsi="Times New Roman"/>
          <w:b/>
          <w:i/>
        </w:rPr>
      </w:pPr>
      <w:r w:rsidRPr="00AC34D2">
        <w:rPr>
          <w:rFonts w:ascii="Times New Roman" w:hAnsi="Times New Roman"/>
          <w:b/>
        </w:rPr>
        <w:t>(</w:t>
      </w:r>
      <w:r w:rsidR="00B96633" w:rsidRPr="00AC34D2">
        <w:rPr>
          <w:rFonts w:ascii="Times New Roman" w:hAnsi="Times New Roman"/>
          <w:b/>
        </w:rPr>
        <w:t xml:space="preserve">REGISTROVANÉ PARTNERSTVÍ </w:t>
      </w:r>
      <w:r w:rsidRPr="00AC34D2">
        <w:rPr>
          <w:rFonts w:ascii="Times New Roman" w:hAnsi="Times New Roman"/>
          <w:b/>
        </w:rPr>
        <w:t xml:space="preserve">/ </w:t>
      </w:r>
      <w:r w:rsidR="00346F9F" w:rsidRPr="00AC34D2">
        <w:rPr>
          <w:rFonts w:ascii="Times New Roman" w:hAnsi="Times New Roman"/>
          <w:b/>
          <w:i/>
        </w:rPr>
        <w:t>&lt;T1</w:t>
      </w:r>
      <w:r w:rsidR="00CD0080" w:rsidRPr="00AC34D2">
        <w:rPr>
          <w:rFonts w:ascii="Times New Roman" w:hAnsi="Times New Roman"/>
          <w:b/>
          <w:i/>
        </w:rPr>
        <w:t>17</w:t>
      </w:r>
      <w:r w:rsidR="00346F9F" w:rsidRPr="00AC34D2">
        <w:rPr>
          <w:rFonts w:ascii="Times New Roman" w:hAnsi="Times New Roman"/>
          <w:b/>
          <w:i/>
        </w:rPr>
        <w:t>/&gt;</w:t>
      </w:r>
      <w:r w:rsidRPr="00AC34D2">
        <w:rPr>
          <w:rFonts w:ascii="Times New Roman" w:hAnsi="Times New Roman"/>
          <w:b/>
          <w:i/>
        </w:rPr>
        <w:t>)</w:t>
      </w:r>
    </w:p>
    <w:p w14:paraId="3BD238D8" w14:textId="77777777" w:rsidR="00EC7259" w:rsidRPr="00AC34D2" w:rsidRDefault="00EC7259" w:rsidP="00EC7259">
      <w:pPr>
        <w:rPr>
          <w:rFonts w:ascii="Times New Roman" w:hAnsi="Times New Roman"/>
          <w:b/>
          <w:i/>
          <w:sz w:val="20"/>
        </w:rPr>
      </w:pPr>
    </w:p>
    <w:tbl>
      <w:tblPr>
        <w:tblStyle w:val="TableNormal"/>
        <w:tblW w:w="10490" w:type="dxa"/>
        <w:tblInd w:w="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781"/>
      </w:tblGrid>
      <w:tr w:rsidR="00EC7259" w:rsidRPr="00AC34D2" w14:paraId="689B9D97" w14:textId="77777777" w:rsidTr="00B53822">
        <w:trPr>
          <w:trHeight w:val="2323"/>
        </w:trPr>
        <w:tc>
          <w:tcPr>
            <w:tcW w:w="709" w:type="dxa"/>
          </w:tcPr>
          <w:p w14:paraId="0ADB9602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9781" w:type="dxa"/>
          </w:tcPr>
          <w:p w14:paraId="25166E8B" w14:textId="77777777" w:rsidR="00EC7259" w:rsidRPr="00AC34D2" w:rsidRDefault="00EC7259" w:rsidP="00EC7259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ОРГАН, ИЗДАВАЩ НАСТОЯЩОТО УДОСТОВЕРЕНИЕ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ORGÁN VYDÁVAJÍCÍ TENTO FORMULÁŘ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DENNE FORMULARS UDSTEDENDE MYNDIGHED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BEHÖRDE, DIE DIESES FORMULAR AUSSTELLT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ΑΡΧΗ ΕΚΔ3ΣΗΣ ΤΟΥ ΠΑΡΟΝΤΟΣ ΕΝΤΥΠΟΥ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AUTHORITY ISSUING THIS FORM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AUTORIDAD QUE EXPIDE ESTE IMPRESO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KÄESOLEVA VORMI VÄLJA ANDNUD ASUTUS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TÄMÄN LOMAKKEEN ANTAVA VIRANOMAINEN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AUTORITÉ DE DÉLIVRANCE DU PRÉSENT FORMULAIRE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AN tÚDARÁS A EISEOIDH AN FHOIRM SEO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TIJELO KOJE IZDAJE OVAJ OBRAZAC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A FORMANYOMTATVÁNYT KIÁLLÍTÓ HATÓSÁG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AUTORITÀ CHE RILASCIA IL PRESENTE MODULO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ŠIĄ FORMĄ IŠDUODANTI VALDŽIOS INSTITUCIJA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VEIDLAPAS IZDEVĒJIESTĀDE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AWTORITÀ EMITTENTI TA’ DIN IL-FORMOLA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AUTORITEIT VAN AFGIFTE VAN DIT FORMULIER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ORGAN WYDAJĄCY NINIEJSZY FORMULARZ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AUTORIDADE QUE EMITE O PRESENTE FORMULÁRIO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AUTORITATEA EMITENTĂ A PREZENTULUI FORMULAR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ORGÁN VYDÁVAJÚCI TENTO FORMULÁR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ORGAN, KI IZDA TA OBRAZEC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MYNDIGHET SOM UTFÄRDAR FORMULÄRET</w:t>
            </w:r>
          </w:p>
        </w:tc>
      </w:tr>
      <w:tr w:rsidR="00EC7259" w:rsidRPr="00AC34D2" w14:paraId="4BA86F08" w14:textId="77777777" w:rsidTr="00B53822">
        <w:trPr>
          <w:trHeight w:val="723"/>
        </w:trPr>
        <w:tc>
          <w:tcPr>
            <w:tcW w:w="709" w:type="dxa"/>
          </w:tcPr>
          <w:p w14:paraId="34F9948E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1.1</w:t>
            </w:r>
          </w:p>
        </w:tc>
        <w:tc>
          <w:tcPr>
            <w:tcW w:w="9781" w:type="dxa"/>
          </w:tcPr>
          <w:p w14:paraId="65C4D83C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210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Наименование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Název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Betegnelse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Bezeichnung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Ονομασία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Designation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Denominación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Nimetus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Nimi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Dénomination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Ainmniú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Naziv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Megnevezés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Denominazione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Pavadinimas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Nosaukums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Titlu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Benaming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Nazwa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Designação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Denumire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Názov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Ime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Namn</w:t>
            </w:r>
          </w:p>
        </w:tc>
      </w:tr>
      <w:tr w:rsidR="00EC7259" w:rsidRPr="00AC34D2" w14:paraId="7BEE66BD" w14:textId="77777777" w:rsidTr="00B53822">
        <w:trPr>
          <w:trHeight w:val="4123"/>
        </w:trPr>
        <w:tc>
          <w:tcPr>
            <w:tcW w:w="709" w:type="dxa"/>
          </w:tcPr>
          <w:p w14:paraId="17B85BB4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9781" w:type="dxa"/>
          </w:tcPr>
          <w:p w14:paraId="16A2BB0C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15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ОРГАН, ИЗДАВАЩ ОФИЦИАЛНИЯ ДОКУМЕНТ, КЪМ КОЙТО Е ПРИЛОЖЕНО НАСТОЯЩОТО УДОСТОВЕРЕНИЕ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ORGÁN VYDÁVAJÍCÍ VEŘEJNOU LISTINU, K NÍŽ JE PŘILOŽEN TENTO FORMULÁŘ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DEN MYNDIGHED, DER HAR UDSTEDT DET OFFENTLIGE DOKUMENT, SOM DENNE FORMULAR ER VEDHÆFTET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BEHÖRDE, DIE DIE ÖFFENTLICHE URKUNDE, DER DIESES FORMULAR BEIGEFÜGT IST, AUSSTELLT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ΑΡΧΗ ΕΚΔΟΣΗΣ ΤΟΥ ΔΗΜΟΣΙΟΥ ΕΓΓΡΑΦΟΥ ΣΤΟ ΟΠΟΙΟ ΕΙΝΑΙ ΣΥΝΗΜΜΕΝΟ ΤΟ ΠΑΡΟΝ ΕΝΤΥΠΟ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AUTHORITY ISSUING THE PUBLIC DOCUMENT TO WHICH THIS FORM IS ATTACHED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AUTORIDAD QUE EXPIDE EL DOCUMENTO PÚBLICO AL QUE SE ADJUNTA ESTE IMPRESO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ASUTUS, KES ANDIS VÄLJA AVALIKU DOKUMENDI, MILLELE SEE VORM ON LISATUD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VIRANOMAINEN, JOKA ON ANTANUT YLEISEN ASIAKIRJAN, JOHON TÄMÄ LOMAKE LIITETÄÄN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AUTORITÉ DE DÉLIVRANCE DU DOCUMENT PUBLIC AUQUEL EST JOINT LE PRÉSENT FORMULAIRE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AN tÚDARÁS A EISEOIDH AN DOICIMÉAD POIBLÍ LENA BHFUIL AN FHOIRM SEO CEANGAILTE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TIJELO KOJE IZDAJE JAVNU ISPRAVU KOJOJ JE OVAJ OBRAZAC PRILOŽEN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A FORMANYOMTATVÁNNYAL KÍSÉRT KÖZOKIRATOT KIÁLLÍTÓ HATÓSÁG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AUTORITÀ CHE RILASCIA IL DOCUMENTO PUBBLICO CUI IL PRESENTE MODULO È ALLEGATO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VIEŠĄJĮ DOKUMENTĄ, PRIE KURIO PRIDEDAMA ŠI FORMA, IŠDUODANTI VALDŽIOS INSTITUCIJA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PUBLISKĀ DOKUMENTA, KURAM ŠĪ VEIDLAPA IR PIEVIENOTA, IZDEVĒJIESTĀDE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AWTORITÀ EMITTENTI TAD-DOKUMENT PUBBLIKU LI MIEGĦU HIJA MEHMUŻA DIN IL-FORMOLA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AUTORITEIT VAN AFGIFTE VAN HET OPENBAAR DOCUMENT WAARAAN DIT FORMULIER IS GEHECHT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ORGAN WYDAJĄCY DOKUMENT URZĘDOWY, DO KTÓREGO NINIEJSZY FORMULARZ JEST ZAŁĄCZONY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AUTORIDADE QUE EMITE O DOCUMENTO PÚBLICO A QUE O PRESENTE FORMULÁRIO ESTÁ APENSO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AUTORITATEA EMITENTĂ A DOCUMENTULUI OFICIAL LA CARE ESTE ANEXAT PREZENTUL FORMULAR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ORGÁN VYDÁVAJÚCI VEREJNÚ LISTINU, KU KTOREJ JE TENTO FORMULÁR PRIPOJENÝ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ORGAN, KI IZDA JAVNO LISTINO, KI JI JE PRILOŽEN TA OBRAZEC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MYNDIGHET SOM UTFÄRDAR DEN OFFICIELLA HANDLING TILL VILKEN DETTA FORMULÄR ÄR BIFOGAT</w:t>
            </w:r>
          </w:p>
        </w:tc>
      </w:tr>
      <w:tr w:rsidR="00EC7259" w:rsidRPr="00AC34D2" w14:paraId="06A27FA0" w14:textId="77777777" w:rsidTr="00B53822">
        <w:trPr>
          <w:trHeight w:val="4123"/>
        </w:trPr>
        <w:tc>
          <w:tcPr>
            <w:tcW w:w="709" w:type="dxa"/>
            <w:tcBorders>
              <w:bottom w:val="single" w:sz="2" w:space="0" w:color="808080"/>
            </w:tcBorders>
          </w:tcPr>
          <w:p w14:paraId="03E86763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05D2E4DC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74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>(BG)</w:t>
            </w:r>
            <w:r w:rsidRPr="00AC34D2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ИНФОРМАЦИЯ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ОТНОСНО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ОФИЦИАЛНИЯ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ДОКУМЕНТ,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КЪМ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КОЙТО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Е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ПРИЛОЖЕНО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НАСТОЯЩОТО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УДОСТОВЕРЕНИЕ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pacing w:val="-17"/>
                <w:sz w:val="16"/>
                <w:szCs w:val="16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INFORMACE TÝKAJÍCÍ SE VEŘEJNÉ LISTINY, K NÍŽ JE PŘILOŽEN TENTO FORMULÁŘ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OPLYSNINGER VEDRØRENDE DET OFFENTLIGE DOKUMENT, SOM DENNE FORMULAR ER VEDHÆFTET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ANGABEN ZUR ÖFFENTLICHEN URKUNDE, DER DIESES FORMULAR BEIGEFÜGT IST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ΠΛΗΡΟΦΟΡΙΕΣ ΣΧΕΤΙΚΑ ΜΕ ΤΟ ΔΗΜΟΣΙΟ ΕΓΓΡΑΦΟ ΣΤΟ ΟΠΟΙΟ ΕΙΝΑΙ ΣΥΝΗΜΜΕΝΟ ΤΟ ΠΑΡΟΝ ΕΝΤΥΠΟ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>INFORMATION RELATING TO THE PUBLIC</w:t>
            </w:r>
            <w:r w:rsidRPr="00AC34D2">
              <w:rPr>
                <w:rFonts w:cs="Times New Roman"/>
                <w:spacing w:val="-19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TO WHICH THIS FORM IS ATTACHED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INFORMACIÓN RELATIVA AL DOCUMENTO PÚBLICO AL QUE SE ADJUNTA ESTE IMPRESO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TEAVE AVALIKU DOKUMENDI KOHTA, MILLELE SEE VORM ON LISATUD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TIEDOT YLEISESTÄ ASIAKIRJASTA, JOHON TÄMÄ LOMAKE LIITETÄÄN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>INFORMATIONS RELATIVES AU DOCUMENT PUBLIC AUQUEL EST JOINT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PRÉSENT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FORMULAIRE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(GA)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FAISNÉIS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BHAINEANN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LEIS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AN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DOICIMÉAD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POIBLÍ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LENA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BHFUIL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AN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FHOIRM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 xml:space="preserve">SEO CEANGAILTE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INFORMACIJE KOJE SE ODNOSE NA JAVNU ISPRAVU KOJOJ JE OVAJ OBRAZAC PRILOŽEN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A FORMANYOMTATVÁNNYAL KÍSÉRT KÖZOKIRATRA VONATKOZÓ INFORMÁCIÓK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INFORMAZIONI RELATIVE AL DOCUMENTO PUBBLICO CUI IL PRESENTE MODULO È ALLEGATO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INFORMACIJA, SUSIJUSI SU VIEŠUOJU DOKUMENTU, PRIE KURIO PRIDEDAMA ŠI FORMA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INFORMĀCIJA PAR PUBLISKO DOKUMENTU, KURAM ŠĪ VEIDLAPA IR PIEVIENOTA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INFORMAZZJONI DWAR ID-DOKUMENT PUBBLIKU LI MIEGĦU HIJA MEHMUŻA DIN IL-FORMOLA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INFORMATIE BETREFFENDE HET OPENBAAR DOCUMENT WAARAAN DIT FORMULIER IS GEHECHT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INFORMACJE DOTYCZĄCE DOKUMENTU URZĘDOWEGO, DO KTÓREGO NINIEJSZY FORMULARZ JEST ZAŁĄCZONY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INFORMAÇÕES RELATIVAS AO DOCUMENTO PÚBLICO A QUE O PRESENTE FORMULÁRIO ESTÁ APENSO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INFORMAȚII REFERITOARE LA DOCUMENTUL OFICIAL LA CARE ESTE ANEXAT PREZENTUL FORMULAR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INFORMÁCIE O VEREJNEJ LISTINE, KU KTOREJ JE TENTO FORMULÁR PRIPOJENÝ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INFORMACIJE V ZVEZI Z JAVNO LISTINO, KI JI JE PRILOŽEN TA OBRAZEC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INFORMATION OM DEN OFFICIELLA HANDLING TILL VILKEN DETTA FORMULÄR ÄR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BIFOGAT</w:t>
            </w:r>
          </w:p>
        </w:tc>
      </w:tr>
      <w:tr w:rsidR="00EC7259" w:rsidRPr="00AC34D2" w14:paraId="3DD85933" w14:textId="77777777" w:rsidTr="00B53822">
        <w:trPr>
          <w:trHeight w:val="1889"/>
        </w:trPr>
        <w:tc>
          <w:tcPr>
            <w:tcW w:w="709" w:type="dxa"/>
            <w:tcBorders>
              <w:bottom w:val="single" w:sz="4" w:space="0" w:color="auto"/>
            </w:tcBorders>
          </w:tcPr>
          <w:p w14:paraId="2306DD57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3.1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14:paraId="59661FA1" w14:textId="77777777" w:rsidR="00EC7259" w:rsidRPr="00AC34D2" w:rsidRDefault="00EC7259" w:rsidP="00FF4EBF">
            <w:pPr>
              <w:pStyle w:val="TableParagraph"/>
              <w:spacing w:before="52" w:line="200" w:lineRule="atLeast"/>
              <w:ind w:right="92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Документ, произхождащ от орган или длъжностно лице, свързан/о със съдилищата или правораздавателните органи на държава членка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Listina vydaná orgánem nebo úředníkem s vazbou na soudy daného členského státu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Dokument, der er udstedt af en myndighed eller en embedsmand, der er tilknyttet domstole i en medlemsstat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Urkunde einer Behörde oder einer Amtsperson als Organ der Rechtspflege eines Mitgliedstaats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Έγγραφο προερχόμενο από αρχή ή υπάλληλο που συνδέεται με τα δικαστήρια κράτους μέλους /    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emanating from an authority or an official connected with the courts or tribunals of a Member State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Documento expedido por una autoridad o un funcionario vinculado a los órganos jurisdiccionales de un Estado miembro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Dokument, mille on välja andnud liikmesriigi kohtutega seotud ametiasutus või ametnik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>Asiakirja, jonka on antanut jäsenvaltion oikeuslaitokseen kuuluva viranomainen tai virkamies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(FR)</w:t>
            </w:r>
            <w:r w:rsidRPr="00AC34D2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Document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émanant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d’une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autorité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ou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d’un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fonctionnaire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relevant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d’une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juridiction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d’un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État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membre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(GA)</w:t>
            </w:r>
            <w:r w:rsidRPr="00AC34D2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Doiciméad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thagann </w:t>
            </w:r>
            <w:r w:rsidRPr="00AC34D2">
              <w:rPr>
                <w:rFonts w:cs="Times New Roman"/>
                <w:sz w:val="16"/>
                <w:szCs w:val="16"/>
              </w:rPr>
              <w:t>ó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údarás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nó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ó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oifigeach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bhfuil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baint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aige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cúirteanna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nó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binsí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chuid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Ballstáit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(HR)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Isprava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koju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je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izdalo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tijelo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ili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službenik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suda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države članice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(HU)</w:t>
            </w:r>
            <w:r w:rsidRPr="00AC34D2">
              <w:rPr>
                <w:rFonts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Tagállami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bírósággal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lastRenderedPageBreak/>
              <w:t>kapcsolatban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álló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hatóság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vagy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tisztviselő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által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kiállított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okirat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Documento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emanato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da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un’autorità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 xml:space="preserve">da un funzionario appartenente ad una delle giurisdizioni di uno Stato membro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>Dokumentas, išduotas valdžios institucijos ar pareigūno, susijusių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su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valstybės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narės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teismais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ar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tribunolais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(LV)</w:t>
            </w:r>
            <w:r w:rsidRPr="00AC34D2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Dokuments,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kuru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izsniegusi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ar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dalībvalsts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tiesām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saistīta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iestāde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vai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amatpersona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 maħruġ minn awtorità jew uffiċjal li jkollhom rabta mal-qrati jew it-tribunali ta’ Stat Membru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afgegeven door een autoriteit of ambtenaar behorende tot een rechterlijke instantie van een lidstaat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>Dokument pochodzący od organu sądowego lub urzędnika sądowego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państwa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członkowskiego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(PT)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Documento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proveniente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uma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autoridade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ou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um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funcionário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dependente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qualquer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jurisdição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pacing w:val="-9"/>
                <w:sz w:val="16"/>
                <w:szCs w:val="16"/>
              </w:rPr>
              <w:t xml:space="preserve">de </w:t>
            </w:r>
            <w:r w:rsidRPr="00AC34D2">
              <w:rPr>
                <w:rFonts w:cs="Times New Roman"/>
                <w:sz w:val="16"/>
                <w:szCs w:val="16"/>
              </w:rPr>
              <w:t xml:space="preserve">um Estado-Membro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emis de o autoritate sau de un funcționar de pe lângă instanțele unui stat membru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>Listina vydaná orgánom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alebo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úradníkom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väzbou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na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súdy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členského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štátu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(SL)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Listina,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izdana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strani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organa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ali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uradnika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sodne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oblasti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države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članice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Handling som härrör från en myndighet eller en tjänsteman tillhörande domstolsväsendet i en</w:t>
            </w:r>
            <w:r w:rsidRPr="00AC34D2">
              <w:rPr>
                <w:rFonts w:cs="Times New Roman"/>
                <w:spacing w:val="-1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medlemsstat</w:t>
            </w:r>
          </w:p>
        </w:tc>
      </w:tr>
      <w:tr w:rsidR="00EC7259" w:rsidRPr="00AC34D2" w14:paraId="427099AC" w14:textId="77777777" w:rsidTr="00B53822">
        <w:trPr>
          <w:trHeight w:val="1123"/>
        </w:trPr>
        <w:tc>
          <w:tcPr>
            <w:tcW w:w="709" w:type="dxa"/>
            <w:tcBorders>
              <w:top w:val="single" w:sz="4" w:space="0" w:color="auto"/>
            </w:tcBorders>
          </w:tcPr>
          <w:p w14:paraId="2FE2E114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lastRenderedPageBreak/>
              <w:t>3.1.1</w:t>
            </w:r>
          </w:p>
        </w:tc>
        <w:tc>
          <w:tcPr>
            <w:tcW w:w="9781" w:type="dxa"/>
            <w:tcBorders>
              <w:top w:val="single" w:sz="4" w:space="0" w:color="auto"/>
            </w:tcBorders>
          </w:tcPr>
          <w:p w14:paraId="2DE19728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104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Съдебно решение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Rozhodnutí soudu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Domstolsafgørelse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Gerichtsentscheidung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Δικαστική απόφαση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>Court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decision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(ES)</w:t>
            </w:r>
            <w:r w:rsidRPr="00AC34D2">
              <w:rPr>
                <w:rFonts w:cs="Times New Roman"/>
                <w:b/>
                <w:spacing w:val="-1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Resolución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judicial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(ET)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Kohtuotsus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(FI)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Tuomioistuimen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päätös</w:t>
            </w:r>
            <w:r w:rsidRPr="00AC34D2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(FR)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Décision</w:t>
            </w:r>
            <w:r w:rsidRPr="00AC34D2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justice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(GA)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Cinneadh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ón</w:t>
            </w:r>
            <w:r w:rsidRPr="00AC34D2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gCúirt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pacing w:val="-15"/>
                <w:sz w:val="16"/>
                <w:szCs w:val="16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</w:rPr>
              <w:t>(HR)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Sudska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odluka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(HU)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Bírósági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határozat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Decisione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giurisdizionale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(LT)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Teismo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sprendimas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(LV)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Tiesas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lēmums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(MT)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 xml:space="preserve">Deċiżjoni tal-Qorti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Rechterlijke beslissing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Orzeczenie sądowe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Decisão judicial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Hotărâre judecătorească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Súdne rozhodnutie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Sodna odločba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(SV)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Domstolsbeslut</w:t>
            </w:r>
          </w:p>
        </w:tc>
      </w:tr>
      <w:tr w:rsidR="00EC7259" w:rsidRPr="00AC34D2" w14:paraId="0E907F0F" w14:textId="77777777" w:rsidTr="00B53822">
        <w:trPr>
          <w:trHeight w:val="1723"/>
        </w:trPr>
        <w:tc>
          <w:tcPr>
            <w:tcW w:w="709" w:type="dxa"/>
          </w:tcPr>
          <w:p w14:paraId="74C4218A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3.1.2</w:t>
            </w:r>
          </w:p>
        </w:tc>
        <w:tc>
          <w:tcPr>
            <w:tcW w:w="9781" w:type="dxa"/>
          </w:tcPr>
          <w:p w14:paraId="2347A4F8" w14:textId="77777777" w:rsidR="00EC7259" w:rsidRPr="00AC34D2" w:rsidRDefault="00EC7259" w:rsidP="00EC7259">
            <w:pPr>
              <w:pStyle w:val="TableParagraph"/>
              <w:spacing w:before="68" w:line="261" w:lineRule="auto"/>
              <w:ind w:right="-12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Документ, произхождащ от прокурор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Listina vydaná státním zástupcem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 udstedt af en anklagemyndighed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Urkunde einer Staatsanwaltschaft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Έγγραφο προερχόμενο από εισαγγελέα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emanating from a public prosecutor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Documento expedido por el Ministerio Fiscal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Dokument, mille on välja andnud riiklik süüdistaja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Virallisen syyttäjän antama asiakirja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émanant du ministère public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Doiciméad a thagann ó ionchúisitheoir poiblí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Isprava koju je izdalo državno odvjetništvo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Ügyész által kiállított okirat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Documento emanato dal pubblico ministero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Prokuroro išduotas dokumentas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Dokuments, kuru izsniedzis prokurors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 maħruġ minn prosekutur pubbliku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afgegeven door een openbaar ministerie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 pochodzący od prokuratora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Documento proveniente do Ministério Público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emis de un procuror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Listina vydaná prokurátorom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Listina, ki jo izda državno tožilstvo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Handling som härrör från åklagarväsendet</w:t>
            </w:r>
          </w:p>
        </w:tc>
      </w:tr>
      <w:tr w:rsidR="00EC7259" w:rsidRPr="00AC34D2" w14:paraId="3CB7E7F3" w14:textId="77777777" w:rsidTr="00B53822">
        <w:trPr>
          <w:trHeight w:val="1923"/>
        </w:trPr>
        <w:tc>
          <w:tcPr>
            <w:tcW w:w="709" w:type="dxa"/>
          </w:tcPr>
          <w:p w14:paraId="5867286E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3.1.3</w:t>
            </w:r>
          </w:p>
        </w:tc>
        <w:tc>
          <w:tcPr>
            <w:tcW w:w="9781" w:type="dxa"/>
          </w:tcPr>
          <w:p w14:paraId="0886F6D4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115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Документ, произхождащ от съдебен служител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Listina vydaná vyšším soudním úředníkem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 udstedt af en justitssekretær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Urkunde eines Urkundsbeamten der Geschäftsstelle eines Gerichts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Έγγραφο προερχόμενο από γραμματέα δικαστηρίου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emanating from a clerk of a court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Documento expedido por un secretario judicial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Dokument, mille on välja andnud kohtuametnik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Tuomioistuimen sihteerin antama asiakirja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émanant d’un greffier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Doiciméad ó a thagann chléireach de chuid cúirte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Isprava koju je izdao upravitelj sudske pisarnice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Bírósági tisztviselő által kiállított okirat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Documento emanato da un cancelliere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Teismo tarnautojo išduotas dokumentas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Dokuments, kuru izsniedzis tiesas sekretārs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>Dokument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maħruġ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minn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reġistratur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ta’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qorti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(NL)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Document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afgegeven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door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een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griffier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(PL)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Dokument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pochodzący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od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sekretarza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sądowego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pacing w:val="-17"/>
                <w:sz w:val="16"/>
                <w:szCs w:val="16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</w:rPr>
              <w:t>(PT)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Documento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proveniente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um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oficial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justiça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(RO)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Document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emis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un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grefier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al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instanței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(SK)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Listina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vydaná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súdnym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úradníkom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Listina, ki jo izda sodni uslužbenec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Handling som härrör från en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domstolstjänsteman</w:t>
            </w:r>
          </w:p>
        </w:tc>
      </w:tr>
      <w:tr w:rsidR="00EC7259" w:rsidRPr="00AC34D2" w14:paraId="57A5DB74" w14:textId="77777777" w:rsidTr="00B53822">
        <w:trPr>
          <w:trHeight w:val="2523"/>
        </w:trPr>
        <w:tc>
          <w:tcPr>
            <w:tcW w:w="709" w:type="dxa"/>
          </w:tcPr>
          <w:p w14:paraId="764A334F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3.1.4</w:t>
            </w:r>
          </w:p>
        </w:tc>
        <w:tc>
          <w:tcPr>
            <w:tcW w:w="9781" w:type="dxa"/>
          </w:tcPr>
          <w:p w14:paraId="179F5C55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121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Документ, произхождащ от съдебен изпълнител („huissier de justice“)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Listina vydaná soudním vykonavatelem („huissier de justice“)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 udstedt af en stævningsmand (»huissier de justice«)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Urkunde eines Gerichtsvollziehers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Έγγραφο προερχόμενο από δικαστικό(-ή) επιμελητή(-ρια) («huissier de justice»)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emanating from a judicial officer (‘huissier de   justice’)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Documento expedido por un agente judicial («huissier de justice»)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Dokument, mille on välja andnud kohtutäitur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>Haastemiehen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(”huissier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justice”)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antama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asiakirja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(FR)</w:t>
            </w:r>
            <w:r w:rsidRPr="00AC34D2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Document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émanant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d’un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huissier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justice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(GA)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Doiciméad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thagann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ó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 xml:space="preserve">oifigeach breithiúnach (huissier de justice)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Isprava koju je izdao sudski ovršitelj (huissier de justice)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Bírósági végrehajtó („huissier de justice”) által kiállított okirat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Documento emanato da un ufficiale giudiziario ("huissier de justice")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>Antstolio (huissier de justice) išduotas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dokumentas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(LV)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Dokuments,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kuru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izsniedzis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tiesas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izpildītājs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(huissier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justice)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(MT)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Dokument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maħruġ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minn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uffiċjal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ġudizzjarju (“Huissier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justice”)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(NL)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Document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afgegeven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door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een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gerechtsdeurwaarder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(PL)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Dokument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pochodzący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od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urzędnika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sądowego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 xml:space="preserve">(huissier de justice)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Documento proveniente de um escrivão de direito («huissier de justice»)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emis de un executor judecătoresc („huissier de justice”)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Listina vydaná súdnym vykonávateľom („huissier de justice“)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Listina, ki jo izda sodni izvršitelj („huissier de justice“)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Handling som härrör från en stämningsman (huissier de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justice)</w:t>
            </w:r>
          </w:p>
        </w:tc>
      </w:tr>
      <w:tr w:rsidR="00EC7259" w:rsidRPr="00AC34D2" w14:paraId="5BFEDEF1" w14:textId="77777777" w:rsidTr="00B53822">
        <w:trPr>
          <w:trHeight w:val="1123"/>
        </w:trPr>
        <w:tc>
          <w:tcPr>
            <w:tcW w:w="709" w:type="dxa"/>
          </w:tcPr>
          <w:p w14:paraId="10E0E249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3.1.5</w:t>
            </w:r>
          </w:p>
        </w:tc>
        <w:tc>
          <w:tcPr>
            <w:tcW w:w="9781" w:type="dxa"/>
          </w:tcPr>
          <w:p w14:paraId="1E55C8A3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74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Други (да се посочат)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Jiné (upřesněte)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Andre (angives)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Sonstiges (bitte angeben)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Άλλο (διευκρινίστε)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Other (to be specified)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Otro (especifíquese)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Muu (täpsustage)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Muu asiakirja (täsmennettävä)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Autre (à préciser)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Eile (le sonrú)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Ostalo (navesti)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Egyéb (kérjük pontosítani)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Altro (precisare)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Kita (nurodyti)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Cits (precizēt)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Oħrajn (ippreċiża)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Overige (specificeren)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Inny (proszę określić)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Outros (a especificar)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Altul (a se preciza)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Iné (spresniť)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Drugo (navesti)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Annan handling (specificeras)</w:t>
            </w:r>
          </w:p>
        </w:tc>
      </w:tr>
      <w:tr w:rsidR="00EC7259" w:rsidRPr="00AC34D2" w14:paraId="385D7B48" w14:textId="77777777" w:rsidTr="00B53822">
        <w:trPr>
          <w:trHeight w:val="1323"/>
        </w:trPr>
        <w:tc>
          <w:tcPr>
            <w:tcW w:w="709" w:type="dxa"/>
          </w:tcPr>
          <w:p w14:paraId="5BBBB990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3.2</w:t>
            </w:r>
          </w:p>
        </w:tc>
        <w:tc>
          <w:tcPr>
            <w:tcW w:w="9781" w:type="dxa"/>
          </w:tcPr>
          <w:p w14:paraId="4BCAA65F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196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Административен документ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Listina vydaná správním úřadem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Administrativt dokument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Urkunde einer Verwaltungsbehörde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Διοικητικό έγγραφο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Administrative document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Documento administrativo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Haldusdokument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Hallinnollinen asiakirja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administratif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Doiciméad riaracháin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Upravna isprava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Közigazgatási okirat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Documento amministrativo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Administracinis dokumentas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Administratīvs dokuments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 amministrattiv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Administratief document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 administracyjny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Documento administrativo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administrativ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Správna listina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Upravna listina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Administrativ handling</w:t>
            </w:r>
          </w:p>
        </w:tc>
      </w:tr>
      <w:tr w:rsidR="00EC7259" w:rsidRPr="00AC34D2" w14:paraId="45CC5F7B" w14:textId="77777777" w:rsidTr="00B53822">
        <w:trPr>
          <w:trHeight w:val="923"/>
        </w:trPr>
        <w:tc>
          <w:tcPr>
            <w:tcW w:w="709" w:type="dxa"/>
          </w:tcPr>
          <w:p w14:paraId="754F3ACA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3.2.1</w:t>
            </w:r>
          </w:p>
        </w:tc>
        <w:tc>
          <w:tcPr>
            <w:tcW w:w="9781" w:type="dxa"/>
          </w:tcPr>
          <w:p w14:paraId="7B8F5C14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72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Удостоверение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Osvědčení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Påtegning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Bescheinigung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Πιστοποιητικό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Certificate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Certificado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Tõend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Todistus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Certificat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Deimhniú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Potvrda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Tanúsítvány/bizonyítvány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Certificato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Pažyma, liudijimas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Apliecinājums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Ċertifikat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Certificaat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Zaświadczenie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Certidão ou certificado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Certificat / 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Osvedčenie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Potrdilo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(SV)</w:t>
            </w:r>
            <w:r w:rsidRPr="00AC34D2">
              <w:rPr>
                <w:rFonts w:cs="Times New Roman"/>
                <w:b/>
                <w:spacing w:val="-1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Intyg</w:t>
            </w:r>
          </w:p>
        </w:tc>
      </w:tr>
      <w:tr w:rsidR="00EC7259" w:rsidRPr="00AC34D2" w14:paraId="799D5E64" w14:textId="77777777" w:rsidTr="00B53822">
        <w:trPr>
          <w:trHeight w:val="1523"/>
        </w:trPr>
        <w:tc>
          <w:tcPr>
            <w:tcW w:w="709" w:type="dxa"/>
            <w:tcBorders>
              <w:bottom w:val="single" w:sz="2" w:space="0" w:color="808080"/>
            </w:tcBorders>
          </w:tcPr>
          <w:p w14:paraId="4C77C108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3.2.2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29353775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124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Извлечение от регистъра за гражданското състояние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Výpis z matriky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Uddrag fra civilstandsregistret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Auszug aus dem Personenstandsregister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Απόσπασμα ληξιαρχικού μητρώου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Extract from the Civil Status Register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Extracto del registro civil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Perekonnaseisuregistri väljavõte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Väestörekisteriote (siviilisääty)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Extrait du registre de l’état civil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>Sliocht as an gClár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Stádais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Shibhialta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(HR)</w:t>
            </w:r>
            <w:r w:rsidRPr="00AC34D2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Izvadak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iz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registra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osobnog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stanja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(HU)</w:t>
            </w:r>
            <w:r w:rsidRPr="00AC34D2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Anyakönyvi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kivonat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Estratto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di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atto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di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stato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civile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(LT)</w:t>
            </w:r>
            <w:r w:rsidRPr="00AC34D2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Išrašas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pacing w:val="-9"/>
                <w:sz w:val="16"/>
                <w:szCs w:val="16"/>
              </w:rPr>
              <w:t xml:space="preserve">iš </w:t>
            </w:r>
            <w:r w:rsidRPr="00AC34D2">
              <w:rPr>
                <w:rFonts w:cs="Times New Roman"/>
                <w:sz w:val="16"/>
                <w:szCs w:val="16"/>
              </w:rPr>
              <w:t xml:space="preserve">civilinės būklės aktų registro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Izraksts no civilstāvokļa aktu reģistra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Estratt mir-Reġistru tal-Istat Ċivili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>Uittreksel uit het register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van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burgerlijke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stand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(PL)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Odpis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skrócony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aktu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stanu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cywilnego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(PT)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Extrato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atos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registo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civil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(RO)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Extras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din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registrul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 xml:space="preserve">de stare civilă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Výpis z registra osobného stavu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Izpisek iz registra o osebnem stanju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Utdrag ur</w:t>
            </w:r>
            <w:r w:rsidRPr="00AC34D2">
              <w:rPr>
                <w:rFonts w:cs="Times New Roman"/>
                <w:spacing w:val="-2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folkbokföringen</w:t>
            </w:r>
          </w:p>
        </w:tc>
      </w:tr>
      <w:tr w:rsidR="00EC7259" w:rsidRPr="00AC34D2" w14:paraId="64E13128" w14:textId="77777777" w:rsidTr="00B53822">
        <w:trPr>
          <w:trHeight w:val="763"/>
        </w:trPr>
        <w:tc>
          <w:tcPr>
            <w:tcW w:w="709" w:type="dxa"/>
            <w:tcBorders>
              <w:bottom w:val="single" w:sz="2" w:space="0" w:color="808080"/>
            </w:tcBorders>
          </w:tcPr>
          <w:p w14:paraId="253B08D5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3.2.2.1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3142D206" w14:textId="77777777" w:rsidR="00B96633" w:rsidRPr="00AC34D2" w:rsidRDefault="00B96633" w:rsidP="00B96633">
            <w:pPr>
              <w:pStyle w:val="TableParagraph"/>
              <w:spacing w:before="6"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bCs/>
                <w:sz w:val="16"/>
                <w:szCs w:val="16"/>
              </w:rPr>
              <w:t>Акт за регистрирано партньорство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(CS) </w:t>
            </w:r>
            <w:r w:rsidRPr="00AC34D2">
              <w:rPr>
                <w:rFonts w:cs="Times New Roman"/>
                <w:bCs/>
                <w:sz w:val="16"/>
                <w:szCs w:val="16"/>
              </w:rPr>
              <w:t>Doklad o registrovaném partnerství (Registered partnership certificate)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(DA) </w:t>
            </w:r>
            <w:r w:rsidRPr="00AC34D2">
              <w:rPr>
                <w:rFonts w:cs="Times New Roman"/>
                <w:bCs/>
                <w:sz w:val="16"/>
                <w:szCs w:val="16"/>
              </w:rPr>
              <w:t>Attest for</w:t>
            </w:r>
          </w:p>
          <w:p w14:paraId="6B7FFC87" w14:textId="77777777" w:rsidR="00B96633" w:rsidRPr="00AC34D2" w:rsidRDefault="00B96633" w:rsidP="00B96633">
            <w:pPr>
              <w:pStyle w:val="TableParagraph"/>
              <w:spacing w:before="6"/>
              <w:rPr>
                <w:rFonts w:cs="Times New Roman"/>
                <w:b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registreret partnerskab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bCs/>
                <w:sz w:val="16"/>
                <w:szCs w:val="16"/>
              </w:rPr>
              <w:t>Bescheinigung über eingetragene Partnerschaft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(EL) </w:t>
            </w:r>
            <w:r w:rsidRPr="00AC34D2">
              <w:rPr>
                <w:rFonts w:cs="Times New Roman"/>
                <w:bCs/>
                <w:sz w:val="16"/>
                <w:szCs w:val="16"/>
              </w:rPr>
              <w:t>Πιστοποιητικό καταχωρισμένης συμβίωσης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(EN)</w:t>
            </w:r>
          </w:p>
          <w:p w14:paraId="2807CAC5" w14:textId="77777777" w:rsidR="00B96633" w:rsidRPr="00AC34D2" w:rsidRDefault="00B96633" w:rsidP="00B96633">
            <w:pPr>
              <w:pStyle w:val="TableParagraph"/>
              <w:spacing w:before="6"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Registered partnership certificate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(ES)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Certificado de unión de hecho registrada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(ET)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Registreeritud kooselu tunnistus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(FI)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Todistus</w:t>
            </w:r>
          </w:p>
          <w:p w14:paraId="4DFAA7A1" w14:textId="77777777" w:rsidR="00B96633" w:rsidRPr="00AC34D2" w:rsidRDefault="00B96633" w:rsidP="00B96633">
            <w:pPr>
              <w:pStyle w:val="TableParagraph"/>
              <w:spacing w:before="6"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rekisteröidystä parisuhteesta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(FR)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Certificat de partenariat enregistré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(GA)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Teastas na páirtnéireachta cláraithe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(HR)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Potvrda o životnom</w:t>
            </w:r>
          </w:p>
          <w:p w14:paraId="23FDB0F1" w14:textId="77777777" w:rsidR="00B96633" w:rsidRPr="00AC34D2" w:rsidRDefault="00B96633" w:rsidP="00B96633">
            <w:pPr>
              <w:pStyle w:val="TableParagraph"/>
              <w:spacing w:before="6"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partnerstvu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(HU)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A bejegyzett élettársi kapcsolat tanúsítványa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(IT)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Certificato di unione civile registrata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(LT)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Registruotos partnerystės</w:t>
            </w:r>
          </w:p>
          <w:p w14:paraId="5679E524" w14:textId="77777777" w:rsidR="00B96633" w:rsidRPr="00AC34D2" w:rsidRDefault="00B96633" w:rsidP="00B96633">
            <w:pPr>
              <w:pStyle w:val="TableParagraph"/>
              <w:spacing w:before="6"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lastRenderedPageBreak/>
              <w:t xml:space="preserve">liudijimas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(LV)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Reģistrēto partnerattiecību apliecinājums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(MT)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Ċertifikat ta’ sħubija rreġistrata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(NL)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Certificaat inzake geregistreerd</w:t>
            </w:r>
          </w:p>
          <w:p w14:paraId="1D587CE2" w14:textId="77777777" w:rsidR="00B96633" w:rsidRPr="00AC34D2" w:rsidRDefault="00B96633" w:rsidP="00B96633">
            <w:pPr>
              <w:pStyle w:val="TableParagraph"/>
              <w:spacing w:before="6"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partnerschap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(PL)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Zaświadczenie o zarejestrowanym związku partnerskim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(PT)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Certificado de parceria registada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(RO)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Certificat de</w:t>
            </w:r>
          </w:p>
          <w:p w14:paraId="66BBA5AB" w14:textId="77777777" w:rsidR="00B96633" w:rsidRPr="00AC34D2" w:rsidRDefault="00B96633" w:rsidP="00B96633">
            <w:pPr>
              <w:pStyle w:val="TableParagraph"/>
              <w:spacing w:before="6"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parteneriat înregistrat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(SK) </w:t>
            </w:r>
            <w:r w:rsidRPr="00AC34D2">
              <w:rPr>
                <w:rFonts w:cs="Times New Roman"/>
                <w:bCs/>
                <w:sz w:val="16"/>
                <w:szCs w:val="16"/>
              </w:rPr>
              <w:t>Doklad o registrovanom partnerstve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(SL) </w:t>
            </w:r>
            <w:r w:rsidRPr="00AC34D2">
              <w:rPr>
                <w:rFonts w:cs="Times New Roman"/>
                <w:bCs/>
                <w:sz w:val="16"/>
                <w:szCs w:val="16"/>
              </w:rPr>
              <w:t>Potrdilo o registrirani partnerski skupnosti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(SV) </w:t>
            </w:r>
            <w:r w:rsidRPr="00AC34D2">
              <w:rPr>
                <w:rFonts w:cs="Times New Roman"/>
                <w:bCs/>
                <w:sz w:val="16"/>
                <w:szCs w:val="16"/>
              </w:rPr>
              <w:t>Intyg om registrerat</w:t>
            </w:r>
          </w:p>
          <w:p w14:paraId="64CE996F" w14:textId="47CF7A78" w:rsidR="00EC7259" w:rsidRPr="00AC34D2" w:rsidRDefault="00B96633" w:rsidP="00B96633">
            <w:pPr>
              <w:pStyle w:val="TableParagraph"/>
              <w:spacing w:before="6"/>
              <w:rPr>
                <w:rFonts w:cs="Times New Roman"/>
                <w:b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partnerskap</w:t>
            </w:r>
          </w:p>
        </w:tc>
      </w:tr>
      <w:tr w:rsidR="00EC7259" w:rsidRPr="00AC34D2" w14:paraId="41E32800" w14:textId="77777777" w:rsidTr="00B53822">
        <w:trPr>
          <w:trHeight w:val="1523"/>
        </w:trPr>
        <w:tc>
          <w:tcPr>
            <w:tcW w:w="709" w:type="dxa"/>
            <w:tcBorders>
              <w:top w:val="single" w:sz="2" w:space="0" w:color="808080"/>
            </w:tcBorders>
          </w:tcPr>
          <w:p w14:paraId="2E27B2B5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lastRenderedPageBreak/>
              <w:t>3.2.3</w:t>
            </w:r>
          </w:p>
        </w:tc>
        <w:tc>
          <w:tcPr>
            <w:tcW w:w="9781" w:type="dxa"/>
            <w:tcBorders>
              <w:top w:val="single" w:sz="2" w:space="0" w:color="808080"/>
            </w:tcBorders>
          </w:tcPr>
          <w:p w14:paraId="43FFA82A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78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Извлечение от регистъра на населението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Výpis z registru obyvatel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Uddrag fra folkeregistret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Auszug aus dem Melderegister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Απόσπασμα δημοτολογίου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Extract from the Population Register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Extracto del censo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Rahvastikuregistri väljavõte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Väestörekisteriote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Extrait du registre de la population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Sliocht as an gClár Daonra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>Izvadak iz popisa stanovništva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(HU)</w:t>
            </w:r>
            <w:r w:rsidRPr="00AC34D2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Kivonat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személyiadat-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és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lakcímnyilvántartásból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Estratto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anagrafico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(LT)</w:t>
            </w:r>
            <w:r w:rsidRPr="00AC34D2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Išrašas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iš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gyventojų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registro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(LV)</w:t>
            </w:r>
            <w:r w:rsidRPr="00AC34D2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Izraksts </w:t>
            </w:r>
            <w:r w:rsidRPr="00AC34D2">
              <w:rPr>
                <w:rFonts w:cs="Times New Roman"/>
                <w:sz w:val="16"/>
                <w:szCs w:val="16"/>
              </w:rPr>
              <w:t>no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iedzīvotāju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reģistra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(MT)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Estratt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mir-Reġistru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tal-Popolazzjoni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(NL)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Uittreksel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uit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het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bevolkingsregister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(PL)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Wyciąg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z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rejestru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ludności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pacing w:val="-11"/>
                <w:sz w:val="16"/>
                <w:szCs w:val="16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Extrato do registo da população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Extras din registrul de evidență a populației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Výpis z registra obyvateľov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Izpisek iz registra prebivalstva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Utdrag ur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befolkningsregister</w:t>
            </w:r>
          </w:p>
        </w:tc>
      </w:tr>
      <w:tr w:rsidR="00EC7259" w:rsidRPr="00AC34D2" w14:paraId="122E574E" w14:textId="77777777" w:rsidTr="00B53822">
        <w:trPr>
          <w:trHeight w:val="1923"/>
        </w:trPr>
        <w:tc>
          <w:tcPr>
            <w:tcW w:w="709" w:type="dxa"/>
          </w:tcPr>
          <w:p w14:paraId="4282728C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3.2.4</w:t>
            </w:r>
          </w:p>
        </w:tc>
        <w:tc>
          <w:tcPr>
            <w:tcW w:w="9781" w:type="dxa"/>
          </w:tcPr>
          <w:p w14:paraId="217149F1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15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Пълен препис от актове за гражданско състояние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Opis matričních záznamů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Ordret kopi af civilstandsregistre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Wörtliche Kopie von Personenstandseinträgen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Πιστό αντίγραφο πιστοποιητικού προσωπικής κατάστασης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Verbatim copy of civil status records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Copia literal de actas del registro civil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Perekonnaseisuakti koopia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Väestörekisteritietojen sanatarkka jäljennös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Copie intégrale d’actes de l’état civil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Cóip focal ar fhocal de thaifid ar stádas sibhialta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Doslovni prijepis iz evidencija o osobnom stanju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Anyakönyvi bejegyzés szó szerinti másolata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Copia letterale di atto di stato civile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Civilinės būklės aktų įrašų pažodinė kopija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Civilstāvokļa aktu reģistra ierakstu autentiska kopija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Kopja verbatim tal-atti tal-istat ċivili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Eensluidend afschrift van akten van de burgerlijke stand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Odpis zupełny aktu stanu cywilnego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Certidão de cópia integral ou de narrativa de atos de registo civil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Copie exactă a unui act de stare civilă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Doslovný výpis zo zápisov o osobnom stave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Dobesedni prepis listin o osebnem stanju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Ordagrann avskrift av folkbokföringshandling</w:t>
            </w:r>
          </w:p>
        </w:tc>
      </w:tr>
      <w:tr w:rsidR="00EC7259" w:rsidRPr="00AC34D2" w14:paraId="5820B52F" w14:textId="77777777" w:rsidTr="00B53822">
        <w:trPr>
          <w:trHeight w:val="1123"/>
        </w:trPr>
        <w:tc>
          <w:tcPr>
            <w:tcW w:w="709" w:type="dxa"/>
          </w:tcPr>
          <w:p w14:paraId="16D7FA05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3.3</w:t>
            </w:r>
          </w:p>
        </w:tc>
        <w:tc>
          <w:tcPr>
            <w:tcW w:w="9781" w:type="dxa"/>
          </w:tcPr>
          <w:p w14:paraId="769F4B82" w14:textId="77777777" w:rsidR="00EC7259" w:rsidRPr="00AC34D2" w:rsidRDefault="00EC7259" w:rsidP="00EC7259">
            <w:pPr>
              <w:pStyle w:val="TableParagraph"/>
              <w:spacing w:before="68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w w:val="105"/>
                <w:sz w:val="16"/>
                <w:szCs w:val="16"/>
              </w:rPr>
              <w:t>(BG)</w:t>
            </w:r>
            <w:r w:rsidRPr="00AC34D2">
              <w:rPr>
                <w:rFonts w:cs="Times New Roman"/>
                <w:b/>
                <w:spacing w:val="-15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Нотариален</w:t>
            </w:r>
            <w:r w:rsidRPr="00AC34D2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акт</w:t>
            </w:r>
            <w:r w:rsidRPr="00AC34D2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w w:val="105"/>
                <w:sz w:val="16"/>
                <w:szCs w:val="16"/>
              </w:rPr>
              <w:t>(CS)</w:t>
            </w:r>
            <w:r w:rsidRPr="00AC34D2">
              <w:rPr>
                <w:rFonts w:cs="Times New Roman"/>
                <w:b/>
                <w:spacing w:val="-15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Notářská</w:t>
            </w:r>
            <w:r w:rsidRPr="00AC34D2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listina</w:t>
            </w:r>
            <w:r w:rsidRPr="00AC34D2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w w:val="105"/>
                <w:sz w:val="16"/>
                <w:szCs w:val="16"/>
              </w:rPr>
              <w:t>(DA)</w:t>
            </w:r>
            <w:r w:rsidRPr="00AC34D2">
              <w:rPr>
                <w:rFonts w:cs="Times New Roman"/>
                <w:b/>
                <w:spacing w:val="-15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Notarbekræftet</w:t>
            </w:r>
            <w:r w:rsidRPr="00AC34D2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dokument</w:t>
            </w:r>
            <w:r w:rsidRPr="00AC34D2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w w:val="105"/>
                <w:sz w:val="16"/>
                <w:szCs w:val="16"/>
              </w:rPr>
              <w:t>(DE)</w:t>
            </w:r>
            <w:r w:rsidRPr="00AC34D2">
              <w:rPr>
                <w:rFonts w:cs="Times New Roman"/>
                <w:b/>
                <w:spacing w:val="-14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Notarielle</w:t>
            </w:r>
            <w:r w:rsidRPr="00AC34D2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Urkunde</w:t>
            </w:r>
            <w:r w:rsidRPr="00AC34D2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w w:val="105"/>
                <w:sz w:val="16"/>
                <w:szCs w:val="16"/>
              </w:rPr>
              <w:t>(EL)</w:t>
            </w:r>
            <w:r w:rsidRPr="00AC34D2">
              <w:rPr>
                <w:rFonts w:cs="Times New Roman"/>
                <w:b/>
                <w:spacing w:val="-15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Συμβολαιογραφική</w:t>
            </w:r>
            <w:r w:rsidRPr="00AC34D2">
              <w:rPr>
                <w:rFonts w:cs="Times New Roman"/>
                <w:spacing w:val="-15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>πράξη</w:t>
            </w:r>
            <w:r w:rsidRPr="00AC34D2">
              <w:rPr>
                <w:rFonts w:cs="Times New Roman"/>
                <w:spacing w:val="-14"/>
                <w:w w:val="10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w w:val="105"/>
                <w:sz w:val="16"/>
                <w:szCs w:val="16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Notarial act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Acta notarial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Notariaaldokument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Notaarin antama asiakirja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Acte notarié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Gníomh nótaireachta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Javnobilježnička isprava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Közjegyzői okirat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Atto notarile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Notarinis aktas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Notariāls akts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Att notarili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Notariële akte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Akt notarialny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Ato notarial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Act notarial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Notárska listina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Notarska listina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Notariell handling</w:t>
            </w:r>
          </w:p>
        </w:tc>
      </w:tr>
      <w:tr w:rsidR="00EC7259" w:rsidRPr="00AC34D2" w14:paraId="78894B71" w14:textId="77777777" w:rsidTr="00B53822">
        <w:trPr>
          <w:trHeight w:val="3123"/>
        </w:trPr>
        <w:tc>
          <w:tcPr>
            <w:tcW w:w="709" w:type="dxa"/>
          </w:tcPr>
          <w:p w14:paraId="79D3A8C2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3.4</w:t>
            </w:r>
          </w:p>
        </w:tc>
        <w:tc>
          <w:tcPr>
            <w:tcW w:w="9781" w:type="dxa"/>
          </w:tcPr>
          <w:p w14:paraId="47FE0EC4" w14:textId="77777777" w:rsidR="00EC7259" w:rsidRPr="00AC34D2" w:rsidRDefault="00EC7259" w:rsidP="00EC7259">
            <w:pPr>
              <w:pStyle w:val="TableParagraph"/>
              <w:spacing w:before="68" w:line="261" w:lineRule="auto"/>
              <w:ind w:right="187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Официално удостоверение, приложено към документ, подписан от лице в лично качество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Úřední osvědčení, kterým byla opatřena listina podepsaná soukromou osobou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Officiel påtegning på et dokument undertegnet af en person i dennes egenskab af privatperson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Amtliche Bescheinigung auf einer Privaturkunde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Επίσημο πιστοποιητικό ενσωματωμένο σε έγγραφο υπογεγραμμένο από άτομο που ενεργεί ως ιδιώτης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Official certificate placed on a document signed by a person in his or her private capacity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Certificación oficial puesta sobre un documento privado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Isiku poolt eraisikuna allkirjastatud dokumendile kinnitatav ametlik tõend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Virallinen todistus asiakirjassa, jonka henkilö on allekirjoittanut yksityishenkilönä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Déclaration officielle apposée sur un acte sous seing privé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Deimhniú oifigiúil a chuirtear ar dhoiciméad arna shíniú ag duine ina cháil nó ina cáil phríobháideach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>Službena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potvrda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stavljena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na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ispravu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koju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je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osoba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potpisala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privatnom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svojstvu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(HU)</w:t>
            </w:r>
            <w:r w:rsidRPr="00AC34D2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Magánokiraton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elhelyezett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hivatalos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tanúsítvány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Dichiarazione ufficiale apposta su una scrittura privata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Privačių asmenų pasirašytų dokumentų oficialūs patvirtinimai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Oficiāls apliecinājums uz dokumenta, ko savā vārdā parakstījusi kāda persona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Ċertifikat uffiċjali li jitqiegħed f’dokument iffirmat minn persuna fil- kapaċità privata tagħha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Officieel certificaat op een document ondertekend door een persoon in zijn particuliere hoedanigheid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Urzędowe zaświadczenie umieszczone na dokumencie podpisanym przez osobę działającą w charakterze prywatnym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Declaração oficial inserta num ato de natureza privada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Certificat oficial aplicat pe un document sub semnătură privată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Úradné osvedčenie uvedené na listine podpísanej osobou konajúcou ako súkromná osoba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Uradna izjava na zasebni listini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Officiellt intyg anbringat på en handling som undertecknats av en privatperson</w:t>
            </w:r>
          </w:p>
        </w:tc>
      </w:tr>
      <w:tr w:rsidR="00EC7259" w:rsidRPr="00AC34D2" w14:paraId="026414D4" w14:textId="77777777" w:rsidTr="00B53822">
        <w:trPr>
          <w:trHeight w:val="4123"/>
        </w:trPr>
        <w:tc>
          <w:tcPr>
            <w:tcW w:w="709" w:type="dxa"/>
          </w:tcPr>
          <w:p w14:paraId="462030E0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3.5</w:t>
            </w:r>
          </w:p>
        </w:tc>
        <w:tc>
          <w:tcPr>
            <w:tcW w:w="9781" w:type="dxa"/>
          </w:tcPr>
          <w:p w14:paraId="5BFFE0E8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68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Документ, изготвен от дипломатически или консулски служител на държава членка в служебно качество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Listina vyhotovená diplomatickým zástupcem nebo konzulárním úředníkem členského státu v rámci výkonu jeho služebních povinností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 officielt udfærdiget af en medlemsstats diplomatiske eller konsulære repræsentant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Von einem diplomatischen oder konsularischen Vertreter eines Mitgliedstaats in seiner amtlichen Funktion errichtete Urkunde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Έγγραφο συνταγμένο από διπλωματικό(-ή) ή προξενικό(-ή) υπάλληλο κράτους μέλους υπό την επίσημη ιδιότητά του/της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drawn up by a diplomatic or consular agent of a Member State in his or 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her </w:t>
            </w:r>
            <w:r w:rsidRPr="00AC34D2">
              <w:rPr>
                <w:rFonts w:cs="Times New Roman"/>
                <w:sz w:val="16"/>
                <w:szCs w:val="16"/>
              </w:rPr>
              <w:t xml:space="preserve">official capacity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Documento expedido por un agente diplomático o consular de un Estado miembro con carácter oficial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Liikmesriigi diplomaatilise või konsulaarametniku poolt ametikohustuste täitmisel koostatud dokument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Asiakirja, jonka jäsenvaltion diplomaattinen edustaja tai konsuliedustaja on laatinut virantoimituksessa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établi en sa qualité officielle par un agent diplomatique ou consulaire d’un État membre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Doiciméad arna tharraingt suas ag gníomhaire taidhleoireachta nó consalach de chuid Ballstáit ina cháil nó ina cáil oifigiúil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Isprava koju je u službenom svojstvu sastavio diplomatski ili konzularni predstavnik države članice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>Valamely tagállam diplomáciai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vagy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konzuli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képviselője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által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hivatalos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minőségében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kiállított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okirat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Documento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redatto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agenti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diplomatici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consolari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di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uno </w:t>
            </w:r>
            <w:r w:rsidRPr="00AC34D2">
              <w:rPr>
                <w:rFonts w:cs="Times New Roman"/>
                <w:sz w:val="16"/>
                <w:szCs w:val="16"/>
              </w:rPr>
              <w:t>Stato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membro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nell’esercizio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delle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loro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funzioni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(LT)</w:t>
            </w:r>
            <w:r w:rsidRPr="00AC34D2">
              <w:rPr>
                <w:rFonts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Dokumentas,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parengtas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valstybės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narės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diplomato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ar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konsulinio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pareigūno,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veikiančio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 xml:space="preserve">pagal oficialius įgaliojimus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Dokuments, kuru, pildot amata pienākumus, sagatavojis dalībvalsts diplomātiskais vai konsulārais pārstāvis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 imħejji minn aġent diplomatiku jew konsulari ta’ Stat Membru fil-kapaċità uffiċjali tiegħu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opgesteld door een diplomatieke of consulaire ambtenaar van een lidstaat in zijn officiële hoedanigheid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>Dokument sporządzony przez przedstawiciela dyplomatycznego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lub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urzędnika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konsularnego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państwa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członkowskiego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działających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w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charakterze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urzędowym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(PT)</w:t>
            </w:r>
            <w:r w:rsidRPr="00AC34D2">
              <w:rPr>
                <w:rFonts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Documento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lavrado</w:t>
            </w:r>
            <w:r w:rsidRPr="00AC34D2">
              <w:rPr>
                <w:rFonts w:cs="Times New Roman"/>
                <w:spacing w:val="-8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por</w:t>
            </w:r>
            <w:r w:rsidRPr="00AC34D2">
              <w:rPr>
                <w:rFonts w:cs="Times New Roman"/>
                <w:spacing w:val="-7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 xml:space="preserve">um agente diplomático ou consular de um Estado-Membro no exercício das suas funções oficiais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Document întocmit de către un agent diplomatic sau consular al unui stat membru, în calitate oficială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Listina vyhotovená diplomatickým zástupcom alebo konzulárnym úradníkom členského štátu v rámci výkonu jeho funkcie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Listina, ki jo kot uradna oseba izda diplomatski ali konzularni predstavnik države članice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Handling upprättad i tjänsten av en diplomatisk eller konsulär tjänsteman i en</w:t>
            </w:r>
            <w:r w:rsidRPr="00AC34D2">
              <w:rPr>
                <w:rFonts w:cs="Times New Roman"/>
                <w:spacing w:val="-10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medlemsstat</w:t>
            </w:r>
          </w:p>
        </w:tc>
      </w:tr>
      <w:tr w:rsidR="00EC7259" w:rsidRPr="00AC34D2" w14:paraId="4F896EA5" w14:textId="77777777" w:rsidTr="00B53822">
        <w:trPr>
          <w:trHeight w:val="1523"/>
        </w:trPr>
        <w:tc>
          <w:tcPr>
            <w:tcW w:w="709" w:type="dxa"/>
          </w:tcPr>
          <w:p w14:paraId="547FB5BF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3.6</w:t>
            </w:r>
          </w:p>
        </w:tc>
        <w:tc>
          <w:tcPr>
            <w:tcW w:w="9781" w:type="dxa"/>
          </w:tcPr>
          <w:p w14:paraId="426C4B16" w14:textId="77777777" w:rsidR="00EC7259" w:rsidRPr="00AC34D2" w:rsidRDefault="00EC7259" w:rsidP="00FF4EBF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Дата (дд/мм/гггг) на издаване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Datum (dd/mm/rrrr) vydání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Udstedelsesdato (dd/mm/åååå)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Ausstellungsdatum (TT/MM/JJJJ)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Ημερομηνία (ηη/μμ/εεεε) έκδοσης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Date (dd/mm/yyyy) of issue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Fecha (dd/mm/aaaa) de expedición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Väljaandmise kuupäev (pp/kk/aaaa)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Antamispäivä (pp/kk/vvvv)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Date (jj/mm/aaaa) de délivrance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Dáta (ll/mm/bbbb) eisiúna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Datum (dd/mm/gggg) izdavanja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A kiállítás dátuma (éééé/hh/nn)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di rilascio (gg/mm/aaaa)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Išdavimo data (dd/mm/mmmm)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Izdošanas datums (dd/mm/gggg)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(jj/xx/ssss) tal-ħruġ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Datum (dd/mm/jjjj) van afgifte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(dd/mm/rrrr) wydania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de emissão (dd/mm/aaaa)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(zz/ll/aaaa) emiterii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Dátum (dd/mm/rrrr) vydania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Datum (dd/mm/llll) izdaje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Datum (dd/mm/åååå) för utfärdande</w:t>
            </w:r>
          </w:p>
        </w:tc>
      </w:tr>
      <w:tr w:rsidR="00EC7259" w:rsidRPr="00AC34D2" w14:paraId="023EA654" w14:textId="77777777" w:rsidTr="00B53822">
        <w:trPr>
          <w:trHeight w:val="1016"/>
        </w:trPr>
        <w:tc>
          <w:tcPr>
            <w:tcW w:w="709" w:type="dxa"/>
            <w:tcBorders>
              <w:bottom w:val="single" w:sz="2" w:space="0" w:color="808080"/>
            </w:tcBorders>
          </w:tcPr>
          <w:p w14:paraId="6666A01B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lastRenderedPageBreak/>
              <w:t>3.6.1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0A1928CB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153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Място на издаване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Místo vydání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Udstedelsessted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Ort der Ausstellung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Τόπος έκδοσης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Place of issue </w:t>
            </w:r>
            <w:r w:rsidRPr="00AC34D2">
              <w:rPr>
                <w:rFonts w:cs="Times New Roman"/>
                <w:spacing w:val="-17"/>
                <w:sz w:val="16"/>
                <w:szCs w:val="16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Lugar de expedición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Väljaandmise koht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Myöntämispaikka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Lieu de délivrance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Áit eisiúna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Mjesto izdavanja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A kibocsátás helye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Luogo di rilascio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Išdavimo vieta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Izdošanas vieta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Post tal-ħruġ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Plaats 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van </w:t>
            </w:r>
            <w:r w:rsidRPr="00AC34D2">
              <w:rPr>
                <w:rFonts w:cs="Times New Roman"/>
                <w:sz w:val="16"/>
                <w:szCs w:val="16"/>
              </w:rPr>
              <w:t xml:space="preserve">afgifte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Miejsce wydania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Local de emissão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Locul eliberării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Miesto vydania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Kraj izdaje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Utfärdandeort</w:t>
            </w:r>
          </w:p>
        </w:tc>
      </w:tr>
      <w:tr w:rsidR="00EC7259" w:rsidRPr="00AC34D2" w14:paraId="2C725C49" w14:textId="77777777" w:rsidTr="00B53822">
        <w:trPr>
          <w:trHeight w:val="1725"/>
        </w:trPr>
        <w:tc>
          <w:tcPr>
            <w:tcW w:w="709" w:type="dxa"/>
            <w:tcBorders>
              <w:top w:val="single" w:sz="2" w:space="0" w:color="808080"/>
            </w:tcBorders>
          </w:tcPr>
          <w:p w14:paraId="387F88EE" w14:textId="77777777" w:rsidR="00EC7259" w:rsidRPr="00AC34D2" w:rsidRDefault="00EC7259" w:rsidP="00FF4EBF">
            <w:pPr>
              <w:pStyle w:val="TableParagraph"/>
              <w:spacing w:before="71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3.6.2</w:t>
            </w:r>
          </w:p>
        </w:tc>
        <w:tc>
          <w:tcPr>
            <w:tcW w:w="9781" w:type="dxa"/>
            <w:tcBorders>
              <w:top w:val="single" w:sz="2" w:space="0" w:color="808080"/>
            </w:tcBorders>
          </w:tcPr>
          <w:p w14:paraId="0FB4F6F2" w14:textId="77777777" w:rsidR="00EC7259" w:rsidRPr="00AC34D2" w:rsidRDefault="00EC7259" w:rsidP="00FF4EBF">
            <w:pPr>
              <w:pStyle w:val="TableParagraph"/>
              <w:spacing w:before="70" w:line="261" w:lineRule="auto"/>
              <w:ind w:right="67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Пълно име на регистриращия служител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Jméno a příjmení matrikáře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Registrators fulde navn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Vollständiger Name 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des </w:t>
            </w:r>
            <w:r w:rsidRPr="00AC34D2">
              <w:rPr>
                <w:rFonts w:cs="Times New Roman"/>
                <w:sz w:val="16"/>
                <w:szCs w:val="16"/>
              </w:rPr>
              <w:t xml:space="preserve">Standesbeamten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Ονοματεπώνυμο του ληξίαρχου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Full name of registrar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Nombre completo del registrador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Perekonnaseisuametniku täielik nimi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Rekisterinpitäjän koko nimi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Prénom et nom de l’officier de l’état civil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Ainm iomlán an chláraitheora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Potpuni naziv registra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A bejegyzést végző tisztviselő teljes neve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Nome e cognome dell'ufficiale di stato civile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Registruotojo vardas, pavardė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Amatpersonas pilns vārds, uzvārds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Isem sħiħ tar-reġistratur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Volledige naam van de ambtenaar van de burgerlijke stand die de registratie heeft verricht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Imię i nazwisko urzędnika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Nome próprio e apelido do funcionário do registo civil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Numele complet al ofițerului de stare civilă care a emis certificatul de naștere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Meno a priezvisko matrikára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Polno ime uradnika za vpise v register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Registratorns fullständiga namn</w:t>
            </w:r>
          </w:p>
        </w:tc>
      </w:tr>
      <w:tr w:rsidR="00EC7259" w:rsidRPr="00AC34D2" w14:paraId="47F7D935" w14:textId="77777777" w:rsidTr="00B53822">
        <w:trPr>
          <w:trHeight w:val="1723"/>
        </w:trPr>
        <w:tc>
          <w:tcPr>
            <w:tcW w:w="709" w:type="dxa"/>
          </w:tcPr>
          <w:p w14:paraId="3A4B231A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3.7</w:t>
            </w:r>
          </w:p>
        </w:tc>
        <w:tc>
          <w:tcPr>
            <w:tcW w:w="9781" w:type="dxa"/>
          </w:tcPr>
          <w:p w14:paraId="6F8E7A54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87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Референтен номер на официалния документ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Referenční číslo veřejné listiny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Det offentlige dokuments referencenummer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Kennnummer der öffentlichen Urkunde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Αριθμός αναφοράς του δημόσιου εγγράφου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Reference number of the public document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Número de referencia del documento público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Avaliku dokumendi viitenumber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Yleisen asiakirjan viitenumero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Numéro de référence du document public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Uimhir thagartha an doiciméid phoiblí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Referentni broj javne isprave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>A közokirat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hivatkozási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száma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Numero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di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riferimento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del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documento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pubblico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(LT)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Viešojo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dokumento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numeris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(LV)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Publiskā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 xml:space="preserve">dokumenta atsauces numurs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Numru ta’ referenza tad-dokument pubbliku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Referentienummer van het openbaar document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Numer referencyjny dokumentu urzędowego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Número de referência do documento público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Numărul de referință al documentului oficial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Referenčné číslo verejnej listiny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Referenčna številka javne listine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Den officiella handlingens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referensnummer</w:t>
            </w:r>
          </w:p>
        </w:tc>
      </w:tr>
      <w:tr w:rsidR="00EC7259" w:rsidRPr="00AC34D2" w14:paraId="30C7AD39" w14:textId="77777777" w:rsidTr="00B53822">
        <w:trPr>
          <w:trHeight w:val="2123"/>
        </w:trPr>
        <w:tc>
          <w:tcPr>
            <w:tcW w:w="709" w:type="dxa"/>
          </w:tcPr>
          <w:p w14:paraId="0A54A74A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3.7.1</w:t>
            </w:r>
          </w:p>
        </w:tc>
        <w:tc>
          <w:tcPr>
            <w:tcW w:w="9781" w:type="dxa"/>
          </w:tcPr>
          <w:p w14:paraId="59830550" w14:textId="77777777" w:rsidR="0011487A" w:rsidRPr="00AC34D2" w:rsidRDefault="0011487A" w:rsidP="009D1031">
            <w:pPr>
              <w:pStyle w:val="TableParagraph"/>
              <w:spacing w:before="68" w:line="262" w:lineRule="auto"/>
              <w:ind w:left="62" w:right="85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bCs/>
                <w:sz w:val="16"/>
                <w:szCs w:val="16"/>
              </w:rPr>
              <w:t>Служба по регистрация, в която е вписано партньорството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(CS) </w:t>
            </w:r>
            <w:r w:rsidRPr="00AC34D2">
              <w:rPr>
                <w:rFonts w:cs="Times New Roman"/>
                <w:bCs/>
                <w:sz w:val="16"/>
                <w:szCs w:val="16"/>
              </w:rPr>
              <w:t>Matriční úřad, který vede knihu registrovaného partnerství (Register</w:t>
            </w:r>
          </w:p>
          <w:p w14:paraId="126FC0A2" w14:textId="77777777" w:rsidR="0011487A" w:rsidRPr="00AC34D2" w:rsidRDefault="0011487A" w:rsidP="009D1031">
            <w:pPr>
              <w:pStyle w:val="TableParagraph"/>
              <w:spacing w:before="68" w:line="262" w:lineRule="auto"/>
              <w:ind w:left="62" w:right="85"/>
              <w:contextualSpacing/>
              <w:rPr>
                <w:rFonts w:cs="Times New Roman"/>
                <w:b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office where the registered partnership is registered)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(DA) </w:t>
            </w:r>
            <w:r w:rsidRPr="00AC34D2">
              <w:rPr>
                <w:rFonts w:cs="Times New Roman"/>
                <w:bCs/>
                <w:sz w:val="16"/>
                <w:szCs w:val="16"/>
              </w:rPr>
              <w:t>Registreringskontor, hvor det registrerede partnerskab blev registreret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(DE)</w:t>
            </w:r>
          </w:p>
          <w:p w14:paraId="643DAFE9" w14:textId="77777777" w:rsidR="0011487A" w:rsidRPr="00AC34D2" w:rsidRDefault="0011487A" w:rsidP="009D1031">
            <w:pPr>
              <w:pStyle w:val="TableParagraph"/>
              <w:spacing w:before="68" w:line="262" w:lineRule="auto"/>
              <w:ind w:left="62" w:right="85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Standesamt, bei dem die eingetragene Partnerschaft eingetragen wurde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(EL) </w:t>
            </w:r>
            <w:r w:rsidRPr="00AC34D2">
              <w:rPr>
                <w:rFonts w:cs="Times New Roman"/>
                <w:bCs/>
                <w:sz w:val="16"/>
                <w:szCs w:val="16"/>
              </w:rPr>
              <w:t>Ληξιαρχείο όπου καταχωρίστηκε η καταχωρισμένη συμβίωση /</w:t>
            </w:r>
          </w:p>
          <w:p w14:paraId="2D926C2A" w14:textId="77777777" w:rsidR="0011487A" w:rsidRPr="00AC34D2" w:rsidRDefault="0011487A" w:rsidP="009D1031">
            <w:pPr>
              <w:pStyle w:val="TableParagraph"/>
              <w:spacing w:before="68" w:line="262" w:lineRule="auto"/>
              <w:ind w:left="62" w:right="85"/>
              <w:contextualSpacing/>
              <w:rPr>
                <w:rFonts w:cs="Times New Roman"/>
                <w:b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(EN)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Registry office where the registered partnership is registered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(ES)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Oficina del registro donde se registró la unión de hecho registrada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(ET)</w:t>
            </w:r>
          </w:p>
          <w:p w14:paraId="654C5E06" w14:textId="77777777" w:rsidR="0011487A" w:rsidRPr="00AC34D2" w:rsidRDefault="0011487A" w:rsidP="009D1031">
            <w:pPr>
              <w:pStyle w:val="TableParagraph"/>
              <w:spacing w:before="68" w:line="262" w:lineRule="auto"/>
              <w:ind w:left="62" w:right="85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Registribüroo, kus kooselu on registreeritud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(FI)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Rekisterivirasto, jossa parisuhde rekisteröitiin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(FR)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Bureau de l’état civil détenteur du registre</w:t>
            </w:r>
          </w:p>
          <w:p w14:paraId="3DBFF30F" w14:textId="77777777" w:rsidR="0011487A" w:rsidRPr="00AC34D2" w:rsidRDefault="0011487A" w:rsidP="009D1031">
            <w:pPr>
              <w:pStyle w:val="TableParagraph"/>
              <w:spacing w:before="68" w:line="262" w:lineRule="auto"/>
              <w:ind w:left="62" w:right="85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des partenariats enregistrés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(GA)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An oifig chlárúcháin ina bhfuil an pháirtnéireacht cláraithe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(HR)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Matični ured u kojemu je upisana činjenica</w:t>
            </w:r>
          </w:p>
          <w:p w14:paraId="07DC48FD" w14:textId="77777777" w:rsidR="0011487A" w:rsidRPr="00AC34D2" w:rsidRDefault="0011487A" w:rsidP="009D1031">
            <w:pPr>
              <w:pStyle w:val="TableParagraph"/>
              <w:spacing w:before="68" w:line="262" w:lineRule="auto"/>
              <w:ind w:left="62" w:right="85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sklapanja životnog partnerstva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(HU)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A bejegyzett élettársi kapcsolatot nyilvántartásba vevő anyakönyvi hivatal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(IT)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Ufficio dell'anagrafe dove è</w:t>
            </w:r>
          </w:p>
          <w:p w14:paraId="28E8D0C7" w14:textId="77777777" w:rsidR="0011487A" w:rsidRPr="00AC34D2" w:rsidRDefault="0011487A" w:rsidP="009D1031">
            <w:pPr>
              <w:pStyle w:val="TableParagraph"/>
              <w:spacing w:before="68" w:line="262" w:lineRule="auto"/>
              <w:ind w:left="62" w:right="85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registrata l'unione civile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(LT)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Civilinės metrikacijos įstaiga, kurioje įregistruota partnerystė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(LV)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Dzimtsarakstu nodaļa, kur reģistrētās</w:t>
            </w:r>
          </w:p>
          <w:p w14:paraId="069E24FC" w14:textId="77777777" w:rsidR="0011487A" w:rsidRPr="00AC34D2" w:rsidRDefault="0011487A" w:rsidP="009D1031">
            <w:pPr>
              <w:pStyle w:val="TableParagraph"/>
              <w:spacing w:before="68" w:line="262" w:lineRule="auto"/>
              <w:ind w:left="62" w:right="85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partnerattiecības reģistrētas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(MT)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L-Uffiċċju tar-Reġistru fejn is-sħubija rreġistrata ġiet irreġistrata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(NL)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Registratiekantoor waar het</w:t>
            </w:r>
          </w:p>
          <w:p w14:paraId="7BFD7DFB" w14:textId="77777777" w:rsidR="0011487A" w:rsidRPr="00AC34D2" w:rsidRDefault="0011487A" w:rsidP="009D1031">
            <w:pPr>
              <w:pStyle w:val="TableParagraph"/>
              <w:spacing w:before="68" w:line="262" w:lineRule="auto"/>
              <w:ind w:left="62" w:right="85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geregistreerd partnerschap is geregistreerd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Urząd stanu cywilnego, w którym zarejestrowano związek partnerski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bCs/>
                <w:sz w:val="16"/>
                <w:szCs w:val="16"/>
              </w:rPr>
              <w:t>Conservatória onde</w:t>
            </w:r>
          </w:p>
          <w:p w14:paraId="46D70D5B" w14:textId="77777777" w:rsidR="0011487A" w:rsidRPr="00AC34D2" w:rsidRDefault="0011487A" w:rsidP="009D1031">
            <w:pPr>
              <w:pStyle w:val="TableParagraph"/>
              <w:spacing w:before="68" w:line="262" w:lineRule="auto"/>
              <w:ind w:left="62" w:right="85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se encontra o registo da parceria registada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(RO)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Oficiul registrului unde este înregistrat parteneriatul înregistrat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(SK)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Matričný úrad, ktorý vedie</w:t>
            </w:r>
          </w:p>
          <w:p w14:paraId="76D11F6F" w14:textId="77777777" w:rsidR="0011487A" w:rsidRPr="00AC34D2" w:rsidRDefault="0011487A" w:rsidP="009D1031">
            <w:pPr>
              <w:pStyle w:val="TableParagraph"/>
              <w:spacing w:before="68" w:line="262" w:lineRule="auto"/>
              <w:ind w:left="62" w:right="85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knihu registrovaných partnerstiev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(SL)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Matični urad, kjer je vpisana sklenitev partnerske skupnosti / (SV) Registreringskontor där det</w:t>
            </w:r>
          </w:p>
          <w:p w14:paraId="6CA27DF9" w14:textId="4FAFD664" w:rsidR="00EC7259" w:rsidRPr="00AC34D2" w:rsidRDefault="0011487A" w:rsidP="009D1031">
            <w:pPr>
              <w:pStyle w:val="TableParagraph"/>
              <w:spacing w:before="68" w:line="262" w:lineRule="auto"/>
              <w:ind w:left="62" w:right="85"/>
              <w:contextualSpacing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registrerade partnerskapet är registrerat</w:t>
            </w:r>
          </w:p>
        </w:tc>
      </w:tr>
      <w:tr w:rsidR="00EC7259" w:rsidRPr="00AC34D2" w14:paraId="10354C23" w14:textId="77777777" w:rsidTr="00B53822">
        <w:trPr>
          <w:trHeight w:val="723"/>
        </w:trPr>
        <w:tc>
          <w:tcPr>
            <w:tcW w:w="709" w:type="dxa"/>
          </w:tcPr>
          <w:p w14:paraId="774D2F9B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3.7.2</w:t>
            </w:r>
          </w:p>
        </w:tc>
        <w:tc>
          <w:tcPr>
            <w:tcW w:w="9781" w:type="dxa"/>
          </w:tcPr>
          <w:p w14:paraId="67284D95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159"/>
              <w:jc w:val="bot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Том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Svazek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Bind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Band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Τόμος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Volume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Volumen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Köide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Nide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>Volume /</w:t>
            </w:r>
            <w:r w:rsidRPr="00AC34D2">
              <w:rPr>
                <w:rFonts w:cs="Times New Roman"/>
                <w:spacing w:val="-2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Imleabhar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Knjiga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Kötet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Volume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Tomas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Sējums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Volum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Vol.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Tom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>Volume /</w:t>
            </w:r>
            <w:r w:rsidRPr="00AC34D2">
              <w:rPr>
                <w:rFonts w:cs="Times New Roman"/>
                <w:spacing w:val="-26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pacing w:val="-4"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Volum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Zväzok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Zvezek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(SV)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Volym</w:t>
            </w:r>
          </w:p>
        </w:tc>
      </w:tr>
      <w:tr w:rsidR="00EC7259" w:rsidRPr="00AC34D2" w14:paraId="4FEC2304" w14:textId="77777777" w:rsidTr="00B53822">
        <w:trPr>
          <w:trHeight w:val="723"/>
        </w:trPr>
        <w:tc>
          <w:tcPr>
            <w:tcW w:w="709" w:type="dxa"/>
          </w:tcPr>
          <w:p w14:paraId="67B6899E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3.7.3</w:t>
            </w:r>
          </w:p>
        </w:tc>
        <w:tc>
          <w:tcPr>
            <w:tcW w:w="9781" w:type="dxa"/>
          </w:tcPr>
          <w:p w14:paraId="60CA675C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244"/>
              <w:jc w:val="bot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Година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Ročník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År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Jahr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Έτος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Year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Año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Aasta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Vuosi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Année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Bliain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Godina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Év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Anno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Metai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Gads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Sena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Jaar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Rok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Ano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An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Ročník / 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Leto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År</w:t>
            </w:r>
          </w:p>
        </w:tc>
      </w:tr>
      <w:tr w:rsidR="00EC7259" w:rsidRPr="00AC34D2" w14:paraId="47B9A313" w14:textId="77777777" w:rsidTr="00B53822">
        <w:trPr>
          <w:trHeight w:val="723"/>
        </w:trPr>
        <w:tc>
          <w:tcPr>
            <w:tcW w:w="709" w:type="dxa"/>
          </w:tcPr>
          <w:p w14:paraId="31082E31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3.7.4</w:t>
            </w:r>
          </w:p>
        </w:tc>
        <w:tc>
          <w:tcPr>
            <w:tcW w:w="9781" w:type="dxa"/>
          </w:tcPr>
          <w:p w14:paraId="21E0CA32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211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страница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Strana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Side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Seite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Σελίδα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Page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Página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Lehekülg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Sivu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Page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Leathanach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Stranica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Oldal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Pagina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Puslapis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Lappuse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Paġna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Blz.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Strona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Página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Pagină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Strana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Stran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Sida</w:t>
            </w:r>
          </w:p>
        </w:tc>
      </w:tr>
      <w:tr w:rsidR="00EC7259" w:rsidRPr="00AC34D2" w14:paraId="552A219A" w14:textId="77777777" w:rsidTr="00B53822">
        <w:trPr>
          <w:trHeight w:val="923"/>
        </w:trPr>
        <w:tc>
          <w:tcPr>
            <w:tcW w:w="709" w:type="dxa"/>
          </w:tcPr>
          <w:p w14:paraId="37B1F19C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3.7.5</w:t>
            </w:r>
          </w:p>
        </w:tc>
        <w:tc>
          <w:tcPr>
            <w:tcW w:w="9781" w:type="dxa"/>
          </w:tcPr>
          <w:p w14:paraId="408EC21E" w14:textId="77777777" w:rsidR="00EC7259" w:rsidRPr="00AC34D2" w:rsidRDefault="00EC7259" w:rsidP="00EC7259">
            <w:pPr>
              <w:pStyle w:val="TableParagraph"/>
              <w:spacing w:before="68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Пореден номер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Pořadové číslo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Serienummer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Laufende Nummer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Αριθμός σειράς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Serial number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Número de serie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Seerianumber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Sarjanumero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Numéro d’ordre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Uimhir shraithe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Serijski broj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>Sorozatszám</w:t>
            </w:r>
          </w:p>
          <w:p w14:paraId="3FB9C793" w14:textId="77777777" w:rsidR="00EC7259" w:rsidRPr="00AC34D2" w:rsidRDefault="00EC7259" w:rsidP="00EC7259">
            <w:pPr>
              <w:pStyle w:val="TableParagraph"/>
              <w:spacing w:before="16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Numero progressivo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Serijos nr.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Sērijas numurs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Numru tas-serje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Serienummer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Numer seryjny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Número de ordem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Numărul de serie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Poradové číslo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Serijska številka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Löpnummer</w:t>
            </w:r>
          </w:p>
        </w:tc>
      </w:tr>
      <w:tr w:rsidR="00EC7259" w:rsidRPr="00AC34D2" w14:paraId="7D560C04" w14:textId="77777777" w:rsidTr="00B53822">
        <w:trPr>
          <w:trHeight w:val="923"/>
        </w:trPr>
        <w:tc>
          <w:tcPr>
            <w:tcW w:w="709" w:type="dxa"/>
          </w:tcPr>
          <w:p w14:paraId="4C57EA8F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4</w:t>
            </w:r>
          </w:p>
        </w:tc>
        <w:tc>
          <w:tcPr>
            <w:tcW w:w="9781" w:type="dxa"/>
          </w:tcPr>
          <w:p w14:paraId="6F110090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bCs/>
                <w:sz w:val="16"/>
                <w:szCs w:val="16"/>
              </w:rPr>
              <w:t>РЕГИСТРИРАНО ПАРТНЬОРСТВО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(CS) </w:t>
            </w:r>
            <w:r w:rsidRPr="00AC34D2">
              <w:rPr>
                <w:rFonts w:cs="Times New Roman"/>
                <w:bCs/>
                <w:sz w:val="16"/>
                <w:szCs w:val="16"/>
              </w:rPr>
              <w:t>REGISTROVANÉ PARTNERSTVÍ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(DA) </w:t>
            </w:r>
            <w:r w:rsidRPr="00AC34D2">
              <w:rPr>
                <w:rFonts w:cs="Times New Roman"/>
                <w:bCs/>
                <w:sz w:val="16"/>
                <w:szCs w:val="16"/>
              </w:rPr>
              <w:t>REGISTRERET PARTNERSKAB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(DE)</w:t>
            </w:r>
          </w:p>
          <w:p w14:paraId="7A4F8693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EINGETRAGENE PARTNERSCHAFT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(EL) </w:t>
            </w:r>
            <w:r w:rsidRPr="00AC34D2">
              <w:rPr>
                <w:rFonts w:cs="Times New Roman"/>
                <w:bCs/>
                <w:sz w:val="16"/>
                <w:szCs w:val="16"/>
              </w:rPr>
              <w:t>ΚΑΤΑΧΩΡΙΣΜΕΝΗ ΣΥΜΒΙΩΣΗ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(EN) </w:t>
            </w:r>
            <w:r w:rsidRPr="00AC34D2">
              <w:rPr>
                <w:rFonts w:cs="Times New Roman"/>
                <w:bCs/>
                <w:sz w:val="16"/>
                <w:szCs w:val="16"/>
              </w:rPr>
              <w:t>REGISTERED PARTNERSHIP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(ES) </w:t>
            </w:r>
            <w:r w:rsidRPr="00AC34D2">
              <w:rPr>
                <w:rFonts w:cs="Times New Roman"/>
                <w:bCs/>
                <w:sz w:val="16"/>
                <w:szCs w:val="16"/>
              </w:rPr>
              <w:t>UNIÓN DE</w:t>
            </w:r>
          </w:p>
          <w:p w14:paraId="57EAB5C1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HECHO REGISTRADA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(ET) </w:t>
            </w:r>
            <w:r w:rsidRPr="00AC34D2">
              <w:rPr>
                <w:rFonts w:cs="Times New Roman"/>
                <w:bCs/>
                <w:sz w:val="16"/>
                <w:szCs w:val="16"/>
              </w:rPr>
              <w:t>REGISTREERITUD KOOSELU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(FI) </w:t>
            </w:r>
            <w:r w:rsidRPr="00AC34D2">
              <w:rPr>
                <w:rFonts w:cs="Times New Roman"/>
                <w:bCs/>
                <w:sz w:val="16"/>
                <w:szCs w:val="16"/>
              </w:rPr>
              <w:t>REKISTERÖITY PARISUHDE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(FR) </w:t>
            </w:r>
            <w:r w:rsidRPr="00AC34D2">
              <w:rPr>
                <w:rFonts w:cs="Times New Roman"/>
                <w:bCs/>
                <w:sz w:val="16"/>
                <w:szCs w:val="16"/>
              </w:rPr>
              <w:t>PARTENARIAT ENREGISTRÉ</w:t>
            </w:r>
          </w:p>
          <w:p w14:paraId="624B8CCC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(GA) </w:t>
            </w:r>
            <w:r w:rsidRPr="00AC34D2">
              <w:rPr>
                <w:rFonts w:cs="Times New Roman"/>
                <w:bCs/>
                <w:sz w:val="16"/>
                <w:szCs w:val="16"/>
              </w:rPr>
              <w:t>PÁIRTNÉIREACHT CHLÁRAITHE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(HR) </w:t>
            </w:r>
            <w:r w:rsidRPr="00AC34D2">
              <w:rPr>
                <w:rFonts w:cs="Times New Roman"/>
                <w:bCs/>
                <w:sz w:val="16"/>
                <w:szCs w:val="16"/>
              </w:rPr>
              <w:t>REGISTRIRANO PARTNERSTVO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(HU) </w:t>
            </w:r>
            <w:r w:rsidRPr="00AC34D2">
              <w:rPr>
                <w:rFonts w:cs="Times New Roman"/>
                <w:bCs/>
                <w:sz w:val="16"/>
                <w:szCs w:val="16"/>
              </w:rPr>
              <w:t>BEJEGYZETT ÉLETTÁRSI KAPCSOLAT /</w:t>
            </w:r>
          </w:p>
          <w:p w14:paraId="0765463B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bCs/>
                <w:sz w:val="16"/>
                <w:szCs w:val="16"/>
              </w:rPr>
              <w:t>UNIONE REGISTRATA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(LT) </w:t>
            </w:r>
            <w:r w:rsidRPr="00AC34D2">
              <w:rPr>
                <w:rFonts w:cs="Times New Roman"/>
                <w:bCs/>
                <w:sz w:val="16"/>
                <w:szCs w:val="16"/>
              </w:rPr>
              <w:t>REGISTRUOTA PARTNERYSTĖ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(LV) </w:t>
            </w:r>
            <w:r w:rsidRPr="00AC34D2">
              <w:rPr>
                <w:rFonts w:cs="Times New Roman"/>
                <w:bCs/>
                <w:sz w:val="16"/>
                <w:szCs w:val="16"/>
              </w:rPr>
              <w:t>REĢISTRĒTAS PARTNERATTIECĪBAS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(MT) </w:t>
            </w:r>
            <w:r w:rsidRPr="00AC34D2">
              <w:rPr>
                <w:rFonts w:cs="Times New Roman"/>
                <w:bCs/>
                <w:sz w:val="16"/>
                <w:szCs w:val="16"/>
              </w:rPr>
              <w:t>SĦUBIJA</w:t>
            </w:r>
          </w:p>
          <w:p w14:paraId="5343E9EC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REĠISTRATA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(NL) 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GEREGISTREERD PARTNERSCHAP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bCs/>
                <w:sz w:val="16"/>
                <w:szCs w:val="16"/>
              </w:rPr>
              <w:t>ZAREJESTROWANY ZWIĄZEK PARTNERSKI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(PT) </w:t>
            </w:r>
            <w:r w:rsidRPr="00AC34D2">
              <w:rPr>
                <w:rFonts w:cs="Times New Roman"/>
                <w:bCs/>
                <w:sz w:val="16"/>
                <w:szCs w:val="16"/>
              </w:rPr>
              <w:t>PARCERIA</w:t>
            </w:r>
          </w:p>
          <w:p w14:paraId="6F71EE2E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REGISTADA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(RO) </w:t>
            </w:r>
            <w:r w:rsidRPr="00AC34D2">
              <w:rPr>
                <w:rFonts w:cs="Times New Roman"/>
                <w:bCs/>
                <w:sz w:val="16"/>
                <w:szCs w:val="16"/>
              </w:rPr>
              <w:t>PARTENERIAT ÎNREGISTRAT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(SK) </w:t>
            </w:r>
            <w:r w:rsidRPr="00AC34D2">
              <w:rPr>
                <w:rFonts w:cs="Times New Roman"/>
                <w:bCs/>
                <w:sz w:val="16"/>
                <w:szCs w:val="16"/>
              </w:rPr>
              <w:t>REGISTROVANÉ PARTNERSTVO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(SL) </w:t>
            </w:r>
            <w:r w:rsidRPr="00AC34D2">
              <w:rPr>
                <w:rFonts w:cs="Times New Roman"/>
                <w:bCs/>
                <w:sz w:val="16"/>
                <w:szCs w:val="16"/>
              </w:rPr>
              <w:t>REGISTRIRANA PARTNERSKA</w:t>
            </w:r>
          </w:p>
          <w:p w14:paraId="63CE5314" w14:textId="00CB46B0" w:rsidR="00EC7259" w:rsidRPr="00AC34D2" w:rsidRDefault="009D1031" w:rsidP="00B05E2C">
            <w:pPr>
              <w:pStyle w:val="TableParagraph"/>
              <w:spacing w:before="68" w:line="262" w:lineRule="auto"/>
              <w:ind w:left="62" w:right="28"/>
              <w:contextualSpacing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SKUPNOST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(SV) </w:t>
            </w:r>
            <w:r w:rsidRPr="00AC34D2">
              <w:rPr>
                <w:rFonts w:cs="Times New Roman"/>
                <w:bCs/>
                <w:sz w:val="16"/>
                <w:szCs w:val="16"/>
              </w:rPr>
              <w:t>REGISTRERAT PARTNERSKAP</w:t>
            </w:r>
          </w:p>
        </w:tc>
      </w:tr>
      <w:tr w:rsidR="00EC7259" w:rsidRPr="00AC34D2" w14:paraId="5F9A043D" w14:textId="77777777" w:rsidTr="00B53822">
        <w:trPr>
          <w:trHeight w:val="1723"/>
        </w:trPr>
        <w:tc>
          <w:tcPr>
            <w:tcW w:w="709" w:type="dxa"/>
          </w:tcPr>
          <w:p w14:paraId="6917E8EA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4.1</w:t>
            </w:r>
          </w:p>
        </w:tc>
        <w:tc>
          <w:tcPr>
            <w:tcW w:w="9781" w:type="dxa"/>
          </w:tcPr>
          <w:p w14:paraId="260BF9F4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bCs/>
                <w:sz w:val="16"/>
                <w:szCs w:val="16"/>
              </w:rPr>
              <w:t>Дата (дд/мм/гггг) на регистриране на партньорството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(CS) </w:t>
            </w:r>
            <w:r w:rsidRPr="00AC34D2">
              <w:rPr>
                <w:rFonts w:cs="Times New Roman"/>
                <w:bCs/>
                <w:sz w:val="16"/>
                <w:szCs w:val="16"/>
              </w:rPr>
              <w:t>Datum (dd/mm/rrrr) registrace partnerství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(DA) </w:t>
            </w:r>
            <w:r w:rsidRPr="00AC34D2">
              <w:rPr>
                <w:rFonts w:cs="Times New Roman"/>
                <w:bCs/>
                <w:sz w:val="16"/>
                <w:szCs w:val="16"/>
              </w:rPr>
              <w:t>Dato (dd/mm/åååå) for</w:t>
            </w:r>
          </w:p>
          <w:p w14:paraId="3480CC60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registreringen af partnerskabet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(DE) </w:t>
            </w:r>
            <w:r w:rsidRPr="00AC34D2">
              <w:rPr>
                <w:rFonts w:cs="Times New Roman"/>
                <w:bCs/>
                <w:sz w:val="16"/>
                <w:szCs w:val="16"/>
              </w:rPr>
              <w:t>Datum (TT/MM/JJJJ) der Eintragung der Partnerschaft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(EL) </w:t>
            </w:r>
            <w:r w:rsidRPr="00AC34D2">
              <w:rPr>
                <w:rFonts w:cs="Times New Roman"/>
                <w:bCs/>
                <w:sz w:val="16"/>
                <w:szCs w:val="16"/>
              </w:rPr>
              <w:t>Ημερομηνία (ηη/μμ/εεεε) καταχώρισης της</w:t>
            </w:r>
          </w:p>
          <w:p w14:paraId="4C2D4455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b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συμβίωσης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(EN)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Date (dd/mm/yyyy) of the registration of the partnership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(ES)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Fecha (dd/mm/aaaa) de inscripción de la unión de hecho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(ET)</w:t>
            </w:r>
          </w:p>
          <w:p w14:paraId="7FA35953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Kooselu registreerimise kuupäev (pp/kk/aaaa)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(FI)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Parisuhteen rekisteröintipäivä (pp/kk/vvvv)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(FR)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Date (jj/mm/aaaa) d’enregistrement du</w:t>
            </w:r>
          </w:p>
          <w:p w14:paraId="38A6CD4C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partenariat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(GA)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Dáta (ll/mm/bbbb) chlárú na páirtnéireachta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(HR)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Datum (dd/mm/gggg) registriranja partnerstva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(HU)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Az élettársi kapcsolat</w:t>
            </w:r>
          </w:p>
          <w:p w14:paraId="721EB818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bejegyzésének ideje (éééé/hh/nn)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(IT)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Data di registrazione dell’unione (gg/mm/aaaa)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(LT)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Partnerystės registracijos data (dd/mm/mmmm) /</w:t>
            </w:r>
          </w:p>
          <w:p w14:paraId="1F89689B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(LV)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Partnerattiecību reģistrācijas datums (dd/mm/gggg)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(MT)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Data (jj/xx/ssss) tar-reġistrazzjoni tas-sħubija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(NL)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Datum (dd/mm/jjjj) van de</w:t>
            </w:r>
          </w:p>
          <w:p w14:paraId="757ECDC2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b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registratie van het partnerschap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(PL)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Data (dd/mm/rrrr) rejestracji związku partnerskiego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(PT)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Data de registo da parceria (dd/mm/aaaa) /</w:t>
            </w:r>
          </w:p>
          <w:p w14:paraId="1CA8884F" w14:textId="77777777" w:rsidR="009D1031" w:rsidRPr="00AC34D2" w:rsidRDefault="009D1031" w:rsidP="00B05E2C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(RO)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Data (zz/ll/aaaa) înregistrării actului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(SK)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Dátum (dd/mm/rrrr) uzavretia registrovaného partnerstva /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 (SL)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Datum (dd/mm/llll) registracije</w:t>
            </w:r>
          </w:p>
          <w:p w14:paraId="554F55C3" w14:textId="0EBAF923" w:rsidR="00EC7259" w:rsidRPr="00AC34D2" w:rsidRDefault="009D1031" w:rsidP="00B05E2C">
            <w:pPr>
              <w:pStyle w:val="TableParagraph"/>
              <w:spacing w:before="68" w:line="262" w:lineRule="auto"/>
              <w:ind w:left="62" w:right="142"/>
              <w:contextualSpacing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partnerske skupnosti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(SV) </w:t>
            </w:r>
            <w:r w:rsidRPr="00AC34D2">
              <w:rPr>
                <w:rFonts w:cs="Times New Roman"/>
                <w:bCs/>
                <w:sz w:val="16"/>
                <w:szCs w:val="16"/>
              </w:rPr>
              <w:t>Datum (dd/mm/åååå) för registrering av partnerskapet</w:t>
            </w:r>
          </w:p>
        </w:tc>
      </w:tr>
      <w:tr w:rsidR="00EC7259" w:rsidRPr="00AC34D2" w14:paraId="53DA2ACF" w14:textId="77777777" w:rsidTr="00B53822">
        <w:trPr>
          <w:trHeight w:val="1523"/>
        </w:trPr>
        <w:tc>
          <w:tcPr>
            <w:tcW w:w="709" w:type="dxa"/>
          </w:tcPr>
          <w:p w14:paraId="32A16F4E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lastRenderedPageBreak/>
              <w:t>4.2</w:t>
            </w:r>
          </w:p>
        </w:tc>
        <w:tc>
          <w:tcPr>
            <w:tcW w:w="9781" w:type="dxa"/>
          </w:tcPr>
          <w:p w14:paraId="0535E2BA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>(BG)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Място и държава на регистриране на партньорството / </w:t>
            </w:r>
            <w:r w:rsidRPr="00AC34D2">
              <w:rPr>
                <w:rFonts w:cs="Times New Roman"/>
                <w:b/>
                <w:sz w:val="16"/>
                <w:szCs w:val="16"/>
              </w:rPr>
              <w:t>(CS)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Místo a země registrace partnerství / </w:t>
            </w:r>
            <w:r w:rsidRPr="00AC34D2">
              <w:rPr>
                <w:rFonts w:cs="Times New Roman"/>
                <w:b/>
                <w:sz w:val="16"/>
                <w:szCs w:val="16"/>
              </w:rPr>
              <w:t>(DA)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Sted og -land for registreringen af</w:t>
            </w:r>
          </w:p>
          <w:p w14:paraId="7F479A89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partnerskabet / </w:t>
            </w:r>
            <w:r w:rsidRPr="00AC34D2">
              <w:rPr>
                <w:rFonts w:cs="Times New Roman"/>
                <w:b/>
                <w:sz w:val="16"/>
                <w:szCs w:val="16"/>
              </w:rPr>
              <w:t>(DE)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Ort und Land der Eintragung der Partnerschaft / </w:t>
            </w:r>
            <w:r w:rsidRPr="00AC34D2">
              <w:rPr>
                <w:rFonts w:cs="Times New Roman"/>
                <w:b/>
                <w:sz w:val="16"/>
                <w:szCs w:val="16"/>
              </w:rPr>
              <w:t>(EL)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Τόπος και χώρα καταχώρισης της συμβίωσης / </w:t>
            </w:r>
            <w:r w:rsidRPr="00AC34D2">
              <w:rPr>
                <w:rFonts w:cs="Times New Roman"/>
                <w:b/>
                <w:sz w:val="16"/>
                <w:szCs w:val="16"/>
              </w:rPr>
              <w:t>(EN)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Place and</w:t>
            </w:r>
          </w:p>
          <w:p w14:paraId="790076F9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country of the registration of the partnership / </w:t>
            </w:r>
            <w:r w:rsidRPr="00AC34D2">
              <w:rPr>
                <w:rFonts w:cs="Times New Roman"/>
                <w:b/>
                <w:sz w:val="16"/>
                <w:szCs w:val="16"/>
              </w:rPr>
              <w:t>(ES)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Lugar y país de inscripción de la unión de hecho / </w:t>
            </w:r>
            <w:r w:rsidRPr="00AC34D2">
              <w:rPr>
                <w:rFonts w:cs="Times New Roman"/>
                <w:b/>
                <w:sz w:val="16"/>
                <w:szCs w:val="16"/>
              </w:rPr>
              <w:t>(ET)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Kooselu registreerimise koht ja riik /</w:t>
            </w:r>
          </w:p>
          <w:p w14:paraId="21E11C61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>(FI)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Parisuhteen rekisteröintipaikka ja -maa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(FR)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Lieu et pays d’enregistrement du partenariat / </w:t>
            </w:r>
            <w:r w:rsidRPr="00AC34D2">
              <w:rPr>
                <w:rFonts w:cs="Times New Roman"/>
                <w:b/>
                <w:sz w:val="16"/>
                <w:szCs w:val="16"/>
              </w:rPr>
              <w:t>(GA)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Áit agus tír chlárú na páirtnéireachta /</w:t>
            </w:r>
          </w:p>
          <w:p w14:paraId="540A7AB2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>(HR)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Mjesto i zemlja registriranja partnerstva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(HU)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Az élettársi kapcsolat bejegyzésének helye és országa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Luogo e paese di registrazione</w:t>
            </w:r>
          </w:p>
          <w:p w14:paraId="3111E71E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dell’unione / </w:t>
            </w:r>
            <w:r w:rsidRPr="00AC34D2">
              <w:rPr>
                <w:rFonts w:cs="Times New Roman"/>
                <w:b/>
                <w:sz w:val="16"/>
                <w:szCs w:val="16"/>
              </w:rPr>
              <w:t>(LT)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Partnerystės registracijos vieta ir šalis / </w:t>
            </w:r>
            <w:r w:rsidRPr="00AC34D2">
              <w:rPr>
                <w:rFonts w:cs="Times New Roman"/>
                <w:b/>
                <w:sz w:val="16"/>
                <w:szCs w:val="16"/>
              </w:rPr>
              <w:t>(LV)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Laulības noslēgšanas vieta un valsts / </w:t>
            </w:r>
            <w:r w:rsidRPr="00AC34D2">
              <w:rPr>
                <w:rFonts w:cs="Times New Roman"/>
                <w:b/>
                <w:sz w:val="16"/>
                <w:szCs w:val="16"/>
              </w:rPr>
              <w:t>(MT)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Post u pajjiż tar-reġistrazzjoni tassħubija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(NL)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Plaats en -land van de registratie van het partnerschap / </w:t>
            </w:r>
            <w:r w:rsidRPr="00AC34D2">
              <w:rPr>
                <w:rFonts w:cs="Times New Roman"/>
                <w:b/>
                <w:sz w:val="16"/>
                <w:szCs w:val="16"/>
              </w:rPr>
              <w:t>(PL)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Miejsce i państwo rejestracji związku partnerskiego / </w:t>
            </w:r>
            <w:r w:rsidRPr="00AC34D2">
              <w:rPr>
                <w:rFonts w:cs="Times New Roman"/>
                <w:b/>
                <w:sz w:val="16"/>
                <w:szCs w:val="16"/>
              </w:rPr>
              <w:t>(PT)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Local e</w:t>
            </w:r>
          </w:p>
          <w:p w14:paraId="16DC2552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país de registo da parceria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(RO)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Locul și țara înregistrării actului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(SK)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Miesto a štát uzavretia registrovaného partnerstva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(SL)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Kraj in država</w:t>
            </w:r>
          </w:p>
          <w:p w14:paraId="7637C053" w14:textId="16906FD7" w:rsidR="00EC7259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registracije partnerske skupnosti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(SV)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Ort och -land där akten registrerades</w:t>
            </w:r>
          </w:p>
        </w:tc>
      </w:tr>
      <w:tr w:rsidR="00EC7259" w:rsidRPr="00AC34D2" w14:paraId="086F8044" w14:textId="77777777" w:rsidTr="00B53822">
        <w:trPr>
          <w:trHeight w:val="923"/>
        </w:trPr>
        <w:tc>
          <w:tcPr>
            <w:tcW w:w="709" w:type="dxa"/>
          </w:tcPr>
          <w:p w14:paraId="73A92E5F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5</w:t>
            </w:r>
          </w:p>
        </w:tc>
        <w:tc>
          <w:tcPr>
            <w:tcW w:w="9781" w:type="dxa"/>
          </w:tcPr>
          <w:p w14:paraId="51658C57" w14:textId="77777777" w:rsidR="00B05E2C" w:rsidRPr="00AC34D2" w:rsidRDefault="00B05E2C" w:rsidP="00425461">
            <w:pPr>
              <w:pStyle w:val="TableParagraph"/>
              <w:spacing w:before="68" w:line="262" w:lineRule="auto"/>
              <w:ind w:left="6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(BG)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r w:rsidRPr="00AC34D2">
              <w:rPr>
                <w:rFonts w:cs="Times New Roman"/>
                <w:bCs/>
                <w:sz w:val="16"/>
                <w:szCs w:val="16"/>
              </w:rPr>
              <w:t>ПАРТНЬОР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r w:rsidRPr="00AC34D2">
              <w:rPr>
                <w:rFonts w:cs="Times New Roman"/>
                <w:bCs/>
                <w:sz w:val="16"/>
                <w:szCs w:val="16"/>
              </w:rPr>
              <w:t>А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(CS)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PARTNER/PARTNERKA 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(DA)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PARTNER 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(DE)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PARTNER 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(EL)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r w:rsidRPr="00AC34D2">
              <w:rPr>
                <w:rFonts w:cs="Times New Roman"/>
                <w:bCs/>
                <w:sz w:val="16"/>
                <w:szCs w:val="16"/>
              </w:rPr>
              <w:t>ΣΥΝΤΡΟΦΟΣ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</w:t>
            </w:r>
            <w:r w:rsidRPr="00AC34D2">
              <w:rPr>
                <w:rFonts w:cs="Times New Roman"/>
                <w:bCs/>
                <w:sz w:val="16"/>
                <w:szCs w:val="16"/>
              </w:rPr>
              <w:t>Α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(EN)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PARTNER</w:t>
            </w:r>
          </w:p>
          <w:p w14:paraId="3FC5C7B0" w14:textId="77777777" w:rsidR="00B05E2C" w:rsidRPr="00AC34D2" w:rsidRDefault="00B05E2C" w:rsidP="00425461">
            <w:pPr>
              <w:pStyle w:val="TableParagraph"/>
              <w:spacing w:before="68" w:line="262" w:lineRule="auto"/>
              <w:ind w:left="6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(ES)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MIEMBRO 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(ET)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PARTNER 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(FI)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KUMPPANI 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(FR)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PARTENAIRE 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(GA)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PÁIRTNÉIR 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(HR)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PARTNER 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(HU)</w:t>
            </w:r>
          </w:p>
          <w:p w14:paraId="218A7BDD" w14:textId="77777777" w:rsidR="00B05E2C" w:rsidRPr="00AC34D2" w:rsidRDefault="00B05E2C" w:rsidP="00425461">
            <w:pPr>
              <w:pStyle w:val="TableParagraph"/>
              <w:spacing w:before="68" w:line="262" w:lineRule="auto"/>
              <w:ind w:left="6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„A” ÉLETTÁRS /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(LT)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PARTNERIS 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(LV)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PARTNERIS 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(MT)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SIEĦEB 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(NL)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(PL)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</w:t>
            </w:r>
          </w:p>
          <w:p w14:paraId="3C64F749" w14:textId="205B7F22" w:rsidR="00EC7259" w:rsidRPr="00AC34D2" w:rsidRDefault="00B05E2C" w:rsidP="00425461">
            <w:pPr>
              <w:pStyle w:val="TableParagraph"/>
              <w:spacing w:before="68" w:line="262" w:lineRule="auto"/>
              <w:ind w:left="6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(PT)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PARCEIRO 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(RO)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PARTENERUL 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(SK)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(SV)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A</w:t>
            </w:r>
          </w:p>
        </w:tc>
      </w:tr>
      <w:tr w:rsidR="00EC7259" w:rsidRPr="00AC34D2" w14:paraId="7B19689B" w14:textId="77777777" w:rsidTr="00B53822">
        <w:trPr>
          <w:trHeight w:val="1043"/>
        </w:trPr>
        <w:tc>
          <w:tcPr>
            <w:tcW w:w="709" w:type="dxa"/>
            <w:tcBorders>
              <w:bottom w:val="nil"/>
            </w:tcBorders>
          </w:tcPr>
          <w:p w14:paraId="389874E3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5.1</w:t>
            </w:r>
          </w:p>
        </w:tc>
        <w:tc>
          <w:tcPr>
            <w:tcW w:w="9781" w:type="dxa"/>
            <w:tcBorders>
              <w:bottom w:val="nil"/>
            </w:tcBorders>
          </w:tcPr>
          <w:p w14:paraId="4BC90D8B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15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Фамилно(и) име(на) по рождение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Rodné/á příjmení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Efternavn(e) ved fødslen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Familienname(n) bei der Geburt / </w:t>
            </w:r>
            <w:r w:rsidRPr="00AC34D2">
              <w:rPr>
                <w:rFonts w:cs="Times New Roman"/>
                <w:b/>
                <w:spacing w:val="-4"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Επώνυμο(-α) κατά τη γέννηση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Surname(s) at birth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Apellido(s) de nacimiento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Sünnijärgne perekonnanimi (sünnijärgsed perekonnanimed)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Sukunimi (-nimet) syntymähetkellä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Nom(s) à la naissance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Sloinne (sloinnte) breithe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Prezime(na) pri rođenju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Születési családi neve(i)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Cognome/i alla nascita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Pavardė (-ės), suteikta (-os) gimus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Uzvārds(-i) dzimšanas 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brīdī </w:t>
            </w:r>
            <w:r w:rsidRPr="00AC34D2">
              <w:rPr>
                <w:rFonts w:cs="Times New Roman"/>
                <w:sz w:val="16"/>
                <w:szCs w:val="16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Kunjom/Kunjomijiet mat-twelid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Achterna(a)m(en) bij de geboorte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Nazwisko(-a) rodowe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Apelido(s) à data do nascimento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Numele la naștere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Rodné priezvisko(-á)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Priimek/priimki ob rojstvu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Efternamn vid födseln</w:t>
            </w:r>
          </w:p>
        </w:tc>
      </w:tr>
      <w:tr w:rsidR="00EC7259" w:rsidRPr="00AC34D2" w14:paraId="025DA39A" w14:textId="77777777" w:rsidTr="00B53822">
        <w:trPr>
          <w:trHeight w:val="1723"/>
        </w:trPr>
        <w:tc>
          <w:tcPr>
            <w:tcW w:w="709" w:type="dxa"/>
          </w:tcPr>
          <w:p w14:paraId="18CEFDB8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5.2</w:t>
            </w:r>
          </w:p>
        </w:tc>
        <w:tc>
          <w:tcPr>
            <w:tcW w:w="9781" w:type="dxa"/>
          </w:tcPr>
          <w:p w14:paraId="5FB115A6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>(BG)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Фамилно(и) име(на) преди акта / </w:t>
            </w:r>
            <w:r w:rsidRPr="00AC34D2">
              <w:rPr>
                <w:rFonts w:cs="Times New Roman"/>
                <w:b/>
                <w:sz w:val="16"/>
                <w:szCs w:val="16"/>
              </w:rPr>
              <w:t>(CS)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Příjmení před uzavřením registrovaného partnerství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Efternavn(e) før registreringen / </w:t>
            </w:r>
            <w:r w:rsidRPr="00AC34D2">
              <w:rPr>
                <w:rFonts w:cs="Times New Roman"/>
                <w:b/>
                <w:sz w:val="16"/>
                <w:szCs w:val="16"/>
              </w:rPr>
              <w:t>(DE)</w:t>
            </w:r>
          </w:p>
          <w:p w14:paraId="279860B1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Familienname(n) vor der Eintragung der Partnerschaft / </w:t>
            </w:r>
            <w:r w:rsidRPr="00AC34D2">
              <w:rPr>
                <w:rFonts w:cs="Times New Roman"/>
                <w:b/>
                <w:sz w:val="16"/>
                <w:szCs w:val="16"/>
              </w:rPr>
              <w:t>(EL)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Επώνυμο(-α) πριν από την πράξη καταχώρισης / </w:t>
            </w:r>
            <w:r w:rsidRPr="00AC34D2">
              <w:rPr>
                <w:rFonts w:cs="Times New Roman"/>
                <w:b/>
                <w:sz w:val="16"/>
                <w:szCs w:val="16"/>
              </w:rPr>
              <w:t>(EN)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Surname(s) before the act</w:t>
            </w:r>
          </w:p>
          <w:p w14:paraId="1BC2228C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(ES)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Apellido(s) antes de la inscripción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(ET)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Perekonnanimi (-nimed) enne registreerimist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(FI)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Sukunimi (-nimet) ennen rekisteröintiä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(FR)</w:t>
            </w:r>
          </w:p>
          <w:p w14:paraId="01B409D6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Nom(s) avant l’acte / </w:t>
            </w:r>
            <w:r w:rsidRPr="00AC34D2">
              <w:rPr>
                <w:rFonts w:cs="Times New Roman"/>
                <w:b/>
                <w:sz w:val="16"/>
                <w:szCs w:val="16"/>
              </w:rPr>
              <w:t>(GA)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Sloinne(sloinnte) roimh an ngníomh / </w:t>
            </w:r>
            <w:r w:rsidRPr="00AC34D2">
              <w:rPr>
                <w:rFonts w:cs="Times New Roman"/>
                <w:b/>
                <w:sz w:val="16"/>
                <w:szCs w:val="16"/>
              </w:rPr>
              <w:t>(HR)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Prezime(na) prije registriranja partnerstva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(HU)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Családi neve(i) az</w:t>
            </w:r>
          </w:p>
          <w:p w14:paraId="72EA1A53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élettársi kapcsolat bejegyzése előtt /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Cognome/i prima dell’atto / </w:t>
            </w:r>
            <w:r w:rsidRPr="00AC34D2">
              <w:rPr>
                <w:rFonts w:cs="Times New Roman"/>
                <w:b/>
                <w:sz w:val="16"/>
                <w:szCs w:val="16"/>
              </w:rPr>
              <w:t>(LT)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Pavardė (-ės) prieš sudarant aktą / </w:t>
            </w:r>
            <w:r w:rsidRPr="00AC34D2">
              <w:rPr>
                <w:rFonts w:cs="Times New Roman"/>
                <w:b/>
                <w:sz w:val="16"/>
                <w:szCs w:val="16"/>
              </w:rPr>
              <w:t>(LV)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Uzvārds(-i) pirms akta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(MT)</w:t>
            </w:r>
          </w:p>
          <w:p w14:paraId="1A00DC37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Kunjom/Kunjomijiet qabel l-att / </w:t>
            </w:r>
            <w:r w:rsidRPr="00AC34D2">
              <w:rPr>
                <w:rFonts w:cs="Times New Roman"/>
                <w:b/>
                <w:sz w:val="16"/>
                <w:szCs w:val="16"/>
              </w:rPr>
              <w:t>(NL)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Achterna(a)m(en) vóór de akte / </w:t>
            </w:r>
            <w:r w:rsidRPr="00AC34D2">
              <w:rPr>
                <w:rFonts w:cs="Times New Roman"/>
                <w:b/>
                <w:sz w:val="16"/>
                <w:szCs w:val="16"/>
              </w:rPr>
              <w:t>(PL)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Nazwisko(-a) przed rejestracją związku / </w:t>
            </w:r>
            <w:r w:rsidRPr="00AC34D2">
              <w:rPr>
                <w:rFonts w:cs="Times New Roman"/>
                <w:b/>
                <w:sz w:val="16"/>
                <w:szCs w:val="16"/>
              </w:rPr>
              <w:t>(PT)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Apelido(s) antes do</w:t>
            </w:r>
          </w:p>
          <w:p w14:paraId="2E0CF057" w14:textId="77777777" w:rsidR="00B05E2C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ato / </w:t>
            </w:r>
            <w:r w:rsidRPr="00AC34D2">
              <w:rPr>
                <w:rFonts w:cs="Times New Roman"/>
                <w:b/>
                <w:sz w:val="16"/>
                <w:szCs w:val="16"/>
              </w:rPr>
              <w:t>(RO)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Numele înainte de înregistrarea parteneriatului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(SK)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Priezvisko(-á) pred uzavretím registrovaného partnerstva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Priimek/priimki</w:t>
            </w:r>
          </w:p>
          <w:p w14:paraId="57E8359D" w14:textId="0E090B30" w:rsidR="00EC7259" w:rsidRPr="00AC34D2" w:rsidRDefault="00B05E2C" w:rsidP="00B05E2C">
            <w:pPr>
              <w:pStyle w:val="TableParagraph"/>
              <w:spacing w:before="68" w:line="262" w:lineRule="auto"/>
              <w:ind w:left="62" w:right="10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pred registracijo partnerske skupnosti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(SV)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Efternamn före ingåendet</w:t>
            </w:r>
          </w:p>
        </w:tc>
      </w:tr>
      <w:tr w:rsidR="00EC7259" w:rsidRPr="00AC34D2" w14:paraId="3FF3B0A4" w14:textId="77777777" w:rsidTr="00B53822">
        <w:trPr>
          <w:trHeight w:val="1723"/>
        </w:trPr>
        <w:tc>
          <w:tcPr>
            <w:tcW w:w="709" w:type="dxa"/>
          </w:tcPr>
          <w:p w14:paraId="5D59FD12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5.3</w:t>
            </w:r>
          </w:p>
        </w:tc>
        <w:tc>
          <w:tcPr>
            <w:tcW w:w="9781" w:type="dxa"/>
          </w:tcPr>
          <w:p w14:paraId="680DB05A" w14:textId="77777777" w:rsidR="00425461" w:rsidRPr="00AC34D2" w:rsidRDefault="00425461" w:rsidP="00EC363F">
            <w:pPr>
              <w:pStyle w:val="TableParagraph"/>
              <w:spacing w:before="68" w:line="262" w:lineRule="auto"/>
              <w:ind w:left="62" w:right="45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>(BG)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Фамилно(и) име(на) вследствие на регистрирането на акта / </w:t>
            </w:r>
            <w:r w:rsidRPr="00AC34D2">
              <w:rPr>
                <w:rFonts w:cs="Times New Roman"/>
                <w:b/>
                <w:sz w:val="16"/>
                <w:szCs w:val="16"/>
              </w:rPr>
              <w:t>(CS)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Příjmení po uzavření registrovaného partnerství / </w:t>
            </w:r>
            <w:r w:rsidRPr="00AC34D2">
              <w:rPr>
                <w:rFonts w:cs="Times New Roman"/>
                <w:b/>
                <w:sz w:val="16"/>
                <w:szCs w:val="16"/>
              </w:rPr>
              <w:t>(DA)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Efternavn(e)</w:t>
            </w:r>
          </w:p>
          <w:p w14:paraId="70334D46" w14:textId="77777777" w:rsidR="00425461" w:rsidRPr="00AC34D2" w:rsidRDefault="00425461" w:rsidP="00EC363F">
            <w:pPr>
              <w:pStyle w:val="TableParagraph"/>
              <w:spacing w:before="68" w:line="262" w:lineRule="auto"/>
              <w:ind w:left="62" w:right="45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efter registreringen / </w:t>
            </w:r>
            <w:r w:rsidRPr="00AC34D2">
              <w:rPr>
                <w:rFonts w:cs="Times New Roman"/>
                <w:b/>
                <w:sz w:val="16"/>
                <w:szCs w:val="16"/>
              </w:rPr>
              <w:t>(DE)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Familienname(n) nach der Eintragung der Partnerschaft / </w:t>
            </w:r>
            <w:r w:rsidRPr="00AC34D2">
              <w:rPr>
                <w:rFonts w:cs="Times New Roman"/>
                <w:b/>
                <w:sz w:val="16"/>
                <w:szCs w:val="16"/>
              </w:rPr>
              <w:t>(EL)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Επώνυμο(-α) μετά την πράξη καταχώρισης / </w:t>
            </w:r>
            <w:r w:rsidRPr="00AC34D2">
              <w:rPr>
                <w:rFonts w:cs="Times New Roman"/>
                <w:b/>
                <w:sz w:val="16"/>
                <w:szCs w:val="16"/>
              </w:rPr>
              <w:t>(EN)</w:t>
            </w:r>
          </w:p>
          <w:p w14:paraId="7B287BCC" w14:textId="77777777" w:rsidR="00425461" w:rsidRPr="00AC34D2" w:rsidRDefault="00425461" w:rsidP="00EC363F">
            <w:pPr>
              <w:pStyle w:val="TableParagraph"/>
              <w:spacing w:before="68" w:line="262" w:lineRule="auto"/>
              <w:ind w:left="62" w:right="45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Surname(s) following the act / </w:t>
            </w:r>
            <w:r w:rsidRPr="00AC34D2">
              <w:rPr>
                <w:rFonts w:cs="Times New Roman"/>
                <w:b/>
                <w:sz w:val="16"/>
                <w:szCs w:val="16"/>
              </w:rPr>
              <w:t>(ES)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Apellido(s) después de la inscripción / </w:t>
            </w:r>
            <w:r w:rsidRPr="00AC34D2">
              <w:rPr>
                <w:rFonts w:cs="Times New Roman"/>
                <w:b/>
                <w:sz w:val="16"/>
                <w:szCs w:val="16"/>
              </w:rPr>
              <w:t>(ET)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Perekonnanimi (-nimed) pärast registreerimist / </w:t>
            </w:r>
            <w:r w:rsidRPr="00AC34D2">
              <w:rPr>
                <w:rFonts w:cs="Times New Roman"/>
                <w:b/>
                <w:sz w:val="16"/>
                <w:szCs w:val="16"/>
              </w:rPr>
              <w:t>(FI)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Sukunimi</w:t>
            </w:r>
          </w:p>
          <w:p w14:paraId="5B224D99" w14:textId="77777777" w:rsidR="00425461" w:rsidRPr="00AC34D2" w:rsidRDefault="00425461" w:rsidP="00EC363F">
            <w:pPr>
              <w:pStyle w:val="TableParagraph"/>
              <w:spacing w:before="68" w:line="262" w:lineRule="auto"/>
              <w:ind w:left="62" w:right="45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(-nimet) rekisteröinnin jälkeen / </w:t>
            </w:r>
            <w:r w:rsidRPr="00AC34D2">
              <w:rPr>
                <w:rFonts w:cs="Times New Roman"/>
                <w:b/>
                <w:sz w:val="16"/>
                <w:szCs w:val="16"/>
              </w:rPr>
              <w:t>(FR)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Nom(s) à la suite de l’acte / </w:t>
            </w:r>
            <w:r w:rsidRPr="00AC34D2">
              <w:rPr>
                <w:rFonts w:cs="Times New Roman"/>
                <w:b/>
                <w:sz w:val="16"/>
                <w:szCs w:val="16"/>
              </w:rPr>
              <w:t>(GA)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Sloinne(sloinnte) tar éis an ghnímh / </w:t>
            </w:r>
            <w:r w:rsidRPr="00AC34D2">
              <w:rPr>
                <w:rFonts w:cs="Times New Roman"/>
                <w:b/>
                <w:sz w:val="16"/>
                <w:szCs w:val="16"/>
              </w:rPr>
              <w:t>(HR)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Prezime(na) nakon registriranja</w:t>
            </w:r>
          </w:p>
          <w:p w14:paraId="4E07D699" w14:textId="77777777" w:rsidR="00425461" w:rsidRPr="00AC34D2" w:rsidRDefault="00425461" w:rsidP="00EC363F">
            <w:pPr>
              <w:pStyle w:val="TableParagraph"/>
              <w:spacing w:before="68" w:line="262" w:lineRule="auto"/>
              <w:ind w:left="62" w:right="45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partnerstva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(HU)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Családi neve(i) az élettársi kapcsolat bejegyzése után /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Cognome/i dopo l’atto / </w:t>
            </w:r>
            <w:r w:rsidRPr="00AC34D2">
              <w:rPr>
                <w:rFonts w:cs="Times New Roman"/>
                <w:b/>
                <w:sz w:val="16"/>
                <w:szCs w:val="16"/>
              </w:rPr>
              <w:t>(LT)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Pavardė (-ės) po akto sudarymo /</w:t>
            </w:r>
          </w:p>
          <w:p w14:paraId="1DC09AA1" w14:textId="77777777" w:rsidR="00425461" w:rsidRPr="00AC34D2" w:rsidRDefault="00425461" w:rsidP="00EC363F">
            <w:pPr>
              <w:pStyle w:val="TableParagraph"/>
              <w:spacing w:before="68" w:line="262" w:lineRule="auto"/>
              <w:ind w:left="62" w:right="45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>(LV)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Uzvārds(-i) pēc akta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(MT)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Kunjom/Kunjomijiet wara l-att / </w:t>
            </w:r>
            <w:r w:rsidRPr="00AC34D2">
              <w:rPr>
                <w:rFonts w:cs="Times New Roman"/>
                <w:b/>
                <w:sz w:val="16"/>
                <w:szCs w:val="16"/>
              </w:rPr>
              <w:t>(NL)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Achterna(a)m(en) na de akte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bCs/>
                <w:sz w:val="16"/>
                <w:szCs w:val="16"/>
              </w:rPr>
              <w:t>Nazwisko(-a) po rejestracji związku</w:t>
            </w:r>
          </w:p>
          <w:p w14:paraId="63E919BA" w14:textId="32A40968" w:rsidR="00425461" w:rsidRPr="00AC34D2" w:rsidRDefault="00425461" w:rsidP="00EC363F">
            <w:pPr>
              <w:pStyle w:val="TableParagraph"/>
              <w:spacing w:before="68" w:line="262" w:lineRule="auto"/>
              <w:ind w:left="62" w:right="45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(PT)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Apelido(s) após o ato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(RO)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Numele după înregistrarea parteneriatului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(SK)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Priezvisko(-á) po uzavretí registrovaného partnerstva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(SL)</w:t>
            </w:r>
          </w:p>
          <w:p w14:paraId="604E893C" w14:textId="008CE019" w:rsidR="00EC7259" w:rsidRPr="00AC34D2" w:rsidRDefault="00425461" w:rsidP="00EC363F">
            <w:pPr>
              <w:pStyle w:val="TableParagraph"/>
              <w:spacing w:before="68" w:line="262" w:lineRule="auto"/>
              <w:ind w:left="62" w:right="45"/>
              <w:contextualSpacing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Priimek/priimki po registraciji partnerske skupnosti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(SV)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Efternamn efter ingåendet</w:t>
            </w:r>
          </w:p>
        </w:tc>
      </w:tr>
      <w:tr w:rsidR="00EC7259" w:rsidRPr="00AC34D2" w14:paraId="173F48ED" w14:textId="77777777" w:rsidTr="00B53822">
        <w:trPr>
          <w:trHeight w:val="923"/>
        </w:trPr>
        <w:tc>
          <w:tcPr>
            <w:tcW w:w="709" w:type="dxa"/>
          </w:tcPr>
          <w:p w14:paraId="02CC685C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5.4</w:t>
            </w:r>
          </w:p>
        </w:tc>
        <w:tc>
          <w:tcPr>
            <w:tcW w:w="9781" w:type="dxa"/>
          </w:tcPr>
          <w:p w14:paraId="76CC50A9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74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Собствено(и) име(на)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Jméno (jména)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Fornavn(e)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Vorname(n)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Όνομα(-τα)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Forename(s)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Nombre(s)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Eesnimi (-nimed)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Etunimi (-nimet)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Prénom(s)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Céadainm (céadainmneacha)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Ime(na)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Utóneve(i)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Nome/I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Vardas (-ai)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Vārds(-i)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Isem/Ismijiet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Voorna(a)m(en)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Imię (imiona)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Nome(s) próprio(s)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Prenume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Meno(-á)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Ime/imena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Förnamn</w:t>
            </w:r>
          </w:p>
        </w:tc>
      </w:tr>
      <w:tr w:rsidR="00EC7259" w:rsidRPr="00AC34D2" w14:paraId="3BA629D6" w14:textId="77777777" w:rsidTr="00B53822">
        <w:trPr>
          <w:trHeight w:val="1523"/>
        </w:trPr>
        <w:tc>
          <w:tcPr>
            <w:tcW w:w="709" w:type="dxa"/>
          </w:tcPr>
          <w:p w14:paraId="71DD7B4B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5.5</w:t>
            </w:r>
          </w:p>
        </w:tc>
        <w:tc>
          <w:tcPr>
            <w:tcW w:w="9781" w:type="dxa"/>
          </w:tcPr>
          <w:p w14:paraId="58CFEC39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31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Дата (дд/мм/гггг) на раждане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Datum (dd/mm/rrrr) narození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Fødselsdato (dd/mm/åååå)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Geburtsdatum (TT/MM/JJJJ)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Ημερομηνία (ηη/μμ/εεεε) γέννησης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Date (dd/mm/yyyy) of birth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Fecha (dd/mm/aaaa) de nacimiento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Sünnikuupäev (pp/kk/aaaa)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Syntymäaika (pp/kk/vvvv)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Date (jj/mm/aaaa) de naissance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Dáta (ll/mm/bbbb) breithe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Datum (dd/mm/gggg) rođenja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Születési ideje (éééé/hh/nn)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di nascita (gg/mm/aaaa)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Gimimo data (dd/mm/mmmm)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Dzimšanas datums (dd/mm/gggg)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(jj/xx/ssss) tat-twelid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Geboortedatum (dd/mm/jjjj)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(dd/mm/rrrr) urodzenia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de nascimento (dd/mm/aaaa)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(zz/ll/aaaa) nașterii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Dátum (dd/mm/rrrr) narodenia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Datum (dd/mm/llll) rojstva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Födelsedatum (dd/mm/åååå)</w:t>
            </w:r>
          </w:p>
        </w:tc>
      </w:tr>
      <w:tr w:rsidR="00EC7259" w:rsidRPr="00AC34D2" w14:paraId="4634178D" w14:textId="77777777" w:rsidTr="00B53822">
        <w:trPr>
          <w:trHeight w:val="1323"/>
        </w:trPr>
        <w:tc>
          <w:tcPr>
            <w:tcW w:w="709" w:type="dxa"/>
          </w:tcPr>
          <w:p w14:paraId="709FDC7E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5.5.1</w:t>
            </w:r>
          </w:p>
        </w:tc>
        <w:tc>
          <w:tcPr>
            <w:tcW w:w="9781" w:type="dxa"/>
          </w:tcPr>
          <w:p w14:paraId="3FDAC13D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134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Място и държава на раждане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Místo a země narození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Fødested og -land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Ort und Land der Geburt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Τόπος και χώρα γέννησης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Place and country of birth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Lugar y país de nacimiento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Sünnikoht ja -riik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Syntymäpaikka ja -maa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(FR)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Lieu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et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pays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naissance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(GA)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Áit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agus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tír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bhreithe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(HR)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Mjesto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zemlja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rođenja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(HU)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Születési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helye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és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országa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Luogo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paese </w:t>
            </w:r>
            <w:r w:rsidRPr="00AC34D2">
              <w:rPr>
                <w:rFonts w:cs="Times New Roman"/>
                <w:sz w:val="16"/>
                <w:szCs w:val="16"/>
              </w:rPr>
              <w:t xml:space="preserve">di nascita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Gimimo vieta ir šalis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Dzimšanas vieta un valsts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Post u pajjiż tat-twelid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Geboorteplaats en -land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Miejsce i państwo urodzenia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Local e país de nascimento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Locul și țara nașterii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Miesto a štát narodenia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Kraj in država rojstva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Födelseort och</w:t>
            </w:r>
            <w:r w:rsidRPr="00AC34D2">
              <w:rPr>
                <w:rFonts w:cs="Times New Roman"/>
                <w:spacing w:val="-1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-land</w:t>
            </w:r>
          </w:p>
        </w:tc>
      </w:tr>
      <w:tr w:rsidR="00EC7259" w:rsidRPr="00AC34D2" w14:paraId="13935947" w14:textId="77777777" w:rsidTr="00B53822">
        <w:trPr>
          <w:trHeight w:val="723"/>
        </w:trPr>
        <w:tc>
          <w:tcPr>
            <w:tcW w:w="709" w:type="dxa"/>
          </w:tcPr>
          <w:p w14:paraId="5778669F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5.6</w:t>
            </w:r>
          </w:p>
        </w:tc>
        <w:tc>
          <w:tcPr>
            <w:tcW w:w="9781" w:type="dxa"/>
          </w:tcPr>
          <w:p w14:paraId="4105B8E7" w14:textId="77777777" w:rsidR="00EC7259" w:rsidRPr="00AC34D2" w:rsidRDefault="00EC7259" w:rsidP="00FF4EBF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Пол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Pohlaví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Køn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Geschlecht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Φύλο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Sex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Sexo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Sugu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Sukupuoli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Sexe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Inscne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Spol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Neme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Sesso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Lytis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Dzimums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Sess...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Geslacht...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Płeć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Sexo...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Sexul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Pohlavie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Spol...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Kön</w:t>
            </w:r>
          </w:p>
        </w:tc>
      </w:tr>
      <w:tr w:rsidR="00EC7259" w:rsidRPr="00AC34D2" w14:paraId="461F2424" w14:textId="77777777" w:rsidTr="00B53822">
        <w:trPr>
          <w:trHeight w:val="723"/>
        </w:trPr>
        <w:tc>
          <w:tcPr>
            <w:tcW w:w="709" w:type="dxa"/>
          </w:tcPr>
          <w:p w14:paraId="16D4A6BA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5.6.1</w:t>
            </w:r>
          </w:p>
        </w:tc>
        <w:tc>
          <w:tcPr>
            <w:tcW w:w="9781" w:type="dxa"/>
          </w:tcPr>
          <w:p w14:paraId="770CEE4E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74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Женски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Žena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Kvinde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Weiblich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Θήλυ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Female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Mujer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Naissoost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Nainen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Féminin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Baineann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Ženski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Nő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Femminile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Moteris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Sieviete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Mara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Vrouw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Kobieta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Feminino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Femeiesc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ženské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Ženski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Kvinna</w:t>
            </w:r>
          </w:p>
        </w:tc>
      </w:tr>
      <w:tr w:rsidR="00EC7259" w:rsidRPr="00AC34D2" w14:paraId="4B5F2FB2" w14:textId="77777777" w:rsidTr="00B53822">
        <w:trPr>
          <w:trHeight w:val="723"/>
        </w:trPr>
        <w:tc>
          <w:tcPr>
            <w:tcW w:w="709" w:type="dxa"/>
          </w:tcPr>
          <w:p w14:paraId="33BA5205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5.6.2</w:t>
            </w:r>
          </w:p>
        </w:tc>
        <w:tc>
          <w:tcPr>
            <w:tcW w:w="9781" w:type="dxa"/>
          </w:tcPr>
          <w:p w14:paraId="0DE95499" w14:textId="77777777" w:rsidR="00EC7259" w:rsidRPr="00AC34D2" w:rsidRDefault="00EC7259" w:rsidP="00FF4EBF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Мъжки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Muž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Mand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Männlich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Άρρεν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Male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Varón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Meessoost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Mies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Masculin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Fireann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Muški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Férfi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Maschile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Vyras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Vīrietis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Raġel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Man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Mężczyzna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Masculino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Bărbătesc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mužské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Moški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Man</w:t>
            </w:r>
          </w:p>
        </w:tc>
      </w:tr>
      <w:tr w:rsidR="00EC7259" w:rsidRPr="00AC34D2" w14:paraId="37AE29B0" w14:textId="77777777" w:rsidTr="00B53822">
        <w:trPr>
          <w:trHeight w:val="923"/>
        </w:trPr>
        <w:tc>
          <w:tcPr>
            <w:tcW w:w="709" w:type="dxa"/>
          </w:tcPr>
          <w:p w14:paraId="1DB5AFC2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5.6.3</w:t>
            </w:r>
          </w:p>
        </w:tc>
        <w:tc>
          <w:tcPr>
            <w:tcW w:w="9781" w:type="dxa"/>
          </w:tcPr>
          <w:p w14:paraId="5E247520" w14:textId="77777777" w:rsidR="00EC7259" w:rsidRPr="00AC34D2" w:rsidRDefault="00EC7259" w:rsidP="00E43D5E">
            <w:pPr>
              <w:pStyle w:val="TableParagraph"/>
              <w:spacing w:before="68" w:line="261" w:lineRule="auto"/>
              <w:ind w:right="67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Неопределен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Neurčeno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Ubestemt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Unbestimmt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Δεν προσδιορίζεται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Undetermined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Indeterminado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Määramata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Määrittelemätön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Indéterminé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Neamhchinntithe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Neodređen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>Meghatározatlan</w:t>
            </w:r>
            <w:r w:rsidRPr="00AC34D2">
              <w:rPr>
                <w:rFonts w:cs="Times New Roman"/>
                <w:spacing w:val="-2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pacing w:val="-18"/>
                <w:sz w:val="16"/>
                <w:szCs w:val="16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Indeterminato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Nenustatyta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Nenoteikts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Mhux speċifikat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Onbepaald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Płeć nieokreślona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>Não</w:t>
            </w:r>
            <w:r w:rsidRPr="00AC34D2">
              <w:rPr>
                <w:rFonts w:cs="Times New Roman"/>
                <w:spacing w:val="-21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 xml:space="preserve">definido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Nedeterminat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neurčené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Nedoločen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Ej fastställt</w:t>
            </w:r>
          </w:p>
        </w:tc>
      </w:tr>
      <w:tr w:rsidR="00EC7259" w:rsidRPr="00AC34D2" w14:paraId="50876CA5" w14:textId="77777777" w:rsidTr="00B53822">
        <w:trPr>
          <w:trHeight w:val="1523"/>
        </w:trPr>
        <w:tc>
          <w:tcPr>
            <w:tcW w:w="709" w:type="dxa"/>
          </w:tcPr>
          <w:p w14:paraId="2F820F58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lastRenderedPageBreak/>
              <w:t>5.7</w:t>
            </w:r>
          </w:p>
        </w:tc>
        <w:tc>
          <w:tcPr>
            <w:tcW w:w="9781" w:type="dxa"/>
          </w:tcPr>
          <w:p w14:paraId="2B93649C" w14:textId="6D964CAA" w:rsidR="00EC7259" w:rsidRPr="00AC34D2" w:rsidRDefault="00EC7259" w:rsidP="00FF4EBF">
            <w:pPr>
              <w:pStyle w:val="TableParagraph"/>
              <w:spacing w:before="68" w:line="261" w:lineRule="auto"/>
              <w:ind w:right="210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Личен идентификационен номер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>Rodné číslo</w:t>
            </w:r>
            <w:r w:rsidR="00EC363F" w:rsidRPr="00AC34D2">
              <w:rPr>
                <w:rFonts w:cs="Times New Roman"/>
                <w:sz w:val="16"/>
                <w:szCs w:val="16"/>
              </w:rPr>
              <w:t xml:space="preserve"> (Personal Identification Number)</w:t>
            </w:r>
            <w:r w:rsidRPr="00AC34D2">
              <w:rPr>
                <w:rFonts w:cs="Times New Roman"/>
                <w:sz w:val="16"/>
                <w:szCs w:val="16"/>
              </w:rPr>
              <w:t xml:space="preserve">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Personidentifikationsnummer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Persönliche Identifikationsnummer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Προσωπικός αριθμός ταυτοποίησης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Personal identification number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Número de identificación personal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Isikukood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Henkilötunnus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Numéro d’identification personnel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Uimhir aitheantais phearsanta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Osobni identifikacijski broj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Személyi azonosító száma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Numero personale di identificazione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Asmens tapatybės kodas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Personas identifikācijas numurs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Numru ta’ identifikazzjoni personali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Persoonlijk identificatienummer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Osobisty numer identyfikacyjny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Número de identificação pessoal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Numărul personal de identificare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Rodné číslo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Osebna identifikacijska številka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Personligt identitetsnummer</w:t>
            </w:r>
          </w:p>
        </w:tc>
      </w:tr>
      <w:tr w:rsidR="00EC7259" w:rsidRPr="00AC34D2" w14:paraId="1764C096" w14:textId="77777777" w:rsidTr="00B53822">
        <w:trPr>
          <w:trHeight w:val="923"/>
        </w:trPr>
        <w:tc>
          <w:tcPr>
            <w:tcW w:w="709" w:type="dxa"/>
            <w:tcBorders>
              <w:bottom w:val="single" w:sz="2" w:space="0" w:color="808080"/>
            </w:tcBorders>
          </w:tcPr>
          <w:p w14:paraId="765FC3B7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5.8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52E43226" w14:textId="4662BE20" w:rsidR="00EC7259" w:rsidRPr="00AC34D2" w:rsidRDefault="00EC7259" w:rsidP="00FF4EBF">
            <w:pPr>
              <w:pStyle w:val="TableParagraph"/>
              <w:spacing w:before="68" w:line="261" w:lineRule="auto"/>
              <w:ind w:right="62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Състояние на лицето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>Osobní stav</w:t>
            </w:r>
            <w:r w:rsidR="00EC363F" w:rsidRPr="00AC34D2">
              <w:rPr>
                <w:rFonts w:cs="Times New Roman"/>
                <w:sz w:val="16"/>
                <w:szCs w:val="16"/>
              </w:rPr>
              <w:t xml:space="preserve"> (Personal status) </w:t>
            </w:r>
            <w:r w:rsidRPr="00AC34D2">
              <w:rPr>
                <w:rFonts w:cs="Times New Roman"/>
                <w:sz w:val="16"/>
                <w:szCs w:val="16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Personlig status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Personenstand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Προσωπική κατάσταση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Personal status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Estado civil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Isikustaatus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Siviilisääty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État civil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Stádas pearsanta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Osobno stanje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>Családi állapota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Stato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civile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(LT)</w:t>
            </w:r>
            <w:r w:rsidRPr="00AC34D2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Civilinė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būklė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(LV)</w:t>
            </w:r>
            <w:r w:rsidRPr="00AC34D2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Personas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statuss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(MT)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Status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personali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(NL)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Burgerlijke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staat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(PL)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Stan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cywilny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Estado civil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Statutul personal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Osobný stav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Osebno stanje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Personlig</w:t>
            </w:r>
            <w:r w:rsidRPr="00AC34D2">
              <w:rPr>
                <w:rFonts w:cs="Times New Roman"/>
                <w:spacing w:val="-1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status</w:t>
            </w:r>
          </w:p>
        </w:tc>
      </w:tr>
      <w:tr w:rsidR="00EC7259" w:rsidRPr="00AC34D2" w14:paraId="4D926D6D" w14:textId="77777777" w:rsidTr="00B53822">
        <w:trPr>
          <w:trHeight w:val="1579"/>
        </w:trPr>
        <w:tc>
          <w:tcPr>
            <w:tcW w:w="709" w:type="dxa"/>
            <w:tcBorders>
              <w:bottom w:val="single" w:sz="2" w:space="0" w:color="808080"/>
            </w:tcBorders>
          </w:tcPr>
          <w:p w14:paraId="0F3CF9BC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5.9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277A38AA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 w:right="96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>(BG)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Собствено име, фамилно име и фамилно име по рождение на родителите / </w:t>
            </w:r>
            <w:r w:rsidRPr="00AC34D2">
              <w:rPr>
                <w:rFonts w:cs="Times New Roman"/>
                <w:b/>
                <w:sz w:val="16"/>
                <w:szCs w:val="16"/>
              </w:rPr>
              <w:t>(CS)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Jméno/a, příjmení a rodná příjmení rodičů (Forename,</w:t>
            </w:r>
          </w:p>
          <w:p w14:paraId="16DC9D70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 w:right="96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surname and surname at birth of parents) / </w:t>
            </w:r>
            <w:r w:rsidRPr="00AC34D2">
              <w:rPr>
                <w:rFonts w:cs="Times New Roman"/>
                <w:b/>
                <w:sz w:val="16"/>
                <w:szCs w:val="16"/>
              </w:rPr>
              <w:t>(DA)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Forældrenes fornavn og efternavn samt efternavn ved fødslen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bCs/>
                <w:sz w:val="16"/>
                <w:szCs w:val="16"/>
              </w:rPr>
              <w:t>Vorname, Familienname</w:t>
            </w:r>
          </w:p>
          <w:p w14:paraId="289096B3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 w:right="96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und Familienname bei der Geburt der Eltern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Όνομα, επώνυμο και επώνυμο κατά τη γέννηση των γονέων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bCs/>
                <w:sz w:val="16"/>
                <w:szCs w:val="16"/>
              </w:rPr>
              <w:t>Forename, surname</w:t>
            </w:r>
          </w:p>
          <w:p w14:paraId="4DF20FAB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 w:right="96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and surname at birth of parents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(ES)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Nombre(s), apellido(s) y apellido(s) de nacimiento de los progenitores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(ET)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Vanemate ees- ja</w:t>
            </w:r>
          </w:p>
          <w:p w14:paraId="5A4FE744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 w:right="96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perekonnanimi ning sünninimi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(FI)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Vanhempien etunimet, sukunimet ja sukunimet syntymähetkellä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(FR)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Prénoms, noms et noms de naissance</w:t>
            </w:r>
          </w:p>
          <w:p w14:paraId="4667F4DE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 w:right="96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des parents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Ainm, agus sloinne na dtuismitheoirí agus a sloinne lá a mbreithe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Ime, prezime i rođeno prezime roditelja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bCs/>
                <w:sz w:val="16"/>
                <w:szCs w:val="16"/>
              </w:rPr>
              <w:t>A</w:t>
            </w:r>
          </w:p>
          <w:p w14:paraId="1D29C856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 w:right="96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szülők utóneve, családi neve és születési családi neve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Nome, cognome e cognome alla nascita dei genitori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bCs/>
                <w:sz w:val="16"/>
                <w:szCs w:val="16"/>
              </w:rPr>
              <w:t>Abiejų tėvų vardai,</w:t>
            </w:r>
          </w:p>
          <w:p w14:paraId="66F73CFE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 w:right="96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pavardės ir pavardės gimus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Vecāku vārds(-i), uzvārds un dzimtais uzvārds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Isem, kunjom u l-kunjom tat-twelid tal-ġenituri / </w:t>
            </w:r>
            <w:r w:rsidRPr="00AC34D2">
              <w:rPr>
                <w:rFonts w:cs="Times New Roman"/>
                <w:b/>
                <w:sz w:val="16"/>
                <w:szCs w:val="16"/>
              </w:rPr>
              <w:t>(NL)</w:t>
            </w:r>
          </w:p>
          <w:p w14:paraId="35EBCD7E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 w:right="96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Ouders: voornaam, achternaam en achternaam bij de geboorte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Imię (imiona), nazwisko i nazwiska rodowe rodziców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bCs/>
                <w:sz w:val="16"/>
                <w:szCs w:val="16"/>
              </w:rPr>
              <w:t>Nomes próprios,</w:t>
            </w:r>
          </w:p>
          <w:p w14:paraId="32371FDC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 w:right="96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apelidos e apelidos de nascimento dos pais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(RO)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Prenumele, numele de familie și numele de familie la naștere ale ambilor părinți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(SK)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>Meno/á,</w:t>
            </w:r>
          </w:p>
          <w:p w14:paraId="07CE0089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 w:right="96"/>
              <w:contextualSpacing/>
              <w:rPr>
                <w:rFonts w:cs="Times New Roman"/>
                <w:bCs/>
                <w:sz w:val="16"/>
                <w:szCs w:val="16"/>
                <w:lang w:val="es-ES"/>
              </w:rPr>
            </w:pP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priezviská a rodné priezviská rodičov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 xml:space="preserve">(SL) 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Ime, priimek in priimek staršev ob rojstvu / </w:t>
            </w:r>
            <w:r w:rsidRPr="00AC34D2">
              <w:rPr>
                <w:rFonts w:cs="Times New Roman"/>
                <w:b/>
                <w:sz w:val="16"/>
                <w:szCs w:val="16"/>
                <w:lang w:val="es-ES"/>
              </w:rPr>
              <w:t>(SV)</w:t>
            </w:r>
            <w:r w:rsidRPr="00AC34D2">
              <w:rPr>
                <w:rFonts w:cs="Times New Roman"/>
                <w:bCs/>
                <w:sz w:val="16"/>
                <w:szCs w:val="16"/>
                <w:lang w:val="es-ES"/>
              </w:rPr>
              <w:t xml:space="preserve"> Föräldrarnas förnamn, efternamn och efternamn vid</w:t>
            </w:r>
          </w:p>
          <w:p w14:paraId="31456076" w14:textId="04F7316F" w:rsidR="00EC7259" w:rsidRPr="00AC34D2" w:rsidRDefault="00EC363F" w:rsidP="00EC363F">
            <w:pPr>
              <w:pStyle w:val="TableParagraph"/>
              <w:spacing w:before="68" w:line="262" w:lineRule="auto"/>
              <w:ind w:left="62" w:right="96"/>
              <w:contextualSpacing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>födseln</w:t>
            </w:r>
          </w:p>
        </w:tc>
      </w:tr>
      <w:tr w:rsidR="00EC7259" w:rsidRPr="00AC34D2" w14:paraId="20569BA8" w14:textId="77777777" w:rsidTr="00B53822">
        <w:trPr>
          <w:trHeight w:val="923"/>
        </w:trPr>
        <w:tc>
          <w:tcPr>
            <w:tcW w:w="709" w:type="dxa"/>
          </w:tcPr>
          <w:p w14:paraId="67B19DB6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6</w:t>
            </w:r>
          </w:p>
        </w:tc>
        <w:tc>
          <w:tcPr>
            <w:tcW w:w="9781" w:type="dxa"/>
          </w:tcPr>
          <w:p w14:paraId="784BEA36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>(BG)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ПАРТНЬОР Б / </w:t>
            </w:r>
            <w:r w:rsidRPr="00AC34D2">
              <w:rPr>
                <w:rFonts w:cs="Times New Roman"/>
                <w:b/>
                <w:sz w:val="16"/>
                <w:szCs w:val="16"/>
              </w:rPr>
              <w:t>(CS)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PARTNER/PARTNERKA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(DA)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B /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 (DE)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(EL)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ΣΥΝΤΡΟΦΟΣ B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bCs/>
                <w:sz w:val="16"/>
                <w:szCs w:val="16"/>
              </w:rPr>
              <w:t>PARTNER</w:t>
            </w:r>
          </w:p>
          <w:p w14:paraId="1364FFF9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(ES)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MIEMBRO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(ET)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(FI)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KUMPPANI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(FR)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PARTENAIRE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(GA)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PÁIRTNÉIR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(HR)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(HU)</w:t>
            </w:r>
          </w:p>
          <w:p w14:paraId="24BCABBB" w14:textId="77777777" w:rsidR="00EC363F" w:rsidRPr="00AC34D2" w:rsidRDefault="00EC363F" w:rsidP="00EC363F">
            <w:pPr>
              <w:pStyle w:val="TableParagraph"/>
              <w:spacing w:before="68" w:line="262" w:lineRule="auto"/>
              <w:ind w:left="6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„B” ÉLETTÁRS /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(LT)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PARTNERIS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(LV)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PARTNERIS B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SIEĦEB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(NL)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(PL)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B</w:t>
            </w:r>
          </w:p>
          <w:p w14:paraId="23FC47AE" w14:textId="3E1D8A87" w:rsidR="00EC7259" w:rsidRPr="00AC34D2" w:rsidRDefault="00EC363F" w:rsidP="00EC363F">
            <w:pPr>
              <w:pStyle w:val="TableParagraph"/>
              <w:spacing w:before="68" w:line="262" w:lineRule="auto"/>
              <w:ind w:left="62"/>
              <w:contextualSpacing/>
              <w:rPr>
                <w:rFonts w:cs="Times New Roman"/>
                <w:bCs/>
                <w:sz w:val="16"/>
                <w:szCs w:val="16"/>
              </w:rPr>
            </w:pPr>
            <w:r w:rsidRPr="00AC34D2">
              <w:rPr>
                <w:rFonts w:cs="Times New Roman"/>
                <w:bCs/>
                <w:sz w:val="16"/>
                <w:szCs w:val="16"/>
              </w:rPr>
              <w:t xml:space="preserve">/ </w:t>
            </w:r>
            <w:r w:rsidRPr="00AC34D2">
              <w:rPr>
                <w:rFonts w:cs="Times New Roman"/>
                <w:b/>
                <w:sz w:val="16"/>
                <w:szCs w:val="16"/>
              </w:rPr>
              <w:t>(PT)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PARCEIRO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(RO)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PARTENERUL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(SK)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(SL)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B / </w:t>
            </w:r>
            <w:r w:rsidRPr="00AC34D2">
              <w:rPr>
                <w:rFonts w:cs="Times New Roman"/>
                <w:b/>
                <w:sz w:val="16"/>
                <w:szCs w:val="16"/>
              </w:rPr>
              <w:t>(SV)</w:t>
            </w:r>
            <w:r w:rsidRPr="00AC34D2">
              <w:rPr>
                <w:rFonts w:cs="Times New Roman"/>
                <w:bCs/>
                <w:sz w:val="16"/>
                <w:szCs w:val="16"/>
              </w:rPr>
              <w:t xml:space="preserve"> PARTNER B</w:t>
            </w:r>
          </w:p>
        </w:tc>
      </w:tr>
      <w:tr w:rsidR="00EC7259" w:rsidRPr="00AC34D2" w14:paraId="0CDE16FB" w14:textId="77777777" w:rsidTr="00B53822">
        <w:trPr>
          <w:trHeight w:val="923"/>
        </w:trPr>
        <w:tc>
          <w:tcPr>
            <w:tcW w:w="709" w:type="dxa"/>
          </w:tcPr>
          <w:p w14:paraId="5B2EF376" w14:textId="505ADED0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6</w:t>
            </w:r>
            <w:r w:rsidR="00EC363F" w:rsidRPr="00AC34D2">
              <w:rPr>
                <w:rFonts w:cs="Times New Roman"/>
                <w:sz w:val="16"/>
                <w:szCs w:val="16"/>
              </w:rPr>
              <w:t>A</w:t>
            </w:r>
          </w:p>
        </w:tc>
        <w:tc>
          <w:tcPr>
            <w:tcW w:w="9781" w:type="dxa"/>
          </w:tcPr>
          <w:p w14:paraId="333ED780" w14:textId="77777777" w:rsidR="00EC7259" w:rsidRPr="00AC34D2" w:rsidRDefault="00EC7259" w:rsidP="00FF4EBF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БЕЛЕЖКА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POZNÁMKA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BEMÆRKNING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ANMERKUNG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ΣΗΜΕΙΩΣΗ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NOTE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NOTA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MÄRKUSED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HUOMAUTUS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NOTE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NÓTA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NAPOMENA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MEGJEGYZÉS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NOTA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PASTABA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PIEZĪME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NOTA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OPMERKING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UWAGI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NOTA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NOTĂ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POZNÁMKA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OPOMBA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ANMÄRKNING</w:t>
            </w:r>
          </w:p>
        </w:tc>
      </w:tr>
      <w:tr w:rsidR="00EC7259" w:rsidRPr="00AC34D2" w14:paraId="36A532D8" w14:textId="77777777" w:rsidTr="00B53822">
        <w:trPr>
          <w:trHeight w:val="1323"/>
        </w:trPr>
        <w:tc>
          <w:tcPr>
            <w:tcW w:w="709" w:type="dxa"/>
          </w:tcPr>
          <w:p w14:paraId="3F24479E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9781" w:type="dxa"/>
          </w:tcPr>
          <w:p w14:paraId="6DDC4738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61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ПОЛЕ ЗА ПОДПИС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POLE PRO PODPIS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UNDERSKRIFTSFELT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UNTERSCHRIFTENFELD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ΠΛΑΙΣΙΟ ΓΙΑ ΤΗΝ ΥΠΟΓΡΑΦΗ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SIGNATURE BOX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RECUADRO PARA LA FIRMA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ALLKIRJALAHTER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ALLEKIRJOITUSKENTTÄ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CADRE POUR LA SIGNATURE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BOSCA DON SÍNIÚ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POLJE ZA POTPIS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>AZ ALÁÍRÁS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SZÖVEGDOBOZA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RIQUADRO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PER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LA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FIRMA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(LT)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PARAŠO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LAUKELIS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(LV)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PARAKSTA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LAUKS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(MT)</w:t>
            </w:r>
            <w:r w:rsidRPr="00AC34D2">
              <w:rPr>
                <w:rFonts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KAXXA </w:t>
            </w:r>
            <w:r w:rsidRPr="00AC34D2">
              <w:rPr>
                <w:rFonts w:cs="Times New Roman"/>
                <w:sz w:val="16"/>
                <w:szCs w:val="16"/>
              </w:rPr>
              <w:t xml:space="preserve">TAL-IFFIRMAR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VAK VOOR DE HANDTEKENING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POLE PODPISU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ESPAÇO DESTINADO À ASSINATURA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SEMNĂTURA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KOLÓNKA NA PODPIS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POLJE ZA PODPIS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RUTA FÖR UNDERTECKNANDE</w:t>
            </w:r>
          </w:p>
        </w:tc>
      </w:tr>
      <w:tr w:rsidR="00EC7259" w:rsidRPr="00AC34D2" w14:paraId="3454BC4C" w14:textId="77777777" w:rsidTr="00B53822">
        <w:trPr>
          <w:trHeight w:val="2923"/>
        </w:trPr>
        <w:tc>
          <w:tcPr>
            <w:tcW w:w="709" w:type="dxa"/>
          </w:tcPr>
          <w:p w14:paraId="7A9C59EA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7.1</w:t>
            </w:r>
          </w:p>
        </w:tc>
        <w:tc>
          <w:tcPr>
            <w:tcW w:w="9781" w:type="dxa"/>
          </w:tcPr>
          <w:p w14:paraId="5B3250DB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81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Фамилно(и) име(на) и собствено(и) име(на) на длъжностното лице, издало настоящото удостоверение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Příjmení a jméno (jména) úředníka, který vydal tento formulář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Efternavn(e) og fornavn(e) på den embedsmand, der har udstedt denne formular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Familienname(n) und Vorname(n) des Beamten, der dieses Formular ausgestellt hat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Επώνυμο(-α) και όνομα(-τα) του/της υπαλλήλου που εξέδωσε το παρόν έντυπο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Surname(s) and forename(s) of the official who issued this form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Apellido(s) y nombre(s) del funcionario que expidió este impreso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Käesoleva vormi väljastanud ametniku eesnimi (-nimed) ja perekonnanimi (-nimed)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Tämän lomakkeen antaneen virkamiehen sukunimi (-nimet) ja etunimi (-nimet)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Nom(s) et prénom(s) du fonctionnaire qui a délivré le présent formulaire / </w:t>
            </w:r>
            <w:r w:rsidRPr="00AC34D2">
              <w:rPr>
                <w:rFonts w:cs="Times New Roman"/>
                <w:b/>
                <w:sz w:val="16"/>
                <w:szCs w:val="16"/>
              </w:rPr>
              <w:t>(GA)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Sloinne(sloinnte)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agus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céadainm(céadainmneacha)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an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oifigigh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d’eisigh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an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fhoirm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seo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(HR)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Prezime(na)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ime(na)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službenika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koji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je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izdao </w:t>
            </w:r>
            <w:r w:rsidRPr="00AC34D2">
              <w:rPr>
                <w:rFonts w:cs="Times New Roman"/>
                <w:sz w:val="16"/>
                <w:szCs w:val="16"/>
              </w:rPr>
              <w:t xml:space="preserve">ovaj obrazac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A formanyomtatványt kiállító tisztviselő családi neve(i) és utóneve(i)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Cognome/i e nome/i del funzionario che ha rilasciato il presente modulo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Šią formą išdavusio pareigūno pavardė (-ės) ir vardas (-ai)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Amatpersonas, kura izdevusi šo veidlapu, uzvārds(-i) un vārds(-i)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Kunjom/kunjomijiet u isem/ismijiet tal-uffiċjal li ħareġ din il-formola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Na(a)m(en) en voorna(a)m(en) van de ambtenaar die dit formulier heeft afgegeven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Nazwisko(-a) i imię (imiona) urzędnika, który wydał niniejszy formularz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Apelido(s) e nome(s) próprio(s) do funcionário que emitiu o presente formulário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Numele și prenumele funcționarului care a emis prezentul formular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Priezvisko(-á) a meno(-á) úradníka, ktorý vydal tento formulár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Priimek/priimki in ime/imena uradnika, ki je izdal ta obrazec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Efternamn och förnamn på den tjänsteman som har utfärdat detta formulär</w:t>
            </w:r>
          </w:p>
        </w:tc>
      </w:tr>
      <w:tr w:rsidR="00EC7259" w:rsidRPr="00AC34D2" w14:paraId="72E25706" w14:textId="77777777" w:rsidTr="00B53822">
        <w:trPr>
          <w:trHeight w:val="2028"/>
        </w:trPr>
        <w:tc>
          <w:tcPr>
            <w:tcW w:w="709" w:type="dxa"/>
            <w:tcBorders>
              <w:bottom w:val="single" w:sz="2" w:space="0" w:color="808080"/>
            </w:tcBorders>
          </w:tcPr>
          <w:p w14:paraId="31C8882D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7.2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751CF4A5" w14:textId="77777777" w:rsidR="00EC7259" w:rsidRPr="00AC34D2" w:rsidRDefault="00EC7259" w:rsidP="00EC7259">
            <w:pPr>
              <w:pStyle w:val="TableParagraph"/>
              <w:spacing w:before="68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Длъжност на длъжностното лице, издало настоящото удостоверение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Funkce úředníka, který vydal tento formulář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Stilling — den embedsmand, der har udstedt denne formular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Stellung des Beamten, der dieses Formular ausgestellt hat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Θέση του/της υπαλλήλου που εξέδωσε το παρόν έντυπο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Position of the official who issued this form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Cargo del funcionario que expidió este impreso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Käesoleva vormi väljastanud ametniku ametikoht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Tämän lomakkeen antaneen virkamiehen asema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Poste du fonctionnaire qui a délivré le présent formulaire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Post an oifigigh a d’eisigh an fhoirm seo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>Funkcija službenika koji je izdao ovaj obrazac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(HU)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formanyomtatványt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kiállító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tisztviselő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beosztása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(IT)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Posizione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del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funzionario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che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ha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rilasciato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il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presente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modulo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(LT)</w:t>
            </w:r>
            <w:r w:rsidRPr="00AC34D2">
              <w:rPr>
                <w:rFonts w:cs="Times New Roman"/>
                <w:b/>
                <w:spacing w:val="-4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pacing w:val="-6"/>
                <w:sz w:val="16"/>
                <w:szCs w:val="16"/>
              </w:rPr>
              <w:t xml:space="preserve">Šią </w:t>
            </w:r>
            <w:r w:rsidRPr="00AC34D2">
              <w:rPr>
                <w:rFonts w:cs="Times New Roman"/>
                <w:sz w:val="16"/>
                <w:szCs w:val="16"/>
              </w:rPr>
              <w:t xml:space="preserve">formą išdavusio pareigūno pareigos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Amatpersonas, kura izdevusi šo veidlapu, amats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Kariga tal-uffiċjal li ħareġ din il-formola / </w:t>
            </w:r>
            <w:r w:rsidRPr="00AC34D2">
              <w:rPr>
                <w:rFonts w:cs="Times New Roman"/>
                <w:b/>
                <w:sz w:val="16"/>
                <w:szCs w:val="16"/>
              </w:rPr>
              <w:t>(NL)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Functie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van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de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ambtenaar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die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dit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formulier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heeft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afgegeven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(PL)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Stanowisko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urzędnika,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który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wydał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niniejszy</w:t>
            </w:r>
            <w:r w:rsidRPr="00AC34D2">
              <w:rPr>
                <w:rFonts w:cs="Times New Roman"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formularz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/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b/>
                <w:sz w:val="16"/>
                <w:szCs w:val="16"/>
              </w:rPr>
              <w:t>(PT)</w:t>
            </w:r>
            <w:r w:rsidRPr="00AC34D2">
              <w:rPr>
                <w:rFonts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Cargo</w:t>
            </w:r>
            <w:r w:rsidRPr="00AC34D2">
              <w:rPr>
                <w:rFonts w:cs="Times New Roman"/>
                <w:spacing w:val="-2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 xml:space="preserve">do funcionário que emitiu o presente formulário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Poziția funcționarului care a emis prezentul formular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Funkcia úradníka, ktorý vydal tento formulár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Položaj uradnika, ki je izdal ta obrazec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Befattning för den tjänsteman som har utfärdat detta</w:t>
            </w:r>
            <w:r w:rsidRPr="00AC34D2">
              <w:rPr>
                <w:rFonts w:cs="Times New Roman"/>
                <w:spacing w:val="5"/>
                <w:sz w:val="16"/>
                <w:szCs w:val="16"/>
              </w:rPr>
              <w:t xml:space="preserve"> </w:t>
            </w:r>
            <w:r w:rsidRPr="00AC34D2">
              <w:rPr>
                <w:rFonts w:cs="Times New Roman"/>
                <w:sz w:val="16"/>
                <w:szCs w:val="16"/>
              </w:rPr>
              <w:t>formulär</w:t>
            </w:r>
          </w:p>
        </w:tc>
      </w:tr>
      <w:tr w:rsidR="00EC7259" w:rsidRPr="00AC34D2" w14:paraId="09561702" w14:textId="77777777" w:rsidTr="00B53822">
        <w:trPr>
          <w:trHeight w:val="891"/>
        </w:trPr>
        <w:tc>
          <w:tcPr>
            <w:tcW w:w="709" w:type="dxa"/>
            <w:tcBorders>
              <w:bottom w:val="single" w:sz="2" w:space="0" w:color="808080"/>
            </w:tcBorders>
          </w:tcPr>
          <w:p w14:paraId="70316F66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7.3</w:t>
            </w:r>
          </w:p>
        </w:tc>
        <w:tc>
          <w:tcPr>
            <w:tcW w:w="9781" w:type="dxa"/>
            <w:tcBorders>
              <w:bottom w:val="single" w:sz="2" w:space="0" w:color="808080"/>
            </w:tcBorders>
          </w:tcPr>
          <w:p w14:paraId="338B7D63" w14:textId="77777777" w:rsidR="00EC7259" w:rsidRPr="00AC34D2" w:rsidRDefault="00EC7259" w:rsidP="00FF4EBF">
            <w:pPr>
              <w:pStyle w:val="TableParagraph"/>
              <w:spacing w:before="68" w:line="261" w:lineRule="auto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Дата (дд/мм/гггг) на издаване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Datum (dd/mm/rrrr) vydání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Udstedelsesdato (dd/mm/åååå)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Ausstellungsdatum (TT/MM/JJJJ)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Ημερομηνία (ηη/μμ/εεεε) έκδοσης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Date (dd/mm/yyyy) of issue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Fecha (dd/mm/aaaa) de expedición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Väljaandmise kuupäev (pp/kk/aaaa)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Antamispäivä (pp/kk/vvvv)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Date (jj/mm/aaaa) de délivrance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Dáta (ll/mm/bbbb) eisiúna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Datum (dd/mm/gggg) izdavanja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A kiállítás dátuma (éééé/hh/nn)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di rilascio (gg/mm/aaaa)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Išdavimo data (dd/mm/mmmm)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Izdošanas datums (dd/mm/gggg)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(jj/xx/ssss) tal-ħruġ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Datum (dd/mm/jjjj) van afgifte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(dd/mm/rrrr) wydania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de emissão(dd/mm/aaaa)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Data (zz/ll/aaaa) emiterii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Dátum (dd/mm/rrrr) vydania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pacing w:val="-4"/>
                <w:sz w:val="16"/>
                <w:szCs w:val="16"/>
              </w:rPr>
              <w:t xml:space="preserve">Datum </w:t>
            </w:r>
            <w:r w:rsidRPr="00AC34D2">
              <w:rPr>
                <w:rFonts w:cs="Times New Roman"/>
                <w:sz w:val="16"/>
                <w:szCs w:val="16"/>
              </w:rPr>
              <w:t xml:space="preserve">(dd/mm/llll) izdaje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Datum (dd/mm/åååå) för utfärdande</w:t>
            </w:r>
          </w:p>
        </w:tc>
      </w:tr>
      <w:tr w:rsidR="00EC7259" w:rsidRPr="00AC34D2" w14:paraId="12DF22C3" w14:textId="77777777" w:rsidTr="00B53822">
        <w:trPr>
          <w:trHeight w:val="723"/>
        </w:trPr>
        <w:tc>
          <w:tcPr>
            <w:tcW w:w="709" w:type="dxa"/>
            <w:tcBorders>
              <w:top w:val="single" w:sz="2" w:space="0" w:color="808080"/>
            </w:tcBorders>
          </w:tcPr>
          <w:p w14:paraId="46BD6B9D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lastRenderedPageBreak/>
              <w:t>7.4</w:t>
            </w:r>
          </w:p>
        </w:tc>
        <w:tc>
          <w:tcPr>
            <w:tcW w:w="9781" w:type="dxa"/>
            <w:tcBorders>
              <w:top w:val="single" w:sz="2" w:space="0" w:color="808080"/>
            </w:tcBorders>
          </w:tcPr>
          <w:p w14:paraId="6BD62F3D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619"/>
              <w:jc w:val="bot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Подпис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Podpis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Underskrift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Unterschrift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Υπογραφή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Signature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Firma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Allkiri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Allekirjoitus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Signature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Síniú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Potpis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Aláírás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Firma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Parašas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Paraksts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Firma / </w:t>
            </w:r>
            <w:r w:rsidRPr="00AC34D2">
              <w:rPr>
                <w:rFonts w:cs="Times New Roman"/>
                <w:b/>
                <w:spacing w:val="-5"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Handtekening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Podpis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Assinatura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Semnătura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Podpis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Podpis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Namnteckning</w:t>
            </w:r>
          </w:p>
        </w:tc>
      </w:tr>
      <w:tr w:rsidR="00EC7259" w:rsidRPr="00AC34D2" w14:paraId="0A76D0A9" w14:textId="77777777" w:rsidTr="00B53822">
        <w:trPr>
          <w:trHeight w:val="1123"/>
        </w:trPr>
        <w:tc>
          <w:tcPr>
            <w:tcW w:w="709" w:type="dxa"/>
          </w:tcPr>
          <w:p w14:paraId="15454006" w14:textId="77777777" w:rsidR="00EC7259" w:rsidRPr="00AC34D2" w:rsidRDefault="00EC7259" w:rsidP="00FF4EBF">
            <w:pPr>
              <w:pStyle w:val="TableParagraph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sz w:val="16"/>
                <w:szCs w:val="16"/>
              </w:rPr>
              <w:t>7.5</w:t>
            </w:r>
          </w:p>
        </w:tc>
        <w:tc>
          <w:tcPr>
            <w:tcW w:w="9781" w:type="dxa"/>
          </w:tcPr>
          <w:p w14:paraId="1CB5EDF7" w14:textId="77777777" w:rsidR="00EC7259" w:rsidRPr="00AC34D2" w:rsidRDefault="00EC7259" w:rsidP="00FF4EBF">
            <w:pPr>
              <w:pStyle w:val="TableParagraph"/>
              <w:spacing w:before="68" w:line="261" w:lineRule="auto"/>
              <w:ind w:right="13"/>
              <w:rPr>
                <w:rFonts w:cs="Times New Roman"/>
                <w:sz w:val="16"/>
                <w:szCs w:val="16"/>
              </w:rPr>
            </w:pPr>
            <w:r w:rsidRPr="00AC34D2">
              <w:rPr>
                <w:rFonts w:cs="Times New Roman"/>
                <w:b/>
                <w:sz w:val="16"/>
                <w:szCs w:val="16"/>
              </w:rPr>
              <w:t xml:space="preserve">(BG) </w:t>
            </w:r>
            <w:r w:rsidRPr="00AC34D2">
              <w:rPr>
                <w:rFonts w:cs="Times New Roman"/>
                <w:sz w:val="16"/>
                <w:szCs w:val="16"/>
              </w:rPr>
              <w:t xml:space="preserve">Печат или щемпел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(CS) </w:t>
            </w:r>
            <w:r w:rsidRPr="00AC34D2">
              <w:rPr>
                <w:rFonts w:cs="Times New Roman"/>
                <w:sz w:val="16"/>
                <w:szCs w:val="16"/>
              </w:rPr>
              <w:t xml:space="preserve">Pečeť nebo razítko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(DA) </w:t>
            </w:r>
            <w:r w:rsidRPr="00AC34D2">
              <w:rPr>
                <w:rFonts w:cs="Times New Roman"/>
                <w:sz w:val="16"/>
                <w:szCs w:val="16"/>
              </w:rPr>
              <w:t xml:space="preserve">Segl eller stempel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(DE) </w:t>
            </w:r>
            <w:r w:rsidRPr="00AC34D2">
              <w:rPr>
                <w:rFonts w:cs="Times New Roman"/>
                <w:sz w:val="16"/>
                <w:szCs w:val="16"/>
              </w:rPr>
              <w:t xml:space="preserve">Siegel oder Stempel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(EL) </w:t>
            </w:r>
            <w:r w:rsidRPr="00AC34D2">
              <w:rPr>
                <w:rFonts w:cs="Times New Roman"/>
                <w:sz w:val="16"/>
                <w:szCs w:val="16"/>
              </w:rPr>
              <w:t xml:space="preserve">Σφραγίδα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(EN) </w:t>
            </w:r>
            <w:r w:rsidRPr="00AC34D2">
              <w:rPr>
                <w:rFonts w:cs="Times New Roman"/>
                <w:sz w:val="16"/>
                <w:szCs w:val="16"/>
              </w:rPr>
              <w:t xml:space="preserve">Seal or stamp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(ES) </w:t>
            </w:r>
            <w:r w:rsidRPr="00AC34D2">
              <w:rPr>
                <w:rFonts w:cs="Times New Roman"/>
                <w:sz w:val="16"/>
                <w:szCs w:val="16"/>
              </w:rPr>
              <w:t xml:space="preserve">Sello o timbre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(ET) </w:t>
            </w:r>
            <w:r w:rsidRPr="00AC34D2">
              <w:rPr>
                <w:rFonts w:cs="Times New Roman"/>
                <w:sz w:val="16"/>
                <w:szCs w:val="16"/>
              </w:rPr>
              <w:t xml:space="preserve">Pitser või tempel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(FI) </w:t>
            </w:r>
            <w:r w:rsidRPr="00AC34D2">
              <w:rPr>
                <w:rFonts w:cs="Times New Roman"/>
                <w:sz w:val="16"/>
                <w:szCs w:val="16"/>
              </w:rPr>
              <w:t xml:space="preserve">Sinetti tai leima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(FR) </w:t>
            </w:r>
            <w:r w:rsidRPr="00AC34D2">
              <w:rPr>
                <w:rFonts w:cs="Times New Roman"/>
                <w:sz w:val="16"/>
                <w:szCs w:val="16"/>
              </w:rPr>
              <w:t xml:space="preserve">Sceau ou timbre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(GA) </w:t>
            </w:r>
            <w:r w:rsidRPr="00AC34D2">
              <w:rPr>
                <w:rFonts w:cs="Times New Roman"/>
                <w:sz w:val="16"/>
                <w:szCs w:val="16"/>
              </w:rPr>
              <w:t xml:space="preserve">Séala nó stampa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(HR) </w:t>
            </w:r>
            <w:r w:rsidRPr="00AC34D2">
              <w:rPr>
                <w:rFonts w:cs="Times New Roman"/>
                <w:sz w:val="16"/>
                <w:szCs w:val="16"/>
              </w:rPr>
              <w:t xml:space="preserve">Žig ili pečat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(HU) </w:t>
            </w:r>
            <w:r w:rsidRPr="00AC34D2">
              <w:rPr>
                <w:rFonts w:cs="Times New Roman"/>
                <w:sz w:val="16"/>
                <w:szCs w:val="16"/>
              </w:rPr>
              <w:t xml:space="preserve">Pecsét vagy bélyegzőlenyomat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(IT) </w:t>
            </w:r>
            <w:r w:rsidRPr="00AC34D2">
              <w:rPr>
                <w:rFonts w:cs="Times New Roman"/>
                <w:sz w:val="16"/>
                <w:szCs w:val="16"/>
              </w:rPr>
              <w:t xml:space="preserve">Bollo o timbro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(LT) </w:t>
            </w:r>
            <w:r w:rsidRPr="00AC34D2">
              <w:rPr>
                <w:rFonts w:cs="Times New Roman"/>
                <w:sz w:val="16"/>
                <w:szCs w:val="16"/>
              </w:rPr>
              <w:t xml:space="preserve">Spaudas arba antspaudas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(LV) </w:t>
            </w:r>
            <w:r w:rsidRPr="00AC34D2">
              <w:rPr>
                <w:rFonts w:cs="Times New Roman"/>
                <w:sz w:val="16"/>
                <w:szCs w:val="16"/>
              </w:rPr>
              <w:t xml:space="preserve">Zīmogs vai spiedogs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(MT) </w:t>
            </w:r>
            <w:r w:rsidRPr="00AC34D2">
              <w:rPr>
                <w:rFonts w:cs="Times New Roman"/>
                <w:sz w:val="16"/>
                <w:szCs w:val="16"/>
              </w:rPr>
              <w:t xml:space="preserve">Siġill jew timbru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(NL) </w:t>
            </w:r>
            <w:r w:rsidRPr="00AC34D2">
              <w:rPr>
                <w:rFonts w:cs="Times New Roman"/>
                <w:sz w:val="16"/>
                <w:szCs w:val="16"/>
              </w:rPr>
              <w:t xml:space="preserve">Zegel of stempel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(PL) </w:t>
            </w:r>
            <w:r w:rsidRPr="00AC34D2">
              <w:rPr>
                <w:rFonts w:cs="Times New Roman"/>
                <w:sz w:val="16"/>
                <w:szCs w:val="16"/>
              </w:rPr>
              <w:t xml:space="preserve">Pieczęć lub stempel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(PT) </w:t>
            </w:r>
            <w:r w:rsidRPr="00AC34D2">
              <w:rPr>
                <w:rFonts w:cs="Times New Roman"/>
                <w:sz w:val="16"/>
                <w:szCs w:val="16"/>
              </w:rPr>
              <w:t xml:space="preserve">Selo ou carimbo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(RO) </w:t>
            </w:r>
            <w:r w:rsidRPr="00AC34D2">
              <w:rPr>
                <w:rFonts w:cs="Times New Roman"/>
                <w:sz w:val="16"/>
                <w:szCs w:val="16"/>
              </w:rPr>
              <w:t xml:space="preserve">Sigiliul sau ștampila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(SK) </w:t>
            </w:r>
            <w:r w:rsidRPr="00AC34D2">
              <w:rPr>
                <w:rFonts w:cs="Times New Roman"/>
                <w:sz w:val="16"/>
                <w:szCs w:val="16"/>
              </w:rPr>
              <w:t xml:space="preserve">Pečať alebo odtlačok pečiatky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(SL) </w:t>
            </w:r>
            <w:r w:rsidRPr="00AC34D2">
              <w:rPr>
                <w:rFonts w:cs="Times New Roman"/>
                <w:sz w:val="16"/>
                <w:szCs w:val="16"/>
              </w:rPr>
              <w:t xml:space="preserve">Pečat ali žig / </w:t>
            </w:r>
            <w:r w:rsidRPr="00AC34D2">
              <w:rPr>
                <w:rFonts w:cs="Times New Roman"/>
                <w:b/>
                <w:sz w:val="16"/>
                <w:szCs w:val="16"/>
              </w:rPr>
              <w:t xml:space="preserve">(SV) </w:t>
            </w:r>
            <w:r w:rsidRPr="00AC34D2">
              <w:rPr>
                <w:rFonts w:cs="Times New Roman"/>
                <w:sz w:val="16"/>
                <w:szCs w:val="16"/>
              </w:rPr>
              <w:t>Sigill eller stämpel</w:t>
            </w:r>
          </w:p>
        </w:tc>
      </w:tr>
    </w:tbl>
    <w:p w14:paraId="0B2F9227" w14:textId="77777777" w:rsidR="00EC7259" w:rsidRPr="00AC34D2" w:rsidRDefault="00EC7259" w:rsidP="00EC7259">
      <w:pPr>
        <w:spacing w:beforeLines="40" w:before="96" w:afterLines="40" w:after="96" w:line="120" w:lineRule="auto"/>
        <w:rPr>
          <w:rFonts w:ascii="Times New Roman" w:hAnsi="Times New Roman"/>
        </w:rPr>
      </w:pPr>
    </w:p>
    <w:sectPr w:rsidR="00EC7259" w:rsidRPr="00AC34D2" w:rsidSect="00127F82">
      <w:footerReference w:type="default" r:id="rId8"/>
      <w:type w:val="continuous"/>
      <w:pgSz w:w="11906" w:h="16838"/>
      <w:pgMar w:top="720" w:right="720" w:bottom="720" w:left="720" w:header="432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FA6B0" w14:textId="77777777" w:rsidR="00562189" w:rsidRDefault="00562189" w:rsidP="00127F82">
      <w:pPr>
        <w:spacing w:after="0" w:line="240" w:lineRule="auto"/>
      </w:pPr>
      <w:r>
        <w:separator/>
      </w:r>
    </w:p>
  </w:endnote>
  <w:endnote w:type="continuationSeparator" w:id="0">
    <w:p w14:paraId="286BE4C4" w14:textId="77777777" w:rsidR="00562189" w:rsidRDefault="00562189" w:rsidP="00127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PMincho"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087444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sdt>
        <w:sdtPr>
          <w:id w:val="98381352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</w:rPr>
        </w:sdtEndPr>
        <w:sdtContent>
          <w:p w14:paraId="5FF965D0" w14:textId="77777777" w:rsidR="00B05E2C" w:rsidRPr="004E1BA0" w:rsidRDefault="00B05E2C" w:rsidP="004E1BA0">
            <w:pPr>
              <w:pStyle w:val="Zpat"/>
              <w:pBdr>
                <w:top w:val="single" w:sz="4" w:space="1" w:color="auto"/>
              </w:pBdr>
              <w:jc w:val="right"/>
              <w:rPr>
                <w:rFonts w:ascii="Times New Roman" w:hAnsi="Times New Roman"/>
              </w:rPr>
            </w:pPr>
            <w:r w:rsidRPr="004E1BA0">
              <w:rPr>
                <w:rFonts w:ascii="Times New Roman" w:hAnsi="Times New Roman"/>
                <w:bCs/>
              </w:rPr>
              <w:fldChar w:fldCharType="begin"/>
            </w:r>
            <w:r w:rsidRPr="004E1BA0">
              <w:rPr>
                <w:rFonts w:ascii="Times New Roman" w:hAnsi="Times New Roman"/>
                <w:bCs/>
              </w:rPr>
              <w:instrText>PAGE</w:instrText>
            </w:r>
            <w:r w:rsidRPr="004E1BA0">
              <w:rPr>
                <w:rFonts w:ascii="Times New Roman" w:hAnsi="Times New Roman"/>
                <w:bCs/>
              </w:rPr>
              <w:fldChar w:fldCharType="separate"/>
            </w:r>
            <w:r w:rsidR="00AC34D2">
              <w:rPr>
                <w:rFonts w:ascii="Times New Roman" w:hAnsi="Times New Roman"/>
                <w:bCs/>
                <w:noProof/>
              </w:rPr>
              <w:t>5</w:t>
            </w:r>
            <w:r w:rsidRPr="004E1BA0">
              <w:rPr>
                <w:rFonts w:ascii="Times New Roman" w:hAnsi="Times New Roman"/>
                <w:bCs/>
              </w:rPr>
              <w:fldChar w:fldCharType="end"/>
            </w:r>
            <w:r w:rsidRPr="004E1BA0">
              <w:rPr>
                <w:rFonts w:ascii="Times New Roman" w:hAnsi="Times New Roman"/>
              </w:rPr>
              <w:t xml:space="preserve"> / </w:t>
            </w:r>
            <w:r w:rsidRPr="004E1BA0">
              <w:rPr>
                <w:rFonts w:ascii="Times New Roman" w:hAnsi="Times New Roman"/>
                <w:bCs/>
              </w:rPr>
              <w:fldChar w:fldCharType="begin"/>
            </w:r>
            <w:r w:rsidRPr="004E1BA0">
              <w:rPr>
                <w:rFonts w:ascii="Times New Roman" w:hAnsi="Times New Roman"/>
                <w:bCs/>
              </w:rPr>
              <w:instrText>NUMPAGES</w:instrText>
            </w:r>
            <w:r w:rsidRPr="004E1BA0">
              <w:rPr>
                <w:rFonts w:ascii="Times New Roman" w:hAnsi="Times New Roman"/>
                <w:bCs/>
              </w:rPr>
              <w:fldChar w:fldCharType="separate"/>
            </w:r>
            <w:r w:rsidR="00AC34D2">
              <w:rPr>
                <w:rFonts w:ascii="Times New Roman" w:hAnsi="Times New Roman"/>
                <w:bCs/>
                <w:noProof/>
              </w:rPr>
              <w:t>11</w:t>
            </w:r>
            <w:r w:rsidRPr="004E1BA0">
              <w:rPr>
                <w:rFonts w:ascii="Times New Roman" w:hAnsi="Times New Roman"/>
                <w:bCs/>
              </w:rPr>
              <w:fldChar w:fldCharType="end"/>
            </w:r>
          </w:p>
        </w:sdtContent>
      </w:sdt>
    </w:sdtContent>
  </w:sdt>
  <w:p w14:paraId="7DC3C948" w14:textId="77777777" w:rsidR="00B05E2C" w:rsidRDefault="00B05E2C" w:rsidP="0082518A">
    <w:pPr>
      <w:pStyle w:val="Zpat"/>
      <w:tabs>
        <w:tab w:val="clear" w:pos="4536"/>
        <w:tab w:val="clear" w:pos="9072"/>
        <w:tab w:val="left" w:pos="3828"/>
        <w:tab w:val="left" w:pos="10065"/>
      </w:tabs>
      <w:ind w:left="142" w:right="-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157D5" w14:textId="77777777" w:rsidR="00562189" w:rsidRDefault="00562189" w:rsidP="00127F82">
      <w:pPr>
        <w:spacing w:after="0" w:line="240" w:lineRule="auto"/>
      </w:pPr>
      <w:r>
        <w:separator/>
      </w:r>
    </w:p>
  </w:footnote>
  <w:footnote w:type="continuationSeparator" w:id="0">
    <w:p w14:paraId="63BBB9C4" w14:textId="77777777" w:rsidR="00562189" w:rsidRDefault="00562189" w:rsidP="00127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numFmt w:val="bullet"/>
      <w:lvlText w:val="■"/>
      <w:lvlJc w:val="left"/>
      <w:pPr>
        <w:ind w:left="385" w:hanging="181"/>
      </w:pPr>
      <w:rPr>
        <w:rFonts w:ascii="MS PMincho" w:eastAsia="MS PMincho"/>
        <w:b w:val="0"/>
        <w:w w:val="100"/>
        <w:sz w:val="16"/>
      </w:rPr>
    </w:lvl>
    <w:lvl w:ilvl="1">
      <w:numFmt w:val="bullet"/>
      <w:lvlText w:val="•"/>
      <w:lvlJc w:val="left"/>
      <w:pPr>
        <w:ind w:left="903" w:hanging="181"/>
      </w:pPr>
    </w:lvl>
    <w:lvl w:ilvl="2">
      <w:numFmt w:val="bullet"/>
      <w:lvlText w:val="•"/>
      <w:lvlJc w:val="left"/>
      <w:pPr>
        <w:ind w:left="1426" w:hanging="181"/>
      </w:pPr>
    </w:lvl>
    <w:lvl w:ilvl="3">
      <w:numFmt w:val="bullet"/>
      <w:lvlText w:val="•"/>
      <w:lvlJc w:val="left"/>
      <w:pPr>
        <w:ind w:left="1949" w:hanging="181"/>
      </w:pPr>
    </w:lvl>
    <w:lvl w:ilvl="4">
      <w:numFmt w:val="bullet"/>
      <w:lvlText w:val="•"/>
      <w:lvlJc w:val="left"/>
      <w:pPr>
        <w:ind w:left="2473" w:hanging="181"/>
      </w:pPr>
    </w:lvl>
    <w:lvl w:ilvl="5">
      <w:numFmt w:val="bullet"/>
      <w:lvlText w:val="•"/>
      <w:lvlJc w:val="left"/>
      <w:pPr>
        <w:ind w:left="2996" w:hanging="181"/>
      </w:pPr>
    </w:lvl>
    <w:lvl w:ilvl="6">
      <w:numFmt w:val="bullet"/>
      <w:lvlText w:val="•"/>
      <w:lvlJc w:val="left"/>
      <w:pPr>
        <w:ind w:left="3519" w:hanging="181"/>
      </w:pPr>
    </w:lvl>
    <w:lvl w:ilvl="7">
      <w:numFmt w:val="bullet"/>
      <w:lvlText w:val="•"/>
      <w:lvlJc w:val="left"/>
      <w:pPr>
        <w:ind w:left="4042" w:hanging="181"/>
      </w:pPr>
    </w:lvl>
    <w:lvl w:ilvl="8">
      <w:numFmt w:val="bullet"/>
      <w:lvlText w:val="•"/>
      <w:lvlJc w:val="left"/>
      <w:pPr>
        <w:ind w:left="4566" w:hanging="181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386" w:hanging="220"/>
      </w:pPr>
      <w:rPr>
        <w:rFonts w:ascii="Times New Roman" w:hAnsi="Times New Roman" w:cs="Times New Roman"/>
        <w:b w:val="0"/>
        <w:bCs w:val="0"/>
        <w:w w:val="95"/>
        <w:sz w:val="22"/>
        <w:szCs w:val="22"/>
      </w:rPr>
    </w:lvl>
    <w:lvl w:ilvl="1">
      <w:start w:val="1"/>
      <w:numFmt w:val="decimal"/>
      <w:lvlText w:val="%1.%2."/>
      <w:lvlJc w:val="left"/>
      <w:pPr>
        <w:ind w:left="551" w:hanging="385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2">
      <w:numFmt w:val="bullet"/>
      <w:lvlText w:val="•"/>
      <w:lvlJc w:val="left"/>
      <w:pPr>
        <w:ind w:left="1631" w:hanging="385"/>
      </w:pPr>
    </w:lvl>
    <w:lvl w:ilvl="3">
      <w:numFmt w:val="bullet"/>
      <w:lvlText w:val="•"/>
      <w:lvlJc w:val="left"/>
      <w:pPr>
        <w:ind w:left="2703" w:hanging="385"/>
      </w:pPr>
    </w:lvl>
    <w:lvl w:ilvl="4">
      <w:numFmt w:val="bullet"/>
      <w:lvlText w:val="•"/>
      <w:lvlJc w:val="left"/>
      <w:pPr>
        <w:ind w:left="3774" w:hanging="385"/>
      </w:pPr>
    </w:lvl>
    <w:lvl w:ilvl="5">
      <w:numFmt w:val="bullet"/>
      <w:lvlText w:val="•"/>
      <w:lvlJc w:val="left"/>
      <w:pPr>
        <w:ind w:left="4846" w:hanging="385"/>
      </w:pPr>
    </w:lvl>
    <w:lvl w:ilvl="6">
      <w:numFmt w:val="bullet"/>
      <w:lvlText w:val="•"/>
      <w:lvlJc w:val="left"/>
      <w:pPr>
        <w:ind w:left="5918" w:hanging="385"/>
      </w:pPr>
    </w:lvl>
    <w:lvl w:ilvl="7">
      <w:numFmt w:val="bullet"/>
      <w:lvlText w:val="•"/>
      <w:lvlJc w:val="left"/>
      <w:pPr>
        <w:ind w:left="6989" w:hanging="385"/>
      </w:pPr>
    </w:lvl>
    <w:lvl w:ilvl="8">
      <w:numFmt w:val="bullet"/>
      <w:lvlText w:val="•"/>
      <w:lvlJc w:val="left"/>
      <w:pPr>
        <w:ind w:left="8061" w:hanging="385"/>
      </w:pPr>
    </w:lvl>
  </w:abstractNum>
  <w:abstractNum w:abstractNumId="2" w15:restartNumberingAfterBreak="0">
    <w:nsid w:val="00000404"/>
    <w:multiLevelType w:val="multilevel"/>
    <w:tmpl w:val="23642074"/>
    <w:lvl w:ilvl="0">
      <w:start w:val="3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/>
        <w:b w:val="0"/>
        <w:bCs w:val="0"/>
        <w:i w:val="0"/>
        <w:w w:val="97"/>
        <w:sz w:val="22"/>
        <w:szCs w:val="22"/>
      </w:rPr>
    </w:lvl>
    <w:lvl w:ilvl="1">
      <w:start w:val="1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</w:lvl>
    <w:lvl w:ilvl="5">
      <w:numFmt w:val="bullet"/>
      <w:lvlText w:val="•"/>
      <w:lvlJc w:val="left"/>
      <w:pPr>
        <w:ind w:left="1460" w:hanging="769"/>
      </w:pPr>
    </w:lvl>
    <w:lvl w:ilvl="6">
      <w:numFmt w:val="bullet"/>
      <w:lvlText w:val="•"/>
      <w:lvlJc w:val="left"/>
      <w:pPr>
        <w:ind w:left="3253" w:hanging="769"/>
      </w:pPr>
    </w:lvl>
    <w:lvl w:ilvl="7">
      <w:numFmt w:val="bullet"/>
      <w:lvlText w:val="•"/>
      <w:lvlJc w:val="left"/>
      <w:pPr>
        <w:ind w:left="5046" w:hanging="769"/>
      </w:pPr>
    </w:lvl>
    <w:lvl w:ilvl="8">
      <w:numFmt w:val="bullet"/>
      <w:lvlText w:val="•"/>
      <w:lvlJc w:val="left"/>
      <w:pPr>
        <w:ind w:left="6839" w:hanging="769"/>
      </w:pPr>
    </w:lvl>
  </w:abstractNum>
  <w:abstractNum w:abstractNumId="3" w15:restartNumberingAfterBreak="0">
    <w:nsid w:val="00000405"/>
    <w:multiLevelType w:val="multilevel"/>
    <w:tmpl w:val="00BC734A"/>
    <w:lvl w:ilvl="0">
      <w:start w:val="3"/>
      <w:numFmt w:val="decimal"/>
      <w:lvlText w:val="%1"/>
      <w:lvlJc w:val="left"/>
      <w:pPr>
        <w:ind w:left="1288" w:hanging="604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288" w:hanging="604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/>
        <w:b w:val="0"/>
        <w:bCs w:val="0"/>
        <w:i w:val="0"/>
        <w:spacing w:val="-2"/>
        <w:w w:val="91"/>
        <w:sz w:val="22"/>
        <w:szCs w:val="22"/>
      </w:rPr>
    </w:lvl>
    <w:lvl w:ilvl="3">
      <w:numFmt w:val="bullet"/>
      <w:lvlText w:val="•"/>
      <w:lvlJc w:val="left"/>
      <w:pPr>
        <w:ind w:left="4023" w:hanging="604"/>
      </w:pPr>
    </w:lvl>
    <w:lvl w:ilvl="4">
      <w:numFmt w:val="bullet"/>
      <w:lvlText w:val="•"/>
      <w:lvlJc w:val="left"/>
      <w:pPr>
        <w:ind w:left="4938" w:hanging="604"/>
      </w:pPr>
    </w:lvl>
    <w:lvl w:ilvl="5">
      <w:numFmt w:val="bullet"/>
      <w:lvlText w:val="•"/>
      <w:lvlJc w:val="left"/>
      <w:pPr>
        <w:ind w:left="5852" w:hanging="604"/>
      </w:pPr>
    </w:lvl>
    <w:lvl w:ilvl="6">
      <w:numFmt w:val="bullet"/>
      <w:lvlText w:val="•"/>
      <w:lvlJc w:val="left"/>
      <w:pPr>
        <w:ind w:left="6767" w:hanging="604"/>
      </w:pPr>
    </w:lvl>
    <w:lvl w:ilvl="7">
      <w:numFmt w:val="bullet"/>
      <w:lvlText w:val="•"/>
      <w:lvlJc w:val="left"/>
      <w:pPr>
        <w:ind w:left="7681" w:hanging="604"/>
      </w:pPr>
    </w:lvl>
    <w:lvl w:ilvl="8">
      <w:numFmt w:val="bullet"/>
      <w:lvlText w:val="•"/>
      <w:lvlJc w:val="left"/>
      <w:pPr>
        <w:ind w:left="8596" w:hanging="604"/>
      </w:pPr>
    </w:lvl>
  </w:abstractNum>
  <w:abstractNum w:abstractNumId="4" w15:restartNumberingAfterBreak="0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069" w:hanging="3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85"/>
      </w:pPr>
      <w:rPr>
        <w:rFonts w:ascii="Times New Roman" w:hAnsi="Times New Roman" w:cs="Times New Roman"/>
        <w:b w:val="0"/>
        <w:bCs w:val="0"/>
        <w:w w:val="96"/>
        <w:sz w:val="22"/>
        <w:szCs w:val="22"/>
      </w:rPr>
    </w:lvl>
    <w:lvl w:ilvl="2">
      <w:start w:val="1"/>
      <w:numFmt w:val="decimal"/>
      <w:lvlText w:val="%1.%2.%3."/>
      <w:lvlJc w:val="left"/>
      <w:pPr>
        <w:ind w:left="1744" w:hanging="550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3">
      <w:numFmt w:val="bullet"/>
      <w:lvlText w:val="•"/>
      <w:lvlJc w:val="left"/>
      <w:pPr>
        <w:ind w:left="3670" w:hanging="550"/>
      </w:pPr>
    </w:lvl>
    <w:lvl w:ilvl="4">
      <w:numFmt w:val="bullet"/>
      <w:lvlText w:val="•"/>
      <w:lvlJc w:val="left"/>
      <w:pPr>
        <w:ind w:left="4635" w:hanging="550"/>
      </w:pPr>
    </w:lvl>
    <w:lvl w:ilvl="5">
      <w:numFmt w:val="bullet"/>
      <w:lvlText w:val="•"/>
      <w:lvlJc w:val="left"/>
      <w:pPr>
        <w:ind w:left="5600" w:hanging="550"/>
      </w:pPr>
    </w:lvl>
    <w:lvl w:ilvl="6">
      <w:numFmt w:val="bullet"/>
      <w:lvlText w:val="•"/>
      <w:lvlJc w:val="left"/>
      <w:pPr>
        <w:ind w:left="6565" w:hanging="550"/>
      </w:pPr>
    </w:lvl>
    <w:lvl w:ilvl="7">
      <w:numFmt w:val="bullet"/>
      <w:lvlText w:val="•"/>
      <w:lvlJc w:val="left"/>
      <w:pPr>
        <w:ind w:left="7530" w:hanging="550"/>
      </w:pPr>
    </w:lvl>
    <w:lvl w:ilvl="8">
      <w:numFmt w:val="bullet"/>
      <w:lvlText w:val="•"/>
      <w:lvlJc w:val="left"/>
      <w:pPr>
        <w:ind w:left="8495" w:hanging="550"/>
      </w:pPr>
    </w:lvl>
  </w:abstractNum>
  <w:abstractNum w:abstractNumId="5" w15:restartNumberingAfterBreak="0">
    <w:nsid w:val="00000407"/>
    <w:multiLevelType w:val="multilevel"/>
    <w:tmpl w:val="0000088A"/>
    <w:lvl w:ilvl="0">
      <w:start w:val="4"/>
      <w:numFmt w:val="decimal"/>
      <w:lvlText w:val="%1"/>
      <w:lvlJc w:val="left"/>
      <w:pPr>
        <w:ind w:left="1069" w:hanging="3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85"/>
      </w:pPr>
      <w:rPr>
        <w:rFonts w:ascii="Times New Roman" w:hAnsi="Times New Roman" w:cs="Times New Roman"/>
        <w:b w:val="0"/>
        <w:bCs w:val="0"/>
        <w:w w:val="96"/>
        <w:sz w:val="22"/>
        <w:szCs w:val="22"/>
      </w:rPr>
    </w:lvl>
    <w:lvl w:ilvl="2">
      <w:start w:val="1"/>
      <w:numFmt w:val="decimal"/>
      <w:lvlText w:val="%1.%2.%3."/>
      <w:lvlJc w:val="left"/>
      <w:pPr>
        <w:ind w:left="1744" w:hanging="550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3">
      <w:numFmt w:val="bullet"/>
      <w:lvlText w:val="•"/>
      <w:lvlJc w:val="left"/>
      <w:pPr>
        <w:ind w:left="3670" w:hanging="550"/>
      </w:pPr>
    </w:lvl>
    <w:lvl w:ilvl="4">
      <w:numFmt w:val="bullet"/>
      <w:lvlText w:val="•"/>
      <w:lvlJc w:val="left"/>
      <w:pPr>
        <w:ind w:left="4635" w:hanging="550"/>
      </w:pPr>
    </w:lvl>
    <w:lvl w:ilvl="5">
      <w:numFmt w:val="bullet"/>
      <w:lvlText w:val="•"/>
      <w:lvlJc w:val="left"/>
      <w:pPr>
        <w:ind w:left="5600" w:hanging="550"/>
      </w:pPr>
    </w:lvl>
    <w:lvl w:ilvl="6">
      <w:numFmt w:val="bullet"/>
      <w:lvlText w:val="•"/>
      <w:lvlJc w:val="left"/>
      <w:pPr>
        <w:ind w:left="6565" w:hanging="550"/>
      </w:pPr>
    </w:lvl>
    <w:lvl w:ilvl="7">
      <w:numFmt w:val="bullet"/>
      <w:lvlText w:val="•"/>
      <w:lvlJc w:val="left"/>
      <w:pPr>
        <w:ind w:left="7530" w:hanging="550"/>
      </w:pPr>
    </w:lvl>
    <w:lvl w:ilvl="8">
      <w:numFmt w:val="bullet"/>
      <w:lvlText w:val="•"/>
      <w:lvlJc w:val="left"/>
      <w:pPr>
        <w:ind w:left="8495" w:hanging="550"/>
      </w:pPr>
    </w:lvl>
  </w:abstractNum>
  <w:abstractNum w:abstractNumId="6" w15:restartNumberingAfterBreak="0">
    <w:nsid w:val="00000408"/>
    <w:multiLevelType w:val="multilevel"/>
    <w:tmpl w:val="0000088B"/>
    <w:lvl w:ilvl="0">
      <w:start w:val="5"/>
      <w:numFmt w:val="decimal"/>
      <w:lvlText w:val="%1."/>
      <w:lvlJc w:val="left"/>
      <w:pPr>
        <w:ind w:left="386" w:hanging="220"/>
      </w:pPr>
      <w:rPr>
        <w:rFonts w:ascii="Times New Roman" w:hAnsi="Times New Roman" w:cs="Times New Roman"/>
        <w:b w:val="0"/>
        <w:bCs w:val="0"/>
        <w:w w:val="98"/>
        <w:sz w:val="22"/>
        <w:szCs w:val="22"/>
      </w:rPr>
    </w:lvl>
    <w:lvl w:ilvl="1">
      <w:start w:val="1"/>
      <w:numFmt w:val="decimal"/>
      <w:lvlText w:val="%1.%2."/>
      <w:lvlJc w:val="left"/>
      <w:pPr>
        <w:ind w:left="166" w:hanging="385"/>
      </w:pPr>
      <w:rPr>
        <w:rFonts w:ascii="Times New Roman" w:hAnsi="Times New Roman" w:cs="Times New Roman"/>
        <w:b w:val="0"/>
        <w:bCs w:val="0"/>
        <w:spacing w:val="-3"/>
        <w:w w:val="91"/>
        <w:sz w:val="22"/>
        <w:szCs w:val="22"/>
      </w:rPr>
    </w:lvl>
    <w:lvl w:ilvl="2">
      <w:numFmt w:val="bullet"/>
      <w:lvlText w:val="•"/>
      <w:lvlJc w:val="left"/>
      <w:pPr>
        <w:ind w:left="1471" w:hanging="385"/>
      </w:pPr>
    </w:lvl>
    <w:lvl w:ilvl="3">
      <w:numFmt w:val="bullet"/>
      <w:lvlText w:val="•"/>
      <w:lvlJc w:val="left"/>
      <w:pPr>
        <w:ind w:left="2563" w:hanging="385"/>
      </w:pPr>
    </w:lvl>
    <w:lvl w:ilvl="4">
      <w:numFmt w:val="bullet"/>
      <w:lvlText w:val="•"/>
      <w:lvlJc w:val="left"/>
      <w:pPr>
        <w:ind w:left="3654" w:hanging="385"/>
      </w:pPr>
    </w:lvl>
    <w:lvl w:ilvl="5">
      <w:numFmt w:val="bullet"/>
      <w:lvlText w:val="•"/>
      <w:lvlJc w:val="left"/>
      <w:pPr>
        <w:ind w:left="4746" w:hanging="385"/>
      </w:pPr>
    </w:lvl>
    <w:lvl w:ilvl="6">
      <w:numFmt w:val="bullet"/>
      <w:lvlText w:val="•"/>
      <w:lvlJc w:val="left"/>
      <w:pPr>
        <w:ind w:left="5838" w:hanging="385"/>
      </w:pPr>
    </w:lvl>
    <w:lvl w:ilvl="7">
      <w:numFmt w:val="bullet"/>
      <w:lvlText w:val="•"/>
      <w:lvlJc w:val="left"/>
      <w:pPr>
        <w:ind w:left="6929" w:hanging="385"/>
      </w:pPr>
    </w:lvl>
    <w:lvl w:ilvl="8">
      <w:numFmt w:val="bullet"/>
      <w:lvlText w:val="•"/>
      <w:lvlJc w:val="left"/>
      <w:pPr>
        <w:ind w:left="8021" w:hanging="385"/>
      </w:pPr>
    </w:lvl>
  </w:abstractNum>
  <w:abstractNum w:abstractNumId="7" w15:restartNumberingAfterBreak="0">
    <w:nsid w:val="025D5A5F"/>
    <w:multiLevelType w:val="multilevel"/>
    <w:tmpl w:val="B9847E5A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8" w15:restartNumberingAfterBreak="0">
    <w:nsid w:val="029955AD"/>
    <w:multiLevelType w:val="multilevel"/>
    <w:tmpl w:val="66CAC084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636" w:hanging="360"/>
      </w:pPr>
      <w:rPr>
        <w:rFonts w:ascii="Times" w:eastAsia="Calibri" w:hAnsi="Times" w:hint="default"/>
        <w:i w:val="0"/>
        <w:color w:val="auto"/>
        <w:spacing w:val="-2"/>
        <w:w w:val="93"/>
        <w:sz w:val="22"/>
        <w:szCs w:val="22"/>
      </w:rPr>
    </w:lvl>
    <w:lvl w:ilvl="2">
      <w:start w:val="1"/>
      <w:numFmt w:val="decimal"/>
      <w:lvlText w:val="%1.%2.%3."/>
      <w:lvlJc w:val="left"/>
      <w:pPr>
        <w:ind w:left="1272" w:hanging="720"/>
      </w:pPr>
      <w:rPr>
        <w:rFonts w:eastAsia="Calibri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548" w:hanging="720"/>
      </w:pPr>
      <w:rPr>
        <w:rFonts w:eastAsia="Calibri"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184" w:hanging="1080"/>
      </w:pPr>
      <w:rPr>
        <w:rFonts w:eastAsia="Calibri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2460" w:hanging="1080"/>
      </w:pPr>
      <w:rPr>
        <w:rFonts w:eastAsia="Calibri"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3096" w:hanging="1440"/>
      </w:pPr>
      <w:rPr>
        <w:rFonts w:eastAsia="Calibri"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3372" w:hanging="1440"/>
      </w:pPr>
      <w:rPr>
        <w:rFonts w:eastAsia="Calibri"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008" w:hanging="1800"/>
      </w:pPr>
      <w:rPr>
        <w:rFonts w:eastAsia="Calibri" w:hint="default"/>
        <w:i w:val="0"/>
        <w:color w:val="auto"/>
      </w:rPr>
    </w:lvl>
  </w:abstractNum>
  <w:abstractNum w:abstractNumId="9" w15:restartNumberingAfterBreak="0">
    <w:nsid w:val="091E7736"/>
    <w:multiLevelType w:val="multilevel"/>
    <w:tmpl w:val="3AC60BBC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Calibri" w:hint="default"/>
        <w:i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eastAsia="Calibri" w:hint="default"/>
        <w:i w:val="0"/>
      </w:rPr>
    </w:lvl>
  </w:abstractNum>
  <w:abstractNum w:abstractNumId="10" w15:restartNumberingAfterBreak="0">
    <w:nsid w:val="0B77146B"/>
    <w:multiLevelType w:val="multilevel"/>
    <w:tmpl w:val="392226C8"/>
    <w:lvl w:ilvl="0">
      <w:start w:val="4"/>
      <w:numFmt w:val="decimal"/>
      <w:lvlText w:val="%1."/>
      <w:lvlJc w:val="left"/>
      <w:pPr>
        <w:ind w:left="386" w:hanging="220"/>
      </w:pPr>
      <w:rPr>
        <w:rFonts w:ascii="Times New Roman" w:eastAsia="Times New Roman" w:hAnsi="Times New Roman" w:cs="Times New Roman" w:hint="default"/>
        <w:w w:val="98"/>
        <w:sz w:val="22"/>
        <w:szCs w:val="22"/>
      </w:rPr>
    </w:lvl>
    <w:lvl w:ilvl="1">
      <w:start w:val="1"/>
      <w:numFmt w:val="decimal"/>
      <w:lvlText w:val="%1.%2"/>
      <w:lvlJc w:val="left"/>
      <w:pPr>
        <w:ind w:left="496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numFmt w:val="bullet"/>
      <w:lvlText w:val="•"/>
      <w:lvlJc w:val="left"/>
      <w:pPr>
        <w:ind w:left="1578" w:hanging="330"/>
      </w:pPr>
      <w:rPr>
        <w:rFonts w:hint="default"/>
      </w:rPr>
    </w:lvl>
    <w:lvl w:ilvl="3">
      <w:numFmt w:val="bullet"/>
      <w:lvlText w:val="•"/>
      <w:lvlJc w:val="left"/>
      <w:pPr>
        <w:ind w:left="2656" w:hanging="330"/>
      </w:pPr>
      <w:rPr>
        <w:rFonts w:hint="default"/>
      </w:rPr>
    </w:lvl>
    <w:lvl w:ilvl="4">
      <w:numFmt w:val="bullet"/>
      <w:lvlText w:val="•"/>
      <w:lvlJc w:val="left"/>
      <w:pPr>
        <w:ind w:left="3734" w:hanging="330"/>
      </w:pPr>
      <w:rPr>
        <w:rFonts w:hint="default"/>
      </w:rPr>
    </w:lvl>
    <w:lvl w:ilvl="5">
      <w:numFmt w:val="bullet"/>
      <w:lvlText w:val="•"/>
      <w:lvlJc w:val="left"/>
      <w:pPr>
        <w:ind w:left="4813" w:hanging="330"/>
      </w:pPr>
      <w:rPr>
        <w:rFonts w:hint="default"/>
      </w:rPr>
    </w:lvl>
    <w:lvl w:ilvl="6">
      <w:numFmt w:val="bullet"/>
      <w:lvlText w:val="•"/>
      <w:lvlJc w:val="left"/>
      <w:pPr>
        <w:ind w:left="5891" w:hanging="330"/>
      </w:pPr>
      <w:rPr>
        <w:rFonts w:hint="default"/>
      </w:rPr>
    </w:lvl>
    <w:lvl w:ilvl="7">
      <w:numFmt w:val="bullet"/>
      <w:lvlText w:val="•"/>
      <w:lvlJc w:val="left"/>
      <w:pPr>
        <w:ind w:left="6969" w:hanging="330"/>
      </w:pPr>
      <w:rPr>
        <w:rFonts w:hint="default"/>
      </w:rPr>
    </w:lvl>
    <w:lvl w:ilvl="8">
      <w:numFmt w:val="bullet"/>
      <w:lvlText w:val="•"/>
      <w:lvlJc w:val="left"/>
      <w:pPr>
        <w:ind w:left="8048" w:hanging="330"/>
      </w:pPr>
      <w:rPr>
        <w:rFonts w:hint="default"/>
      </w:rPr>
    </w:lvl>
  </w:abstractNum>
  <w:abstractNum w:abstractNumId="11" w15:restartNumberingAfterBreak="0">
    <w:nsid w:val="10DE50D9"/>
    <w:multiLevelType w:val="multilevel"/>
    <w:tmpl w:val="36385E5E"/>
    <w:lvl w:ilvl="0">
      <w:start w:val="3"/>
      <w:numFmt w:val="decimal"/>
      <w:lvlText w:val="%1."/>
      <w:lvlJc w:val="left"/>
      <w:pPr>
        <w:ind w:left="496" w:hanging="220"/>
      </w:pPr>
      <w:rPr>
        <w:rFonts w:ascii="Times New Roman" w:eastAsia="Times New Roman" w:hAnsi="Times New Roman" w:cs="Times New Roman" w:hint="default"/>
        <w:w w:val="97"/>
        <w:sz w:val="22"/>
        <w:szCs w:val="22"/>
      </w:rPr>
    </w:lvl>
    <w:lvl w:ilvl="1">
      <w:start w:val="1"/>
      <w:numFmt w:val="decimal"/>
      <w:lvlText w:val="%1.%2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2"/>
        <w:w w:val="94"/>
        <w:sz w:val="22"/>
        <w:szCs w:val="22"/>
      </w:rPr>
    </w:lvl>
    <w:lvl w:ilvl="2">
      <w:start w:val="1"/>
      <w:numFmt w:val="decimal"/>
      <w:lvlText w:val="%1.%2.%3"/>
      <w:lvlJc w:val="left"/>
      <w:pPr>
        <w:ind w:left="1233" w:hanging="549"/>
      </w:pPr>
      <w:rPr>
        <w:rFonts w:ascii="Times New Roman" w:eastAsia="Times New Roman" w:hAnsi="Times New Roman" w:cs="Times New Roman" w:hint="default"/>
        <w:spacing w:val="-2"/>
        <w:w w:val="93"/>
        <w:sz w:val="22"/>
        <w:szCs w:val="22"/>
      </w:rPr>
    </w:lvl>
    <w:lvl w:ilvl="3">
      <w:numFmt w:val="bullet"/>
      <w:lvlText w:val="•"/>
      <w:lvlJc w:val="left"/>
      <w:pPr>
        <w:ind w:left="1240" w:hanging="549"/>
      </w:pPr>
      <w:rPr>
        <w:rFonts w:hint="default"/>
      </w:rPr>
    </w:lvl>
    <w:lvl w:ilvl="4">
      <w:numFmt w:val="bullet"/>
      <w:lvlText w:val="•"/>
      <w:lvlJc w:val="left"/>
      <w:pPr>
        <w:ind w:left="1900" w:hanging="549"/>
      </w:pPr>
      <w:rPr>
        <w:rFonts w:hint="default"/>
      </w:rPr>
    </w:lvl>
    <w:lvl w:ilvl="5">
      <w:numFmt w:val="bullet"/>
      <w:lvlText w:val="•"/>
      <w:lvlJc w:val="left"/>
      <w:pPr>
        <w:ind w:left="3320" w:hanging="549"/>
      </w:pPr>
      <w:rPr>
        <w:rFonts w:hint="default"/>
      </w:rPr>
    </w:lvl>
    <w:lvl w:ilvl="6">
      <w:numFmt w:val="bullet"/>
      <w:lvlText w:val="•"/>
      <w:lvlJc w:val="left"/>
      <w:pPr>
        <w:ind w:left="4741" w:hanging="549"/>
      </w:pPr>
      <w:rPr>
        <w:rFonts w:hint="default"/>
      </w:rPr>
    </w:lvl>
    <w:lvl w:ilvl="7">
      <w:numFmt w:val="bullet"/>
      <w:lvlText w:val="•"/>
      <w:lvlJc w:val="left"/>
      <w:pPr>
        <w:ind w:left="6162" w:hanging="549"/>
      </w:pPr>
      <w:rPr>
        <w:rFonts w:hint="default"/>
      </w:rPr>
    </w:lvl>
    <w:lvl w:ilvl="8">
      <w:numFmt w:val="bullet"/>
      <w:lvlText w:val="•"/>
      <w:lvlJc w:val="left"/>
      <w:pPr>
        <w:ind w:left="7583" w:hanging="549"/>
      </w:pPr>
      <w:rPr>
        <w:rFonts w:hint="default"/>
      </w:rPr>
    </w:lvl>
  </w:abstractNum>
  <w:abstractNum w:abstractNumId="12" w15:restartNumberingAfterBreak="0">
    <w:nsid w:val="15081AC1"/>
    <w:multiLevelType w:val="multilevel"/>
    <w:tmpl w:val="0DDE6D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13" w15:restartNumberingAfterBreak="0">
    <w:nsid w:val="221D5B62"/>
    <w:multiLevelType w:val="multilevel"/>
    <w:tmpl w:val="7D4E79AE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" w:eastAsia="Calibri" w:hAnsi="Times" w:hint="default"/>
        <w:i w:val="0"/>
        <w:spacing w:val="-2"/>
        <w:w w:val="9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14" w15:restartNumberingAfterBreak="0">
    <w:nsid w:val="25D178BD"/>
    <w:multiLevelType w:val="multilevel"/>
    <w:tmpl w:val="DCD0C7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15" w15:restartNumberingAfterBreak="0">
    <w:nsid w:val="264F692D"/>
    <w:multiLevelType w:val="multilevel"/>
    <w:tmpl w:val="DF0665AC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Calibri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eastAsia="Calibri" w:hint="default"/>
        <w:i w:val="0"/>
      </w:rPr>
    </w:lvl>
  </w:abstractNum>
  <w:abstractNum w:abstractNumId="16" w15:restartNumberingAfterBreak="0">
    <w:nsid w:val="27E41846"/>
    <w:multiLevelType w:val="multilevel"/>
    <w:tmpl w:val="179C1798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17" w15:restartNumberingAfterBreak="0">
    <w:nsid w:val="2B260504"/>
    <w:multiLevelType w:val="multilevel"/>
    <w:tmpl w:val="D71015F2"/>
    <w:lvl w:ilvl="0">
      <w:start w:val="5"/>
      <w:numFmt w:val="decimal"/>
      <w:lvlText w:val="%1."/>
      <w:lvlJc w:val="left"/>
      <w:pPr>
        <w:ind w:left="386" w:hanging="22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1">
      <w:start w:val="1"/>
      <w:numFmt w:val="decimal"/>
      <w:lvlText w:val="%1.%2"/>
      <w:lvlJc w:val="left"/>
      <w:pPr>
        <w:ind w:left="496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numFmt w:val="bullet"/>
      <w:lvlText w:val="•"/>
      <w:lvlJc w:val="left"/>
      <w:pPr>
        <w:ind w:left="660" w:hanging="330"/>
      </w:pPr>
      <w:rPr>
        <w:rFonts w:hint="default"/>
      </w:rPr>
    </w:lvl>
    <w:lvl w:ilvl="3">
      <w:numFmt w:val="bullet"/>
      <w:lvlText w:val="•"/>
      <w:lvlJc w:val="left"/>
      <w:pPr>
        <w:ind w:left="1853" w:hanging="330"/>
      </w:pPr>
      <w:rPr>
        <w:rFonts w:hint="default"/>
      </w:rPr>
    </w:lvl>
    <w:lvl w:ilvl="4">
      <w:numFmt w:val="bullet"/>
      <w:lvlText w:val="•"/>
      <w:lvlJc w:val="left"/>
      <w:pPr>
        <w:ind w:left="3046" w:hanging="330"/>
      </w:pPr>
      <w:rPr>
        <w:rFonts w:hint="default"/>
      </w:rPr>
    </w:lvl>
    <w:lvl w:ilvl="5">
      <w:numFmt w:val="bullet"/>
      <w:lvlText w:val="•"/>
      <w:lvlJc w:val="left"/>
      <w:pPr>
        <w:ind w:left="4239" w:hanging="330"/>
      </w:pPr>
      <w:rPr>
        <w:rFonts w:hint="default"/>
      </w:rPr>
    </w:lvl>
    <w:lvl w:ilvl="6">
      <w:numFmt w:val="bullet"/>
      <w:lvlText w:val="•"/>
      <w:lvlJc w:val="left"/>
      <w:pPr>
        <w:ind w:left="5432" w:hanging="330"/>
      </w:pPr>
      <w:rPr>
        <w:rFonts w:hint="default"/>
      </w:rPr>
    </w:lvl>
    <w:lvl w:ilvl="7">
      <w:numFmt w:val="bullet"/>
      <w:lvlText w:val="•"/>
      <w:lvlJc w:val="left"/>
      <w:pPr>
        <w:ind w:left="6625" w:hanging="330"/>
      </w:pPr>
      <w:rPr>
        <w:rFonts w:hint="default"/>
      </w:rPr>
    </w:lvl>
    <w:lvl w:ilvl="8">
      <w:numFmt w:val="bullet"/>
      <w:lvlText w:val="•"/>
      <w:lvlJc w:val="left"/>
      <w:pPr>
        <w:ind w:left="7818" w:hanging="330"/>
      </w:pPr>
      <w:rPr>
        <w:rFonts w:hint="default"/>
      </w:rPr>
    </w:lvl>
  </w:abstractNum>
  <w:abstractNum w:abstractNumId="18" w15:restartNumberingAfterBreak="0">
    <w:nsid w:val="2EC9123E"/>
    <w:multiLevelType w:val="multilevel"/>
    <w:tmpl w:val="2CC61DDA"/>
    <w:lvl w:ilvl="0">
      <w:start w:val="5"/>
      <w:numFmt w:val="decimal"/>
      <w:lvlText w:val="%1"/>
      <w:lvlJc w:val="left"/>
      <w:pPr>
        <w:ind w:left="330" w:hanging="33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30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start w:val="1"/>
      <w:numFmt w:val="decimal"/>
      <w:lvlText w:val="%1.%2.%3"/>
      <w:lvlJc w:val="left"/>
      <w:pPr>
        <w:ind w:left="956" w:hanging="549"/>
      </w:pPr>
      <w:rPr>
        <w:rFonts w:ascii="Times New Roman" w:eastAsia="Times New Roman" w:hAnsi="Times New Roman" w:cs="Times New Roman" w:hint="default"/>
        <w:spacing w:val="-2"/>
        <w:w w:val="95"/>
        <w:sz w:val="22"/>
        <w:szCs w:val="22"/>
      </w:rPr>
    </w:lvl>
    <w:lvl w:ilvl="3">
      <w:numFmt w:val="bullet"/>
      <w:lvlText w:val="•"/>
      <w:lvlJc w:val="left"/>
      <w:pPr>
        <w:ind w:left="1678" w:hanging="549"/>
      </w:pPr>
      <w:rPr>
        <w:rFonts w:hint="default"/>
      </w:rPr>
    </w:lvl>
    <w:lvl w:ilvl="4">
      <w:numFmt w:val="bullet"/>
      <w:lvlText w:val="•"/>
      <w:lvlJc w:val="left"/>
      <w:pPr>
        <w:ind w:left="2037" w:hanging="549"/>
      </w:pPr>
      <w:rPr>
        <w:rFonts w:hint="default"/>
      </w:rPr>
    </w:lvl>
    <w:lvl w:ilvl="5">
      <w:numFmt w:val="bullet"/>
      <w:lvlText w:val="•"/>
      <w:lvlJc w:val="left"/>
      <w:pPr>
        <w:ind w:left="2397" w:hanging="549"/>
      </w:pPr>
      <w:rPr>
        <w:rFonts w:hint="default"/>
      </w:rPr>
    </w:lvl>
    <w:lvl w:ilvl="6">
      <w:numFmt w:val="bullet"/>
      <w:lvlText w:val="•"/>
      <w:lvlJc w:val="left"/>
      <w:pPr>
        <w:ind w:left="2756" w:hanging="549"/>
      </w:pPr>
      <w:rPr>
        <w:rFonts w:hint="default"/>
      </w:rPr>
    </w:lvl>
    <w:lvl w:ilvl="7">
      <w:numFmt w:val="bullet"/>
      <w:lvlText w:val="•"/>
      <w:lvlJc w:val="left"/>
      <w:pPr>
        <w:ind w:left="3115" w:hanging="549"/>
      </w:pPr>
      <w:rPr>
        <w:rFonts w:hint="default"/>
      </w:rPr>
    </w:lvl>
    <w:lvl w:ilvl="8">
      <w:numFmt w:val="bullet"/>
      <w:lvlText w:val="•"/>
      <w:lvlJc w:val="left"/>
      <w:pPr>
        <w:ind w:left="3475" w:hanging="549"/>
      </w:pPr>
      <w:rPr>
        <w:rFonts w:hint="default"/>
      </w:rPr>
    </w:lvl>
  </w:abstractNum>
  <w:abstractNum w:abstractNumId="19" w15:restartNumberingAfterBreak="0">
    <w:nsid w:val="30A865BC"/>
    <w:multiLevelType w:val="multilevel"/>
    <w:tmpl w:val="0A060154"/>
    <w:lvl w:ilvl="0">
      <w:start w:val="4"/>
      <w:numFmt w:val="decimal"/>
      <w:lvlText w:val="%1."/>
      <w:lvlJc w:val="left"/>
      <w:pPr>
        <w:ind w:left="496" w:hanging="220"/>
      </w:pPr>
      <w:rPr>
        <w:rFonts w:ascii="Times" w:hAnsi="Times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1">
      <w:start w:val="1"/>
      <w:numFmt w:val="decimal"/>
      <w:lvlText w:val="%1.%2."/>
      <w:lvlJc w:val="left"/>
      <w:pPr>
        <w:ind w:left="715" w:hanging="439"/>
      </w:pPr>
      <w:rPr>
        <w:rFonts w:ascii="Times" w:hAnsi="Times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20" w15:restartNumberingAfterBreak="0">
    <w:nsid w:val="30C23A25"/>
    <w:multiLevelType w:val="multilevel"/>
    <w:tmpl w:val="B720FD92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Calibri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eastAsia="Calibri" w:hint="default"/>
        <w:i w:val="0"/>
      </w:rPr>
    </w:lvl>
  </w:abstractNum>
  <w:abstractNum w:abstractNumId="21" w15:restartNumberingAfterBreak="0">
    <w:nsid w:val="32227939"/>
    <w:multiLevelType w:val="multilevel"/>
    <w:tmpl w:val="5686A802"/>
    <w:lvl w:ilvl="0">
      <w:start w:val="5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 w:hint="default"/>
        <w:b w:val="0"/>
        <w:bCs w:val="0"/>
        <w:i w:val="0"/>
        <w:w w:val="97"/>
        <w:sz w:val="22"/>
        <w:szCs w:val="22"/>
      </w:rPr>
    </w:lvl>
    <w:lvl w:ilvl="1">
      <w:start w:val="6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22" w15:restartNumberingAfterBreak="0">
    <w:nsid w:val="3AB042E4"/>
    <w:multiLevelType w:val="multilevel"/>
    <w:tmpl w:val="AAAC1ECE"/>
    <w:lvl w:ilvl="0">
      <w:start w:val="7"/>
      <w:numFmt w:val="decimal"/>
      <w:lvlText w:val="%1."/>
      <w:lvlJc w:val="left"/>
      <w:pPr>
        <w:ind w:left="504" w:hanging="504"/>
      </w:pPr>
      <w:rPr>
        <w:rFonts w:ascii="Times" w:eastAsia="Calibri" w:hAnsi="Times" w:hint="default"/>
        <w:i w:val="0"/>
        <w:w w:val="93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23" w15:restartNumberingAfterBreak="0">
    <w:nsid w:val="431D7A45"/>
    <w:multiLevelType w:val="multilevel"/>
    <w:tmpl w:val="ECD66D52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24" w15:restartNumberingAfterBreak="0">
    <w:nsid w:val="43DC01EE"/>
    <w:multiLevelType w:val="multilevel"/>
    <w:tmpl w:val="8FDECCA2"/>
    <w:lvl w:ilvl="0">
      <w:start w:val="5"/>
      <w:numFmt w:val="decimal"/>
      <w:lvlText w:val="%1"/>
      <w:lvlJc w:val="left"/>
      <w:pPr>
        <w:ind w:left="496" w:hanging="33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96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start w:val="1"/>
      <w:numFmt w:val="decimal"/>
      <w:lvlText w:val="%1.%2.%3"/>
      <w:lvlJc w:val="left"/>
      <w:pPr>
        <w:ind w:left="1123" w:hanging="549"/>
      </w:pPr>
      <w:rPr>
        <w:rFonts w:ascii="Times New Roman" w:eastAsia="Times New Roman" w:hAnsi="Times New Roman" w:cs="Times New Roman" w:hint="default"/>
        <w:spacing w:val="-2"/>
        <w:w w:val="95"/>
        <w:sz w:val="22"/>
        <w:szCs w:val="22"/>
      </w:rPr>
    </w:lvl>
    <w:lvl w:ilvl="3">
      <w:numFmt w:val="bullet"/>
      <w:lvlText w:val="•"/>
      <w:lvlJc w:val="left"/>
      <w:pPr>
        <w:ind w:left="3138" w:hanging="549"/>
      </w:pPr>
      <w:rPr>
        <w:rFonts w:hint="default"/>
      </w:rPr>
    </w:lvl>
    <w:lvl w:ilvl="4">
      <w:numFmt w:val="bullet"/>
      <w:lvlText w:val="•"/>
      <w:lvlJc w:val="left"/>
      <w:pPr>
        <w:ind w:left="4148" w:hanging="549"/>
      </w:pPr>
      <w:rPr>
        <w:rFonts w:hint="default"/>
      </w:rPr>
    </w:lvl>
    <w:lvl w:ilvl="5">
      <w:numFmt w:val="bullet"/>
      <w:lvlText w:val="•"/>
      <w:lvlJc w:val="left"/>
      <w:pPr>
        <w:ind w:left="5157" w:hanging="549"/>
      </w:pPr>
      <w:rPr>
        <w:rFonts w:hint="default"/>
      </w:rPr>
    </w:lvl>
    <w:lvl w:ilvl="6">
      <w:numFmt w:val="bullet"/>
      <w:lvlText w:val="•"/>
      <w:lvlJc w:val="left"/>
      <w:pPr>
        <w:ind w:left="6167" w:hanging="549"/>
      </w:pPr>
      <w:rPr>
        <w:rFonts w:hint="default"/>
      </w:rPr>
    </w:lvl>
    <w:lvl w:ilvl="7">
      <w:numFmt w:val="bullet"/>
      <w:lvlText w:val="•"/>
      <w:lvlJc w:val="left"/>
      <w:pPr>
        <w:ind w:left="7176" w:hanging="549"/>
      </w:pPr>
      <w:rPr>
        <w:rFonts w:hint="default"/>
      </w:rPr>
    </w:lvl>
    <w:lvl w:ilvl="8">
      <w:numFmt w:val="bullet"/>
      <w:lvlText w:val="•"/>
      <w:lvlJc w:val="left"/>
      <w:pPr>
        <w:ind w:left="8185" w:hanging="549"/>
      </w:pPr>
      <w:rPr>
        <w:rFonts w:hint="default"/>
      </w:rPr>
    </w:lvl>
  </w:abstractNum>
  <w:abstractNum w:abstractNumId="25" w15:restartNumberingAfterBreak="0">
    <w:nsid w:val="44EE30D7"/>
    <w:multiLevelType w:val="multilevel"/>
    <w:tmpl w:val="C2B2D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26" w15:restartNumberingAfterBreak="0">
    <w:nsid w:val="46340E7A"/>
    <w:multiLevelType w:val="multilevel"/>
    <w:tmpl w:val="3AC60BBC"/>
    <w:lvl w:ilvl="0">
      <w:start w:val="7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Calibri" w:hint="default"/>
        <w:i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eastAsia="Calibri" w:hint="default"/>
        <w:i w:val="0"/>
      </w:rPr>
    </w:lvl>
  </w:abstractNum>
  <w:abstractNum w:abstractNumId="27" w15:restartNumberingAfterBreak="0">
    <w:nsid w:val="470C5C8A"/>
    <w:multiLevelType w:val="hybridMultilevel"/>
    <w:tmpl w:val="A42E27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94758"/>
    <w:multiLevelType w:val="multilevel"/>
    <w:tmpl w:val="56F42AF0"/>
    <w:lvl w:ilvl="0">
      <w:start w:val="5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 w:hint="default"/>
        <w:b w:val="0"/>
        <w:bCs w:val="0"/>
        <w:i w:val="0"/>
        <w:w w:val="97"/>
        <w:sz w:val="22"/>
        <w:szCs w:val="22"/>
      </w:rPr>
    </w:lvl>
    <w:lvl w:ilvl="1">
      <w:start w:val="6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29" w15:restartNumberingAfterBreak="0">
    <w:nsid w:val="67D23893"/>
    <w:multiLevelType w:val="hybridMultilevel"/>
    <w:tmpl w:val="3AA06164"/>
    <w:lvl w:ilvl="0" w:tplc="CFAA657A">
      <w:numFmt w:val="bullet"/>
      <w:lvlText w:val="■"/>
      <w:lvlJc w:val="left"/>
      <w:pPr>
        <w:ind w:left="385" w:hanging="181"/>
      </w:pPr>
      <w:rPr>
        <w:rFonts w:ascii="MS PMincho" w:eastAsia="MS PMincho" w:hAnsi="MS PMincho" w:cs="MS PMincho" w:hint="default"/>
        <w:w w:val="100"/>
        <w:sz w:val="16"/>
        <w:szCs w:val="16"/>
      </w:rPr>
    </w:lvl>
    <w:lvl w:ilvl="1" w:tplc="682236C8">
      <w:numFmt w:val="bullet"/>
      <w:lvlText w:val="•"/>
      <w:lvlJc w:val="left"/>
      <w:pPr>
        <w:ind w:left="903" w:hanging="181"/>
      </w:pPr>
      <w:rPr>
        <w:rFonts w:hint="default"/>
      </w:rPr>
    </w:lvl>
    <w:lvl w:ilvl="2" w:tplc="F3EC3F94">
      <w:numFmt w:val="bullet"/>
      <w:lvlText w:val="•"/>
      <w:lvlJc w:val="left"/>
      <w:pPr>
        <w:ind w:left="1426" w:hanging="181"/>
      </w:pPr>
      <w:rPr>
        <w:rFonts w:hint="default"/>
      </w:rPr>
    </w:lvl>
    <w:lvl w:ilvl="3" w:tplc="5E6CCE5A">
      <w:numFmt w:val="bullet"/>
      <w:lvlText w:val="•"/>
      <w:lvlJc w:val="left"/>
      <w:pPr>
        <w:ind w:left="1949" w:hanging="181"/>
      </w:pPr>
      <w:rPr>
        <w:rFonts w:hint="default"/>
      </w:rPr>
    </w:lvl>
    <w:lvl w:ilvl="4" w:tplc="E71A7BCE">
      <w:numFmt w:val="bullet"/>
      <w:lvlText w:val="•"/>
      <w:lvlJc w:val="left"/>
      <w:pPr>
        <w:ind w:left="2473" w:hanging="181"/>
      </w:pPr>
      <w:rPr>
        <w:rFonts w:hint="default"/>
      </w:rPr>
    </w:lvl>
    <w:lvl w:ilvl="5" w:tplc="22BA8DBA">
      <w:numFmt w:val="bullet"/>
      <w:lvlText w:val="•"/>
      <w:lvlJc w:val="left"/>
      <w:pPr>
        <w:ind w:left="2996" w:hanging="181"/>
      </w:pPr>
      <w:rPr>
        <w:rFonts w:hint="default"/>
      </w:rPr>
    </w:lvl>
    <w:lvl w:ilvl="6" w:tplc="9670DA54">
      <w:numFmt w:val="bullet"/>
      <w:lvlText w:val="•"/>
      <w:lvlJc w:val="left"/>
      <w:pPr>
        <w:ind w:left="3519" w:hanging="181"/>
      </w:pPr>
      <w:rPr>
        <w:rFonts w:hint="default"/>
      </w:rPr>
    </w:lvl>
    <w:lvl w:ilvl="7" w:tplc="86109E38">
      <w:numFmt w:val="bullet"/>
      <w:lvlText w:val="•"/>
      <w:lvlJc w:val="left"/>
      <w:pPr>
        <w:ind w:left="4042" w:hanging="181"/>
      </w:pPr>
      <w:rPr>
        <w:rFonts w:hint="default"/>
      </w:rPr>
    </w:lvl>
    <w:lvl w:ilvl="8" w:tplc="579446C4">
      <w:numFmt w:val="bullet"/>
      <w:lvlText w:val="•"/>
      <w:lvlJc w:val="left"/>
      <w:pPr>
        <w:ind w:left="4566" w:hanging="181"/>
      </w:pPr>
      <w:rPr>
        <w:rFonts w:hint="default"/>
      </w:rPr>
    </w:lvl>
  </w:abstractNum>
  <w:abstractNum w:abstractNumId="30" w15:restartNumberingAfterBreak="0">
    <w:nsid w:val="74C03D29"/>
    <w:multiLevelType w:val="multilevel"/>
    <w:tmpl w:val="94F88384"/>
    <w:lvl w:ilvl="0">
      <w:start w:val="5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 w:hint="default"/>
        <w:b w:val="0"/>
        <w:bCs w:val="0"/>
        <w:i w:val="0"/>
        <w:w w:val="97"/>
        <w:sz w:val="22"/>
        <w:szCs w:val="22"/>
      </w:rPr>
    </w:lvl>
    <w:lvl w:ilvl="1">
      <w:start w:val="7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31" w15:restartNumberingAfterBreak="0">
    <w:nsid w:val="764C1E2B"/>
    <w:multiLevelType w:val="multilevel"/>
    <w:tmpl w:val="8A8A68D8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eastAsia="Calibri" w:hAnsi="Times New Roman" w:hint="default"/>
        <w:i w:val="0"/>
        <w:spacing w:val="-2"/>
        <w:w w:val="93"/>
        <w:sz w:val="22"/>
        <w:szCs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32" w15:restartNumberingAfterBreak="0">
    <w:nsid w:val="798C4394"/>
    <w:multiLevelType w:val="multilevel"/>
    <w:tmpl w:val="05A6270C"/>
    <w:lvl w:ilvl="0">
      <w:start w:val="7"/>
      <w:numFmt w:val="decimal"/>
      <w:lvlText w:val="%1."/>
      <w:lvlJc w:val="left"/>
      <w:pPr>
        <w:ind w:left="386" w:hanging="220"/>
      </w:pPr>
      <w:rPr>
        <w:rFonts w:ascii="Times New Roman" w:eastAsia="Times New Roman" w:hAnsi="Times New Roman" w:cs="Times New Roman" w:hint="default"/>
        <w:w w:val="98"/>
        <w:sz w:val="22"/>
        <w:szCs w:val="22"/>
      </w:rPr>
    </w:lvl>
    <w:lvl w:ilvl="1">
      <w:start w:val="1"/>
      <w:numFmt w:val="decimal"/>
      <w:lvlText w:val="%1.%2"/>
      <w:lvlJc w:val="left"/>
      <w:pPr>
        <w:ind w:left="166" w:hanging="330"/>
      </w:pPr>
      <w:rPr>
        <w:rFonts w:ascii="Times New Roman" w:eastAsia="Times New Roman" w:hAnsi="Times New Roman" w:cs="Times New Roman" w:hint="default"/>
        <w:spacing w:val="-3"/>
        <w:w w:val="91"/>
        <w:sz w:val="22"/>
        <w:szCs w:val="22"/>
      </w:rPr>
    </w:lvl>
    <w:lvl w:ilvl="2">
      <w:numFmt w:val="bullet"/>
      <w:lvlText w:val="•"/>
      <w:lvlJc w:val="left"/>
      <w:pPr>
        <w:ind w:left="1471" w:hanging="330"/>
      </w:pPr>
      <w:rPr>
        <w:rFonts w:hint="default"/>
      </w:rPr>
    </w:lvl>
    <w:lvl w:ilvl="3">
      <w:numFmt w:val="bullet"/>
      <w:lvlText w:val="•"/>
      <w:lvlJc w:val="left"/>
      <w:pPr>
        <w:ind w:left="2563" w:hanging="330"/>
      </w:pPr>
      <w:rPr>
        <w:rFonts w:hint="default"/>
      </w:rPr>
    </w:lvl>
    <w:lvl w:ilvl="4">
      <w:numFmt w:val="bullet"/>
      <w:lvlText w:val="•"/>
      <w:lvlJc w:val="left"/>
      <w:pPr>
        <w:ind w:left="3654" w:hanging="330"/>
      </w:pPr>
      <w:rPr>
        <w:rFonts w:hint="default"/>
      </w:rPr>
    </w:lvl>
    <w:lvl w:ilvl="5">
      <w:numFmt w:val="bullet"/>
      <w:lvlText w:val="•"/>
      <w:lvlJc w:val="left"/>
      <w:pPr>
        <w:ind w:left="4746" w:hanging="330"/>
      </w:pPr>
      <w:rPr>
        <w:rFonts w:hint="default"/>
      </w:rPr>
    </w:lvl>
    <w:lvl w:ilvl="6">
      <w:numFmt w:val="bullet"/>
      <w:lvlText w:val="•"/>
      <w:lvlJc w:val="left"/>
      <w:pPr>
        <w:ind w:left="5838" w:hanging="330"/>
      </w:pPr>
      <w:rPr>
        <w:rFonts w:hint="default"/>
      </w:rPr>
    </w:lvl>
    <w:lvl w:ilvl="7">
      <w:numFmt w:val="bullet"/>
      <w:lvlText w:val="•"/>
      <w:lvlJc w:val="left"/>
      <w:pPr>
        <w:ind w:left="6929" w:hanging="330"/>
      </w:pPr>
      <w:rPr>
        <w:rFonts w:hint="default"/>
      </w:rPr>
    </w:lvl>
    <w:lvl w:ilvl="8">
      <w:numFmt w:val="bullet"/>
      <w:lvlText w:val="•"/>
      <w:lvlJc w:val="left"/>
      <w:pPr>
        <w:ind w:left="8021" w:hanging="330"/>
      </w:pPr>
      <w:rPr>
        <w:rFonts w:hint="default"/>
      </w:rPr>
    </w:lvl>
  </w:abstractNum>
  <w:abstractNum w:abstractNumId="33" w15:restartNumberingAfterBreak="0">
    <w:nsid w:val="79B5578F"/>
    <w:multiLevelType w:val="multilevel"/>
    <w:tmpl w:val="314C805E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34" w15:restartNumberingAfterBreak="0">
    <w:nsid w:val="7A9E4194"/>
    <w:multiLevelType w:val="multilevel"/>
    <w:tmpl w:val="9CDE9AD2"/>
    <w:lvl w:ilvl="0">
      <w:start w:val="3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846" w:hanging="504"/>
      </w:pPr>
      <w:rPr>
        <w:rFonts w:eastAsia="Calibri" w:hint="default"/>
        <w:i w:val="0"/>
      </w:rPr>
    </w:lvl>
    <w:lvl w:ilvl="2">
      <w:start w:val="5"/>
      <w:numFmt w:val="decimal"/>
      <w:lvlText w:val="%1.%2.%3."/>
      <w:lvlJc w:val="left"/>
      <w:pPr>
        <w:ind w:left="1404" w:hanging="720"/>
      </w:pPr>
      <w:rPr>
        <w:rFonts w:ascii="Times" w:eastAsia="Calibri" w:hAnsi="Times" w:hint="default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46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279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3834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eastAsia="Calibri" w:hint="default"/>
        <w:i w:val="0"/>
      </w:rPr>
    </w:lvl>
  </w:abstractNum>
  <w:abstractNum w:abstractNumId="35" w15:restartNumberingAfterBreak="0">
    <w:nsid w:val="7C0D50FB"/>
    <w:multiLevelType w:val="hybridMultilevel"/>
    <w:tmpl w:val="ACEA2D1A"/>
    <w:lvl w:ilvl="0" w:tplc="89B0B328">
      <w:start w:val="1"/>
      <w:numFmt w:val="decimal"/>
      <w:lvlText w:val="%1"/>
      <w:lvlJc w:val="left"/>
      <w:pPr>
        <w:ind w:left="875" w:hanging="708"/>
      </w:pPr>
      <w:rPr>
        <w:rFonts w:hint="default"/>
        <w:b w:val="0"/>
        <w:i w:val="0"/>
        <w:sz w:val="16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1247" w:hanging="360"/>
      </w:pPr>
    </w:lvl>
    <w:lvl w:ilvl="2" w:tplc="0405001B" w:tentative="1">
      <w:start w:val="1"/>
      <w:numFmt w:val="lowerRoman"/>
      <w:lvlText w:val="%3."/>
      <w:lvlJc w:val="right"/>
      <w:pPr>
        <w:ind w:left="1967" w:hanging="180"/>
      </w:pPr>
    </w:lvl>
    <w:lvl w:ilvl="3" w:tplc="0405000F" w:tentative="1">
      <w:start w:val="1"/>
      <w:numFmt w:val="decimal"/>
      <w:lvlText w:val="%4."/>
      <w:lvlJc w:val="left"/>
      <w:pPr>
        <w:ind w:left="2687" w:hanging="360"/>
      </w:pPr>
    </w:lvl>
    <w:lvl w:ilvl="4" w:tplc="04050019" w:tentative="1">
      <w:start w:val="1"/>
      <w:numFmt w:val="lowerLetter"/>
      <w:lvlText w:val="%5."/>
      <w:lvlJc w:val="left"/>
      <w:pPr>
        <w:ind w:left="3407" w:hanging="360"/>
      </w:pPr>
    </w:lvl>
    <w:lvl w:ilvl="5" w:tplc="0405001B" w:tentative="1">
      <w:start w:val="1"/>
      <w:numFmt w:val="lowerRoman"/>
      <w:lvlText w:val="%6."/>
      <w:lvlJc w:val="right"/>
      <w:pPr>
        <w:ind w:left="4127" w:hanging="180"/>
      </w:pPr>
    </w:lvl>
    <w:lvl w:ilvl="6" w:tplc="0405000F" w:tentative="1">
      <w:start w:val="1"/>
      <w:numFmt w:val="decimal"/>
      <w:lvlText w:val="%7."/>
      <w:lvlJc w:val="left"/>
      <w:pPr>
        <w:ind w:left="4847" w:hanging="360"/>
      </w:pPr>
    </w:lvl>
    <w:lvl w:ilvl="7" w:tplc="04050019" w:tentative="1">
      <w:start w:val="1"/>
      <w:numFmt w:val="lowerLetter"/>
      <w:lvlText w:val="%8."/>
      <w:lvlJc w:val="left"/>
      <w:pPr>
        <w:ind w:left="5567" w:hanging="360"/>
      </w:pPr>
    </w:lvl>
    <w:lvl w:ilvl="8" w:tplc="040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36" w15:restartNumberingAfterBreak="0">
    <w:nsid w:val="7F6A5ABD"/>
    <w:multiLevelType w:val="multilevel"/>
    <w:tmpl w:val="D562D0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num w:numId="1" w16cid:durableId="159853091">
    <w:abstractNumId w:val="0"/>
  </w:num>
  <w:num w:numId="2" w16cid:durableId="1100025886">
    <w:abstractNumId w:val="36"/>
  </w:num>
  <w:num w:numId="3" w16cid:durableId="1838689954">
    <w:abstractNumId w:val="14"/>
  </w:num>
  <w:num w:numId="4" w16cid:durableId="156768281">
    <w:abstractNumId w:val="6"/>
  </w:num>
  <w:num w:numId="5" w16cid:durableId="1602177444">
    <w:abstractNumId w:val="5"/>
  </w:num>
  <w:num w:numId="6" w16cid:durableId="284506173">
    <w:abstractNumId w:val="4"/>
  </w:num>
  <w:num w:numId="7" w16cid:durableId="956302071">
    <w:abstractNumId w:val="3"/>
  </w:num>
  <w:num w:numId="8" w16cid:durableId="1101871869">
    <w:abstractNumId w:val="2"/>
  </w:num>
  <w:num w:numId="9" w16cid:durableId="764809825">
    <w:abstractNumId w:val="1"/>
  </w:num>
  <w:num w:numId="10" w16cid:durableId="1879048671">
    <w:abstractNumId w:val="25"/>
  </w:num>
  <w:num w:numId="11" w16cid:durableId="315573416">
    <w:abstractNumId w:val="12"/>
  </w:num>
  <w:num w:numId="12" w16cid:durableId="652149775">
    <w:abstractNumId w:val="15"/>
  </w:num>
  <w:num w:numId="13" w16cid:durableId="162478484">
    <w:abstractNumId w:val="16"/>
  </w:num>
  <w:num w:numId="14" w16cid:durableId="1860846853">
    <w:abstractNumId w:val="33"/>
  </w:num>
  <w:num w:numId="15" w16cid:durableId="1806578396">
    <w:abstractNumId w:val="20"/>
  </w:num>
  <w:num w:numId="16" w16cid:durableId="423458551">
    <w:abstractNumId w:val="23"/>
  </w:num>
  <w:num w:numId="17" w16cid:durableId="822161283">
    <w:abstractNumId w:val="27"/>
  </w:num>
  <w:num w:numId="18" w16cid:durableId="423190222">
    <w:abstractNumId w:val="35"/>
  </w:num>
  <w:num w:numId="19" w16cid:durableId="1044521418">
    <w:abstractNumId w:val="7"/>
  </w:num>
  <w:num w:numId="20" w16cid:durableId="467551695">
    <w:abstractNumId w:val="9"/>
  </w:num>
  <w:num w:numId="21" w16cid:durableId="1853494258">
    <w:abstractNumId w:val="32"/>
  </w:num>
  <w:num w:numId="22" w16cid:durableId="1883398727">
    <w:abstractNumId w:val="18"/>
  </w:num>
  <w:num w:numId="23" w16cid:durableId="824472046">
    <w:abstractNumId w:val="24"/>
  </w:num>
  <w:num w:numId="24" w16cid:durableId="1866675980">
    <w:abstractNumId w:val="17"/>
  </w:num>
  <w:num w:numId="25" w16cid:durableId="931011386">
    <w:abstractNumId w:val="10"/>
  </w:num>
  <w:num w:numId="26" w16cid:durableId="946930189">
    <w:abstractNumId w:val="11"/>
  </w:num>
  <w:num w:numId="27" w16cid:durableId="1017661215">
    <w:abstractNumId w:val="29"/>
  </w:num>
  <w:num w:numId="28" w16cid:durableId="2141725684">
    <w:abstractNumId w:val="19"/>
  </w:num>
  <w:num w:numId="29" w16cid:durableId="492991947">
    <w:abstractNumId w:val="13"/>
  </w:num>
  <w:num w:numId="30" w16cid:durableId="1297183906">
    <w:abstractNumId w:val="22"/>
  </w:num>
  <w:num w:numId="31" w16cid:durableId="1213687684">
    <w:abstractNumId w:val="26"/>
  </w:num>
  <w:num w:numId="32" w16cid:durableId="880555292">
    <w:abstractNumId w:val="31"/>
  </w:num>
  <w:num w:numId="33" w16cid:durableId="1082681590">
    <w:abstractNumId w:val="21"/>
  </w:num>
  <w:num w:numId="34" w16cid:durableId="397625">
    <w:abstractNumId w:val="30"/>
  </w:num>
  <w:num w:numId="35" w16cid:durableId="1761750657">
    <w:abstractNumId w:val="8"/>
  </w:num>
  <w:num w:numId="36" w16cid:durableId="792677381">
    <w:abstractNumId w:val="28"/>
  </w:num>
  <w:num w:numId="37" w16cid:durableId="204748487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4B6"/>
    <w:rsid w:val="000143BD"/>
    <w:rsid w:val="00020228"/>
    <w:rsid w:val="000246A8"/>
    <w:rsid w:val="000270BD"/>
    <w:rsid w:val="0004724C"/>
    <w:rsid w:val="00073775"/>
    <w:rsid w:val="00087106"/>
    <w:rsid w:val="0009569F"/>
    <w:rsid w:val="000A5192"/>
    <w:rsid w:val="000A62C7"/>
    <w:rsid w:val="000B5BEE"/>
    <w:rsid w:val="000C2986"/>
    <w:rsid w:val="000C7416"/>
    <w:rsid w:val="000D58CF"/>
    <w:rsid w:val="0011487A"/>
    <w:rsid w:val="00127F82"/>
    <w:rsid w:val="00137EB3"/>
    <w:rsid w:val="001A6A82"/>
    <w:rsid w:val="001B1284"/>
    <w:rsid w:val="001B32FC"/>
    <w:rsid w:val="001B54C4"/>
    <w:rsid w:val="001F2A68"/>
    <w:rsid w:val="001F67B2"/>
    <w:rsid w:val="00201190"/>
    <w:rsid w:val="00201975"/>
    <w:rsid w:val="00204BE3"/>
    <w:rsid w:val="00204DD2"/>
    <w:rsid w:val="002154C0"/>
    <w:rsid w:val="00234A72"/>
    <w:rsid w:val="002361F1"/>
    <w:rsid w:val="0023742B"/>
    <w:rsid w:val="002426E5"/>
    <w:rsid w:val="00243496"/>
    <w:rsid w:val="0025665F"/>
    <w:rsid w:val="002715C3"/>
    <w:rsid w:val="00280678"/>
    <w:rsid w:val="002A60C6"/>
    <w:rsid w:val="002A7F12"/>
    <w:rsid w:val="002B3FF2"/>
    <w:rsid w:val="002C5361"/>
    <w:rsid w:val="002D1D62"/>
    <w:rsid w:val="002D60DA"/>
    <w:rsid w:val="002E354B"/>
    <w:rsid w:val="002E731A"/>
    <w:rsid w:val="002F1552"/>
    <w:rsid w:val="003063A3"/>
    <w:rsid w:val="003259FC"/>
    <w:rsid w:val="0033389A"/>
    <w:rsid w:val="00335202"/>
    <w:rsid w:val="00346F9F"/>
    <w:rsid w:val="00364C95"/>
    <w:rsid w:val="0036623D"/>
    <w:rsid w:val="00371A3E"/>
    <w:rsid w:val="00376E59"/>
    <w:rsid w:val="003B2E66"/>
    <w:rsid w:val="003B48DE"/>
    <w:rsid w:val="003D17B3"/>
    <w:rsid w:val="00425461"/>
    <w:rsid w:val="004475F8"/>
    <w:rsid w:val="004768B6"/>
    <w:rsid w:val="00484D47"/>
    <w:rsid w:val="004922B2"/>
    <w:rsid w:val="004A0ADD"/>
    <w:rsid w:val="004A37E3"/>
    <w:rsid w:val="004C5DF2"/>
    <w:rsid w:val="004E1BA0"/>
    <w:rsid w:val="004E1D9E"/>
    <w:rsid w:val="00501341"/>
    <w:rsid w:val="0050378B"/>
    <w:rsid w:val="00504C88"/>
    <w:rsid w:val="00505C66"/>
    <w:rsid w:val="00525E88"/>
    <w:rsid w:val="00526AEE"/>
    <w:rsid w:val="00541366"/>
    <w:rsid w:val="00543EEE"/>
    <w:rsid w:val="00562189"/>
    <w:rsid w:val="00562332"/>
    <w:rsid w:val="00584EB4"/>
    <w:rsid w:val="005B3785"/>
    <w:rsid w:val="005B6058"/>
    <w:rsid w:val="005C2CE5"/>
    <w:rsid w:val="005C5F17"/>
    <w:rsid w:val="005D76D5"/>
    <w:rsid w:val="005E0EA6"/>
    <w:rsid w:val="0060123E"/>
    <w:rsid w:val="00605D86"/>
    <w:rsid w:val="00606911"/>
    <w:rsid w:val="0062289F"/>
    <w:rsid w:val="00627C6D"/>
    <w:rsid w:val="006772DA"/>
    <w:rsid w:val="006848D3"/>
    <w:rsid w:val="0068601C"/>
    <w:rsid w:val="006A64EC"/>
    <w:rsid w:val="006B15B1"/>
    <w:rsid w:val="006B17DD"/>
    <w:rsid w:val="006E43E7"/>
    <w:rsid w:val="00702836"/>
    <w:rsid w:val="00717D0B"/>
    <w:rsid w:val="00720CA4"/>
    <w:rsid w:val="0072578F"/>
    <w:rsid w:val="00742B86"/>
    <w:rsid w:val="00743AA8"/>
    <w:rsid w:val="00764208"/>
    <w:rsid w:val="0077342F"/>
    <w:rsid w:val="00791270"/>
    <w:rsid w:val="00791B5A"/>
    <w:rsid w:val="007E229C"/>
    <w:rsid w:val="007E7E79"/>
    <w:rsid w:val="0080164A"/>
    <w:rsid w:val="008123FA"/>
    <w:rsid w:val="00813A86"/>
    <w:rsid w:val="00816B48"/>
    <w:rsid w:val="008171B1"/>
    <w:rsid w:val="0082414A"/>
    <w:rsid w:val="0082518A"/>
    <w:rsid w:val="00836869"/>
    <w:rsid w:val="00842129"/>
    <w:rsid w:val="00847362"/>
    <w:rsid w:val="00847970"/>
    <w:rsid w:val="008535F6"/>
    <w:rsid w:val="00891CCB"/>
    <w:rsid w:val="008A2346"/>
    <w:rsid w:val="008B1808"/>
    <w:rsid w:val="008E40F3"/>
    <w:rsid w:val="0090170C"/>
    <w:rsid w:val="00911405"/>
    <w:rsid w:val="0092112B"/>
    <w:rsid w:val="009314B6"/>
    <w:rsid w:val="009352DA"/>
    <w:rsid w:val="009531FC"/>
    <w:rsid w:val="00992486"/>
    <w:rsid w:val="009A1E6B"/>
    <w:rsid w:val="009A6283"/>
    <w:rsid w:val="009D1031"/>
    <w:rsid w:val="009E0DA5"/>
    <w:rsid w:val="00A134FE"/>
    <w:rsid w:val="00A41235"/>
    <w:rsid w:val="00A4752C"/>
    <w:rsid w:val="00A514AB"/>
    <w:rsid w:val="00A85F72"/>
    <w:rsid w:val="00A90CA1"/>
    <w:rsid w:val="00AC34D2"/>
    <w:rsid w:val="00AD0EA5"/>
    <w:rsid w:val="00B01466"/>
    <w:rsid w:val="00B01559"/>
    <w:rsid w:val="00B05E2C"/>
    <w:rsid w:val="00B067BE"/>
    <w:rsid w:val="00B075D2"/>
    <w:rsid w:val="00B13372"/>
    <w:rsid w:val="00B319B3"/>
    <w:rsid w:val="00B50091"/>
    <w:rsid w:val="00B53822"/>
    <w:rsid w:val="00B71D43"/>
    <w:rsid w:val="00B859F7"/>
    <w:rsid w:val="00B90160"/>
    <w:rsid w:val="00B9093A"/>
    <w:rsid w:val="00B96633"/>
    <w:rsid w:val="00BA2F8D"/>
    <w:rsid w:val="00BB4023"/>
    <w:rsid w:val="00BC61C5"/>
    <w:rsid w:val="00BD777D"/>
    <w:rsid w:val="00C13698"/>
    <w:rsid w:val="00C73118"/>
    <w:rsid w:val="00C83FB4"/>
    <w:rsid w:val="00C86EBF"/>
    <w:rsid w:val="00C927A4"/>
    <w:rsid w:val="00CA3D28"/>
    <w:rsid w:val="00CA50F6"/>
    <w:rsid w:val="00CB09DC"/>
    <w:rsid w:val="00CB352F"/>
    <w:rsid w:val="00CC71FF"/>
    <w:rsid w:val="00CD0080"/>
    <w:rsid w:val="00CD26F4"/>
    <w:rsid w:val="00CD2BE9"/>
    <w:rsid w:val="00CD54CF"/>
    <w:rsid w:val="00D22B21"/>
    <w:rsid w:val="00D51517"/>
    <w:rsid w:val="00D5771B"/>
    <w:rsid w:val="00D77B75"/>
    <w:rsid w:val="00D9356F"/>
    <w:rsid w:val="00DA4FF7"/>
    <w:rsid w:val="00DC1C4A"/>
    <w:rsid w:val="00DD089F"/>
    <w:rsid w:val="00DD7B19"/>
    <w:rsid w:val="00DE2898"/>
    <w:rsid w:val="00DE4333"/>
    <w:rsid w:val="00DF62D8"/>
    <w:rsid w:val="00E20AFA"/>
    <w:rsid w:val="00E20B46"/>
    <w:rsid w:val="00E352C8"/>
    <w:rsid w:val="00E41210"/>
    <w:rsid w:val="00E43116"/>
    <w:rsid w:val="00E43D5E"/>
    <w:rsid w:val="00E577FF"/>
    <w:rsid w:val="00E6304C"/>
    <w:rsid w:val="00E67807"/>
    <w:rsid w:val="00EB1B61"/>
    <w:rsid w:val="00EB6340"/>
    <w:rsid w:val="00EC363F"/>
    <w:rsid w:val="00EC4BC1"/>
    <w:rsid w:val="00EC7259"/>
    <w:rsid w:val="00ED619C"/>
    <w:rsid w:val="00EE1679"/>
    <w:rsid w:val="00EE7E0D"/>
    <w:rsid w:val="00F02E42"/>
    <w:rsid w:val="00F25913"/>
    <w:rsid w:val="00F33B76"/>
    <w:rsid w:val="00F36A35"/>
    <w:rsid w:val="00F6438F"/>
    <w:rsid w:val="00F914F2"/>
    <w:rsid w:val="00F9184E"/>
    <w:rsid w:val="00F93297"/>
    <w:rsid w:val="00FA1641"/>
    <w:rsid w:val="00FA5D80"/>
    <w:rsid w:val="00FD2F9D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E42EB"/>
  <w15:docId w15:val="{3A1A1C62-FFAB-4CE8-95B0-09066862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1"/>
    <w:qFormat/>
    <w:rsid w:val="002154C0"/>
    <w:pPr>
      <w:widowControl w:val="0"/>
      <w:autoSpaceDE w:val="0"/>
      <w:autoSpaceDN w:val="0"/>
      <w:adjustRightInd w:val="0"/>
      <w:spacing w:before="135" w:after="0" w:line="240" w:lineRule="auto"/>
      <w:ind w:left="715" w:hanging="439"/>
      <w:outlineLvl w:val="0"/>
    </w:pPr>
    <w:rPr>
      <w:rFonts w:ascii="Times New Roman" w:eastAsiaTheme="minorEastAsia" w:hAnsi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1"/>
    <w:qFormat/>
    <w:rsid w:val="009314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i/>
      <w:iCs/>
      <w:lang w:eastAsia="cs-CZ"/>
    </w:rPr>
  </w:style>
  <w:style w:type="character" w:customStyle="1" w:styleId="ZkladntextChar">
    <w:name w:val="Základní text Char"/>
    <w:link w:val="Zkladntext"/>
    <w:uiPriority w:val="99"/>
    <w:rsid w:val="009314B6"/>
    <w:rPr>
      <w:rFonts w:ascii="Times New Roman" w:eastAsia="Times New Roman" w:hAnsi="Times New Roman" w:cs="Times New Roman"/>
      <w:i/>
      <w:iCs/>
      <w:lang w:eastAsia="cs-CZ"/>
    </w:rPr>
  </w:style>
  <w:style w:type="table" w:styleId="Mkatabulky">
    <w:name w:val="Table Grid"/>
    <w:basedOn w:val="Normlntabulka"/>
    <w:uiPriority w:val="59"/>
    <w:rsid w:val="00931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27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27F82"/>
  </w:style>
  <w:style w:type="paragraph" w:styleId="Zpat">
    <w:name w:val="footer"/>
    <w:basedOn w:val="Normln"/>
    <w:link w:val="ZpatChar"/>
    <w:uiPriority w:val="99"/>
    <w:unhideWhenUsed/>
    <w:rsid w:val="00127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27F82"/>
  </w:style>
  <w:style w:type="character" w:customStyle="1" w:styleId="Nadpis1Char">
    <w:name w:val="Nadpis 1 Char"/>
    <w:basedOn w:val="Standardnpsmoodstavce"/>
    <w:link w:val="Nadpis1"/>
    <w:uiPriority w:val="1"/>
    <w:rsid w:val="002154C0"/>
    <w:rPr>
      <w:rFonts w:ascii="Times New Roman" w:eastAsiaTheme="minorEastAsia" w:hAnsi="Times New Roman"/>
      <w:sz w:val="22"/>
      <w:szCs w:val="22"/>
    </w:rPr>
  </w:style>
  <w:style w:type="paragraph" w:styleId="Odstavecseseznamem">
    <w:name w:val="List Paragraph"/>
    <w:basedOn w:val="Normln"/>
    <w:uiPriority w:val="1"/>
    <w:qFormat/>
    <w:rsid w:val="002154C0"/>
    <w:pPr>
      <w:widowControl w:val="0"/>
      <w:autoSpaceDE w:val="0"/>
      <w:autoSpaceDN w:val="0"/>
      <w:adjustRightInd w:val="0"/>
      <w:spacing w:before="149" w:after="0" w:line="240" w:lineRule="auto"/>
      <w:ind w:left="1288" w:hanging="385"/>
    </w:pPr>
    <w:rPr>
      <w:rFonts w:ascii="Times New Roman" w:eastAsiaTheme="minorEastAsia" w:hAnsi="Times New Roman"/>
      <w:sz w:val="24"/>
      <w:szCs w:val="24"/>
      <w:lang w:eastAsia="cs-CZ"/>
    </w:rPr>
  </w:style>
  <w:style w:type="paragraph" w:customStyle="1" w:styleId="TableParagraph">
    <w:name w:val="Table Paragraph"/>
    <w:basedOn w:val="Normln"/>
    <w:uiPriority w:val="1"/>
    <w:qFormat/>
    <w:rsid w:val="002154C0"/>
    <w:pPr>
      <w:widowControl w:val="0"/>
      <w:autoSpaceDE w:val="0"/>
      <w:autoSpaceDN w:val="0"/>
      <w:adjustRightInd w:val="0"/>
      <w:spacing w:before="69" w:after="0" w:line="240" w:lineRule="auto"/>
      <w:ind w:left="61"/>
    </w:pPr>
    <w:rPr>
      <w:rFonts w:ascii="Times New Roman" w:eastAsiaTheme="minorEastAsia" w:hAnsi="Times New Roman"/>
      <w:sz w:val="24"/>
      <w:szCs w:val="24"/>
      <w:lang w:eastAsia="cs-CZ"/>
    </w:rPr>
  </w:style>
  <w:style w:type="table" w:customStyle="1" w:styleId="TableNormal">
    <w:name w:val="Table Normal"/>
    <w:uiPriority w:val="2"/>
    <w:semiHidden/>
    <w:unhideWhenUsed/>
    <w:qFormat/>
    <w:rsid w:val="00EC725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91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12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671E0-7984-4D9F-A189-7AA1AE2D2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8205</Words>
  <Characters>48413</Characters>
  <Application>Microsoft Office Word</Application>
  <DocSecurity>0</DocSecurity>
  <Lines>403</Lines>
  <Paragraphs>113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Janda</dc:creator>
  <cp:lastModifiedBy>Aleš Gabriel</cp:lastModifiedBy>
  <cp:revision>2</cp:revision>
  <dcterms:created xsi:type="dcterms:W3CDTF">2022-11-04T11:55:00Z</dcterms:created>
  <dcterms:modified xsi:type="dcterms:W3CDTF">2022-11-04T11:55:00Z</dcterms:modified>
</cp:coreProperties>
</file>