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FCAB4" w14:textId="575C0FCB" w:rsidR="00992486" w:rsidRPr="00FB60A8" w:rsidRDefault="00992486" w:rsidP="00992486">
      <w:pPr>
        <w:jc w:val="center"/>
        <w:rPr>
          <w:rFonts w:ascii="Times New Roman" w:hAnsi="Times New Roman"/>
          <w:b/>
          <w:u w:val="single"/>
        </w:rPr>
      </w:pPr>
      <w:r w:rsidRPr="00FB60A8">
        <w:rPr>
          <w:rFonts w:ascii="Times New Roman" w:hAnsi="Times New Roman"/>
          <w:b/>
          <w:u w:val="single"/>
        </w:rPr>
        <w:t xml:space="preserve">PŘÍLOHA V / </w:t>
      </w:r>
      <w:r w:rsidRPr="00FB60A8">
        <w:rPr>
          <w:rFonts w:ascii="Times New Roman" w:hAnsi="Times New Roman"/>
          <w:b/>
          <w:i/>
          <w:u w:val="single"/>
        </w:rPr>
        <w:t>&lt;T000/&gt;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303"/>
        <w:gridCol w:w="5303"/>
      </w:tblGrid>
      <w:tr w:rsidR="00606911" w:rsidRPr="00FB60A8" w14:paraId="161C17A6" w14:textId="77777777" w:rsidTr="00D22B21">
        <w:trPr>
          <w:trHeight w:val="3292"/>
        </w:trPr>
        <w:tc>
          <w:tcPr>
            <w:tcW w:w="5303" w:type="dxa"/>
            <w:shd w:val="clear" w:color="auto" w:fill="auto"/>
          </w:tcPr>
          <w:p w14:paraId="4D4E57AA" w14:textId="77777777" w:rsidR="00933665" w:rsidRPr="00FB60A8" w:rsidRDefault="00933665" w:rsidP="0093366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i w:val="0"/>
                <w:u w:val="single"/>
              </w:rPr>
            </w:pPr>
            <w:r w:rsidRPr="00FB60A8">
              <w:rPr>
                <w:b/>
                <w:i w:val="0"/>
                <w:u w:val="single"/>
              </w:rPr>
              <w:t>ZPŮSOBILOST K UZAVŘENÍ</w:t>
            </w:r>
          </w:p>
          <w:p w14:paraId="06704AE3" w14:textId="5185E947" w:rsidR="00543EEE" w:rsidRPr="00FB60A8" w:rsidRDefault="00933665" w:rsidP="0093366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u w:val="single"/>
              </w:rPr>
            </w:pPr>
            <w:r w:rsidRPr="00FB60A8">
              <w:rPr>
                <w:b/>
                <w:i w:val="0"/>
                <w:u w:val="single"/>
              </w:rPr>
              <w:t>MANŽELSTVÍ</w:t>
            </w:r>
            <w:r w:rsidR="00543EEE" w:rsidRPr="00FB60A8">
              <w:rPr>
                <w:b/>
                <w:u w:val="single"/>
              </w:rPr>
              <w:t xml:space="preserve"> / </w:t>
            </w:r>
            <w:r w:rsidR="00E43D5E" w:rsidRPr="00FB60A8">
              <w:rPr>
                <w:b/>
                <w:bCs/>
                <w:u w:val="single"/>
              </w:rPr>
              <w:t>&lt;T001/&gt;</w:t>
            </w:r>
          </w:p>
          <w:p w14:paraId="1CF5A4BC" w14:textId="77777777" w:rsidR="00E43D5E" w:rsidRPr="00FB60A8" w:rsidRDefault="00E43D5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u w:val="single"/>
              </w:rPr>
            </w:pPr>
          </w:p>
          <w:p w14:paraId="16BD719A" w14:textId="77777777" w:rsidR="00E43D5E" w:rsidRPr="00FB60A8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</w:pPr>
            <w:r w:rsidRPr="00FB60A8">
              <w:rPr>
                <w:b/>
                <w:i w:val="0"/>
                <w:u w:val="single"/>
              </w:rPr>
              <w:t>VÍCEJAZYČNÝ STANDARDNÍ</w:t>
            </w:r>
            <w:r w:rsidR="00E43D5E" w:rsidRPr="00FB60A8">
              <w:rPr>
                <w:b/>
                <w:i w:val="0"/>
                <w:u w:val="single"/>
              </w:rPr>
              <w:t xml:space="preserve"> </w:t>
            </w:r>
            <w:proofErr w:type="gramStart"/>
            <w:r w:rsidRPr="00FB60A8">
              <w:rPr>
                <w:b/>
                <w:i w:val="0"/>
                <w:u w:val="single"/>
              </w:rPr>
              <w:t>FORMULÁŘ - POMŮCKA</w:t>
            </w:r>
            <w:proofErr w:type="gramEnd"/>
            <w:r w:rsidRPr="00FB60A8">
              <w:rPr>
                <w:b/>
                <w:i w:val="0"/>
                <w:u w:val="single"/>
              </w:rPr>
              <w:t xml:space="preserve"> PRO</w:t>
            </w:r>
            <w:r w:rsidR="00E43D5E" w:rsidRPr="00FB60A8">
              <w:rPr>
                <w:b/>
                <w:i w:val="0"/>
                <w:u w:val="single"/>
              </w:rPr>
              <w:t xml:space="preserve"> </w:t>
            </w:r>
            <w:r w:rsidRPr="00FB60A8">
              <w:rPr>
                <w:b/>
                <w:i w:val="0"/>
                <w:u w:val="single"/>
              </w:rPr>
              <w:t>PŘEKLAD</w:t>
            </w:r>
            <w:r w:rsidRPr="00FB60A8">
              <w:rPr>
                <w:b/>
                <w:u w:val="single"/>
              </w:rPr>
              <w:t xml:space="preserve"> / </w:t>
            </w:r>
            <w:r w:rsidR="00C86EBF" w:rsidRPr="00FB60A8">
              <w:rPr>
                <w:b/>
                <w:bCs/>
                <w:u w:val="single"/>
              </w:rPr>
              <w:t>&lt;T002/&gt;</w:t>
            </w:r>
          </w:p>
          <w:p w14:paraId="7CBBE859" w14:textId="77777777" w:rsidR="009314B6" w:rsidRPr="00FB60A8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i w:val="0"/>
                <w:iCs w:val="0"/>
                <w:vertAlign w:val="superscript"/>
              </w:rPr>
            </w:pPr>
            <w:r w:rsidRPr="00FB60A8">
              <w:rPr>
                <w:i w:val="0"/>
              </w:rPr>
              <w:t>Článek 7 nařízení Evropského parlamentu a</w:t>
            </w:r>
            <w:r w:rsidR="00E43D5E" w:rsidRPr="00FB60A8">
              <w:rPr>
                <w:i w:val="0"/>
              </w:rPr>
              <w:t xml:space="preserve"> </w:t>
            </w:r>
            <w:r w:rsidRPr="00FB60A8">
              <w:rPr>
                <w:i w:val="0"/>
              </w:rPr>
              <w:t>Rady (EU) 2016/1191 ze dne 6. července 2016</w:t>
            </w:r>
            <w:r w:rsidR="00E43D5E" w:rsidRPr="00FB60A8">
              <w:rPr>
                <w:i w:val="0"/>
              </w:rPr>
              <w:t xml:space="preserve"> </w:t>
            </w:r>
            <w:r w:rsidRPr="00FB60A8">
              <w:rPr>
                <w:i w:val="0"/>
              </w:rPr>
              <w:t>o podpoře volného pohybu občanů</w:t>
            </w:r>
            <w:r w:rsidR="00E43D5E" w:rsidRPr="00FB60A8">
              <w:rPr>
                <w:i w:val="0"/>
              </w:rPr>
              <w:t xml:space="preserve"> </w:t>
            </w:r>
            <w:r w:rsidRPr="00FB60A8">
              <w:rPr>
                <w:i w:val="0"/>
              </w:rPr>
              <w:t>zjednodušením požadavků na předkládání</w:t>
            </w:r>
            <w:r w:rsidR="00E43D5E" w:rsidRPr="00FB60A8">
              <w:rPr>
                <w:i w:val="0"/>
              </w:rPr>
              <w:t xml:space="preserve"> </w:t>
            </w:r>
            <w:r w:rsidRPr="00FB60A8">
              <w:rPr>
                <w:i w:val="0"/>
              </w:rPr>
              <w:t xml:space="preserve">některých veřejných listin v Evropské unii </w:t>
            </w:r>
            <w:r w:rsidR="002E354B" w:rsidRPr="00FB60A8">
              <w:rPr>
                <w:i w:val="0"/>
              </w:rPr>
              <w:br/>
            </w:r>
            <w:r w:rsidRPr="00FB60A8">
              <w:rPr>
                <w:i w:val="0"/>
              </w:rPr>
              <w:t>a o</w:t>
            </w:r>
            <w:r w:rsidR="00E43D5E" w:rsidRPr="00FB60A8">
              <w:rPr>
                <w:i w:val="0"/>
              </w:rPr>
              <w:t xml:space="preserve"> </w:t>
            </w:r>
            <w:r w:rsidRPr="00FB60A8">
              <w:rPr>
                <w:i w:val="0"/>
              </w:rPr>
              <w:t>změně nařízení (EU) č. 1024/2012</w:t>
            </w:r>
            <w:r w:rsidRPr="00FB60A8">
              <w:t xml:space="preserve"> / </w:t>
            </w:r>
            <w:r w:rsidR="00E43D5E" w:rsidRPr="00FB60A8">
              <w:t>&lt;T003</w:t>
            </w:r>
            <w:r w:rsidR="00992486" w:rsidRPr="00FB60A8">
              <w:t>/</w:t>
            </w:r>
            <w:r w:rsidR="00E43D5E" w:rsidRPr="00FB60A8">
              <w:t xml:space="preserve">&gt; </w:t>
            </w:r>
            <w:r w:rsidRPr="00FB60A8">
              <w:rPr>
                <w:i w:val="0"/>
                <w:vertAlign w:val="superscript"/>
              </w:rPr>
              <w:t>1</w:t>
            </w:r>
          </w:p>
          <w:p w14:paraId="4FCDA281" w14:textId="77777777" w:rsidR="009314B6" w:rsidRPr="00FB60A8" w:rsidRDefault="009314B6" w:rsidP="00C13698">
            <w:pPr>
              <w:spacing w:beforeLines="40" w:before="96" w:afterLines="40" w:after="96" w:line="240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  <w:shd w:val="clear" w:color="auto" w:fill="auto"/>
          </w:tcPr>
          <w:p w14:paraId="1EE01897" w14:textId="77777777" w:rsidR="009314B6" w:rsidRPr="00FB60A8" w:rsidRDefault="0092112B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84"/>
              <w:rPr>
                <w:rFonts w:eastAsia="MS PMincho"/>
                <w:iCs w:val="0"/>
              </w:rPr>
            </w:pP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>Belgie</w:t>
            </w:r>
            <w:r w:rsidRPr="00FB60A8">
              <w:t> </w:t>
            </w:r>
            <w:r w:rsidR="009314B6" w:rsidRPr="00FB60A8">
              <w:rPr>
                <w:rFonts w:eastAsia="MS PMincho"/>
                <w:iCs w:val="0"/>
              </w:rPr>
              <w:t>/</w:t>
            </w:r>
            <w:r w:rsidRPr="00FB60A8">
              <w:t> </w:t>
            </w:r>
            <w:r w:rsidR="00127F82" w:rsidRPr="00FB60A8">
              <w:rPr>
                <w:rFonts w:eastAsia="MS PMincho"/>
                <w:iCs w:val="0"/>
              </w:rPr>
              <w:t>&lt;</w:t>
            </w:r>
            <w:r w:rsidR="001F2A68" w:rsidRPr="00FB60A8">
              <w:rPr>
                <w:rFonts w:eastAsia="MS PMincho"/>
                <w:iCs w:val="0"/>
              </w:rPr>
              <w:t>T</w:t>
            </w:r>
            <w:r w:rsidR="00127F82" w:rsidRPr="00FB60A8">
              <w:rPr>
                <w:rFonts w:eastAsia="MS PMincho"/>
                <w:iCs w:val="0"/>
              </w:rPr>
              <w:t>004</w:t>
            </w:r>
            <w:r w:rsidR="001F2A68" w:rsidRPr="00FB60A8">
              <w:rPr>
                <w:rFonts w:eastAsia="MS PMincho"/>
                <w:iCs w:val="0"/>
              </w:rPr>
              <w:t>/</w:t>
            </w:r>
            <w:r w:rsidR="00127F82"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>Bulharsko</w:t>
            </w:r>
            <w:r w:rsidRPr="00FB60A8">
              <w:t> </w:t>
            </w:r>
            <w:r w:rsidR="009314B6" w:rsidRPr="00FB60A8">
              <w:rPr>
                <w:rFonts w:eastAsia="MS PMincho"/>
                <w:iCs w:val="0"/>
              </w:rPr>
              <w:t>/</w:t>
            </w:r>
            <w:r w:rsidRPr="00FB60A8">
              <w:t> </w:t>
            </w:r>
            <w:r w:rsidR="00127F82" w:rsidRPr="00FB60A8">
              <w:rPr>
                <w:rFonts w:eastAsia="MS PMincho"/>
                <w:iCs w:val="0"/>
              </w:rPr>
              <w:t>&lt;</w:t>
            </w:r>
            <w:r w:rsidR="001F2A68" w:rsidRPr="00FB60A8">
              <w:rPr>
                <w:rFonts w:eastAsia="MS PMincho"/>
                <w:iCs w:val="0"/>
              </w:rPr>
              <w:t>T</w:t>
            </w:r>
            <w:r w:rsidR="00127F82" w:rsidRPr="00FB60A8">
              <w:rPr>
                <w:rFonts w:eastAsia="MS PMincho"/>
                <w:iCs w:val="0"/>
              </w:rPr>
              <w:t>005</w:t>
            </w:r>
            <w:r w:rsidR="001F2A68" w:rsidRPr="00FB60A8">
              <w:rPr>
                <w:rFonts w:eastAsia="MS PMincho"/>
                <w:iCs w:val="0"/>
              </w:rPr>
              <w:t>/</w:t>
            </w:r>
            <w:r w:rsidR="00127F82" w:rsidRPr="00FB60A8">
              <w:rPr>
                <w:rFonts w:eastAsia="MS PMincho"/>
                <w:iCs w:val="0"/>
              </w:rPr>
              <w:t>&gt;</w:t>
            </w:r>
            <w:r w:rsidR="00127F82" w:rsidRPr="00FB60A8">
              <w:rPr>
                <w:rFonts w:eastAsia="MS PMincho"/>
                <w:i w:val="0"/>
                <w:iCs w:val="0"/>
              </w:rPr>
              <w:t xml:space="preserve"> </w:t>
            </w:r>
            <w:r w:rsidR="00127F82" w:rsidRPr="00FB60A8">
              <w:t>■</w:t>
            </w:r>
            <w:r w:rsidRPr="00FB60A8">
              <w:t> </w:t>
            </w:r>
            <w:r w:rsidR="009314B6" w:rsidRPr="00FB60A8">
              <w:rPr>
                <w:i w:val="0"/>
                <w:iCs w:val="0"/>
              </w:rPr>
              <w:t xml:space="preserve">Česká republika </w:t>
            </w:r>
            <w:r w:rsidR="009314B6" w:rsidRPr="00FB60A8">
              <w:rPr>
                <w:iCs w:val="0"/>
              </w:rPr>
              <w:t xml:space="preserve">/ </w:t>
            </w:r>
            <w:r w:rsidR="00127F82" w:rsidRPr="00FB60A8">
              <w:rPr>
                <w:iCs w:val="0"/>
              </w:rPr>
              <w:t>&lt;</w:t>
            </w:r>
            <w:r w:rsidR="001F2A68" w:rsidRPr="00FB60A8">
              <w:rPr>
                <w:iCs w:val="0"/>
              </w:rPr>
              <w:t>T</w:t>
            </w:r>
            <w:r w:rsidR="00127F82" w:rsidRPr="00FB60A8">
              <w:rPr>
                <w:iCs w:val="0"/>
              </w:rPr>
              <w:t>006</w:t>
            </w:r>
            <w:r w:rsidR="001F2A68" w:rsidRPr="00FB60A8">
              <w:rPr>
                <w:iCs w:val="0"/>
              </w:rPr>
              <w:t>/</w:t>
            </w:r>
            <w:r w:rsidR="00127F82" w:rsidRPr="00FB60A8">
              <w:rPr>
                <w:iCs w:val="0"/>
              </w:rPr>
              <w:t>&gt;</w:t>
            </w:r>
            <w:r w:rsidR="00127F82" w:rsidRPr="00FB60A8">
              <w:rPr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Dánsko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Pr="00FB60A8">
              <w:rPr>
                <w:rFonts w:eastAsia="MS PMincho"/>
                <w:iCs w:val="0"/>
              </w:rPr>
              <w:t>&lt;</w:t>
            </w:r>
            <w:r w:rsidR="001F2A68" w:rsidRPr="00FB60A8">
              <w:rPr>
                <w:rFonts w:eastAsia="MS PMincho"/>
                <w:iCs w:val="0"/>
              </w:rPr>
              <w:t>T</w:t>
            </w:r>
            <w:r w:rsidRPr="00FB60A8">
              <w:rPr>
                <w:rFonts w:eastAsia="MS PMincho"/>
                <w:iCs w:val="0"/>
              </w:rPr>
              <w:t>007</w:t>
            </w:r>
            <w:r w:rsidR="001F2A68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Německo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Pr="00FB60A8">
              <w:rPr>
                <w:rFonts w:eastAsia="MS PMincho"/>
                <w:iCs w:val="0"/>
              </w:rPr>
              <w:t>&lt;</w:t>
            </w:r>
            <w:r w:rsidR="001F2A68" w:rsidRPr="00FB60A8">
              <w:rPr>
                <w:rFonts w:eastAsia="MS PMincho"/>
                <w:iCs w:val="0"/>
              </w:rPr>
              <w:t>T</w:t>
            </w:r>
            <w:r w:rsidRPr="00FB60A8">
              <w:rPr>
                <w:rFonts w:eastAsia="MS PMincho"/>
                <w:iCs w:val="0"/>
              </w:rPr>
              <w:t>008</w:t>
            </w:r>
            <w:r w:rsidR="001F2A68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Estonsko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Pr="00FB60A8">
              <w:rPr>
                <w:rFonts w:eastAsia="MS PMincho"/>
                <w:iCs w:val="0"/>
              </w:rPr>
              <w:t>&lt;</w:t>
            </w:r>
            <w:r w:rsidR="00EC4BC1" w:rsidRPr="00FB60A8">
              <w:rPr>
                <w:rFonts w:eastAsia="MS PMincho"/>
                <w:iCs w:val="0"/>
              </w:rPr>
              <w:t>T</w:t>
            </w:r>
            <w:r w:rsidRPr="00FB60A8">
              <w:rPr>
                <w:rFonts w:eastAsia="MS PMincho"/>
                <w:iCs w:val="0"/>
              </w:rPr>
              <w:t>009</w:t>
            </w:r>
            <w:r w:rsidR="00EC4BC1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Irsko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0A5192" w:rsidRPr="00FB60A8">
              <w:rPr>
                <w:rFonts w:eastAsia="MS PMincho"/>
                <w:iCs w:val="0"/>
              </w:rPr>
              <w:t>&lt;T</w:t>
            </w:r>
            <w:r w:rsidRPr="00FB60A8">
              <w:rPr>
                <w:rFonts w:eastAsia="MS PMincho"/>
                <w:iCs w:val="0"/>
              </w:rPr>
              <w:t>010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Řecko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0A5192" w:rsidRPr="00FB60A8">
              <w:rPr>
                <w:rFonts w:eastAsia="MS PMincho"/>
                <w:iCs w:val="0"/>
              </w:rPr>
              <w:t>&lt;T</w:t>
            </w:r>
            <w:r w:rsidRPr="00FB60A8">
              <w:rPr>
                <w:rFonts w:eastAsia="MS PMincho"/>
                <w:iCs w:val="0"/>
              </w:rPr>
              <w:t>011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Španělsko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0A5192" w:rsidRPr="00FB60A8">
              <w:rPr>
                <w:rFonts w:eastAsia="MS PMincho"/>
                <w:iCs w:val="0"/>
              </w:rPr>
              <w:t>&lt;T</w:t>
            </w:r>
            <w:r w:rsidRPr="00FB60A8">
              <w:rPr>
                <w:rFonts w:eastAsia="MS PMincho"/>
                <w:iCs w:val="0"/>
              </w:rPr>
              <w:t>012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Francie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Pr="00FB60A8">
              <w:rPr>
                <w:rFonts w:eastAsia="MS PMincho"/>
                <w:iCs w:val="0"/>
              </w:rPr>
              <w:t>013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t xml:space="preserve"> 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Chorvatsko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0A5192" w:rsidRPr="00FB60A8">
              <w:rPr>
                <w:rFonts w:eastAsia="MS PMincho"/>
                <w:iCs w:val="0"/>
              </w:rPr>
              <w:t>&lt;T</w:t>
            </w:r>
            <w:r w:rsidRPr="00FB60A8">
              <w:rPr>
                <w:rFonts w:eastAsia="MS PMincho"/>
                <w:iCs w:val="0"/>
              </w:rPr>
              <w:t>014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Itálie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0A5192" w:rsidRPr="00FB60A8">
              <w:rPr>
                <w:rFonts w:eastAsia="MS PMincho"/>
                <w:iCs w:val="0"/>
              </w:rPr>
              <w:t>&lt;T</w:t>
            </w:r>
            <w:r w:rsidRPr="00FB60A8">
              <w:rPr>
                <w:rFonts w:eastAsia="MS PMincho"/>
                <w:iCs w:val="0"/>
              </w:rPr>
              <w:t>015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Kypr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Pr="00FB60A8">
              <w:rPr>
                <w:rFonts w:eastAsia="MS PMincho"/>
                <w:iCs w:val="0"/>
              </w:rPr>
              <w:t>016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rPr>
                <w:i w:val="0"/>
              </w:rPr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Lotyšsko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017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CA50F6"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Litva </w:t>
            </w:r>
            <w:r w:rsidR="009314B6" w:rsidRPr="00FB60A8">
              <w:rPr>
                <w:rFonts w:eastAsia="MS PMincho"/>
                <w:iCs w:val="0"/>
              </w:rPr>
              <w:t>/</w:t>
            </w:r>
            <w:r w:rsidR="00CA50F6" w:rsidRPr="00FB60A8">
              <w:rPr>
                <w:rFonts w:eastAsia="MS PMincho"/>
                <w:iCs w:val="0"/>
              </w:rPr>
              <w:t xml:space="preserve"> 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018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Lucembursko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019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Maďarsko 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020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Malta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021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Nizozemsko </w:t>
            </w:r>
            <w:r w:rsidR="009314B6" w:rsidRPr="00FB60A8">
              <w:rPr>
                <w:rFonts w:eastAsia="MS PMincho"/>
                <w:iCs w:val="0"/>
              </w:rPr>
              <w:t>/</w:t>
            </w:r>
            <w:r w:rsidR="00CA50F6" w:rsidRPr="00FB60A8">
              <w:rPr>
                <w:rFonts w:eastAsia="MS PMincho"/>
                <w:iCs w:val="0"/>
              </w:rPr>
              <w:t xml:space="preserve"> 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022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Rakousko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023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Polsko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024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Portugalsko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025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  <w:r w:rsidR="000C2986"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Rumunsko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026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Slovinsko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027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  <w:r w:rsidR="000C2986"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Slovensko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028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Finsko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029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  <w:r w:rsidR="000C2986" w:rsidRPr="00FB60A8">
              <w:rPr>
                <w:rFonts w:eastAsia="MS PMincho"/>
                <w:i w:val="0"/>
                <w:iCs w:val="0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Švédsko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030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  <w:r w:rsidR="009314B6" w:rsidRPr="00FB60A8">
              <w:rPr>
                <w:rFonts w:eastAsia="MS PMincho"/>
              </w:rPr>
              <w:t xml:space="preserve"> </w:t>
            </w:r>
            <w:r w:rsidRPr="00FB60A8">
              <w:t>□ </w:t>
            </w:r>
            <w:r w:rsidR="009314B6" w:rsidRPr="00FB60A8">
              <w:rPr>
                <w:rFonts w:eastAsia="MS PMincho"/>
                <w:i w:val="0"/>
                <w:iCs w:val="0"/>
              </w:rPr>
              <w:t>Spojené</w:t>
            </w:r>
            <w:r w:rsidRPr="00FB60A8">
              <w:rPr>
                <w:rFonts w:eastAsia="MS PMincho"/>
                <w:i w:val="0"/>
                <w:iCs w:val="0"/>
              </w:rPr>
              <w:t xml:space="preserve"> </w:t>
            </w:r>
            <w:r w:rsidR="009314B6" w:rsidRPr="00FB60A8">
              <w:rPr>
                <w:rFonts w:eastAsia="MS PMincho"/>
                <w:i w:val="0"/>
                <w:iCs w:val="0"/>
              </w:rPr>
              <w:t xml:space="preserve">království </w:t>
            </w:r>
            <w:r w:rsidR="009314B6" w:rsidRPr="00FB60A8">
              <w:rPr>
                <w:rFonts w:eastAsia="MS PMincho"/>
                <w:iCs w:val="0"/>
              </w:rPr>
              <w:t xml:space="preserve">/ </w:t>
            </w:r>
            <w:r w:rsidR="00CA50F6" w:rsidRPr="00FB60A8">
              <w:rPr>
                <w:rFonts w:eastAsia="MS PMincho"/>
                <w:iCs w:val="0"/>
              </w:rPr>
              <w:t>&lt;</w:t>
            </w:r>
            <w:r w:rsidR="000A5192" w:rsidRPr="00FB60A8">
              <w:rPr>
                <w:rFonts w:eastAsia="MS PMincho"/>
                <w:iCs w:val="0"/>
              </w:rPr>
              <w:t>T</w:t>
            </w:r>
            <w:r w:rsidR="00CA50F6" w:rsidRPr="00FB60A8">
              <w:rPr>
                <w:rFonts w:eastAsia="MS PMincho"/>
                <w:iCs w:val="0"/>
              </w:rPr>
              <w:t>031</w:t>
            </w:r>
            <w:r w:rsidR="000A5192" w:rsidRPr="00FB60A8">
              <w:rPr>
                <w:rFonts w:eastAsia="MS PMincho"/>
                <w:iCs w:val="0"/>
              </w:rPr>
              <w:t>/</w:t>
            </w:r>
            <w:r w:rsidR="000C2986" w:rsidRPr="00FB60A8">
              <w:rPr>
                <w:rFonts w:eastAsia="MS PMincho"/>
                <w:iCs w:val="0"/>
              </w:rPr>
              <w:t>&gt;</w:t>
            </w:r>
          </w:p>
        </w:tc>
      </w:tr>
    </w:tbl>
    <w:p w14:paraId="4EC3F706" w14:textId="77777777" w:rsidR="00127F82" w:rsidRPr="00FB60A8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19794292" w14:textId="77777777" w:rsidTr="00D22B21">
        <w:trPr>
          <w:trHeight w:val="2436"/>
        </w:trPr>
        <w:tc>
          <w:tcPr>
            <w:tcW w:w="10606" w:type="dxa"/>
            <w:shd w:val="clear" w:color="auto" w:fill="auto"/>
            <w:vAlign w:val="center"/>
          </w:tcPr>
          <w:p w14:paraId="4EE8721A" w14:textId="77777777" w:rsidR="00543EEE" w:rsidRPr="00FB60A8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34" w:right="50"/>
              <w:jc w:val="center"/>
              <w:rPr>
                <w:b/>
                <w:iCs w:val="0"/>
                <w:u w:val="single"/>
              </w:rPr>
            </w:pPr>
            <w:r w:rsidRPr="00FB60A8">
              <w:rPr>
                <w:b/>
                <w:i w:val="0"/>
                <w:iCs w:val="0"/>
                <w:u w:val="single"/>
              </w:rPr>
              <w:t>DŮLEŽITÉ UPOZORNĚNÍ /</w:t>
            </w:r>
            <w:r w:rsidR="00E43D5E" w:rsidRPr="00FB60A8">
              <w:rPr>
                <w:b/>
                <w:iCs w:val="0"/>
                <w:u w:val="single"/>
              </w:rPr>
              <w:t xml:space="preserve"> &lt;T032/&gt;</w:t>
            </w:r>
          </w:p>
          <w:p w14:paraId="466E2FE1" w14:textId="77777777" w:rsidR="00E43D5E" w:rsidRPr="00FB60A8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42"/>
              <w:rPr>
                <w:iCs w:val="0"/>
              </w:rPr>
            </w:pPr>
            <w:r w:rsidRPr="00FB60A8">
              <w:rPr>
                <w:i w:val="0"/>
                <w:iCs w:val="0"/>
              </w:rPr>
              <w:t>Jediným účelem tohoto vícejazyčného standardního formuláře je usnadnění překladu veřejné listiny, k níž je</w:t>
            </w:r>
            <w:r w:rsidR="00E43D5E" w:rsidRPr="00FB60A8">
              <w:rPr>
                <w:i w:val="0"/>
                <w:iCs w:val="0"/>
              </w:rPr>
              <w:t xml:space="preserve"> </w:t>
            </w:r>
            <w:r w:rsidRPr="00FB60A8">
              <w:rPr>
                <w:i w:val="0"/>
                <w:iCs w:val="0"/>
              </w:rPr>
              <w:t xml:space="preserve">přiložen. Tento formulář se mezi členskými státy nesmí pohybovat jako samostatný dokument. / </w:t>
            </w:r>
            <w:r w:rsidR="00DD7B19" w:rsidRPr="00FB60A8">
              <w:rPr>
                <w:iCs w:val="0"/>
                <w:spacing w:val="-10"/>
              </w:rPr>
              <w:t>&lt;T033/&gt;</w:t>
            </w:r>
          </w:p>
          <w:p w14:paraId="0C2F9BD0" w14:textId="77777777" w:rsidR="00CA50F6" w:rsidRPr="00FB60A8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42"/>
              <w:rPr>
                <w:i w:val="0"/>
                <w:iCs w:val="0"/>
              </w:rPr>
            </w:pPr>
            <w:r w:rsidRPr="00FB60A8">
              <w:rPr>
                <w:i w:val="0"/>
                <w:iCs w:val="0"/>
              </w:rPr>
              <w:t>Tento formulář odráží obsah veřejné listiny, k níž je přiložen. Orgán, jemuž je veřejná listina předkládána, však</w:t>
            </w:r>
            <w:r w:rsidR="00E43D5E" w:rsidRPr="00FB60A8">
              <w:rPr>
                <w:i w:val="0"/>
                <w:iCs w:val="0"/>
              </w:rPr>
              <w:t xml:space="preserve"> </w:t>
            </w:r>
            <w:r w:rsidRPr="00FB60A8">
              <w:rPr>
                <w:i w:val="0"/>
                <w:iCs w:val="0"/>
              </w:rPr>
              <w:t>může v případech, kdy je to nezbytné pro účely zpracování veřejné listiny, požadovat překlad či přepis informací,</w:t>
            </w:r>
            <w:r w:rsidR="00E43D5E" w:rsidRPr="00FB60A8">
              <w:rPr>
                <w:i w:val="0"/>
                <w:iCs w:val="0"/>
              </w:rPr>
              <w:t xml:space="preserve"> </w:t>
            </w:r>
            <w:r w:rsidRPr="00FB60A8">
              <w:rPr>
                <w:i w:val="0"/>
                <w:iCs w:val="0"/>
              </w:rPr>
              <w:t>které jsou ve formuláři uvedeny. /</w:t>
            </w:r>
            <w:r w:rsidRPr="00FB60A8">
              <w:rPr>
                <w:iCs w:val="0"/>
              </w:rPr>
              <w:t xml:space="preserve"> </w:t>
            </w:r>
            <w:r w:rsidR="00DD7B19" w:rsidRPr="00FB60A8">
              <w:rPr>
                <w:iCs w:val="0"/>
                <w:spacing w:val="-10"/>
              </w:rPr>
              <w:t>&lt;T034/&gt;</w:t>
            </w:r>
          </w:p>
        </w:tc>
      </w:tr>
    </w:tbl>
    <w:p w14:paraId="5BFBA3DE" w14:textId="77777777" w:rsidR="00127F82" w:rsidRPr="00FB60A8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429A88B4" w14:textId="77777777" w:rsidTr="00D22B21">
        <w:trPr>
          <w:trHeight w:val="1310"/>
        </w:trPr>
        <w:tc>
          <w:tcPr>
            <w:tcW w:w="10606" w:type="dxa"/>
            <w:shd w:val="clear" w:color="auto" w:fill="auto"/>
            <w:vAlign w:val="center"/>
          </w:tcPr>
          <w:p w14:paraId="5FCA6AC4" w14:textId="77777777" w:rsidR="00543EEE" w:rsidRPr="00FB60A8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66" w:right="279"/>
              <w:jc w:val="center"/>
              <w:rPr>
                <w:b/>
                <w:iCs w:val="0"/>
                <w:u w:val="single"/>
              </w:rPr>
            </w:pPr>
            <w:r w:rsidRPr="00FB60A8">
              <w:rPr>
                <w:b/>
                <w:i w:val="0"/>
                <w:iCs w:val="0"/>
                <w:u w:val="single"/>
              </w:rPr>
              <w:t>UPOZORNĚNÍ PRO VYDÁVAJÍCÍ ORGÁN /</w:t>
            </w:r>
            <w:r w:rsidRPr="00FB60A8">
              <w:rPr>
                <w:b/>
                <w:iCs w:val="0"/>
                <w:u w:val="single"/>
              </w:rPr>
              <w:t xml:space="preserve"> </w:t>
            </w:r>
            <w:r w:rsidR="00DD7B19" w:rsidRPr="00FB60A8">
              <w:rPr>
                <w:b/>
                <w:iCs w:val="0"/>
                <w:spacing w:val="-10"/>
                <w:u w:val="single"/>
              </w:rPr>
              <w:t>&lt;T035/&gt;</w:t>
            </w:r>
          </w:p>
          <w:p w14:paraId="736EC95A" w14:textId="77777777" w:rsidR="00543EEE" w:rsidRPr="00FB60A8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rPr>
                <w:iCs w:val="0"/>
              </w:rPr>
            </w:pPr>
            <w:r w:rsidRPr="00FB60A8">
              <w:rPr>
                <w:i w:val="0"/>
                <w:iCs w:val="0"/>
              </w:rPr>
              <w:t>Uveďte pouze informace, které jsou uvedeny ve veřejné listině, k níž je přiložen tento formulář.</w:t>
            </w:r>
            <w:r w:rsidRPr="00FB60A8">
              <w:rPr>
                <w:iCs w:val="0"/>
              </w:rPr>
              <w:t xml:space="preserve"> / </w:t>
            </w:r>
            <w:r w:rsidR="00E43D5E" w:rsidRPr="00FB60A8">
              <w:rPr>
                <w:iCs w:val="0"/>
                <w:spacing w:val="-10"/>
              </w:rPr>
              <w:t>&lt;T036/&gt;</w:t>
            </w:r>
            <w:r w:rsidR="00DD7B19" w:rsidRPr="00FB60A8">
              <w:rPr>
                <w:iCs w:val="0"/>
                <w:spacing w:val="-10"/>
              </w:rPr>
              <w:t xml:space="preserve"> </w:t>
            </w:r>
            <w:r w:rsidR="00E43D5E" w:rsidRPr="00FB60A8">
              <w:rPr>
                <w:iCs w:val="0"/>
                <w:vertAlign w:val="superscript"/>
              </w:rPr>
              <w:t>2</w:t>
            </w:r>
          </w:p>
          <w:p w14:paraId="7C2F6DF7" w14:textId="77777777" w:rsidR="00127F82" w:rsidRPr="00FB60A8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</w:pPr>
            <w:r w:rsidRPr="00FB60A8">
              <w:rPr>
                <w:i w:val="0"/>
                <w:iCs w:val="0"/>
              </w:rPr>
              <w:t>Pokud veřejná listina, k níž je přiložen tento formulář, neobsahuje určité údaje nebo informace, uveďte „-“. /</w:t>
            </w:r>
            <w:r w:rsidRPr="00FB60A8">
              <w:rPr>
                <w:iCs w:val="0"/>
              </w:rPr>
              <w:t xml:space="preserve"> </w:t>
            </w:r>
            <w:r w:rsidR="00E43D5E" w:rsidRPr="00FB60A8">
              <w:rPr>
                <w:iCs w:val="0"/>
                <w:spacing w:val="-10"/>
              </w:rPr>
              <w:t>&lt;T037/&gt;</w:t>
            </w:r>
          </w:p>
        </w:tc>
      </w:tr>
    </w:tbl>
    <w:p w14:paraId="3D7B317D" w14:textId="77777777" w:rsidR="0004724C" w:rsidRPr="00FB60A8" w:rsidRDefault="0004724C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72A600B5" w14:textId="77777777" w:rsidTr="0004724C">
        <w:tc>
          <w:tcPr>
            <w:tcW w:w="10606" w:type="dxa"/>
            <w:tcMar>
              <w:top w:w="108" w:type="dxa"/>
              <w:bottom w:w="108" w:type="dxa"/>
            </w:tcMar>
          </w:tcPr>
          <w:p w14:paraId="3A2668EB" w14:textId="77777777" w:rsidR="00E41210" w:rsidRPr="00FB60A8" w:rsidRDefault="003B2E66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FB60A8">
              <w:rPr>
                <w:bCs/>
                <w:i w:val="0"/>
              </w:rPr>
              <w:t>1.</w:t>
            </w:r>
            <w:r w:rsidRPr="00FB60A8">
              <w:rPr>
                <w:bCs/>
                <w:i w:val="0"/>
              </w:rPr>
              <w:tab/>
              <w:t xml:space="preserve">ORGÁN VYDÁVAJÍCÍ TENTO FORMULÁŘ </w:t>
            </w:r>
            <w:r w:rsidRPr="00FB60A8">
              <w:rPr>
                <w:bCs/>
              </w:rPr>
              <w:t xml:space="preserve">/ </w:t>
            </w:r>
            <w:r w:rsidR="005E0EA6" w:rsidRPr="00FB60A8">
              <w:rPr>
                <w:iCs w:val="0"/>
                <w:spacing w:val="-10"/>
              </w:rPr>
              <w:t>&lt;T038/&gt;</w:t>
            </w:r>
          </w:p>
          <w:p w14:paraId="6E93D769" w14:textId="77777777" w:rsidR="003B2E66" w:rsidRPr="00FB60A8" w:rsidRDefault="003B2E66" w:rsidP="002E354B">
            <w:pPr>
              <w:pStyle w:val="Zkladntext"/>
              <w:numPr>
                <w:ilvl w:val="1"/>
                <w:numId w:val="2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  <w:sz w:val="20"/>
                <w:szCs w:val="20"/>
              </w:rPr>
            </w:pPr>
            <w:r w:rsidRPr="00FB60A8">
              <w:rPr>
                <w:bCs/>
                <w:i w:val="0"/>
              </w:rPr>
              <w:t>Název</w:t>
            </w:r>
            <w:r w:rsidR="005E0EA6" w:rsidRPr="00FB60A8">
              <w:rPr>
                <w:bCs/>
              </w:rPr>
              <w:t xml:space="preserve"> / &lt;T</w:t>
            </w:r>
            <w:r w:rsidRPr="00FB60A8">
              <w:rPr>
                <w:bCs/>
              </w:rPr>
              <w:t>039</w:t>
            </w:r>
            <w:r w:rsidR="005E0EA6" w:rsidRPr="00FB60A8">
              <w:rPr>
                <w:bCs/>
              </w:rPr>
              <w:t>/</w:t>
            </w:r>
            <w:r w:rsidRPr="00FB60A8">
              <w:rPr>
                <w:bCs/>
              </w:rPr>
              <w:t>&gt;</w:t>
            </w:r>
            <w:r w:rsidRPr="00FB60A8">
              <w:rPr>
                <w:bCs/>
                <w:sz w:val="20"/>
                <w:szCs w:val="20"/>
              </w:rPr>
              <w:t xml:space="preserve"> </w:t>
            </w:r>
            <w:r w:rsidR="006A64EC" w:rsidRPr="00FB60A8">
              <w:rPr>
                <w:iCs w:val="0"/>
                <w:vertAlign w:val="superscript"/>
              </w:rPr>
              <w:t>3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8"/>
            </w:tblGrid>
            <w:tr w:rsidR="002E354B" w:rsidRPr="00FB60A8" w14:paraId="15F7090D" w14:textId="77777777" w:rsidTr="009B55C9">
              <w:tc>
                <w:tcPr>
                  <w:tcW w:w="10348" w:type="dxa"/>
                </w:tcPr>
                <w:p w14:paraId="38BBC165" w14:textId="77777777" w:rsidR="002E354B" w:rsidRPr="00EB2798" w:rsidRDefault="002E354B" w:rsidP="002E354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 w:rsidR="00CD54CF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122E488" w14:textId="77777777" w:rsidR="003B2E66" w:rsidRPr="00FB60A8" w:rsidRDefault="003B2E6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5760EA5" w14:textId="77777777" w:rsidR="00E20B46" w:rsidRPr="00FB60A8" w:rsidRDefault="00E20B46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5B8133B6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7D1CC98C" w14:textId="77777777" w:rsidR="00891CCB" w:rsidRPr="00FB60A8" w:rsidRDefault="00E20B46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FB60A8">
              <w:rPr>
                <w:bCs/>
                <w:i w:val="0"/>
              </w:rPr>
              <w:t>2.</w:t>
            </w:r>
            <w:r w:rsidRPr="00FB60A8">
              <w:rPr>
                <w:bCs/>
                <w:i w:val="0"/>
              </w:rPr>
              <w:tab/>
            </w:r>
            <w:r w:rsidRPr="00FB60A8">
              <w:rPr>
                <w:i w:val="0"/>
                <w:iCs w:val="0"/>
              </w:rPr>
              <w:t>ORGÁN VYDÁVAJÍCÍ VEŘEJNOU LISTINU, K NÍŽ JE PŘILOŽEN TENTO FORMULÁŘ</w:t>
            </w:r>
            <w:r w:rsidRPr="00FB60A8">
              <w:rPr>
                <w:bCs/>
                <w:i w:val="0"/>
              </w:rPr>
              <w:t xml:space="preserve"> </w:t>
            </w:r>
            <w:r w:rsidRPr="00FB60A8">
              <w:rPr>
                <w:bCs/>
              </w:rPr>
              <w:t xml:space="preserve">/ </w:t>
            </w:r>
            <w:r w:rsidR="00DD7B19" w:rsidRPr="00FB60A8">
              <w:rPr>
                <w:bCs/>
              </w:rPr>
              <w:t>&lt;T040/&gt;</w:t>
            </w:r>
          </w:p>
          <w:p w14:paraId="546CF87E" w14:textId="77777777" w:rsidR="00E20B46" w:rsidRPr="00FB60A8" w:rsidRDefault="00891CCB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r w:rsidRPr="00FB60A8">
              <w:rPr>
                <w:bCs/>
                <w:i w:val="0"/>
              </w:rPr>
              <w:t xml:space="preserve">1.1. </w:t>
            </w:r>
            <w:r w:rsidRPr="00FB60A8">
              <w:rPr>
                <w:bCs/>
                <w:i w:val="0"/>
              </w:rPr>
              <w:tab/>
              <w:t>Název</w:t>
            </w:r>
            <w:r w:rsidRPr="00FB60A8">
              <w:rPr>
                <w:bCs/>
              </w:rPr>
              <w:t xml:space="preserve"> / </w:t>
            </w:r>
            <w:r w:rsidR="00F914F2" w:rsidRPr="00FB60A8">
              <w:rPr>
                <w:bCs/>
              </w:rPr>
              <w:t xml:space="preserve">&lt;T041/&gt; </w:t>
            </w:r>
            <w:r w:rsidRPr="00FB60A8">
              <w:rPr>
                <w:iCs w:val="0"/>
                <w:vertAlign w:val="superscript"/>
              </w:rPr>
              <w:t>4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8"/>
            </w:tblGrid>
            <w:tr w:rsidR="002E354B" w:rsidRPr="00FB60A8" w14:paraId="72A36238" w14:textId="77777777" w:rsidTr="009B55C9">
              <w:tc>
                <w:tcPr>
                  <w:tcW w:w="10348" w:type="dxa"/>
                </w:tcPr>
                <w:p w14:paraId="7385E4B1" w14:textId="77777777" w:rsidR="002E354B" w:rsidRPr="00EB2798" w:rsidRDefault="002E354B" w:rsidP="009B55C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 w:rsidR="00CD54CF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0FBEB5E" w14:textId="77777777" w:rsidR="00E20B46" w:rsidRPr="00FB60A8" w:rsidRDefault="00E20B4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06A9C0A9" w14:textId="77777777" w:rsidR="004475F8" w:rsidRPr="00FB60A8" w:rsidRDefault="004475F8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6BB5445C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3950D5C8" w14:textId="77777777" w:rsidR="006A64EC" w:rsidRPr="00FB60A8" w:rsidRDefault="00526AEE" w:rsidP="002E354B">
            <w:pPr>
              <w:pStyle w:val="Zkladntext"/>
              <w:numPr>
                <w:ilvl w:val="0"/>
                <w:numId w:val="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FB60A8">
              <w:rPr>
                <w:bCs/>
                <w:i w:val="0"/>
              </w:rPr>
              <w:t xml:space="preserve">INFORMACE TÝKAJÍCÍ SE VEŘEJNÉ LISTINY, K NÍŽ JE PŘILOŽEN TENTO FORMULÁŘ </w:t>
            </w:r>
            <w:r w:rsidR="00E20AFA" w:rsidRPr="00FB60A8">
              <w:rPr>
                <w:bCs/>
              </w:rPr>
              <w:t xml:space="preserve">/ </w:t>
            </w:r>
            <w:r w:rsidR="00FF4EBF" w:rsidRPr="00FB60A8">
              <w:rPr>
                <w:bCs/>
              </w:rPr>
              <w:t xml:space="preserve">&lt;T042/&gt; </w:t>
            </w:r>
          </w:p>
          <w:p w14:paraId="6D2630F2" w14:textId="77777777" w:rsidR="00526AEE" w:rsidRPr="00FB60A8" w:rsidRDefault="00526AEE" w:rsidP="002E354B">
            <w:pPr>
              <w:pStyle w:val="Nadpis1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</w:pPr>
            <w:r w:rsidRPr="00FB60A8">
              <w:lastRenderedPageBreak/>
              <w:t>□</w:t>
            </w:r>
            <w:r w:rsidR="00584EB4" w:rsidRPr="00FB60A8">
              <w:t> </w:t>
            </w:r>
            <w:r w:rsidRPr="00FB60A8">
              <w:rPr>
                <w:rFonts w:eastAsia="MS PMincho"/>
              </w:rPr>
              <w:t>Listina</w:t>
            </w:r>
            <w:r w:rsidRPr="00FB60A8">
              <w:rPr>
                <w:rFonts w:eastAsia="MS PMincho"/>
                <w:spacing w:val="-11"/>
              </w:rPr>
              <w:t xml:space="preserve"> </w:t>
            </w:r>
            <w:r w:rsidRPr="00FB60A8">
              <w:rPr>
                <w:rFonts w:eastAsia="MS PMincho"/>
              </w:rPr>
              <w:t>vydaná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orgánem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nebo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úředníkem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s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vazbou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na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soudy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daného</w:t>
            </w:r>
            <w:r w:rsidRPr="00FB60A8">
              <w:rPr>
                <w:rFonts w:eastAsia="MS PMincho"/>
                <w:spacing w:val="-11"/>
              </w:rPr>
              <w:t xml:space="preserve"> </w:t>
            </w:r>
            <w:r w:rsidRPr="00FB60A8">
              <w:rPr>
                <w:rFonts w:eastAsia="MS PMincho"/>
              </w:rPr>
              <w:t>členského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</w:rPr>
              <w:t>státu</w:t>
            </w:r>
            <w:r w:rsidRPr="00FB60A8">
              <w:rPr>
                <w:rFonts w:eastAsia="MS PMincho"/>
                <w:spacing w:val="-10"/>
              </w:rPr>
              <w:t xml:space="preserve"> </w:t>
            </w:r>
            <w:r w:rsidRPr="00FB60A8">
              <w:rPr>
                <w:rFonts w:eastAsia="MS PMincho"/>
                <w:i/>
              </w:rPr>
              <w:t>/</w:t>
            </w:r>
            <w:r w:rsidRPr="00FB60A8">
              <w:rPr>
                <w:rFonts w:eastAsia="MS PMincho"/>
                <w:i/>
                <w:spacing w:val="-10"/>
              </w:rPr>
              <w:t xml:space="preserve"> </w:t>
            </w:r>
            <w:r w:rsidR="00FF4EBF" w:rsidRPr="00FB60A8">
              <w:rPr>
                <w:bCs/>
                <w:i/>
              </w:rPr>
              <w:t>&lt;T043/&gt;</w:t>
            </w:r>
            <w:r w:rsidR="00FF4EBF" w:rsidRPr="00FB60A8">
              <w:rPr>
                <w:rFonts w:eastAsia="MS PMincho"/>
                <w:i/>
                <w:spacing w:val="-10"/>
              </w:rPr>
              <w:t xml:space="preserve"> </w:t>
            </w:r>
          </w:p>
          <w:p w14:paraId="6D30A534" w14:textId="77777777" w:rsidR="00526AEE" w:rsidRPr="00FB60A8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Pr="00FB60A8">
              <w:rPr>
                <w:rFonts w:eastAsia="MS PMincho"/>
                <w:sz w:val="22"/>
                <w:szCs w:val="22"/>
              </w:rPr>
              <w:t xml:space="preserve">Rozhodnutí soudu </w:t>
            </w:r>
            <w:r w:rsidRPr="00FB60A8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584EB4" w:rsidRPr="00FB60A8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T0</w:t>
            </w:r>
            <w:r w:rsidR="00584EB4" w:rsidRPr="00FB60A8">
              <w:rPr>
                <w:rFonts w:eastAsia="MS PMincho"/>
                <w:i/>
                <w:sz w:val="22"/>
                <w:szCs w:val="22"/>
              </w:rPr>
              <w:t>4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4/&gt;</w:t>
            </w:r>
          </w:p>
          <w:p w14:paraId="7E3EAE4D" w14:textId="77777777" w:rsidR="00526AEE" w:rsidRPr="00FB60A8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Pr="00FB60A8">
              <w:rPr>
                <w:rFonts w:eastAsia="MS PMincho"/>
                <w:sz w:val="22"/>
                <w:szCs w:val="22"/>
              </w:rPr>
              <w:t>Listina</w:t>
            </w:r>
            <w:r w:rsidRPr="00FB60A8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vydaná</w:t>
            </w:r>
            <w:r w:rsidRPr="00FB60A8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státním</w:t>
            </w:r>
            <w:r w:rsidRPr="00FB60A8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zástupcem</w:t>
            </w:r>
            <w:r w:rsidRPr="00FB60A8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i/>
                <w:sz w:val="22"/>
                <w:szCs w:val="22"/>
              </w:rPr>
              <w:t>/</w:t>
            </w:r>
            <w:r w:rsidRPr="00FB60A8">
              <w:rPr>
                <w:rFonts w:eastAsia="MS PMincho"/>
                <w:i/>
                <w:spacing w:val="-5"/>
                <w:sz w:val="22"/>
                <w:szCs w:val="22"/>
              </w:rPr>
              <w:t xml:space="preserve"> </w:t>
            </w:r>
            <w:r w:rsidR="00E20AFA" w:rsidRPr="00FB60A8">
              <w:rPr>
                <w:rFonts w:eastAsia="MS PMincho"/>
                <w:i/>
                <w:spacing w:val="-5"/>
                <w:sz w:val="22"/>
                <w:szCs w:val="22"/>
              </w:rPr>
              <w:t>&lt;</w:t>
            </w:r>
            <w:r w:rsidR="00DD7B19" w:rsidRPr="00FB60A8">
              <w:rPr>
                <w:rFonts w:eastAsia="MS PMincho"/>
                <w:i/>
                <w:spacing w:val="-5"/>
                <w:sz w:val="22"/>
                <w:szCs w:val="22"/>
              </w:rPr>
              <w:t>T045/&gt;</w:t>
            </w:r>
          </w:p>
          <w:p w14:paraId="45B1CE43" w14:textId="77777777" w:rsidR="00526AEE" w:rsidRPr="00FB60A8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Pr="00FB60A8">
              <w:rPr>
                <w:rFonts w:eastAsia="MS PMincho"/>
                <w:sz w:val="22"/>
                <w:szCs w:val="22"/>
              </w:rPr>
              <w:t>Listina</w:t>
            </w:r>
            <w:r w:rsidRPr="00FB60A8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vydaná</w:t>
            </w:r>
            <w:r w:rsidRPr="00FB60A8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vyšším</w:t>
            </w:r>
            <w:r w:rsidRPr="00FB60A8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soudním</w:t>
            </w:r>
            <w:r w:rsidRPr="00FB60A8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úředníkem</w:t>
            </w:r>
            <w:r w:rsidRPr="00FB60A8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i/>
                <w:sz w:val="22"/>
                <w:szCs w:val="22"/>
              </w:rPr>
              <w:t>/</w:t>
            </w:r>
            <w:r w:rsidRPr="00FB60A8">
              <w:rPr>
                <w:rFonts w:eastAsia="MS PMincho"/>
                <w:i/>
                <w:spacing w:val="-4"/>
                <w:sz w:val="22"/>
                <w:szCs w:val="22"/>
              </w:rPr>
              <w:t xml:space="preserve"> </w:t>
            </w:r>
            <w:r w:rsidR="00584EB4" w:rsidRPr="00FB60A8">
              <w:rPr>
                <w:rFonts w:eastAsia="MS PMincho"/>
                <w:i/>
                <w:spacing w:val="-4"/>
                <w:sz w:val="22"/>
                <w:szCs w:val="22"/>
              </w:rPr>
              <w:t>&lt;</w:t>
            </w:r>
            <w:r w:rsidR="00FF4EBF" w:rsidRPr="00FB60A8">
              <w:rPr>
                <w:rFonts w:eastAsia="MS PMincho"/>
                <w:i/>
                <w:spacing w:val="-4"/>
                <w:sz w:val="22"/>
                <w:szCs w:val="22"/>
              </w:rPr>
              <w:t>T046/&gt;</w:t>
            </w:r>
          </w:p>
          <w:p w14:paraId="5142B7C8" w14:textId="77777777" w:rsidR="00526AEE" w:rsidRPr="00FB60A8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Pr="00FB60A8">
              <w:rPr>
                <w:rFonts w:eastAsia="MS PMincho"/>
                <w:sz w:val="22"/>
                <w:szCs w:val="22"/>
              </w:rPr>
              <w:t>Listina</w:t>
            </w:r>
            <w:r w:rsidRPr="00FB60A8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vydaná</w:t>
            </w:r>
            <w:r w:rsidRPr="00FB60A8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soudním</w:t>
            </w:r>
            <w:r w:rsidRPr="00FB60A8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vykonavatelem</w:t>
            </w:r>
            <w:r w:rsidRPr="00FB60A8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(„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huissier</w:t>
            </w:r>
            <w:proofErr w:type="spellEnd"/>
            <w:r w:rsidRPr="00FB60A8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de</w:t>
            </w:r>
            <w:r w:rsidRPr="00FB60A8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sz w:val="22"/>
                <w:szCs w:val="22"/>
              </w:rPr>
              <w:t>justice“)</w:t>
            </w:r>
            <w:r w:rsidRPr="00FB60A8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FB60A8">
              <w:rPr>
                <w:rFonts w:eastAsia="MS PMincho"/>
                <w:i/>
                <w:sz w:val="22"/>
                <w:szCs w:val="22"/>
              </w:rPr>
              <w:t>/</w:t>
            </w:r>
            <w:r w:rsidRPr="00FB60A8">
              <w:rPr>
                <w:rFonts w:eastAsia="MS PMincho"/>
                <w:i/>
                <w:spacing w:val="-11"/>
                <w:sz w:val="22"/>
                <w:szCs w:val="22"/>
              </w:rPr>
              <w:t xml:space="preserve"> </w:t>
            </w:r>
            <w:r w:rsidR="00584EB4" w:rsidRPr="00FB60A8">
              <w:rPr>
                <w:rFonts w:eastAsia="MS PMincho"/>
                <w:i/>
                <w:spacing w:val="-11"/>
                <w:sz w:val="22"/>
                <w:szCs w:val="22"/>
              </w:rPr>
              <w:t>&lt;</w:t>
            </w:r>
            <w:r w:rsidR="00FF4EBF" w:rsidRPr="00FB60A8">
              <w:rPr>
                <w:rFonts w:eastAsia="MS PMincho"/>
                <w:i/>
                <w:spacing w:val="-11"/>
                <w:sz w:val="22"/>
                <w:szCs w:val="22"/>
              </w:rPr>
              <w:t>T047/&gt;</w:t>
            </w:r>
          </w:p>
          <w:p w14:paraId="07914C86" w14:textId="77777777" w:rsidR="00526AEE" w:rsidRPr="00FB60A8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Pr="00FB60A8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FB60A8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 xml:space="preserve">&lt;T048/&gt;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606911" w:rsidRPr="00FB60A8" w14:paraId="404EC803" w14:textId="77777777" w:rsidTr="00584EB4">
              <w:tc>
                <w:tcPr>
                  <w:tcW w:w="9639" w:type="dxa"/>
                </w:tcPr>
                <w:p w14:paraId="6C31747D" w14:textId="2BCFC619" w:rsidR="00584EB4" w:rsidRPr="005C34B1" w:rsidRDefault="005C34B1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5C34B1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</w:t>
                  </w:r>
                  <w:r w:rsidRPr="005C34B1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95BE472" w14:textId="77777777" w:rsidR="00BA2F8D" w:rsidRPr="00FB60A8" w:rsidRDefault="00584EB4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■ </w:t>
            </w:r>
            <w:r w:rsidRPr="00FB60A8">
              <w:rPr>
                <w:rFonts w:eastAsia="MS PMincho"/>
                <w:sz w:val="22"/>
                <w:szCs w:val="22"/>
              </w:rPr>
              <w:t>Listina vydaná správním úřadem</w:t>
            </w:r>
            <w:r w:rsidRPr="00FB60A8">
              <w:rPr>
                <w:rFonts w:eastAsia="MS PMincho"/>
                <w:i/>
                <w:sz w:val="22"/>
                <w:szCs w:val="22"/>
              </w:rPr>
              <w:t xml:space="preserve"> / &lt;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T0</w:t>
            </w:r>
            <w:r w:rsidRPr="00FB60A8">
              <w:rPr>
                <w:rFonts w:eastAsia="MS PMincho"/>
                <w:i/>
                <w:sz w:val="22"/>
                <w:szCs w:val="22"/>
              </w:rPr>
              <w:t>4</w:t>
            </w:r>
            <w:r w:rsidR="008123FA" w:rsidRPr="00FB60A8">
              <w:rPr>
                <w:rFonts w:eastAsia="MS PMincho"/>
                <w:i/>
                <w:sz w:val="22"/>
                <w:szCs w:val="22"/>
              </w:rPr>
              <w:t>9/&gt;</w:t>
            </w:r>
          </w:p>
          <w:p w14:paraId="4557BC96" w14:textId="359268DA" w:rsidR="00584EB4" w:rsidRPr="00FB60A8" w:rsidRDefault="00862964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="00584EB4" w:rsidRPr="00FB60A8">
              <w:rPr>
                <w:rFonts w:eastAsia="MS PMincho"/>
                <w:sz w:val="22"/>
                <w:szCs w:val="22"/>
              </w:rPr>
              <w:t xml:space="preserve">Osvědčení </w:t>
            </w:r>
            <w:r w:rsidR="00584EB4" w:rsidRPr="00FB60A8">
              <w:rPr>
                <w:rFonts w:eastAsia="MS PMincho"/>
                <w:i/>
                <w:sz w:val="22"/>
                <w:szCs w:val="22"/>
              </w:rPr>
              <w:t>/</w:t>
            </w:r>
            <w:r w:rsidR="00584EB4" w:rsidRPr="00FB60A8">
              <w:rPr>
                <w:rFonts w:eastAsia="MS PMincho"/>
                <w:i/>
                <w:spacing w:val="-1"/>
                <w:sz w:val="22"/>
                <w:szCs w:val="22"/>
              </w:rPr>
              <w:t xml:space="preserve"> </w:t>
            </w:r>
            <w:r w:rsidR="00584EB4" w:rsidRPr="00FB60A8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 xml:space="preserve">T050/&gt; </w:t>
            </w:r>
          </w:p>
          <w:p w14:paraId="5AB5016A" w14:textId="1F5E4233" w:rsidR="00933665" w:rsidRPr="00FB60A8" w:rsidRDefault="00933665" w:rsidP="00933665">
            <w:pPr>
              <w:pStyle w:val="Odstavecseseznamem"/>
              <w:numPr>
                <w:ilvl w:val="3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firstLine="0"/>
              <w:rPr>
                <w:rFonts w:eastAsia="MS PMincho"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■ </w:t>
            </w:r>
            <w:r w:rsidRPr="00FB60A8">
              <w:rPr>
                <w:rFonts w:eastAsia="MS PMincho"/>
                <w:sz w:val="22"/>
                <w:szCs w:val="22"/>
              </w:rPr>
              <w:t>Vysvědčení o právní způsobilosti k uzavření manželství (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Certificate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of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no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impediment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to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marriage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) </w:t>
            </w:r>
            <w:r w:rsidRPr="00FB60A8">
              <w:rPr>
                <w:rFonts w:eastAsia="MS PMincho"/>
                <w:i/>
                <w:sz w:val="22"/>
                <w:szCs w:val="22"/>
              </w:rPr>
              <w:t>/ &lt;T051/&gt;</w:t>
            </w:r>
          </w:p>
          <w:p w14:paraId="51EA91CB" w14:textId="237AAB86" w:rsidR="00584EB4" w:rsidRPr="00FB60A8" w:rsidRDefault="00933665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584EB4" w:rsidRPr="00FB60A8">
              <w:rPr>
                <w:sz w:val="22"/>
                <w:szCs w:val="22"/>
              </w:rPr>
              <w:t> </w:t>
            </w:r>
            <w:r w:rsidR="00584EB4" w:rsidRPr="00FB60A8">
              <w:rPr>
                <w:rFonts w:eastAsia="MS PMincho"/>
                <w:sz w:val="22"/>
                <w:szCs w:val="22"/>
              </w:rPr>
              <w:t xml:space="preserve">Výpis z matriky </w:t>
            </w:r>
            <w:r w:rsidRPr="00FB60A8">
              <w:rPr>
                <w:rFonts w:eastAsia="MS PMincho"/>
                <w:i/>
                <w:sz w:val="22"/>
                <w:szCs w:val="22"/>
              </w:rPr>
              <w:t>/ &lt;T052/&gt;</w:t>
            </w:r>
          </w:p>
          <w:p w14:paraId="1679F1D4" w14:textId="77777777" w:rsidR="00584EB4" w:rsidRPr="00FB60A8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 </w:t>
            </w:r>
            <w:r w:rsidRPr="00FB60A8">
              <w:rPr>
                <w:rFonts w:eastAsia="MS PMincho"/>
                <w:sz w:val="22"/>
                <w:szCs w:val="22"/>
              </w:rPr>
              <w:t xml:space="preserve">Výpis z registru obyvatel </w:t>
            </w:r>
            <w:r w:rsidRPr="00FB60A8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T053/&gt;</w:t>
            </w:r>
          </w:p>
          <w:p w14:paraId="5F3EFDEC" w14:textId="77777777" w:rsidR="00584EB4" w:rsidRPr="00FB60A8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 </w:t>
            </w:r>
            <w:r w:rsidRPr="00FB60A8">
              <w:rPr>
                <w:rFonts w:eastAsia="MS PMincho"/>
                <w:sz w:val="22"/>
                <w:szCs w:val="22"/>
              </w:rPr>
              <w:t xml:space="preserve">Opis matričních záznamů </w:t>
            </w:r>
            <w:r w:rsidR="00562332" w:rsidRPr="00FB60A8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T054/&gt;</w:t>
            </w:r>
          </w:p>
          <w:p w14:paraId="0EA03183" w14:textId="77777777" w:rsidR="00584EB4" w:rsidRPr="00FB60A8" w:rsidRDefault="00584EB4" w:rsidP="00C73118">
            <w:pPr>
              <w:pStyle w:val="Odstavecseseznamem"/>
              <w:numPr>
                <w:ilvl w:val="2"/>
                <w:numId w:val="3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 </w:t>
            </w:r>
            <w:r w:rsidRPr="00FB60A8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FB60A8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T0</w:t>
            </w:r>
            <w:r w:rsidRPr="00FB60A8">
              <w:rPr>
                <w:rFonts w:eastAsia="MS PMincho"/>
                <w:i/>
                <w:sz w:val="22"/>
                <w:szCs w:val="22"/>
              </w:rPr>
              <w:t>5</w:t>
            </w:r>
            <w:r w:rsidR="00FF4EBF" w:rsidRPr="00FB60A8">
              <w:rPr>
                <w:rFonts w:eastAsia="MS PMincho"/>
                <w:i/>
                <w:sz w:val="22"/>
                <w:szCs w:val="22"/>
              </w:rPr>
              <w:t>5/&gt;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606911" w:rsidRPr="00FB60A8" w14:paraId="10712296" w14:textId="77777777" w:rsidTr="00FF4EBF">
              <w:tc>
                <w:tcPr>
                  <w:tcW w:w="9639" w:type="dxa"/>
                </w:tcPr>
                <w:p w14:paraId="32981BD9" w14:textId="586F69AD" w:rsidR="00584EB4" w:rsidRPr="005C34B1" w:rsidRDefault="005C34B1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5C34B1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5</w:t>
                  </w:r>
                  <w:r w:rsidRPr="005C34B1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5F48844B" w14:textId="77777777" w:rsidR="00376E59" w:rsidRPr="00FB60A8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 xml:space="preserve">□ Notářská listina </w:t>
            </w:r>
            <w:r w:rsidRPr="00FB60A8">
              <w:rPr>
                <w:i/>
                <w:sz w:val="22"/>
                <w:szCs w:val="22"/>
              </w:rPr>
              <w:t xml:space="preserve">/ </w:t>
            </w:r>
            <w:r w:rsidR="00D51517" w:rsidRPr="00FB60A8">
              <w:rPr>
                <w:i/>
                <w:sz w:val="22"/>
                <w:szCs w:val="22"/>
              </w:rPr>
              <w:t>&lt;</w:t>
            </w:r>
            <w:r w:rsidR="00FF4EBF" w:rsidRPr="00FB60A8">
              <w:rPr>
                <w:i/>
                <w:sz w:val="22"/>
                <w:szCs w:val="22"/>
              </w:rPr>
              <w:t xml:space="preserve">T056/&gt; </w:t>
            </w:r>
          </w:p>
          <w:p w14:paraId="7C082D19" w14:textId="77777777" w:rsidR="00376E59" w:rsidRPr="00FB60A8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i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 xml:space="preserve">□ Úřední osvědčení, kterým byla opatřena listina podepsaná soukromou osobou </w:t>
            </w:r>
            <w:r w:rsidRPr="00FB60A8">
              <w:rPr>
                <w:i/>
                <w:sz w:val="22"/>
                <w:szCs w:val="22"/>
              </w:rPr>
              <w:t xml:space="preserve">/ </w:t>
            </w:r>
            <w:r w:rsidR="00D51517" w:rsidRPr="00FB60A8">
              <w:rPr>
                <w:i/>
                <w:sz w:val="22"/>
                <w:szCs w:val="22"/>
              </w:rPr>
              <w:t>&lt;</w:t>
            </w:r>
            <w:r w:rsidR="00FF4EBF" w:rsidRPr="00FB60A8">
              <w:rPr>
                <w:i/>
                <w:sz w:val="22"/>
                <w:szCs w:val="22"/>
              </w:rPr>
              <w:t>T0</w:t>
            </w:r>
            <w:r w:rsidR="00D51517" w:rsidRPr="00FB60A8">
              <w:rPr>
                <w:i/>
                <w:sz w:val="22"/>
                <w:szCs w:val="22"/>
              </w:rPr>
              <w:t>5</w:t>
            </w:r>
            <w:r w:rsidR="008123FA" w:rsidRPr="00FB60A8">
              <w:rPr>
                <w:i/>
                <w:sz w:val="22"/>
                <w:szCs w:val="22"/>
              </w:rPr>
              <w:t>7/&gt;</w:t>
            </w:r>
          </w:p>
          <w:p w14:paraId="60B721F3" w14:textId="77777777" w:rsidR="00376E59" w:rsidRPr="00FB60A8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 xml:space="preserve">□ Listina vyhotovená diplomatickým zástupcem nebo konzulárním úředníkem členského státu v rámci výkonu jeho služebních povinností </w:t>
            </w:r>
            <w:r w:rsidRPr="00FB60A8">
              <w:rPr>
                <w:i/>
                <w:sz w:val="22"/>
                <w:szCs w:val="22"/>
              </w:rPr>
              <w:t xml:space="preserve">/ </w:t>
            </w:r>
            <w:r w:rsidR="00D51517" w:rsidRPr="00FB60A8">
              <w:rPr>
                <w:i/>
                <w:sz w:val="22"/>
                <w:szCs w:val="22"/>
              </w:rPr>
              <w:t>&lt;</w:t>
            </w:r>
            <w:r w:rsidR="008123FA" w:rsidRPr="00FB60A8">
              <w:rPr>
                <w:i/>
                <w:sz w:val="22"/>
                <w:szCs w:val="22"/>
              </w:rPr>
              <w:t>T058/&gt;</w:t>
            </w:r>
          </w:p>
          <w:p w14:paraId="6C9E4982" w14:textId="77777777" w:rsidR="00B13372" w:rsidRPr="00FB60A8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Datum (</w:t>
            </w:r>
            <w:proofErr w:type="spellStart"/>
            <w:r w:rsidRPr="00FB60A8">
              <w:rPr>
                <w:sz w:val="22"/>
                <w:szCs w:val="22"/>
              </w:rPr>
              <w:t>dd</w:t>
            </w:r>
            <w:proofErr w:type="spellEnd"/>
            <w:r w:rsidRPr="00FB60A8">
              <w:rPr>
                <w:sz w:val="22"/>
                <w:szCs w:val="22"/>
              </w:rPr>
              <w:t>/mm/</w:t>
            </w:r>
            <w:proofErr w:type="spellStart"/>
            <w:r w:rsidRPr="00FB60A8">
              <w:rPr>
                <w:sz w:val="22"/>
                <w:szCs w:val="22"/>
              </w:rPr>
              <w:t>rrrr</w:t>
            </w:r>
            <w:proofErr w:type="spellEnd"/>
            <w:r w:rsidRPr="00FB60A8">
              <w:rPr>
                <w:sz w:val="22"/>
                <w:szCs w:val="22"/>
              </w:rPr>
              <w:t xml:space="preserve">) vydání </w:t>
            </w:r>
            <w:r w:rsidRPr="00FB60A8">
              <w:rPr>
                <w:i/>
                <w:sz w:val="22"/>
                <w:szCs w:val="22"/>
              </w:rPr>
              <w:t xml:space="preserve">/ </w:t>
            </w:r>
            <w:r w:rsidR="00D51517" w:rsidRPr="00FB60A8">
              <w:rPr>
                <w:i/>
                <w:sz w:val="22"/>
                <w:szCs w:val="22"/>
              </w:rPr>
              <w:t>&lt;</w:t>
            </w:r>
            <w:r w:rsidR="00FF4EBF" w:rsidRPr="00FB60A8">
              <w:rPr>
                <w:i/>
                <w:sz w:val="22"/>
                <w:szCs w:val="22"/>
              </w:rPr>
              <w:t>T0</w:t>
            </w:r>
            <w:r w:rsidR="00D51517" w:rsidRPr="00FB60A8">
              <w:rPr>
                <w:i/>
                <w:sz w:val="22"/>
                <w:szCs w:val="22"/>
              </w:rPr>
              <w:t>5</w:t>
            </w:r>
            <w:r w:rsidR="00FF4EBF" w:rsidRPr="00FB60A8">
              <w:rPr>
                <w:i/>
                <w:sz w:val="22"/>
                <w:szCs w:val="22"/>
              </w:rPr>
              <w:t xml:space="preserve">9/&gt;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FB60A8" w14:paraId="5E592755" w14:textId="77777777" w:rsidTr="002E354B">
              <w:tc>
                <w:tcPr>
                  <w:tcW w:w="10348" w:type="dxa"/>
                </w:tcPr>
                <w:p w14:paraId="0F76DF17" w14:textId="77777777" w:rsidR="00B13372" w:rsidRPr="00EB2798" w:rsidRDefault="009A6283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&lt;E016/&gt;</w:t>
                  </w:r>
                </w:p>
              </w:tc>
            </w:tr>
          </w:tbl>
          <w:p w14:paraId="45267F28" w14:textId="67847F3F" w:rsidR="00B13372" w:rsidRPr="00FB60A8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 xml:space="preserve">Referenční číslo veřejné listiny </w:t>
            </w:r>
            <w:r w:rsidRPr="00FB60A8">
              <w:rPr>
                <w:i/>
                <w:sz w:val="22"/>
                <w:szCs w:val="22"/>
              </w:rPr>
              <w:t xml:space="preserve">/ </w:t>
            </w:r>
            <w:r w:rsidR="004A37E3" w:rsidRPr="00FB60A8">
              <w:rPr>
                <w:i/>
                <w:sz w:val="22"/>
                <w:szCs w:val="22"/>
              </w:rPr>
              <w:t>&lt;</w:t>
            </w:r>
            <w:r w:rsidR="00FF4EBF" w:rsidRPr="00FB60A8">
              <w:rPr>
                <w:i/>
                <w:sz w:val="22"/>
                <w:szCs w:val="22"/>
              </w:rPr>
              <w:t>T0</w:t>
            </w:r>
            <w:r w:rsidR="00933665" w:rsidRPr="00FB60A8">
              <w:rPr>
                <w:i/>
                <w:sz w:val="22"/>
                <w:szCs w:val="22"/>
              </w:rPr>
              <w:t>60</w:t>
            </w:r>
            <w:r w:rsidR="00FF4EBF" w:rsidRPr="00FB60A8">
              <w:rPr>
                <w:i/>
                <w:sz w:val="22"/>
                <w:szCs w:val="22"/>
              </w:rPr>
              <w:t>/&gt;</w:t>
            </w:r>
            <w:r w:rsidR="00DE4333" w:rsidRPr="00FB60A8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FB60A8" w14:paraId="37396394" w14:textId="77777777" w:rsidTr="002E354B">
              <w:tc>
                <w:tcPr>
                  <w:tcW w:w="10348" w:type="dxa"/>
                </w:tcPr>
                <w:p w14:paraId="70E90A34" w14:textId="77777777" w:rsidR="00376E59" w:rsidRPr="00EB2798" w:rsidRDefault="00504C88" w:rsidP="008535F6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&lt;E019/&gt;</w:t>
                  </w:r>
                </w:p>
              </w:tc>
            </w:tr>
          </w:tbl>
          <w:p w14:paraId="200B4726" w14:textId="77777777" w:rsidR="00B01559" w:rsidRPr="00FB60A8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240C692C" w14:textId="77777777" w:rsidR="00B01559" w:rsidRPr="00FB60A8" w:rsidRDefault="00B01559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6406497A" w14:textId="77777777" w:rsidTr="009B55C9">
        <w:tc>
          <w:tcPr>
            <w:tcW w:w="10606" w:type="dxa"/>
            <w:tcMar>
              <w:top w:w="108" w:type="dxa"/>
              <w:bottom w:w="108" w:type="dxa"/>
            </w:tcMar>
          </w:tcPr>
          <w:p w14:paraId="0B2B7842" w14:textId="140484E0" w:rsidR="004A0ADD" w:rsidRPr="00FB60A8" w:rsidRDefault="00933665" w:rsidP="003B48DE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FB60A8">
              <w:rPr>
                <w:i w:val="0"/>
                <w:iCs w:val="0"/>
              </w:rPr>
              <w:t xml:space="preserve">INFORMACE O DOTYČNÉ OSOBĚ </w:t>
            </w:r>
            <w:r w:rsidR="00717D0B" w:rsidRPr="00FB60A8">
              <w:rPr>
                <w:i w:val="0"/>
                <w:iCs w:val="0"/>
              </w:rPr>
              <w:t xml:space="preserve">/ </w:t>
            </w:r>
            <w:r w:rsidR="005B3785" w:rsidRPr="00FB60A8">
              <w:t>&lt;T06</w:t>
            </w:r>
            <w:r w:rsidRPr="00FB60A8">
              <w:t>1</w:t>
            </w:r>
            <w:r w:rsidR="005B3785" w:rsidRPr="00FB60A8">
              <w:t>/&gt;</w:t>
            </w:r>
          </w:p>
          <w:p w14:paraId="1DB12317" w14:textId="2A8A4B9C" w:rsidR="00717D0B" w:rsidRPr="00FB60A8" w:rsidRDefault="00933665" w:rsidP="003B48DE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Příjmení</w:t>
            </w:r>
            <w:r w:rsidRPr="00FB60A8">
              <w:t xml:space="preserve"> </w:t>
            </w:r>
            <w:r w:rsidR="00717D0B" w:rsidRPr="00FB60A8">
              <w:t xml:space="preserve">/ </w:t>
            </w:r>
            <w:r w:rsidR="00717D0B" w:rsidRPr="00FB60A8">
              <w:rPr>
                <w:i/>
                <w:sz w:val="22"/>
                <w:szCs w:val="22"/>
              </w:rPr>
              <w:t>&lt;T06</w:t>
            </w:r>
            <w:r w:rsidRPr="00FB60A8">
              <w:rPr>
                <w:i/>
                <w:sz w:val="22"/>
                <w:szCs w:val="22"/>
              </w:rPr>
              <w:t>2</w:t>
            </w:r>
            <w:r w:rsidR="00717D0B"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10348" w:type="dxa"/>
              <w:tblLook w:val="04A0" w:firstRow="1" w:lastRow="0" w:firstColumn="1" w:lastColumn="0" w:noHBand="0" w:noVBand="1"/>
            </w:tblPr>
            <w:tblGrid>
              <w:gridCol w:w="10348"/>
            </w:tblGrid>
            <w:tr w:rsidR="00AA4806" w:rsidRPr="00FB60A8" w14:paraId="0E2532FF" w14:textId="77777777" w:rsidTr="00AA4806">
              <w:tc>
                <w:tcPr>
                  <w:tcW w:w="10348" w:type="dxa"/>
                </w:tcPr>
                <w:p w14:paraId="5C808A81" w14:textId="28E4ECFB" w:rsidR="00AA4806" w:rsidRPr="00EB2798" w:rsidRDefault="00AA4806" w:rsidP="00406A17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 w:rsidR="00406A17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1872BE1" w14:textId="77777777" w:rsidR="00AA4806" w:rsidRPr="00FB60A8" w:rsidRDefault="00933665" w:rsidP="00AE0E64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pacing w:val="-1"/>
                <w:sz w:val="22"/>
                <w:szCs w:val="22"/>
              </w:rPr>
              <w:t xml:space="preserve">Jméno (jména) </w:t>
            </w:r>
            <w:r w:rsidR="00717D0B" w:rsidRPr="00FB60A8">
              <w:rPr>
                <w:i/>
                <w:spacing w:val="-1"/>
                <w:sz w:val="22"/>
                <w:szCs w:val="22"/>
              </w:rPr>
              <w:t xml:space="preserve">/ </w:t>
            </w:r>
            <w:r w:rsidR="00717D0B" w:rsidRPr="00FB60A8">
              <w:rPr>
                <w:i/>
                <w:sz w:val="22"/>
                <w:szCs w:val="22"/>
              </w:rPr>
              <w:t>&lt;T0</w:t>
            </w:r>
            <w:r w:rsidRPr="00FB60A8">
              <w:rPr>
                <w:i/>
                <w:sz w:val="22"/>
                <w:szCs w:val="22"/>
              </w:rPr>
              <w:t>63</w:t>
            </w:r>
            <w:r w:rsidR="00717D0B"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AA4806" w:rsidRPr="00FB60A8" w14:paraId="7201D216" w14:textId="77777777" w:rsidTr="00AA4806">
              <w:tc>
                <w:tcPr>
                  <w:tcW w:w="10343" w:type="dxa"/>
                </w:tcPr>
                <w:p w14:paraId="732F2094" w14:textId="716424C9" w:rsidR="00AA4806" w:rsidRPr="00EB2798" w:rsidRDefault="00AA4806" w:rsidP="00AA4806">
                  <w:pPr>
                    <w:pStyle w:val="Odstavecseseznamem"/>
                    <w:tabs>
                      <w:tab w:val="left" w:pos="300"/>
                      <w:tab w:val="left" w:pos="1310"/>
                    </w:tabs>
                    <w:kinsoku w:val="0"/>
                    <w:overflowPunct w:val="0"/>
                    <w:spacing w:beforeLines="40" w:before="96" w:afterLines="40" w:after="96"/>
                    <w:ind w:left="601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 w:rsidR="00406A17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51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6B90C1A3" w14:textId="1AB99A15" w:rsidR="00AE0E64" w:rsidRPr="00FB60A8" w:rsidRDefault="00AE0E64" w:rsidP="00AE0E64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Datum (</w:t>
            </w:r>
            <w:proofErr w:type="spellStart"/>
            <w:r w:rsidRPr="00FB60A8">
              <w:rPr>
                <w:sz w:val="22"/>
                <w:szCs w:val="22"/>
              </w:rPr>
              <w:t>dd</w:t>
            </w:r>
            <w:proofErr w:type="spellEnd"/>
            <w:r w:rsidRPr="00FB60A8">
              <w:rPr>
                <w:sz w:val="22"/>
                <w:szCs w:val="22"/>
              </w:rPr>
              <w:t>/mm/</w:t>
            </w:r>
            <w:proofErr w:type="spellStart"/>
            <w:r w:rsidRPr="00FB60A8">
              <w:rPr>
                <w:sz w:val="22"/>
                <w:szCs w:val="22"/>
              </w:rPr>
              <w:t>rrrr</w:t>
            </w:r>
            <w:proofErr w:type="spellEnd"/>
            <w:r w:rsidRPr="00FB60A8">
              <w:rPr>
                <w:sz w:val="22"/>
                <w:szCs w:val="22"/>
              </w:rPr>
              <w:t>) narození /</w:t>
            </w:r>
            <w:r w:rsidR="00AA4806" w:rsidRPr="00FB60A8">
              <w:rPr>
                <w:sz w:val="22"/>
                <w:szCs w:val="22"/>
              </w:rPr>
              <w:t xml:space="preserve"> </w:t>
            </w:r>
            <w:r w:rsidR="00AA4806" w:rsidRPr="00FB60A8">
              <w:rPr>
                <w:i/>
                <w:sz w:val="22"/>
                <w:szCs w:val="22"/>
              </w:rPr>
              <w:t>&lt;T064/&gt;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80"/>
            </w:tblGrid>
            <w:tr w:rsidR="00AA4806" w:rsidRPr="00FB60A8" w14:paraId="43860934" w14:textId="77777777" w:rsidTr="00AA4806">
              <w:tc>
                <w:tcPr>
                  <w:tcW w:w="10385" w:type="dxa"/>
                </w:tcPr>
                <w:p w14:paraId="0126AB4B" w14:textId="2E63735C" w:rsidR="00AA4806" w:rsidRPr="00EB2798" w:rsidRDefault="00AA4806" w:rsidP="00AA4806">
                  <w:pPr>
                    <w:pStyle w:val="Odstavecseseznamem"/>
                    <w:tabs>
                      <w:tab w:val="left" w:pos="306"/>
                      <w:tab w:val="left" w:pos="1308"/>
                    </w:tabs>
                    <w:kinsoku w:val="0"/>
                    <w:overflowPunct w:val="0"/>
                    <w:spacing w:beforeLines="40" w:before="96" w:afterLines="40" w:after="96"/>
                    <w:ind w:left="601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 w:rsidR="00406A17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52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5AD2008" w14:textId="10BF2B34" w:rsidR="00AE0E64" w:rsidRPr="00FB60A8" w:rsidRDefault="00AE0E64" w:rsidP="00AE0E64">
            <w:pPr>
              <w:pStyle w:val="Odstavecseseznamem"/>
              <w:numPr>
                <w:ilvl w:val="2"/>
                <w:numId w:val="29"/>
              </w:numPr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>Rodné číslo (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Personal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Identification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Number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>) /</w:t>
            </w:r>
            <w:r w:rsidR="00AA4806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AA4806" w:rsidRPr="00FB60A8">
              <w:rPr>
                <w:i/>
                <w:sz w:val="22"/>
                <w:szCs w:val="22"/>
              </w:rPr>
              <w:t>&lt;T065/&gt;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676"/>
            </w:tblGrid>
            <w:tr w:rsidR="00AA4806" w:rsidRPr="00FB60A8" w14:paraId="0D007B10" w14:textId="77777777" w:rsidTr="00AA4806">
              <w:tc>
                <w:tcPr>
                  <w:tcW w:w="9676" w:type="dxa"/>
                </w:tcPr>
                <w:p w14:paraId="2B02298B" w14:textId="384D6431" w:rsidR="00AA4806" w:rsidRPr="00EB2798" w:rsidRDefault="00AA4806" w:rsidP="00AA4806">
                  <w:pPr>
                    <w:pStyle w:val="Odstavecseseznamem"/>
                    <w:tabs>
                      <w:tab w:val="left" w:pos="300"/>
                      <w:tab w:val="left" w:pos="1308"/>
                    </w:tabs>
                    <w:kinsoku w:val="0"/>
                    <w:overflowPunct w:val="0"/>
                    <w:spacing w:beforeLines="40" w:before="96" w:afterLines="40" w:after="96"/>
                    <w:ind w:left="460" w:firstLine="0"/>
                    <w:rPr>
                      <w:rFonts w:eastAsia="MS PMincho"/>
                      <w:b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 w:rsidR="00406A17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53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8EB6982" w14:textId="5636A3F4" w:rsidR="00AE0E64" w:rsidRPr="00FB60A8" w:rsidRDefault="00AE0E64" w:rsidP="00AE0E64">
            <w:pPr>
              <w:pStyle w:val="Odstavecseseznamem"/>
              <w:numPr>
                <w:ilvl w:val="1"/>
                <w:numId w:val="29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>Místo a země narození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&lt;T066/&gt;</w:t>
            </w:r>
            <w:r w:rsidR="0002657C" w:rsidRPr="00FB60A8">
              <w:rPr>
                <w:i/>
                <w:sz w:val="22"/>
                <w:szCs w:val="22"/>
              </w:rPr>
              <w:t xml:space="preserve"> </w:t>
            </w:r>
            <w:r w:rsidR="0002657C" w:rsidRPr="00FB60A8">
              <w:rPr>
                <w:iCs/>
                <w:sz w:val="22"/>
                <w:szCs w:val="22"/>
                <w:vertAlign w:val="superscript"/>
              </w:rPr>
              <w:t>5,6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75"/>
            </w:tblGrid>
            <w:tr w:rsidR="00927AA8" w:rsidRPr="00FB60A8" w14:paraId="5271D205" w14:textId="77777777" w:rsidTr="00927AA8">
              <w:tc>
                <w:tcPr>
                  <w:tcW w:w="10375" w:type="dxa"/>
                </w:tcPr>
                <w:p w14:paraId="4E5C9FF8" w14:textId="3C5DA7C1" w:rsidR="00927AA8" w:rsidRPr="00EB2798" w:rsidRDefault="00927AA8" w:rsidP="00927AA8">
                  <w:pPr>
                    <w:tabs>
                      <w:tab w:val="left" w:pos="324"/>
                      <w:tab w:val="left" w:pos="1310"/>
                    </w:tabs>
                    <w:kinsoku w:val="0"/>
                    <w:overflowPunct w:val="0"/>
                    <w:spacing w:beforeLines="40" w:before="96" w:afterLines="40" w:after="96"/>
                    <w:ind w:left="601"/>
                    <w:rPr>
                      <w:rFonts w:ascii="Times New Roman" w:eastAsia="MS PMincho" w:hAnsi="Times New Roman"/>
                      <w:b/>
                    </w:rPr>
                  </w:pPr>
                  <w:r w:rsidRPr="00EB2798">
                    <w:rPr>
                      <w:rFonts w:ascii="Times New Roman" w:eastAsia="MS PMincho" w:hAnsi="Times New Roman"/>
                      <w:b/>
                    </w:rPr>
                    <w:t>&lt;</w:t>
                  </w:r>
                  <w:r w:rsidRPr="00EB2798">
                    <w:rPr>
                      <w:rFonts w:ascii="Times New Roman" w:eastAsia="MS PMincho" w:hAnsi="Times New Roman"/>
                      <w:b/>
                      <w:bCs/>
                    </w:rPr>
                    <w:t>E0</w:t>
                  </w:r>
                  <w:r w:rsidR="00825563" w:rsidRPr="00EB2798">
                    <w:rPr>
                      <w:rFonts w:ascii="Times New Roman" w:eastAsia="MS PMincho" w:hAnsi="Times New Roman"/>
                      <w:b/>
                      <w:bCs/>
                    </w:rPr>
                    <w:t>54</w:t>
                  </w:r>
                  <w:r w:rsidRPr="00EB2798">
                    <w:rPr>
                      <w:rFonts w:ascii="Times New Roman" w:eastAsia="MS PMincho" w:hAnsi="Times New Roman"/>
                      <w:b/>
                    </w:rPr>
                    <w:t>/&gt;</w:t>
                  </w:r>
                </w:p>
              </w:tc>
            </w:tr>
          </w:tbl>
          <w:p w14:paraId="53596941" w14:textId="3CC76567" w:rsidR="00AE0E64" w:rsidRPr="00FB60A8" w:rsidRDefault="00AE0E64" w:rsidP="00AE0E64">
            <w:pPr>
              <w:pStyle w:val="Odstavecseseznamem"/>
              <w:numPr>
                <w:ilvl w:val="1"/>
                <w:numId w:val="29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lastRenderedPageBreak/>
              <w:t>Pohlaví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/ </w:t>
            </w:r>
            <w:r w:rsidR="00927AA8" w:rsidRPr="00FB60A8">
              <w:rPr>
                <w:i/>
                <w:sz w:val="22"/>
                <w:szCs w:val="22"/>
              </w:rPr>
              <w:t>&lt;T067/&gt;</w:t>
            </w:r>
          </w:p>
          <w:p w14:paraId="37009483" w14:textId="54AF476D" w:rsidR="00AE0E64" w:rsidRPr="00FB60A8" w:rsidRDefault="00B91C1A" w:rsidP="00AE0E64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&lt;E055Z/&gt;</w:t>
            </w:r>
            <w:r w:rsidR="00AE0E64" w:rsidRPr="00FB60A8">
              <w:rPr>
                <w:sz w:val="22"/>
                <w:szCs w:val="22"/>
              </w:rPr>
              <w:t xml:space="preserve"> Žena /</w:t>
            </w:r>
            <w:r w:rsidR="00927AA8" w:rsidRPr="00FB60A8">
              <w:rPr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&lt;T068/&gt;</w:t>
            </w:r>
          </w:p>
          <w:p w14:paraId="4F54771B" w14:textId="0417E2CF" w:rsidR="00AE0E64" w:rsidRPr="00FB60A8" w:rsidRDefault="00B91C1A" w:rsidP="00AE0E64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&lt;E055M/&gt;</w:t>
            </w:r>
            <w:r w:rsidR="00AE0E64" w:rsidRPr="00FB60A8">
              <w:rPr>
                <w:sz w:val="22"/>
                <w:szCs w:val="22"/>
              </w:rPr>
              <w:t xml:space="preserve"> Muž /</w:t>
            </w:r>
            <w:r w:rsidR="00927AA8" w:rsidRPr="00FB60A8">
              <w:rPr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&lt;T069/&gt;</w:t>
            </w:r>
          </w:p>
          <w:p w14:paraId="5EA60D5F" w14:textId="637F4ECE" w:rsidR="00AE0E64" w:rsidRPr="00FB60A8" w:rsidRDefault="00B91C1A" w:rsidP="00AE0E64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&lt;E055N/&gt;</w:t>
            </w:r>
            <w:r w:rsidR="00AE0E64" w:rsidRPr="00FB60A8">
              <w:rPr>
                <w:sz w:val="22"/>
                <w:szCs w:val="22"/>
              </w:rPr>
              <w:t xml:space="preserve"> Neurčeno / </w:t>
            </w:r>
            <w:r w:rsidR="00927AA8" w:rsidRPr="00FB60A8">
              <w:rPr>
                <w:i/>
                <w:sz w:val="22"/>
                <w:szCs w:val="22"/>
              </w:rPr>
              <w:t>&lt;T070/&gt;</w:t>
            </w:r>
          </w:p>
          <w:p w14:paraId="53CAAF7B" w14:textId="28A6FD33" w:rsidR="00AE0E64" w:rsidRPr="00FB60A8" w:rsidRDefault="00AA4806" w:rsidP="00AA4806">
            <w:pPr>
              <w:pStyle w:val="Odstavecseseznamem"/>
              <w:numPr>
                <w:ilvl w:val="1"/>
                <w:numId w:val="29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>Státní příslušnost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&lt;T071/&gt;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75"/>
            </w:tblGrid>
            <w:tr w:rsidR="00927AA8" w:rsidRPr="00FB60A8" w14:paraId="4B716968" w14:textId="77777777" w:rsidTr="00927AA8">
              <w:tc>
                <w:tcPr>
                  <w:tcW w:w="10375" w:type="dxa"/>
                </w:tcPr>
                <w:p w14:paraId="0DD1FA06" w14:textId="20C64CEE" w:rsidR="00927AA8" w:rsidRPr="00EB2798" w:rsidRDefault="00927AA8" w:rsidP="00927AA8">
                  <w:pPr>
                    <w:tabs>
                      <w:tab w:val="left" w:pos="318"/>
                      <w:tab w:val="left" w:pos="1310"/>
                    </w:tabs>
                    <w:kinsoku w:val="0"/>
                    <w:overflowPunct w:val="0"/>
                    <w:spacing w:beforeLines="40" w:before="96" w:afterLines="40" w:after="96"/>
                    <w:ind w:left="601"/>
                    <w:rPr>
                      <w:rFonts w:ascii="Times New Roman" w:eastAsia="MS PMincho" w:hAnsi="Times New Roman"/>
                      <w:b/>
                    </w:rPr>
                  </w:pPr>
                  <w:r w:rsidRPr="00EB2798">
                    <w:rPr>
                      <w:rFonts w:ascii="Times New Roman" w:eastAsia="MS PMincho" w:hAnsi="Times New Roman"/>
                      <w:b/>
                    </w:rPr>
                    <w:t>&lt;</w:t>
                  </w:r>
                  <w:r w:rsidRPr="00EB2798">
                    <w:rPr>
                      <w:rFonts w:ascii="Times New Roman" w:eastAsia="MS PMincho" w:hAnsi="Times New Roman"/>
                      <w:b/>
                      <w:bCs/>
                    </w:rPr>
                    <w:t>E0</w:t>
                  </w:r>
                  <w:r w:rsidR="00DD58B4" w:rsidRPr="00EB2798">
                    <w:rPr>
                      <w:rFonts w:ascii="Times New Roman" w:eastAsia="MS PMincho" w:hAnsi="Times New Roman"/>
                      <w:b/>
                      <w:bCs/>
                    </w:rPr>
                    <w:t>5</w:t>
                  </w:r>
                  <w:r w:rsidR="00B91C1A">
                    <w:rPr>
                      <w:rFonts w:ascii="Times New Roman" w:eastAsia="MS PMincho" w:hAnsi="Times New Roman"/>
                      <w:b/>
                      <w:bCs/>
                    </w:rPr>
                    <w:t>6</w:t>
                  </w:r>
                  <w:r w:rsidRPr="00EB2798">
                    <w:rPr>
                      <w:rFonts w:ascii="Times New Roman" w:eastAsia="MS PMincho" w:hAnsi="Times New Roman"/>
                      <w:b/>
                    </w:rPr>
                    <w:t>/&gt;</w:t>
                  </w:r>
                </w:p>
              </w:tc>
            </w:tr>
          </w:tbl>
          <w:p w14:paraId="5D2D93A9" w14:textId="35607A39" w:rsidR="00AA4806" w:rsidRPr="00FB60A8" w:rsidRDefault="00AA4806" w:rsidP="00CF5771">
            <w:pPr>
              <w:pStyle w:val="Odstavecseseznamem"/>
              <w:numPr>
                <w:ilvl w:val="1"/>
                <w:numId w:val="29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>Rodinný stav (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Personal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status)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&lt;T072/&gt;</w:t>
            </w:r>
          </w:p>
          <w:p w14:paraId="2EBEC054" w14:textId="52C777CB" w:rsidR="00AA4806" w:rsidRPr="00FB60A8" w:rsidRDefault="0062635F" w:rsidP="00AA4806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</w:t>
            </w:r>
            <w:r w:rsidR="00B91C1A">
              <w:rPr>
                <w:rFonts w:eastAsia="MS PMincho"/>
                <w:sz w:val="22"/>
                <w:szCs w:val="22"/>
              </w:rPr>
              <w:t>7</w:t>
            </w:r>
            <w:r>
              <w:rPr>
                <w:rFonts w:eastAsia="MS PMincho"/>
                <w:sz w:val="22"/>
                <w:szCs w:val="22"/>
              </w:rPr>
              <w:t xml:space="preserve">S/&gt; </w:t>
            </w:r>
            <w:r w:rsidR="00AA4806" w:rsidRPr="00FB60A8">
              <w:rPr>
                <w:rFonts w:eastAsia="MS PMincho"/>
                <w:sz w:val="22"/>
                <w:szCs w:val="22"/>
              </w:rPr>
              <w:t>Svobodný/á (Single)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&lt;T073/&gt;</w:t>
            </w:r>
          </w:p>
          <w:p w14:paraId="353A2D45" w14:textId="717C818E" w:rsidR="00AA4806" w:rsidRPr="00FB60A8" w:rsidRDefault="0062635F" w:rsidP="00AA4806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</w:t>
            </w:r>
            <w:r w:rsidR="00B91C1A">
              <w:rPr>
                <w:rFonts w:eastAsia="MS PMincho"/>
                <w:sz w:val="22"/>
                <w:szCs w:val="22"/>
              </w:rPr>
              <w:t>7</w:t>
            </w:r>
            <w:r>
              <w:rPr>
                <w:rFonts w:eastAsia="MS PMincho"/>
                <w:sz w:val="22"/>
                <w:szCs w:val="22"/>
              </w:rPr>
              <w:t>R/&gt;</w:t>
            </w:r>
            <w:r w:rsidR="00AA4806" w:rsidRPr="00FB60A8">
              <w:rPr>
                <w:sz w:val="22"/>
                <w:szCs w:val="22"/>
              </w:rPr>
              <w:t xml:space="preserve"> </w:t>
            </w:r>
            <w:r w:rsidR="00AA4806" w:rsidRPr="00FB60A8">
              <w:rPr>
                <w:rFonts w:eastAsia="MS PMincho"/>
                <w:sz w:val="22"/>
                <w:szCs w:val="22"/>
              </w:rPr>
              <w:t>Rozvedený/á (</w:t>
            </w:r>
            <w:proofErr w:type="spellStart"/>
            <w:r w:rsidR="00AA4806" w:rsidRPr="00FB60A8">
              <w:rPr>
                <w:rFonts w:eastAsia="MS PMincho"/>
                <w:sz w:val="22"/>
                <w:szCs w:val="22"/>
              </w:rPr>
              <w:t>Divorced</w:t>
            </w:r>
            <w:proofErr w:type="spellEnd"/>
            <w:r w:rsidR="00AA4806" w:rsidRPr="00FB60A8">
              <w:rPr>
                <w:rFonts w:eastAsia="MS PMincho"/>
                <w:sz w:val="22"/>
                <w:szCs w:val="22"/>
              </w:rPr>
              <w:t>)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&lt;T074/&gt;</w:t>
            </w:r>
          </w:p>
          <w:p w14:paraId="2E39EF98" w14:textId="532F9F3B" w:rsidR="00AA4806" w:rsidRPr="00FB60A8" w:rsidRDefault="0062635F" w:rsidP="00AA4806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</w:t>
            </w:r>
            <w:r w:rsidR="00B91C1A">
              <w:rPr>
                <w:rFonts w:eastAsia="MS PMincho"/>
                <w:sz w:val="22"/>
                <w:szCs w:val="22"/>
              </w:rPr>
              <w:t>7</w:t>
            </w:r>
            <w:r>
              <w:rPr>
                <w:rFonts w:eastAsia="MS PMincho"/>
                <w:sz w:val="22"/>
                <w:szCs w:val="22"/>
              </w:rPr>
              <w:t>V/&gt;</w:t>
            </w:r>
            <w:r w:rsidR="00AA4806" w:rsidRPr="00FB60A8">
              <w:t xml:space="preserve"> </w:t>
            </w:r>
            <w:r w:rsidR="00AA4806" w:rsidRPr="00FB60A8">
              <w:rPr>
                <w:rFonts w:eastAsia="MS PMincho"/>
                <w:sz w:val="22"/>
                <w:szCs w:val="22"/>
              </w:rPr>
              <w:t>Vdovec/vdova (</w:t>
            </w:r>
            <w:proofErr w:type="spellStart"/>
            <w:r w:rsidR="00AA4806" w:rsidRPr="00FB60A8">
              <w:rPr>
                <w:rFonts w:eastAsia="MS PMincho"/>
                <w:sz w:val="22"/>
                <w:szCs w:val="22"/>
              </w:rPr>
              <w:t>Widowed</w:t>
            </w:r>
            <w:proofErr w:type="spellEnd"/>
            <w:r w:rsidR="00AA4806" w:rsidRPr="00FB60A8">
              <w:rPr>
                <w:rFonts w:eastAsia="MS PMincho"/>
                <w:sz w:val="22"/>
                <w:szCs w:val="22"/>
              </w:rPr>
              <w:t>)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&lt;T075/&gt;</w:t>
            </w:r>
          </w:p>
          <w:p w14:paraId="7586DA7D" w14:textId="45AC0017" w:rsidR="00AA4806" w:rsidRPr="00FB60A8" w:rsidRDefault="0062635F" w:rsidP="00AA4806">
            <w:pPr>
              <w:pStyle w:val="Odstavecseseznamem"/>
              <w:numPr>
                <w:ilvl w:val="2"/>
                <w:numId w:val="29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>
              <w:rPr>
                <w:rFonts w:eastAsia="MS PMincho"/>
                <w:sz w:val="22"/>
                <w:szCs w:val="22"/>
              </w:rPr>
              <w:t>&lt;E05</w:t>
            </w:r>
            <w:r w:rsidR="00B91C1A">
              <w:rPr>
                <w:rFonts w:eastAsia="MS PMincho"/>
                <w:sz w:val="22"/>
                <w:szCs w:val="22"/>
              </w:rPr>
              <w:t>7</w:t>
            </w:r>
            <w:r>
              <w:rPr>
                <w:rFonts w:eastAsia="MS PMincho"/>
                <w:sz w:val="22"/>
                <w:szCs w:val="22"/>
              </w:rPr>
              <w:t>Z/&gt;</w:t>
            </w:r>
            <w:r w:rsidR="00AA4806" w:rsidRPr="00FB60A8">
              <w:rPr>
                <w:sz w:val="22"/>
                <w:szCs w:val="22"/>
              </w:rPr>
              <w:t xml:space="preserve"> </w:t>
            </w:r>
            <w:r w:rsidR="00AA4806" w:rsidRPr="00FB60A8">
              <w:rPr>
                <w:rFonts w:eastAsia="MS PMincho"/>
                <w:sz w:val="22"/>
                <w:szCs w:val="22"/>
              </w:rPr>
              <w:t>Zaniklé partnerství (</w:t>
            </w:r>
            <w:proofErr w:type="spellStart"/>
            <w:r w:rsidR="00AA4806" w:rsidRPr="00FB60A8">
              <w:rPr>
                <w:rFonts w:eastAsia="MS PMincho"/>
                <w:sz w:val="22"/>
                <w:szCs w:val="22"/>
              </w:rPr>
              <w:t>Terminated</w:t>
            </w:r>
            <w:proofErr w:type="spellEnd"/>
            <w:r w:rsidR="00AA4806" w:rsidRPr="00FB60A8">
              <w:rPr>
                <w:rFonts w:eastAsia="MS PMincho"/>
                <w:sz w:val="22"/>
                <w:szCs w:val="22"/>
              </w:rPr>
              <w:t xml:space="preserve"> </w:t>
            </w:r>
            <w:proofErr w:type="spellStart"/>
            <w:r w:rsidR="00AA4806" w:rsidRPr="00FB60A8">
              <w:rPr>
                <w:rFonts w:eastAsia="MS PMincho"/>
                <w:sz w:val="22"/>
                <w:szCs w:val="22"/>
              </w:rPr>
              <w:t>partnership</w:t>
            </w:r>
            <w:proofErr w:type="spellEnd"/>
            <w:r w:rsidR="00AA4806" w:rsidRPr="00FB60A8">
              <w:rPr>
                <w:rFonts w:eastAsia="MS PMincho"/>
                <w:sz w:val="22"/>
                <w:szCs w:val="22"/>
              </w:rPr>
              <w:t>)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&lt;T076/&gt;</w:t>
            </w:r>
          </w:p>
          <w:p w14:paraId="47334719" w14:textId="3DDAA5F4" w:rsidR="00AA4806" w:rsidRPr="00FB60A8" w:rsidRDefault="00AA4806" w:rsidP="00CF5771">
            <w:pPr>
              <w:pStyle w:val="Odstavecseseznamem"/>
              <w:numPr>
                <w:ilvl w:val="1"/>
                <w:numId w:val="29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>Bytem (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Residing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at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>) /</w:t>
            </w:r>
            <w:r w:rsidR="00927AA8" w:rsidRPr="00FB60A8">
              <w:rPr>
                <w:rFonts w:eastAsia="MS PMincho"/>
                <w:sz w:val="22"/>
                <w:szCs w:val="22"/>
              </w:rPr>
              <w:t xml:space="preserve"> </w:t>
            </w:r>
            <w:r w:rsidR="00927AA8" w:rsidRPr="00FB60A8">
              <w:rPr>
                <w:i/>
                <w:sz w:val="22"/>
                <w:szCs w:val="22"/>
              </w:rPr>
              <w:t>&lt;T077/&gt;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75"/>
            </w:tblGrid>
            <w:tr w:rsidR="00927AA8" w:rsidRPr="00FB60A8" w14:paraId="72C10B81" w14:textId="77777777" w:rsidTr="00927AA8">
              <w:tc>
                <w:tcPr>
                  <w:tcW w:w="10375" w:type="dxa"/>
                </w:tcPr>
                <w:p w14:paraId="600674F0" w14:textId="1C69A389" w:rsidR="00927AA8" w:rsidRPr="00EB2798" w:rsidRDefault="00927AA8" w:rsidP="00927AA8">
                  <w:pPr>
                    <w:tabs>
                      <w:tab w:val="left" w:pos="284"/>
                      <w:tab w:val="left" w:pos="1392"/>
                    </w:tabs>
                    <w:kinsoku w:val="0"/>
                    <w:overflowPunct w:val="0"/>
                    <w:spacing w:beforeLines="40" w:before="96" w:afterLines="40" w:after="96"/>
                    <w:ind w:left="601"/>
                    <w:rPr>
                      <w:rFonts w:ascii="Times New Roman" w:eastAsia="MS PMincho" w:hAnsi="Times New Roman"/>
                      <w:b/>
                    </w:rPr>
                  </w:pPr>
                  <w:r w:rsidRPr="00EB2798">
                    <w:rPr>
                      <w:rFonts w:ascii="Times New Roman" w:eastAsia="MS PMincho" w:hAnsi="Times New Roman"/>
                      <w:b/>
                    </w:rPr>
                    <w:t>&lt;</w:t>
                  </w:r>
                  <w:r w:rsidRPr="00EB2798">
                    <w:rPr>
                      <w:rFonts w:ascii="Times New Roman" w:eastAsia="MS PMincho" w:hAnsi="Times New Roman"/>
                      <w:b/>
                      <w:bCs/>
                    </w:rPr>
                    <w:t>E0</w:t>
                  </w:r>
                  <w:r w:rsidR="00DD58B4" w:rsidRPr="00EB2798">
                    <w:rPr>
                      <w:rFonts w:ascii="Times New Roman" w:eastAsia="MS PMincho" w:hAnsi="Times New Roman"/>
                      <w:b/>
                      <w:bCs/>
                    </w:rPr>
                    <w:t>5</w:t>
                  </w:r>
                  <w:r w:rsidR="00B91C1A">
                    <w:rPr>
                      <w:rFonts w:ascii="Times New Roman" w:eastAsia="MS PMincho" w:hAnsi="Times New Roman"/>
                      <w:b/>
                      <w:bCs/>
                    </w:rPr>
                    <w:t>8</w:t>
                  </w:r>
                  <w:r w:rsidRPr="00EB2798">
                    <w:rPr>
                      <w:rFonts w:ascii="Times New Roman" w:eastAsia="MS PMincho" w:hAnsi="Times New Roman"/>
                      <w:b/>
                    </w:rPr>
                    <w:t>/&gt;</w:t>
                  </w:r>
                </w:p>
              </w:tc>
            </w:tr>
          </w:tbl>
          <w:p w14:paraId="4B93112A" w14:textId="4A27BD2E" w:rsidR="00933665" w:rsidRPr="00FB60A8" w:rsidRDefault="00933665" w:rsidP="00AE0E64">
            <w:pPr>
              <w:spacing w:beforeLines="40" w:before="96" w:afterLines="40" w:after="96"/>
              <w:ind w:left="276"/>
              <w:rPr>
                <w:rFonts w:ascii="Times New Roman" w:hAnsi="Times New Roman"/>
              </w:rPr>
            </w:pPr>
          </w:p>
        </w:tc>
      </w:tr>
    </w:tbl>
    <w:p w14:paraId="603DC9A0" w14:textId="77777777" w:rsidR="00717D0B" w:rsidRPr="00FB60A8" w:rsidRDefault="00717D0B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78B1DA7A" w14:textId="77777777" w:rsidTr="008535F6">
        <w:tc>
          <w:tcPr>
            <w:tcW w:w="10606" w:type="dxa"/>
            <w:tcMar>
              <w:top w:w="108" w:type="dxa"/>
              <w:bottom w:w="108" w:type="dxa"/>
            </w:tcMar>
          </w:tcPr>
          <w:p w14:paraId="3D6CE614" w14:textId="751CC1D4" w:rsidR="00B01559" w:rsidRPr="00FB60A8" w:rsidRDefault="00E9201D" w:rsidP="008535F6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FB60A8">
              <w:rPr>
                <w:i w:val="0"/>
              </w:rPr>
              <w:t xml:space="preserve">NA ZÁKLADĚ VEŘEJNÉ LISTINY, K NÍŽ JE PŘILOŽEN TENTO FORMULÁŘ, </w:t>
            </w:r>
            <w:r w:rsidR="00791B5A" w:rsidRPr="00FB60A8">
              <w:rPr>
                <w:i w:val="0"/>
              </w:rPr>
              <w:t>/</w:t>
            </w:r>
            <w:r w:rsidR="00791B5A" w:rsidRPr="00FB60A8">
              <w:t xml:space="preserve"> </w:t>
            </w:r>
            <w:r w:rsidR="00606911" w:rsidRPr="00FB60A8">
              <w:t>&lt;T07</w:t>
            </w:r>
            <w:r w:rsidR="00A86DE5" w:rsidRPr="00FB60A8">
              <w:t>8</w:t>
            </w:r>
            <w:r w:rsidR="00606911" w:rsidRPr="00FB60A8">
              <w:t>/&gt;</w:t>
            </w:r>
            <w:r w:rsidR="00314647" w:rsidRPr="00FB60A8">
              <w:t xml:space="preserve"> </w:t>
            </w:r>
            <w:r w:rsidR="00314647" w:rsidRPr="00FB60A8">
              <w:rPr>
                <w:i w:val="0"/>
                <w:iCs w:val="0"/>
                <w:vertAlign w:val="superscript"/>
              </w:rPr>
              <w:t>7</w:t>
            </w:r>
          </w:p>
          <w:p w14:paraId="15C356C6" w14:textId="66C008E7" w:rsidR="00B01559" w:rsidRPr="00FB60A8" w:rsidRDefault="00862964" w:rsidP="00A86DE5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0" w:hanging="6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■</w:t>
            </w:r>
            <w:r w:rsidR="00314647" w:rsidRPr="00FB60A8">
              <w:rPr>
                <w:sz w:val="22"/>
                <w:szCs w:val="22"/>
              </w:rPr>
              <w:t xml:space="preserve"> </w:t>
            </w:r>
            <w:r w:rsidR="00E9201D" w:rsidRPr="00FB60A8">
              <w:rPr>
                <w:sz w:val="22"/>
                <w:szCs w:val="22"/>
              </w:rPr>
              <w:t xml:space="preserve">Je dotyčná osoba způsobilá uzavřít manželství podle vnitrostátního práva členského státu, v němž je veřejná listina vydána. </w:t>
            </w:r>
            <w:r w:rsidR="00791B5A" w:rsidRPr="00FB60A8">
              <w:rPr>
                <w:sz w:val="22"/>
                <w:szCs w:val="22"/>
              </w:rPr>
              <w:t xml:space="preserve">/ </w:t>
            </w:r>
            <w:r w:rsidR="00606911" w:rsidRPr="00FB60A8">
              <w:rPr>
                <w:i/>
                <w:sz w:val="22"/>
                <w:szCs w:val="22"/>
              </w:rPr>
              <w:t>&lt;T07</w:t>
            </w:r>
            <w:r w:rsidR="00A86DE5" w:rsidRPr="00FB60A8">
              <w:rPr>
                <w:i/>
                <w:sz w:val="22"/>
                <w:szCs w:val="22"/>
              </w:rPr>
              <w:t>9</w:t>
            </w:r>
            <w:r w:rsidR="00606911" w:rsidRPr="00FB60A8">
              <w:rPr>
                <w:i/>
                <w:sz w:val="22"/>
                <w:szCs w:val="22"/>
              </w:rPr>
              <w:t xml:space="preserve">/&gt; </w:t>
            </w:r>
          </w:p>
          <w:p w14:paraId="5BD00AED" w14:textId="6F831558" w:rsidR="00B01559" w:rsidRPr="00FB60A8" w:rsidRDefault="00314647" w:rsidP="00A86DE5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0" w:firstLine="0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 xml:space="preserve">□ </w:t>
            </w:r>
            <w:r w:rsidR="00A86DE5" w:rsidRPr="00FB60A8">
              <w:rPr>
                <w:sz w:val="22"/>
                <w:szCs w:val="22"/>
              </w:rPr>
              <w:t xml:space="preserve">Dotyčná osoba patrně neuzavřela manželství pod svým jménem podle vnitrostátního práva členského státu, v němž je veřejná listina vydána. </w:t>
            </w:r>
            <w:r w:rsidR="00791B5A" w:rsidRPr="00FB60A8">
              <w:rPr>
                <w:sz w:val="22"/>
                <w:szCs w:val="22"/>
              </w:rPr>
              <w:t xml:space="preserve">/ </w:t>
            </w:r>
            <w:r w:rsidR="00606911" w:rsidRPr="00FB60A8">
              <w:rPr>
                <w:i/>
                <w:sz w:val="22"/>
                <w:szCs w:val="22"/>
              </w:rPr>
              <w:t>&lt;T0</w:t>
            </w:r>
            <w:r w:rsidR="00A86DE5" w:rsidRPr="00FB60A8">
              <w:rPr>
                <w:i/>
                <w:sz w:val="22"/>
                <w:szCs w:val="22"/>
              </w:rPr>
              <w:t>80</w:t>
            </w:r>
            <w:r w:rsidR="00606911" w:rsidRPr="00FB60A8">
              <w:rPr>
                <w:i/>
                <w:sz w:val="22"/>
                <w:szCs w:val="22"/>
              </w:rPr>
              <w:t>/&gt;</w:t>
            </w:r>
          </w:p>
          <w:p w14:paraId="137A64A6" w14:textId="12D6C496" w:rsidR="00B01559" w:rsidRPr="00FB60A8" w:rsidRDefault="00314647" w:rsidP="00A86DE5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0" w:firstLine="0"/>
              <w:rPr>
                <w:rFonts w:eastAsia="MS PMincho"/>
                <w:i/>
                <w:iCs/>
              </w:rPr>
            </w:pPr>
            <w:r w:rsidRPr="00FB60A8">
              <w:rPr>
                <w:sz w:val="22"/>
                <w:szCs w:val="22"/>
              </w:rPr>
              <w:t xml:space="preserve">□ </w:t>
            </w:r>
            <w:r w:rsidR="00A86DE5" w:rsidRPr="00FB60A8">
              <w:rPr>
                <w:sz w:val="22"/>
              </w:rPr>
              <w:t xml:space="preserve">Neexistuje žádná známá překážka, aby dotyčná osoba uzavřela manželství podle vnitrostátního práva členského státu, v němž je veřejná listina vydána. </w:t>
            </w:r>
            <w:r w:rsidR="00791B5A" w:rsidRPr="00FB60A8">
              <w:rPr>
                <w:sz w:val="22"/>
              </w:rPr>
              <w:t xml:space="preserve">/ </w:t>
            </w:r>
            <w:r w:rsidR="00606911" w:rsidRPr="00FB60A8">
              <w:rPr>
                <w:i/>
                <w:sz w:val="22"/>
                <w:szCs w:val="22"/>
              </w:rPr>
              <w:t>&lt;T0</w:t>
            </w:r>
            <w:r w:rsidR="00A86DE5" w:rsidRPr="00FB60A8">
              <w:rPr>
                <w:i/>
                <w:sz w:val="22"/>
                <w:szCs w:val="22"/>
              </w:rPr>
              <w:t>81</w:t>
            </w:r>
            <w:r w:rsidR="00606911" w:rsidRPr="00FB60A8">
              <w:rPr>
                <w:i/>
                <w:sz w:val="22"/>
                <w:szCs w:val="22"/>
              </w:rPr>
              <w:t>/&gt;</w:t>
            </w:r>
          </w:p>
          <w:p w14:paraId="629ED17F" w14:textId="54406C75" w:rsidR="006E43E7" w:rsidRPr="00FB60A8" w:rsidRDefault="00314647" w:rsidP="00A86DE5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0" w:firstLine="0"/>
              <w:rPr>
                <w:rFonts w:eastAsia="MS PMincho"/>
                <w:i/>
                <w:iCs/>
              </w:rPr>
            </w:pPr>
            <w:r w:rsidRPr="00FB60A8">
              <w:rPr>
                <w:sz w:val="22"/>
                <w:szCs w:val="22"/>
              </w:rPr>
              <w:t xml:space="preserve">□ </w:t>
            </w:r>
            <w:r w:rsidR="00A86DE5" w:rsidRPr="00FB60A8">
              <w:rPr>
                <w:sz w:val="22"/>
              </w:rPr>
              <w:t xml:space="preserve">Neexistuje žádná známá překážka manželství mezi dotyčnou osobou a jejím snoubencem / její snoubenkou podle vnitrostátního práva členského státu, v němž je veřejná listina vydána. </w:t>
            </w:r>
            <w:r w:rsidR="00FD2F9D" w:rsidRPr="00FB60A8">
              <w:rPr>
                <w:sz w:val="22"/>
              </w:rPr>
              <w:t>/</w:t>
            </w:r>
            <w:r w:rsidR="00FD2F9D" w:rsidRPr="00FB60A8">
              <w:rPr>
                <w:spacing w:val="-1"/>
                <w:sz w:val="22"/>
              </w:rPr>
              <w:t xml:space="preserve"> </w:t>
            </w:r>
            <w:r w:rsidR="00606911" w:rsidRPr="00FB60A8">
              <w:rPr>
                <w:i/>
                <w:sz w:val="22"/>
                <w:szCs w:val="22"/>
              </w:rPr>
              <w:t>&lt;T0</w:t>
            </w:r>
            <w:r w:rsidR="00A86DE5" w:rsidRPr="00FB60A8">
              <w:rPr>
                <w:i/>
                <w:sz w:val="22"/>
                <w:szCs w:val="22"/>
              </w:rPr>
              <w:t>82</w:t>
            </w:r>
            <w:r w:rsidR="00606911" w:rsidRPr="00FB60A8">
              <w:rPr>
                <w:i/>
                <w:sz w:val="22"/>
                <w:szCs w:val="22"/>
              </w:rPr>
              <w:t xml:space="preserve">/&gt; </w:t>
            </w:r>
          </w:p>
          <w:p w14:paraId="4C6C7ADA" w14:textId="468DA6A9" w:rsidR="00B01559" w:rsidRPr="00FB60A8" w:rsidRDefault="00314647" w:rsidP="00A86DE5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0" w:firstLine="0"/>
              <w:rPr>
                <w:rFonts w:eastAsia="MS PMincho"/>
                <w:i/>
                <w:iCs/>
              </w:rPr>
            </w:pPr>
            <w:r w:rsidRPr="00FB60A8">
              <w:rPr>
                <w:sz w:val="22"/>
                <w:szCs w:val="22"/>
              </w:rPr>
              <w:t xml:space="preserve">□ </w:t>
            </w:r>
            <w:r w:rsidR="00A86DE5" w:rsidRPr="00FB60A8">
              <w:rPr>
                <w:sz w:val="22"/>
              </w:rPr>
              <w:t xml:space="preserve">Neexistuje žádná známá námitka proti uzavření manželství mezi dotyčnou osobou a jejím snoubencem / její snoubenkou podle vnitrostátního práva členského státu, v němž je veřejná listina vydána. </w:t>
            </w:r>
            <w:r w:rsidR="00FD2F9D" w:rsidRPr="00FB60A8">
              <w:rPr>
                <w:sz w:val="22"/>
              </w:rPr>
              <w:t xml:space="preserve">/ </w:t>
            </w:r>
            <w:r w:rsidR="00606911" w:rsidRPr="00FB60A8">
              <w:rPr>
                <w:i/>
                <w:sz w:val="22"/>
                <w:szCs w:val="22"/>
              </w:rPr>
              <w:t>&lt;T0</w:t>
            </w:r>
            <w:r w:rsidR="00A86DE5" w:rsidRPr="00FB60A8">
              <w:rPr>
                <w:i/>
                <w:sz w:val="22"/>
                <w:szCs w:val="22"/>
              </w:rPr>
              <w:t>83</w:t>
            </w:r>
            <w:r w:rsidR="00606911" w:rsidRPr="00FB60A8">
              <w:rPr>
                <w:i/>
                <w:sz w:val="22"/>
                <w:szCs w:val="22"/>
              </w:rPr>
              <w:t xml:space="preserve">/&gt; </w:t>
            </w:r>
          </w:p>
        </w:tc>
      </w:tr>
    </w:tbl>
    <w:p w14:paraId="5A177FFE" w14:textId="44348A52" w:rsidR="009352DA" w:rsidRPr="00FB60A8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A86DE5" w:rsidRPr="00FB60A8" w14:paraId="0977534B" w14:textId="77777777" w:rsidTr="009B55C9">
        <w:tc>
          <w:tcPr>
            <w:tcW w:w="10606" w:type="dxa"/>
            <w:tcMar>
              <w:top w:w="108" w:type="dxa"/>
              <w:bottom w:w="108" w:type="dxa"/>
            </w:tcMar>
          </w:tcPr>
          <w:p w14:paraId="7B5BC601" w14:textId="786E395B" w:rsidR="00A86DE5" w:rsidRPr="00FB60A8" w:rsidRDefault="00A86DE5" w:rsidP="009B55C9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FB60A8">
              <w:rPr>
                <w:i w:val="0"/>
                <w:iCs w:val="0"/>
              </w:rPr>
              <w:t xml:space="preserve">INFORMACE O SNOUBENCI / SNOUBENCE DOTYČNÉ OSOBY/ </w:t>
            </w:r>
            <w:r w:rsidRPr="00FB60A8">
              <w:t>&lt;T0</w:t>
            </w:r>
            <w:r w:rsidR="0002657C" w:rsidRPr="00FB60A8">
              <w:t>84</w:t>
            </w:r>
            <w:r w:rsidRPr="00FB60A8">
              <w:t>/&gt;</w:t>
            </w:r>
          </w:p>
          <w:p w14:paraId="0AC7FBB1" w14:textId="4F8A3A84" w:rsidR="00A86DE5" w:rsidRPr="00FB60A8" w:rsidRDefault="00A86DE5" w:rsidP="00A86DE5">
            <w:pPr>
              <w:pStyle w:val="Odstavecseseznamem"/>
              <w:numPr>
                <w:ilvl w:val="1"/>
                <w:numId w:val="4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Příjmení</w:t>
            </w:r>
            <w:r w:rsidRPr="00FB60A8">
              <w:t xml:space="preserve"> 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85</w:t>
            </w:r>
            <w:r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10348" w:type="dxa"/>
              <w:tblLook w:val="04A0" w:firstRow="1" w:lastRow="0" w:firstColumn="1" w:lastColumn="0" w:noHBand="0" w:noVBand="1"/>
            </w:tblPr>
            <w:tblGrid>
              <w:gridCol w:w="10348"/>
            </w:tblGrid>
            <w:tr w:rsidR="00A86DE5" w:rsidRPr="00FB60A8" w14:paraId="2DFC4BE5" w14:textId="77777777" w:rsidTr="009B55C9">
              <w:tc>
                <w:tcPr>
                  <w:tcW w:w="10348" w:type="dxa"/>
                </w:tcPr>
                <w:p w14:paraId="350F7B5C" w14:textId="0588A40C" w:rsidR="00A86DE5" w:rsidRPr="00EB2798" w:rsidRDefault="00A86DE5" w:rsidP="009E63C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 w:rsidR="009E63CB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15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0/&gt;</w:t>
                  </w:r>
                </w:p>
              </w:tc>
            </w:tr>
          </w:tbl>
          <w:p w14:paraId="42F85101" w14:textId="7A5ADD16" w:rsidR="00A86DE5" w:rsidRPr="00FB60A8" w:rsidRDefault="00A86DE5" w:rsidP="00CF5771">
            <w:pPr>
              <w:pStyle w:val="Odstavecseseznamem"/>
              <w:numPr>
                <w:ilvl w:val="1"/>
                <w:numId w:val="4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pacing w:val="-1"/>
                <w:sz w:val="22"/>
                <w:szCs w:val="22"/>
              </w:rPr>
              <w:t xml:space="preserve">Jméno (jména) </w:t>
            </w:r>
            <w:r w:rsidRPr="00FB60A8">
              <w:rPr>
                <w:i/>
                <w:spacing w:val="-1"/>
                <w:sz w:val="22"/>
                <w:szCs w:val="22"/>
              </w:rPr>
              <w:t xml:space="preserve">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86</w:t>
            </w:r>
            <w:r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A86DE5" w:rsidRPr="00FB60A8" w14:paraId="35418DAD" w14:textId="77777777" w:rsidTr="009B55C9">
              <w:tc>
                <w:tcPr>
                  <w:tcW w:w="10343" w:type="dxa"/>
                </w:tcPr>
                <w:p w14:paraId="4B4871C6" w14:textId="3DBF0FF5" w:rsidR="00A86DE5" w:rsidRPr="00EB2798" w:rsidRDefault="00A86DE5" w:rsidP="009E63CB">
                  <w:pPr>
                    <w:pStyle w:val="Odstavecseseznamem"/>
                    <w:tabs>
                      <w:tab w:val="left" w:pos="300"/>
                      <w:tab w:val="left" w:pos="1310"/>
                    </w:tabs>
                    <w:kinsoku w:val="0"/>
                    <w:overflowPunct w:val="0"/>
                    <w:spacing w:beforeLines="40" w:before="96" w:afterLines="40" w:after="96"/>
                    <w:ind w:left="601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 w:rsidR="009E63CB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15</w:t>
                  </w:r>
                  <w:r w:rsidR="000F4AF7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EE4EA09" w14:textId="02D25358" w:rsidR="00A86DE5" w:rsidRPr="00FB60A8" w:rsidRDefault="00A86DE5" w:rsidP="00A86DE5">
            <w:pPr>
              <w:pStyle w:val="Odstavecseseznamem"/>
              <w:numPr>
                <w:ilvl w:val="1"/>
                <w:numId w:val="4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Datum (</w:t>
            </w:r>
            <w:proofErr w:type="spellStart"/>
            <w:r w:rsidRPr="00FB60A8">
              <w:rPr>
                <w:sz w:val="22"/>
                <w:szCs w:val="22"/>
              </w:rPr>
              <w:t>dd</w:t>
            </w:r>
            <w:proofErr w:type="spellEnd"/>
            <w:r w:rsidRPr="00FB60A8">
              <w:rPr>
                <w:sz w:val="22"/>
                <w:szCs w:val="22"/>
              </w:rPr>
              <w:t>/mm/</w:t>
            </w:r>
            <w:proofErr w:type="spellStart"/>
            <w:r w:rsidRPr="00FB60A8">
              <w:rPr>
                <w:sz w:val="22"/>
                <w:szCs w:val="22"/>
              </w:rPr>
              <w:t>rrrr</w:t>
            </w:r>
            <w:proofErr w:type="spellEnd"/>
            <w:r w:rsidRPr="00FB60A8">
              <w:rPr>
                <w:sz w:val="22"/>
                <w:szCs w:val="22"/>
              </w:rPr>
              <w:t xml:space="preserve">) narození 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87</w:t>
            </w:r>
            <w:r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80"/>
            </w:tblGrid>
            <w:tr w:rsidR="00A86DE5" w:rsidRPr="00FB60A8" w14:paraId="6F38B3A8" w14:textId="77777777" w:rsidTr="00A86DE5">
              <w:tc>
                <w:tcPr>
                  <w:tcW w:w="10380" w:type="dxa"/>
                </w:tcPr>
                <w:p w14:paraId="1EF319FD" w14:textId="07F56EBC" w:rsidR="00A86DE5" w:rsidRPr="00EB2798" w:rsidRDefault="00A86DE5" w:rsidP="009E63CB">
                  <w:pPr>
                    <w:pStyle w:val="Odstavecseseznamem"/>
                    <w:tabs>
                      <w:tab w:val="left" w:pos="306"/>
                      <w:tab w:val="left" w:pos="1308"/>
                    </w:tabs>
                    <w:kinsoku w:val="0"/>
                    <w:overflowPunct w:val="0"/>
                    <w:spacing w:beforeLines="40" w:before="96" w:afterLines="40" w:after="96"/>
                    <w:ind w:left="601" w:firstLine="0"/>
                    <w:rPr>
                      <w:rFonts w:eastAsia="MS PMincho"/>
                      <w:b/>
                      <w:i/>
                      <w:iCs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 w:rsidR="009E63CB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15</w:t>
                  </w:r>
                  <w:r w:rsidR="000F4AF7"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</w:t>
                  </w: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623B5D8E" w14:textId="234927F8" w:rsidR="00A86DE5" w:rsidRPr="00FB60A8" w:rsidRDefault="00A86DE5" w:rsidP="00A86DE5">
            <w:pPr>
              <w:pStyle w:val="Odstavecseseznamem"/>
              <w:numPr>
                <w:ilvl w:val="1"/>
                <w:numId w:val="40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 xml:space="preserve">Místo a země narození 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88</w:t>
            </w:r>
            <w:r w:rsidRPr="00FB60A8">
              <w:rPr>
                <w:i/>
                <w:sz w:val="22"/>
                <w:szCs w:val="22"/>
              </w:rPr>
              <w:t>/&gt;</w:t>
            </w:r>
            <w:r w:rsidR="00314647" w:rsidRPr="00FB60A8">
              <w:rPr>
                <w:i/>
                <w:sz w:val="22"/>
                <w:szCs w:val="22"/>
              </w:rPr>
              <w:t xml:space="preserve"> </w:t>
            </w:r>
            <w:r w:rsidR="00314647" w:rsidRPr="00FB60A8">
              <w:rPr>
                <w:iCs/>
                <w:sz w:val="22"/>
                <w:szCs w:val="22"/>
                <w:vertAlign w:val="superscript"/>
              </w:rPr>
              <w:t>5,6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75"/>
            </w:tblGrid>
            <w:tr w:rsidR="00A86DE5" w:rsidRPr="00FB60A8" w14:paraId="6109CE1C" w14:textId="77777777" w:rsidTr="009B55C9">
              <w:tc>
                <w:tcPr>
                  <w:tcW w:w="10375" w:type="dxa"/>
                </w:tcPr>
                <w:p w14:paraId="1A80FA2A" w14:textId="2921389D" w:rsidR="00A86DE5" w:rsidRPr="00EB2798" w:rsidRDefault="00A86DE5" w:rsidP="009E63CB">
                  <w:pPr>
                    <w:tabs>
                      <w:tab w:val="left" w:pos="324"/>
                      <w:tab w:val="left" w:pos="1310"/>
                    </w:tabs>
                    <w:kinsoku w:val="0"/>
                    <w:overflowPunct w:val="0"/>
                    <w:spacing w:beforeLines="40" w:before="96" w:afterLines="40" w:after="96"/>
                    <w:ind w:left="601"/>
                    <w:rPr>
                      <w:rFonts w:ascii="Times New Roman" w:eastAsia="MS PMincho" w:hAnsi="Times New Roman"/>
                      <w:b/>
                    </w:rPr>
                  </w:pPr>
                  <w:r w:rsidRPr="00EB2798">
                    <w:rPr>
                      <w:rFonts w:ascii="Times New Roman" w:eastAsia="MS PMincho" w:hAnsi="Times New Roman"/>
                      <w:b/>
                    </w:rPr>
                    <w:t>&lt;</w:t>
                  </w:r>
                  <w:r w:rsidRPr="00EB2798">
                    <w:rPr>
                      <w:rFonts w:ascii="Times New Roman" w:eastAsia="MS PMincho" w:hAnsi="Times New Roman"/>
                      <w:b/>
                      <w:bCs/>
                    </w:rPr>
                    <w:t>E</w:t>
                  </w:r>
                  <w:r w:rsidR="009E63CB" w:rsidRPr="00EB2798">
                    <w:rPr>
                      <w:rFonts w:ascii="Times New Roman" w:eastAsia="MS PMincho" w:hAnsi="Times New Roman"/>
                      <w:b/>
                      <w:bCs/>
                    </w:rPr>
                    <w:t>15</w:t>
                  </w:r>
                  <w:r w:rsidR="000F4AF7" w:rsidRPr="00EB2798">
                    <w:rPr>
                      <w:rFonts w:ascii="Times New Roman" w:eastAsia="MS PMincho" w:hAnsi="Times New Roman"/>
                      <w:b/>
                      <w:bCs/>
                    </w:rPr>
                    <w:t>3</w:t>
                  </w:r>
                  <w:r w:rsidRPr="00EB2798">
                    <w:rPr>
                      <w:rFonts w:ascii="Times New Roman" w:eastAsia="MS PMincho" w:hAnsi="Times New Roman"/>
                      <w:b/>
                    </w:rPr>
                    <w:t>/&gt;</w:t>
                  </w:r>
                </w:p>
              </w:tc>
            </w:tr>
          </w:tbl>
          <w:p w14:paraId="5034F27F" w14:textId="69B3D05B" w:rsidR="00A86DE5" w:rsidRPr="00FB60A8" w:rsidRDefault="00A86DE5" w:rsidP="00A86DE5">
            <w:pPr>
              <w:pStyle w:val="Odstavecseseznamem"/>
              <w:numPr>
                <w:ilvl w:val="1"/>
                <w:numId w:val="40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 xml:space="preserve">Pohlaví 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89</w:t>
            </w:r>
            <w:r w:rsidRPr="00FB60A8">
              <w:rPr>
                <w:i/>
                <w:sz w:val="22"/>
                <w:szCs w:val="22"/>
              </w:rPr>
              <w:t>/&gt;</w:t>
            </w:r>
          </w:p>
          <w:p w14:paraId="1A47C250" w14:textId="2733AB3C" w:rsidR="00A86DE5" w:rsidRPr="00FB60A8" w:rsidRDefault="00A514BB" w:rsidP="00A86DE5">
            <w:pPr>
              <w:pStyle w:val="Odstavecseseznamem"/>
              <w:numPr>
                <w:ilvl w:val="2"/>
                <w:numId w:val="40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A86DE5" w:rsidRPr="00FB60A8">
              <w:rPr>
                <w:sz w:val="22"/>
                <w:szCs w:val="22"/>
              </w:rPr>
              <w:t xml:space="preserve"> Žena / </w:t>
            </w:r>
            <w:r w:rsidR="00A86DE5"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90</w:t>
            </w:r>
            <w:r w:rsidR="00A86DE5" w:rsidRPr="00FB60A8">
              <w:rPr>
                <w:i/>
                <w:sz w:val="22"/>
                <w:szCs w:val="22"/>
              </w:rPr>
              <w:t>/&gt;</w:t>
            </w:r>
          </w:p>
          <w:p w14:paraId="4DF6382D" w14:textId="3C160B33" w:rsidR="00A86DE5" w:rsidRPr="00FB60A8" w:rsidRDefault="00A514BB" w:rsidP="00A86DE5">
            <w:pPr>
              <w:pStyle w:val="Odstavecseseznamem"/>
              <w:numPr>
                <w:ilvl w:val="2"/>
                <w:numId w:val="40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lastRenderedPageBreak/>
              <w:t>□</w:t>
            </w:r>
            <w:r w:rsidR="00A86DE5" w:rsidRPr="00FB60A8">
              <w:rPr>
                <w:sz w:val="22"/>
                <w:szCs w:val="22"/>
              </w:rPr>
              <w:t xml:space="preserve"> Muž / </w:t>
            </w:r>
            <w:r w:rsidR="00A86DE5"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91</w:t>
            </w:r>
            <w:r w:rsidR="00A86DE5" w:rsidRPr="00FB60A8">
              <w:rPr>
                <w:i/>
                <w:sz w:val="22"/>
                <w:szCs w:val="22"/>
              </w:rPr>
              <w:t>/&gt;</w:t>
            </w:r>
          </w:p>
          <w:p w14:paraId="79D5EA44" w14:textId="2E31187C" w:rsidR="00A86DE5" w:rsidRPr="00FB60A8" w:rsidRDefault="00A514BB" w:rsidP="00A86DE5">
            <w:pPr>
              <w:pStyle w:val="Odstavecseseznamem"/>
              <w:numPr>
                <w:ilvl w:val="2"/>
                <w:numId w:val="40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sz w:val="22"/>
                <w:szCs w:val="22"/>
              </w:rPr>
            </w:pPr>
            <w:r w:rsidRPr="00FB60A8">
              <w:rPr>
                <w:sz w:val="22"/>
                <w:szCs w:val="22"/>
              </w:rPr>
              <w:t>□</w:t>
            </w:r>
            <w:r w:rsidR="00A86DE5" w:rsidRPr="00FB60A8">
              <w:rPr>
                <w:sz w:val="22"/>
                <w:szCs w:val="22"/>
              </w:rPr>
              <w:t xml:space="preserve"> Neurčeno / </w:t>
            </w:r>
            <w:r w:rsidR="00A86DE5"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92</w:t>
            </w:r>
            <w:r w:rsidR="00A86DE5" w:rsidRPr="00FB60A8">
              <w:rPr>
                <w:i/>
                <w:sz w:val="22"/>
                <w:szCs w:val="22"/>
              </w:rPr>
              <w:t>/&gt;</w:t>
            </w:r>
          </w:p>
          <w:p w14:paraId="1E891D54" w14:textId="203EEA15" w:rsidR="00A86DE5" w:rsidRPr="00FB60A8" w:rsidRDefault="00A86DE5" w:rsidP="00A86DE5">
            <w:pPr>
              <w:pStyle w:val="Odstavecseseznamem"/>
              <w:numPr>
                <w:ilvl w:val="1"/>
                <w:numId w:val="40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 xml:space="preserve">Státní příslušnost 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93</w:t>
            </w:r>
            <w:r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75"/>
            </w:tblGrid>
            <w:tr w:rsidR="00A86DE5" w:rsidRPr="00FB60A8" w14:paraId="0E068C65" w14:textId="77777777" w:rsidTr="009B55C9">
              <w:tc>
                <w:tcPr>
                  <w:tcW w:w="10375" w:type="dxa"/>
                </w:tcPr>
                <w:p w14:paraId="0D36E547" w14:textId="1B0D71A7" w:rsidR="00A86DE5" w:rsidRPr="00EB2798" w:rsidRDefault="00A86DE5" w:rsidP="009E63CB">
                  <w:pPr>
                    <w:tabs>
                      <w:tab w:val="left" w:pos="318"/>
                      <w:tab w:val="left" w:pos="1310"/>
                    </w:tabs>
                    <w:kinsoku w:val="0"/>
                    <w:overflowPunct w:val="0"/>
                    <w:spacing w:beforeLines="40" w:before="96" w:afterLines="40" w:after="96"/>
                    <w:ind w:left="601"/>
                    <w:rPr>
                      <w:rFonts w:ascii="Times New Roman" w:eastAsia="MS PMincho" w:hAnsi="Times New Roman"/>
                      <w:b/>
                    </w:rPr>
                  </w:pPr>
                  <w:r w:rsidRPr="00EB2798">
                    <w:rPr>
                      <w:rFonts w:ascii="Times New Roman" w:eastAsia="MS PMincho" w:hAnsi="Times New Roman"/>
                      <w:b/>
                    </w:rPr>
                    <w:t>&lt;</w:t>
                  </w:r>
                  <w:r w:rsidRPr="00EB2798">
                    <w:rPr>
                      <w:rFonts w:ascii="Times New Roman" w:eastAsia="MS PMincho" w:hAnsi="Times New Roman"/>
                      <w:b/>
                      <w:bCs/>
                    </w:rPr>
                    <w:t>E</w:t>
                  </w:r>
                  <w:r w:rsidR="009E63CB" w:rsidRPr="00EB2798">
                    <w:rPr>
                      <w:rFonts w:ascii="Times New Roman" w:eastAsia="MS PMincho" w:hAnsi="Times New Roman"/>
                      <w:b/>
                      <w:bCs/>
                    </w:rPr>
                    <w:t>15</w:t>
                  </w:r>
                  <w:r w:rsidR="00B91C1A">
                    <w:rPr>
                      <w:rFonts w:ascii="Times New Roman" w:eastAsia="MS PMincho" w:hAnsi="Times New Roman"/>
                      <w:b/>
                      <w:bCs/>
                    </w:rPr>
                    <w:t>5</w:t>
                  </w:r>
                  <w:r w:rsidRPr="00EB2798">
                    <w:rPr>
                      <w:rFonts w:ascii="Times New Roman" w:eastAsia="MS PMincho" w:hAnsi="Times New Roman"/>
                      <w:b/>
                    </w:rPr>
                    <w:t>/&gt;</w:t>
                  </w:r>
                </w:p>
              </w:tc>
            </w:tr>
          </w:tbl>
          <w:p w14:paraId="12826F39" w14:textId="31E69BCE" w:rsidR="00A86DE5" w:rsidRPr="00FB60A8" w:rsidRDefault="00A86DE5" w:rsidP="00B43848">
            <w:pPr>
              <w:pStyle w:val="Odstavecseseznamem"/>
              <w:numPr>
                <w:ilvl w:val="1"/>
                <w:numId w:val="41"/>
              </w:numPr>
              <w:tabs>
                <w:tab w:val="left" w:pos="709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sz w:val="22"/>
                <w:szCs w:val="22"/>
              </w:rPr>
            </w:pPr>
            <w:r w:rsidRPr="00FB60A8">
              <w:rPr>
                <w:rFonts w:eastAsia="MS PMincho"/>
                <w:sz w:val="22"/>
                <w:szCs w:val="22"/>
              </w:rPr>
              <w:t>Bytem (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Residing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 </w:t>
            </w:r>
            <w:proofErr w:type="spellStart"/>
            <w:r w:rsidRPr="00FB60A8">
              <w:rPr>
                <w:rFonts w:eastAsia="MS PMincho"/>
                <w:sz w:val="22"/>
                <w:szCs w:val="22"/>
              </w:rPr>
              <w:t>at</w:t>
            </w:r>
            <w:proofErr w:type="spellEnd"/>
            <w:r w:rsidRPr="00FB60A8">
              <w:rPr>
                <w:rFonts w:eastAsia="MS PMincho"/>
                <w:sz w:val="22"/>
                <w:szCs w:val="22"/>
              </w:rPr>
              <w:t xml:space="preserve">) / </w:t>
            </w:r>
            <w:r w:rsidRPr="00FB60A8">
              <w:rPr>
                <w:i/>
                <w:sz w:val="22"/>
                <w:szCs w:val="22"/>
              </w:rPr>
              <w:t>&lt;T0</w:t>
            </w:r>
            <w:r w:rsidR="0002657C" w:rsidRPr="00FB60A8">
              <w:rPr>
                <w:i/>
                <w:sz w:val="22"/>
                <w:szCs w:val="22"/>
              </w:rPr>
              <w:t>94</w:t>
            </w:r>
            <w:r w:rsidRPr="00FB60A8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75"/>
            </w:tblGrid>
            <w:tr w:rsidR="00A86DE5" w:rsidRPr="00FB60A8" w14:paraId="40ABAF1B" w14:textId="77777777" w:rsidTr="009B55C9">
              <w:tc>
                <w:tcPr>
                  <w:tcW w:w="10375" w:type="dxa"/>
                </w:tcPr>
                <w:p w14:paraId="30F1A09F" w14:textId="0D34E766" w:rsidR="00A86DE5" w:rsidRPr="00EB2798" w:rsidRDefault="00A86DE5" w:rsidP="009E63CB">
                  <w:pPr>
                    <w:tabs>
                      <w:tab w:val="left" w:pos="284"/>
                      <w:tab w:val="left" w:pos="1392"/>
                    </w:tabs>
                    <w:kinsoku w:val="0"/>
                    <w:overflowPunct w:val="0"/>
                    <w:spacing w:beforeLines="40" w:before="96" w:afterLines="40" w:after="96"/>
                    <w:ind w:left="601"/>
                    <w:rPr>
                      <w:rFonts w:ascii="Times New Roman" w:eastAsia="MS PMincho" w:hAnsi="Times New Roman"/>
                      <w:b/>
                    </w:rPr>
                  </w:pPr>
                  <w:r w:rsidRPr="00EB2798">
                    <w:rPr>
                      <w:rFonts w:ascii="Times New Roman" w:eastAsia="MS PMincho" w:hAnsi="Times New Roman"/>
                      <w:b/>
                    </w:rPr>
                    <w:t>&lt;</w:t>
                  </w:r>
                  <w:r w:rsidRPr="00EB2798">
                    <w:rPr>
                      <w:rFonts w:ascii="Times New Roman" w:eastAsia="MS PMincho" w:hAnsi="Times New Roman"/>
                      <w:b/>
                      <w:bCs/>
                    </w:rPr>
                    <w:t>E</w:t>
                  </w:r>
                  <w:r w:rsidR="009E63CB" w:rsidRPr="00EB2798">
                    <w:rPr>
                      <w:rFonts w:ascii="Times New Roman" w:eastAsia="MS PMincho" w:hAnsi="Times New Roman"/>
                      <w:b/>
                      <w:bCs/>
                    </w:rPr>
                    <w:t>15</w:t>
                  </w:r>
                  <w:r w:rsidR="00B91C1A">
                    <w:rPr>
                      <w:rFonts w:ascii="Times New Roman" w:eastAsia="MS PMincho" w:hAnsi="Times New Roman"/>
                      <w:b/>
                      <w:bCs/>
                    </w:rPr>
                    <w:t>6</w:t>
                  </w:r>
                  <w:r w:rsidRPr="00EB2798">
                    <w:rPr>
                      <w:rFonts w:ascii="Times New Roman" w:eastAsia="MS PMincho" w:hAnsi="Times New Roman"/>
                      <w:b/>
                    </w:rPr>
                    <w:t>/&gt;</w:t>
                  </w:r>
                </w:p>
              </w:tc>
            </w:tr>
          </w:tbl>
          <w:p w14:paraId="15697341" w14:textId="77777777" w:rsidR="00A86DE5" w:rsidRPr="00FB60A8" w:rsidRDefault="00A86DE5" w:rsidP="009B55C9">
            <w:pPr>
              <w:spacing w:beforeLines="40" w:before="96" w:afterLines="40" w:after="96"/>
              <w:ind w:left="276"/>
              <w:rPr>
                <w:rFonts w:ascii="Times New Roman" w:hAnsi="Times New Roman"/>
              </w:rPr>
            </w:pPr>
          </w:p>
        </w:tc>
      </w:tr>
    </w:tbl>
    <w:p w14:paraId="2EAB43FB" w14:textId="77777777" w:rsidR="00A86DE5" w:rsidRPr="00FB60A8" w:rsidRDefault="00A86DE5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p w14:paraId="2E271172" w14:textId="77777777" w:rsidR="009352DA" w:rsidRPr="00FB60A8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523807A6" w14:textId="77777777" w:rsidTr="009B55C9">
        <w:tc>
          <w:tcPr>
            <w:tcW w:w="10606" w:type="dxa"/>
            <w:tcMar>
              <w:top w:w="108" w:type="dxa"/>
              <w:bottom w:w="108" w:type="dxa"/>
            </w:tcMar>
          </w:tcPr>
          <w:p w14:paraId="3EA4C576" w14:textId="21C3423E" w:rsidR="009352DA" w:rsidRPr="00141D18" w:rsidRDefault="00D27705" w:rsidP="00141D18">
            <w:pPr>
              <w:pStyle w:val="Zkladntext"/>
              <w:kinsoku w:val="0"/>
              <w:overflowPunct w:val="0"/>
              <w:spacing w:beforeLines="40" w:before="96" w:afterLines="40" w:after="96"/>
              <w:ind w:left="426" w:right="507" w:hanging="426"/>
              <w:rPr>
                <w:i w:val="0"/>
              </w:rPr>
            </w:pPr>
            <w:r>
              <w:rPr>
                <w:i w:val="0"/>
              </w:rPr>
              <w:t>6A.</w:t>
            </w:r>
            <w:r w:rsidR="00141D18">
              <w:rPr>
                <w:i w:val="0"/>
              </w:rPr>
              <w:t xml:space="preserve"> </w:t>
            </w:r>
            <w:r w:rsidR="0002657C" w:rsidRPr="00FB60A8">
              <w:rPr>
                <w:i w:val="0"/>
              </w:rPr>
              <w:t xml:space="preserve">Vysvědčení o právní způsobilosti k uzavření manželství má platnost 6 </w:t>
            </w:r>
            <w:proofErr w:type="gramStart"/>
            <w:r w:rsidR="0002657C" w:rsidRPr="00FB60A8">
              <w:rPr>
                <w:i w:val="0"/>
              </w:rPr>
              <w:t>měsíců./</w:t>
            </w:r>
            <w:proofErr w:type="spellStart"/>
            <w:proofErr w:type="gramEnd"/>
            <w:r w:rsidR="0002657C" w:rsidRPr="00FB60A8">
              <w:rPr>
                <w:i w:val="0"/>
              </w:rPr>
              <w:t>The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certificate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of</w:t>
            </w:r>
            <w:proofErr w:type="spellEnd"/>
            <w:r w:rsidR="0002657C" w:rsidRPr="00FB60A8">
              <w:rPr>
                <w:i w:val="0"/>
              </w:rPr>
              <w:t xml:space="preserve"> no</w:t>
            </w:r>
            <w:r w:rsidR="00141D1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impediment</w:t>
            </w:r>
            <w:proofErr w:type="spellEnd"/>
            <w:r w:rsidR="0002657C" w:rsidRPr="00FB60A8">
              <w:rPr>
                <w:i w:val="0"/>
              </w:rPr>
              <w:t xml:space="preserve"> to </w:t>
            </w:r>
            <w:proofErr w:type="spellStart"/>
            <w:r w:rsidR="0002657C" w:rsidRPr="00FB60A8">
              <w:rPr>
                <w:i w:val="0"/>
              </w:rPr>
              <w:t>marriage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is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valid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for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six</w:t>
            </w:r>
            <w:proofErr w:type="spellEnd"/>
            <w:r w:rsidR="0002657C" w:rsidRPr="00FB60A8">
              <w:rPr>
                <w:i w:val="0"/>
              </w:rPr>
              <w:t xml:space="preserve"> </w:t>
            </w:r>
            <w:proofErr w:type="spellStart"/>
            <w:r w:rsidR="0002657C" w:rsidRPr="00FB60A8">
              <w:rPr>
                <w:i w:val="0"/>
              </w:rPr>
              <w:t>months</w:t>
            </w:r>
            <w:proofErr w:type="spellEnd"/>
            <w:r w:rsidR="0002657C" w:rsidRPr="00FB60A8">
              <w:rPr>
                <w:i w:val="0"/>
              </w:rPr>
              <w:t xml:space="preserve">. </w:t>
            </w:r>
            <w:r w:rsidR="009352DA" w:rsidRPr="00FB60A8">
              <w:t xml:space="preserve">/ </w:t>
            </w:r>
            <w:r w:rsidR="00CD0080" w:rsidRPr="00FB60A8">
              <w:t>&lt;T</w:t>
            </w:r>
            <w:r w:rsidR="0002657C" w:rsidRPr="00FB60A8">
              <w:t>095</w:t>
            </w:r>
            <w:r w:rsidR="00ED619C" w:rsidRPr="00FB60A8">
              <w:t>/&gt;</w:t>
            </w:r>
            <w:r w:rsidR="00ED619C" w:rsidRPr="00FB60A8">
              <w:rPr>
                <w:i w:val="0"/>
              </w:rPr>
              <w:t xml:space="preserve"> </w:t>
            </w:r>
          </w:p>
        </w:tc>
      </w:tr>
    </w:tbl>
    <w:p w14:paraId="647C51FB" w14:textId="77777777" w:rsidR="009352DA" w:rsidRPr="00FB60A8" w:rsidRDefault="009352DA" w:rsidP="00B01466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FB60A8" w14:paraId="010BFAD5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1061E6FC" w14:textId="077A5F87" w:rsidR="00B01466" w:rsidRPr="00FB60A8" w:rsidRDefault="00B01466" w:rsidP="008E40F3">
            <w:pPr>
              <w:pStyle w:val="Zkladntext"/>
              <w:numPr>
                <w:ilvl w:val="0"/>
                <w:numId w:val="30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FB60A8">
              <w:rPr>
                <w:i w:val="0"/>
                <w:iCs w:val="0"/>
              </w:rPr>
              <w:t xml:space="preserve">POLE PRO PODPIS </w:t>
            </w:r>
            <w:r w:rsidR="003D17B3" w:rsidRPr="00FB60A8">
              <w:rPr>
                <w:iCs w:val="0"/>
              </w:rPr>
              <w:t xml:space="preserve">/ </w:t>
            </w:r>
            <w:r w:rsidR="002D1D62" w:rsidRPr="00FB60A8">
              <w:t>&lt;T</w:t>
            </w:r>
            <w:r w:rsidR="0002657C" w:rsidRPr="00FB60A8">
              <w:t>096</w:t>
            </w:r>
            <w:r w:rsidR="002D1D62" w:rsidRPr="00FB60A8">
              <w:t xml:space="preserve">/&gt; </w:t>
            </w:r>
          </w:p>
          <w:p w14:paraId="16E716C9" w14:textId="776E59BE" w:rsidR="00B01466" w:rsidRPr="00FB60A8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FB60A8">
              <w:rPr>
                <w:iCs/>
                <w:sz w:val="22"/>
                <w:szCs w:val="22"/>
              </w:rPr>
              <w:t xml:space="preserve">Příjmení a jméno (jména) úředníka, který vydal tento formulář </w:t>
            </w:r>
            <w:r w:rsidRPr="00FB60A8">
              <w:rPr>
                <w:i/>
                <w:iCs/>
                <w:sz w:val="22"/>
                <w:szCs w:val="22"/>
              </w:rPr>
              <w:t xml:space="preserve">/ </w:t>
            </w:r>
            <w:r w:rsidR="00CD0080" w:rsidRPr="00FB60A8">
              <w:rPr>
                <w:i/>
                <w:sz w:val="22"/>
                <w:szCs w:val="22"/>
              </w:rPr>
              <w:t>&lt;T</w:t>
            </w:r>
            <w:r w:rsidR="0002657C" w:rsidRPr="00FB60A8">
              <w:rPr>
                <w:i/>
                <w:sz w:val="22"/>
                <w:szCs w:val="22"/>
              </w:rPr>
              <w:t>097</w:t>
            </w:r>
            <w:r w:rsidR="002D1D62" w:rsidRPr="00FB60A8">
              <w:rPr>
                <w:i/>
                <w:sz w:val="22"/>
                <w:szCs w:val="22"/>
              </w:rPr>
              <w:t>/&gt;</w:t>
            </w:r>
            <w:r w:rsidR="002D1D62" w:rsidRPr="00FB60A8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606911" w:rsidRPr="00FB60A8" w14:paraId="5496F4AC" w14:textId="77777777" w:rsidTr="008E40F3">
              <w:tc>
                <w:tcPr>
                  <w:tcW w:w="10343" w:type="dxa"/>
                </w:tcPr>
                <w:p w14:paraId="3A61CA34" w14:textId="77777777" w:rsidR="00B01466" w:rsidRPr="00EB2798" w:rsidRDefault="0050378B" w:rsidP="008E40F3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&lt;E401/&gt;</w:t>
                  </w:r>
                </w:p>
              </w:tc>
            </w:tr>
          </w:tbl>
          <w:p w14:paraId="3E3544C6" w14:textId="69E876A0" w:rsidR="00B01466" w:rsidRPr="00FB60A8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FB60A8">
              <w:rPr>
                <w:iCs/>
                <w:sz w:val="22"/>
                <w:szCs w:val="22"/>
              </w:rPr>
              <w:t xml:space="preserve">Funkce úředníka, který vydal tento formulář </w:t>
            </w:r>
            <w:r w:rsidRPr="00FB60A8">
              <w:rPr>
                <w:i/>
                <w:iCs/>
                <w:sz w:val="22"/>
                <w:szCs w:val="22"/>
              </w:rPr>
              <w:t xml:space="preserve">/ </w:t>
            </w:r>
            <w:r w:rsidR="002D1D62" w:rsidRPr="00FB60A8">
              <w:rPr>
                <w:i/>
                <w:sz w:val="22"/>
                <w:szCs w:val="22"/>
              </w:rPr>
              <w:t>&lt;T</w:t>
            </w:r>
            <w:r w:rsidR="0002657C" w:rsidRPr="00FB60A8">
              <w:rPr>
                <w:i/>
                <w:sz w:val="22"/>
                <w:szCs w:val="22"/>
              </w:rPr>
              <w:t>098</w:t>
            </w:r>
            <w:r w:rsidR="002D1D62" w:rsidRPr="00FB60A8">
              <w:rPr>
                <w:i/>
                <w:sz w:val="22"/>
                <w:szCs w:val="22"/>
              </w:rPr>
              <w:t>/&gt;</w:t>
            </w:r>
            <w:r w:rsidR="002D1D62" w:rsidRPr="00FB60A8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606911" w:rsidRPr="00FB60A8" w14:paraId="2FABF463" w14:textId="77777777" w:rsidTr="008E40F3">
              <w:tc>
                <w:tcPr>
                  <w:tcW w:w="10343" w:type="dxa"/>
                </w:tcPr>
                <w:p w14:paraId="1C9C350D" w14:textId="77777777" w:rsidR="00B01466" w:rsidRPr="00EB2798" w:rsidRDefault="0050378B" w:rsidP="008E40F3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&lt;E402/&gt;</w:t>
                  </w:r>
                </w:p>
              </w:tc>
            </w:tr>
          </w:tbl>
          <w:p w14:paraId="72CB4A6F" w14:textId="23A1259A" w:rsidR="00B01466" w:rsidRPr="00FB60A8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FB60A8">
              <w:rPr>
                <w:iCs/>
                <w:sz w:val="22"/>
                <w:szCs w:val="22"/>
              </w:rPr>
              <w:t>Datum (</w:t>
            </w:r>
            <w:proofErr w:type="spellStart"/>
            <w:r w:rsidRPr="00FB60A8">
              <w:rPr>
                <w:iCs/>
                <w:sz w:val="22"/>
                <w:szCs w:val="22"/>
              </w:rPr>
              <w:t>dd</w:t>
            </w:r>
            <w:proofErr w:type="spellEnd"/>
            <w:r w:rsidRPr="00FB60A8">
              <w:rPr>
                <w:iCs/>
                <w:sz w:val="22"/>
                <w:szCs w:val="22"/>
              </w:rPr>
              <w:t>/mm/</w:t>
            </w:r>
            <w:proofErr w:type="spellStart"/>
            <w:r w:rsidRPr="00FB60A8">
              <w:rPr>
                <w:iCs/>
                <w:sz w:val="22"/>
                <w:szCs w:val="22"/>
              </w:rPr>
              <w:t>rrrr</w:t>
            </w:r>
            <w:proofErr w:type="spellEnd"/>
            <w:r w:rsidRPr="00FB60A8">
              <w:rPr>
                <w:iCs/>
                <w:sz w:val="22"/>
                <w:szCs w:val="22"/>
              </w:rPr>
              <w:t xml:space="preserve">) vydání </w:t>
            </w:r>
            <w:r w:rsidRPr="00FB60A8">
              <w:rPr>
                <w:i/>
                <w:iCs/>
                <w:sz w:val="22"/>
                <w:szCs w:val="22"/>
              </w:rPr>
              <w:t>/</w:t>
            </w:r>
            <w:r w:rsidR="003D17B3" w:rsidRPr="00FB60A8">
              <w:rPr>
                <w:i/>
                <w:iCs/>
                <w:sz w:val="22"/>
                <w:szCs w:val="22"/>
              </w:rPr>
              <w:t xml:space="preserve"> </w:t>
            </w:r>
            <w:r w:rsidR="002D1D62" w:rsidRPr="00FB60A8">
              <w:rPr>
                <w:i/>
                <w:sz w:val="22"/>
                <w:szCs w:val="22"/>
              </w:rPr>
              <w:t>&lt;T</w:t>
            </w:r>
            <w:r w:rsidR="0002657C" w:rsidRPr="00FB60A8">
              <w:rPr>
                <w:i/>
                <w:sz w:val="22"/>
                <w:szCs w:val="22"/>
              </w:rPr>
              <w:t>099</w:t>
            </w:r>
            <w:r w:rsidR="002D1D62" w:rsidRPr="00FB60A8">
              <w:rPr>
                <w:i/>
                <w:sz w:val="22"/>
                <w:szCs w:val="22"/>
              </w:rPr>
              <w:t>/&gt;</w:t>
            </w:r>
            <w:r w:rsidR="002D1D62" w:rsidRPr="00FB60A8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606911" w:rsidRPr="00FB60A8" w14:paraId="48A8BB5C" w14:textId="77777777" w:rsidTr="008E40F3">
              <w:tc>
                <w:tcPr>
                  <w:tcW w:w="10343" w:type="dxa"/>
                </w:tcPr>
                <w:p w14:paraId="7BF387AC" w14:textId="77777777" w:rsidR="00B01466" w:rsidRPr="00EB2798" w:rsidRDefault="0050378B" w:rsidP="008E40F3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sz w:val="22"/>
                      <w:szCs w:val="22"/>
                    </w:rPr>
                  </w:pPr>
                  <w:r w:rsidRPr="00EB2798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&lt;E403/&gt;</w:t>
                  </w:r>
                </w:p>
              </w:tc>
            </w:tr>
          </w:tbl>
          <w:p w14:paraId="0C28853A" w14:textId="550A070F" w:rsidR="00B01466" w:rsidRPr="00FB60A8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FB60A8">
              <w:rPr>
                <w:iCs/>
                <w:sz w:val="22"/>
                <w:szCs w:val="22"/>
              </w:rPr>
              <w:t xml:space="preserve">Podpis </w:t>
            </w:r>
            <w:r w:rsidR="003D17B3" w:rsidRPr="00FB60A8">
              <w:rPr>
                <w:i/>
                <w:iCs/>
                <w:sz w:val="22"/>
                <w:szCs w:val="22"/>
              </w:rPr>
              <w:t xml:space="preserve">/ </w:t>
            </w:r>
            <w:r w:rsidR="002D1D62" w:rsidRPr="00FB60A8">
              <w:rPr>
                <w:i/>
                <w:sz w:val="22"/>
                <w:szCs w:val="22"/>
              </w:rPr>
              <w:t>&lt;T10</w:t>
            </w:r>
            <w:r w:rsidR="0002657C" w:rsidRPr="00FB60A8">
              <w:rPr>
                <w:i/>
                <w:sz w:val="22"/>
                <w:szCs w:val="22"/>
              </w:rPr>
              <w:t>0</w:t>
            </w:r>
            <w:r w:rsidR="002D1D62" w:rsidRPr="00FB60A8">
              <w:rPr>
                <w:i/>
                <w:sz w:val="22"/>
                <w:szCs w:val="22"/>
              </w:rPr>
              <w:t>/&gt;</w:t>
            </w:r>
            <w:r w:rsidR="002D1D62" w:rsidRPr="00FB60A8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606911" w:rsidRPr="00FB60A8" w14:paraId="10DA4A32" w14:textId="77777777" w:rsidTr="008E40F3">
              <w:tc>
                <w:tcPr>
                  <w:tcW w:w="10343" w:type="dxa"/>
                </w:tcPr>
                <w:p w14:paraId="098BBC85" w14:textId="77777777" w:rsidR="00B01466" w:rsidRPr="00FB60A8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50CBE181" w14:textId="77777777" w:rsidR="00A85F72" w:rsidRPr="00FB60A8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896EBA1" w14:textId="77777777" w:rsidR="00D22B21" w:rsidRPr="00FB60A8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15D1750" w14:textId="1345F1B2" w:rsidR="00B01466" w:rsidRPr="00FB60A8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FB60A8">
              <w:rPr>
                <w:iCs/>
                <w:sz w:val="22"/>
                <w:szCs w:val="22"/>
              </w:rPr>
              <w:t xml:space="preserve">Pečeť nebo razítko </w:t>
            </w:r>
            <w:r w:rsidR="003D17B3" w:rsidRPr="00FB60A8">
              <w:rPr>
                <w:i/>
                <w:iCs/>
                <w:sz w:val="22"/>
                <w:szCs w:val="22"/>
              </w:rPr>
              <w:t xml:space="preserve">/ </w:t>
            </w:r>
            <w:r w:rsidR="00371A3E" w:rsidRPr="00FB60A8">
              <w:rPr>
                <w:i/>
                <w:sz w:val="22"/>
                <w:szCs w:val="22"/>
              </w:rPr>
              <w:t>&lt;T10</w:t>
            </w:r>
            <w:r w:rsidR="0002657C" w:rsidRPr="00FB60A8">
              <w:rPr>
                <w:i/>
                <w:sz w:val="22"/>
                <w:szCs w:val="22"/>
              </w:rPr>
              <w:t>1</w:t>
            </w:r>
            <w:r w:rsidR="00371A3E" w:rsidRPr="00FB60A8">
              <w:rPr>
                <w:i/>
                <w:sz w:val="22"/>
                <w:szCs w:val="22"/>
              </w:rPr>
              <w:t>/&gt;</w:t>
            </w:r>
            <w:r w:rsidR="00371A3E" w:rsidRPr="00FB60A8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343"/>
            </w:tblGrid>
            <w:tr w:rsidR="00606911" w:rsidRPr="00FB60A8" w14:paraId="3B818CAB" w14:textId="77777777" w:rsidTr="008E40F3">
              <w:tc>
                <w:tcPr>
                  <w:tcW w:w="10343" w:type="dxa"/>
                </w:tcPr>
                <w:p w14:paraId="0B5425EB" w14:textId="77777777" w:rsidR="00B01466" w:rsidRPr="00FB60A8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63F5148" w14:textId="77777777" w:rsidR="00D22B21" w:rsidRPr="00FB60A8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61E17BD" w14:textId="77777777" w:rsidR="00A85F72" w:rsidRPr="00FB60A8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3FE623F" w14:textId="77777777" w:rsidR="00B01466" w:rsidRPr="00FB60A8" w:rsidRDefault="00B01466" w:rsidP="00FF4EBF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43A27F3E" w14:textId="77777777" w:rsidR="00B01559" w:rsidRPr="00FB60A8" w:rsidRDefault="00B01559" w:rsidP="00C13698">
      <w:pPr>
        <w:spacing w:beforeLines="40" w:before="96" w:afterLines="40" w:after="96" w:line="120" w:lineRule="auto"/>
        <w:rPr>
          <w:rFonts w:ascii="Times New Roman" w:hAnsi="Times New Roman"/>
        </w:rPr>
      </w:pPr>
    </w:p>
    <w:p w14:paraId="4BF83A67" w14:textId="644951D1" w:rsidR="002154C0" w:rsidRPr="00FB60A8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8" w:lineRule="exact"/>
        <w:ind w:hanging="875"/>
        <w:rPr>
          <w:sz w:val="16"/>
          <w:szCs w:val="16"/>
        </w:rPr>
      </w:pPr>
      <w:proofErr w:type="spellStart"/>
      <w:r w:rsidRPr="00FB60A8">
        <w:rPr>
          <w:i w:val="0"/>
          <w:sz w:val="16"/>
          <w:szCs w:val="16"/>
        </w:rPr>
        <w:t>Úř</w:t>
      </w:r>
      <w:proofErr w:type="spellEnd"/>
      <w:r w:rsidRPr="00FB60A8">
        <w:rPr>
          <w:i w:val="0"/>
          <w:sz w:val="16"/>
          <w:szCs w:val="16"/>
        </w:rPr>
        <w:t xml:space="preserve">. </w:t>
      </w:r>
      <w:proofErr w:type="spellStart"/>
      <w:r w:rsidRPr="00FB60A8">
        <w:rPr>
          <w:i w:val="0"/>
          <w:sz w:val="16"/>
          <w:szCs w:val="16"/>
        </w:rPr>
        <w:t>věst</w:t>
      </w:r>
      <w:proofErr w:type="spellEnd"/>
      <w:r w:rsidRPr="00FB60A8">
        <w:rPr>
          <w:i w:val="0"/>
          <w:sz w:val="16"/>
          <w:szCs w:val="16"/>
        </w:rPr>
        <w:t>. L 200, 26.</w:t>
      </w:r>
      <w:r w:rsidR="00346F9F" w:rsidRPr="00FB60A8">
        <w:rPr>
          <w:i w:val="0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7.</w:t>
      </w:r>
      <w:r w:rsidR="00346F9F" w:rsidRPr="00FB60A8">
        <w:rPr>
          <w:i w:val="0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2016, s. 1.</w:t>
      </w:r>
      <w:r w:rsidRPr="00FB60A8">
        <w:rPr>
          <w:sz w:val="16"/>
          <w:szCs w:val="16"/>
        </w:rPr>
        <w:t xml:space="preserve"> / </w:t>
      </w:r>
      <w:r w:rsidR="00CD0080" w:rsidRPr="00FB60A8">
        <w:rPr>
          <w:sz w:val="16"/>
          <w:szCs w:val="16"/>
        </w:rPr>
        <w:t>&lt;T10</w:t>
      </w:r>
      <w:r w:rsidR="0002657C" w:rsidRPr="00FB60A8">
        <w:rPr>
          <w:sz w:val="16"/>
          <w:szCs w:val="16"/>
        </w:rPr>
        <w:t>2</w:t>
      </w:r>
      <w:r w:rsidR="00A41235" w:rsidRPr="00FB60A8">
        <w:rPr>
          <w:sz w:val="16"/>
          <w:szCs w:val="16"/>
        </w:rPr>
        <w:t xml:space="preserve">/&gt; </w:t>
      </w:r>
    </w:p>
    <w:p w14:paraId="0CE54E4C" w14:textId="5E9B974E" w:rsidR="002154C0" w:rsidRPr="00FB60A8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5" w:lineRule="exact"/>
        <w:ind w:hanging="875"/>
        <w:rPr>
          <w:sz w:val="16"/>
          <w:szCs w:val="16"/>
        </w:rPr>
      </w:pPr>
      <w:r w:rsidRPr="00FB60A8">
        <w:rPr>
          <w:i w:val="0"/>
          <w:sz w:val="16"/>
          <w:szCs w:val="16"/>
        </w:rPr>
        <w:t>Při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vyplňování</w:t>
      </w:r>
      <w:r w:rsidRPr="00FB60A8">
        <w:rPr>
          <w:i w:val="0"/>
          <w:spacing w:val="-2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rukou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použijte</w:t>
      </w:r>
      <w:r w:rsidRPr="00FB60A8">
        <w:rPr>
          <w:i w:val="0"/>
          <w:spacing w:val="-2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hůlkové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písmo.</w:t>
      </w:r>
      <w:r w:rsidR="00201190" w:rsidRPr="00FB60A8">
        <w:rPr>
          <w:sz w:val="16"/>
          <w:szCs w:val="16"/>
        </w:rPr>
        <w:t xml:space="preserve"> </w:t>
      </w:r>
      <w:r w:rsidRPr="00FB60A8">
        <w:rPr>
          <w:spacing w:val="-2"/>
          <w:sz w:val="16"/>
          <w:szCs w:val="16"/>
        </w:rPr>
        <w:t xml:space="preserve"> </w:t>
      </w:r>
      <w:r w:rsidRPr="00FB60A8">
        <w:rPr>
          <w:sz w:val="16"/>
          <w:szCs w:val="16"/>
        </w:rPr>
        <w:t>/</w:t>
      </w:r>
      <w:r w:rsidRPr="00FB60A8">
        <w:rPr>
          <w:spacing w:val="-3"/>
          <w:sz w:val="16"/>
          <w:szCs w:val="16"/>
        </w:rPr>
        <w:t xml:space="preserve"> </w:t>
      </w:r>
      <w:r w:rsidR="00CD0080" w:rsidRPr="00FB60A8">
        <w:rPr>
          <w:sz w:val="16"/>
          <w:szCs w:val="16"/>
        </w:rPr>
        <w:t>&lt;T1</w:t>
      </w:r>
      <w:r w:rsidR="0002657C" w:rsidRPr="00FB60A8">
        <w:rPr>
          <w:sz w:val="16"/>
          <w:szCs w:val="16"/>
        </w:rPr>
        <w:t>03/</w:t>
      </w:r>
      <w:r w:rsidR="00A41235" w:rsidRPr="00FB60A8">
        <w:rPr>
          <w:sz w:val="16"/>
          <w:szCs w:val="16"/>
        </w:rPr>
        <w:t xml:space="preserve">&gt; </w:t>
      </w:r>
    </w:p>
    <w:p w14:paraId="53F97B05" w14:textId="36096C1E" w:rsidR="002154C0" w:rsidRPr="00FB60A8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61" w:lineRule="auto"/>
        <w:ind w:right="341" w:hanging="875"/>
        <w:rPr>
          <w:sz w:val="16"/>
          <w:szCs w:val="16"/>
        </w:rPr>
      </w:pPr>
      <w:r w:rsidRPr="00FB60A8">
        <w:rPr>
          <w:i w:val="0"/>
          <w:sz w:val="16"/>
          <w:szCs w:val="16"/>
        </w:rPr>
        <w:t>Slovo</w:t>
      </w:r>
      <w:r w:rsidRPr="00FB60A8">
        <w:rPr>
          <w:i w:val="0"/>
          <w:spacing w:val="-15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„název“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je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třeba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vykládat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jako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úřední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název</w:t>
      </w:r>
      <w:r w:rsidRPr="00FB60A8">
        <w:rPr>
          <w:i w:val="0"/>
          <w:spacing w:val="-15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orgánu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vydávajícího</w:t>
      </w:r>
      <w:r w:rsidRPr="00FB60A8">
        <w:rPr>
          <w:i w:val="0"/>
          <w:spacing w:val="-1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formulář.</w:t>
      </w:r>
      <w:r w:rsidRPr="00FB60A8">
        <w:rPr>
          <w:spacing w:val="-14"/>
          <w:sz w:val="16"/>
          <w:szCs w:val="16"/>
        </w:rPr>
        <w:t xml:space="preserve"> </w:t>
      </w:r>
      <w:r w:rsidR="00A41235" w:rsidRPr="00FB60A8">
        <w:rPr>
          <w:spacing w:val="-14"/>
          <w:sz w:val="16"/>
          <w:szCs w:val="16"/>
        </w:rPr>
        <w:t xml:space="preserve"> </w:t>
      </w:r>
      <w:r w:rsidRPr="00FB60A8">
        <w:rPr>
          <w:sz w:val="16"/>
          <w:szCs w:val="16"/>
        </w:rPr>
        <w:t>/</w:t>
      </w:r>
      <w:r w:rsidR="004C5DF2" w:rsidRPr="00FB60A8">
        <w:rPr>
          <w:sz w:val="16"/>
          <w:szCs w:val="16"/>
        </w:rPr>
        <w:t xml:space="preserve"> </w:t>
      </w:r>
      <w:r w:rsidR="00CD0080" w:rsidRPr="00FB60A8">
        <w:rPr>
          <w:sz w:val="16"/>
          <w:szCs w:val="16"/>
        </w:rPr>
        <w:t>&lt;T1</w:t>
      </w:r>
      <w:r w:rsidR="0002657C" w:rsidRPr="00FB60A8">
        <w:rPr>
          <w:sz w:val="16"/>
          <w:szCs w:val="16"/>
        </w:rPr>
        <w:t>04</w:t>
      </w:r>
      <w:r w:rsidR="00A41235" w:rsidRPr="00FB60A8">
        <w:rPr>
          <w:sz w:val="16"/>
          <w:szCs w:val="16"/>
        </w:rPr>
        <w:t>/&gt;</w:t>
      </w:r>
      <w:r w:rsidRPr="00FB60A8">
        <w:rPr>
          <w:spacing w:val="-14"/>
          <w:sz w:val="16"/>
          <w:szCs w:val="16"/>
        </w:rPr>
        <w:t xml:space="preserve"> </w:t>
      </w:r>
    </w:p>
    <w:p w14:paraId="24F15E9D" w14:textId="276EB97D" w:rsidR="002154C0" w:rsidRPr="00FB60A8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FB60A8">
        <w:rPr>
          <w:i w:val="0"/>
          <w:sz w:val="16"/>
          <w:szCs w:val="16"/>
        </w:rPr>
        <w:t>Slovo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„název“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je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třeba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vykládat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jako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úřední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název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orgánu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vydávajícího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veřejnou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listinu,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k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níž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je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přiložen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tento</w:t>
      </w:r>
      <w:r w:rsidRPr="00FB60A8">
        <w:rPr>
          <w:i w:val="0"/>
          <w:spacing w:val="-4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formulář</w:t>
      </w:r>
      <w:r w:rsidRPr="00FB60A8">
        <w:rPr>
          <w:sz w:val="16"/>
          <w:szCs w:val="16"/>
        </w:rPr>
        <w:t>.</w:t>
      </w:r>
      <w:r w:rsidRPr="00FB60A8">
        <w:rPr>
          <w:spacing w:val="-4"/>
          <w:sz w:val="16"/>
          <w:szCs w:val="16"/>
        </w:rPr>
        <w:t xml:space="preserve"> </w:t>
      </w:r>
      <w:r w:rsidRPr="00FB60A8">
        <w:rPr>
          <w:sz w:val="16"/>
          <w:szCs w:val="16"/>
        </w:rPr>
        <w:t>/</w:t>
      </w:r>
      <w:r w:rsidRPr="00FB60A8">
        <w:rPr>
          <w:spacing w:val="-3"/>
          <w:sz w:val="16"/>
          <w:szCs w:val="16"/>
        </w:rPr>
        <w:t xml:space="preserve"> </w:t>
      </w:r>
      <w:r w:rsidR="00CD0080" w:rsidRPr="00FB60A8">
        <w:rPr>
          <w:sz w:val="16"/>
          <w:szCs w:val="16"/>
        </w:rPr>
        <w:t>&lt;T1</w:t>
      </w:r>
      <w:r w:rsidR="0002657C" w:rsidRPr="00FB60A8">
        <w:rPr>
          <w:sz w:val="16"/>
          <w:szCs w:val="16"/>
        </w:rPr>
        <w:t>05</w:t>
      </w:r>
      <w:r w:rsidR="00A41235" w:rsidRPr="00FB60A8">
        <w:rPr>
          <w:sz w:val="16"/>
          <w:szCs w:val="16"/>
        </w:rPr>
        <w:t xml:space="preserve">/&gt; </w:t>
      </w:r>
    </w:p>
    <w:p w14:paraId="5AC760CF" w14:textId="51D3AC4B" w:rsidR="002154C0" w:rsidRPr="00FB60A8" w:rsidRDefault="0002657C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FB60A8">
        <w:rPr>
          <w:i w:val="0"/>
          <w:sz w:val="16"/>
          <w:szCs w:val="16"/>
        </w:rPr>
        <w:t xml:space="preserve">Slovy „místo narození“ se rozumí název obce nebo města, okresu a kraje, kde se daná osoba narodila. </w:t>
      </w:r>
      <w:r w:rsidR="00847362" w:rsidRPr="00FB60A8">
        <w:rPr>
          <w:sz w:val="16"/>
          <w:szCs w:val="16"/>
        </w:rPr>
        <w:t>/</w:t>
      </w:r>
      <w:r w:rsidR="00847362" w:rsidRPr="00FB60A8">
        <w:rPr>
          <w:spacing w:val="-5"/>
          <w:sz w:val="16"/>
          <w:szCs w:val="16"/>
        </w:rPr>
        <w:t xml:space="preserve"> </w:t>
      </w:r>
      <w:r w:rsidR="00A41235" w:rsidRPr="00FB60A8">
        <w:rPr>
          <w:sz w:val="16"/>
          <w:szCs w:val="16"/>
        </w:rPr>
        <w:t>&lt;T</w:t>
      </w:r>
      <w:r w:rsidR="00CD0080" w:rsidRPr="00FB60A8">
        <w:rPr>
          <w:sz w:val="16"/>
          <w:szCs w:val="16"/>
        </w:rPr>
        <w:t>1</w:t>
      </w:r>
      <w:r w:rsidRPr="00FB60A8">
        <w:rPr>
          <w:sz w:val="16"/>
          <w:szCs w:val="16"/>
        </w:rPr>
        <w:t>06</w:t>
      </w:r>
      <w:r w:rsidR="00A41235" w:rsidRPr="00FB60A8">
        <w:rPr>
          <w:sz w:val="16"/>
          <w:szCs w:val="16"/>
        </w:rPr>
        <w:t xml:space="preserve">/&gt; </w:t>
      </w:r>
    </w:p>
    <w:p w14:paraId="2DD9D2BF" w14:textId="71667E1B" w:rsidR="001B54C4" w:rsidRPr="00FB60A8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left="709" w:hanging="709"/>
        <w:rPr>
          <w:sz w:val="16"/>
          <w:szCs w:val="16"/>
        </w:rPr>
      </w:pPr>
      <w:r w:rsidRPr="00FB60A8">
        <w:rPr>
          <w:i w:val="0"/>
          <w:sz w:val="16"/>
          <w:szCs w:val="16"/>
        </w:rPr>
        <w:t>Název země a – pokud existuje – kód ISO dané země nebo možnost „Jiné (upřesněte)“ je třeba vybrat z rozbalovací nabídky ve vzorovém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vícejazyčném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standardním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formuláři,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který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je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k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dispozici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na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portálu</w:t>
      </w:r>
      <w:r w:rsidRPr="00FB60A8">
        <w:rPr>
          <w:i w:val="0"/>
          <w:spacing w:val="-2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evropské</w:t>
      </w:r>
      <w:r w:rsidRPr="00FB60A8">
        <w:rPr>
          <w:i w:val="0"/>
          <w:spacing w:val="-3"/>
          <w:sz w:val="16"/>
          <w:szCs w:val="16"/>
        </w:rPr>
        <w:t xml:space="preserve"> </w:t>
      </w:r>
      <w:r w:rsidRPr="00FB60A8">
        <w:rPr>
          <w:i w:val="0"/>
          <w:sz w:val="16"/>
          <w:szCs w:val="16"/>
        </w:rPr>
        <w:t>e-justice.</w:t>
      </w:r>
      <w:r w:rsidRPr="00FB60A8">
        <w:rPr>
          <w:spacing w:val="-3"/>
          <w:sz w:val="16"/>
          <w:szCs w:val="16"/>
        </w:rPr>
        <w:t xml:space="preserve"> </w:t>
      </w:r>
      <w:r w:rsidRPr="00FB60A8">
        <w:rPr>
          <w:sz w:val="16"/>
          <w:szCs w:val="16"/>
        </w:rPr>
        <w:t>/</w:t>
      </w:r>
      <w:r w:rsidRPr="00FB60A8">
        <w:rPr>
          <w:spacing w:val="-3"/>
          <w:sz w:val="16"/>
          <w:szCs w:val="16"/>
        </w:rPr>
        <w:t xml:space="preserve"> </w:t>
      </w:r>
      <w:r w:rsidR="00A41235" w:rsidRPr="00FB60A8">
        <w:rPr>
          <w:sz w:val="16"/>
          <w:szCs w:val="16"/>
        </w:rPr>
        <w:t>&lt;T</w:t>
      </w:r>
      <w:r w:rsidR="00CD0080" w:rsidRPr="00FB60A8">
        <w:rPr>
          <w:sz w:val="16"/>
          <w:szCs w:val="16"/>
        </w:rPr>
        <w:t>1</w:t>
      </w:r>
      <w:r w:rsidR="0002657C" w:rsidRPr="00FB60A8">
        <w:rPr>
          <w:sz w:val="16"/>
          <w:szCs w:val="16"/>
        </w:rPr>
        <w:t>07</w:t>
      </w:r>
      <w:r w:rsidR="00CD0080" w:rsidRPr="00FB60A8">
        <w:rPr>
          <w:sz w:val="16"/>
          <w:szCs w:val="16"/>
        </w:rPr>
        <w:t>/</w:t>
      </w:r>
      <w:r w:rsidR="00A41235" w:rsidRPr="00FB60A8">
        <w:rPr>
          <w:sz w:val="16"/>
          <w:szCs w:val="16"/>
        </w:rPr>
        <w:t xml:space="preserve">&gt; </w:t>
      </w:r>
    </w:p>
    <w:p w14:paraId="1876B24B" w14:textId="7B01024C" w:rsidR="00847362" w:rsidRPr="00FB60A8" w:rsidRDefault="0002657C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hanging="875"/>
        <w:rPr>
          <w:b/>
          <w:bCs/>
          <w:sz w:val="16"/>
          <w:szCs w:val="16"/>
        </w:rPr>
      </w:pPr>
      <w:r w:rsidRPr="00FB60A8">
        <w:rPr>
          <w:i w:val="0"/>
          <w:sz w:val="16"/>
          <w:szCs w:val="16"/>
        </w:rPr>
        <w:t xml:space="preserve">Lze zvolit více možností. </w:t>
      </w:r>
      <w:r w:rsidR="00847362" w:rsidRPr="00FB60A8">
        <w:rPr>
          <w:sz w:val="16"/>
          <w:szCs w:val="16"/>
        </w:rPr>
        <w:t>/</w:t>
      </w:r>
      <w:r w:rsidR="00847362" w:rsidRPr="00FB60A8">
        <w:rPr>
          <w:spacing w:val="-5"/>
          <w:sz w:val="16"/>
          <w:szCs w:val="16"/>
        </w:rPr>
        <w:t xml:space="preserve"> </w:t>
      </w:r>
      <w:r w:rsidR="00A41235" w:rsidRPr="00FB60A8">
        <w:rPr>
          <w:sz w:val="16"/>
          <w:szCs w:val="16"/>
        </w:rPr>
        <w:t>&lt;T</w:t>
      </w:r>
      <w:r w:rsidR="00CD0080" w:rsidRPr="00FB60A8">
        <w:rPr>
          <w:sz w:val="16"/>
          <w:szCs w:val="16"/>
        </w:rPr>
        <w:t>1</w:t>
      </w:r>
      <w:r w:rsidRPr="00FB60A8">
        <w:rPr>
          <w:sz w:val="16"/>
          <w:szCs w:val="16"/>
        </w:rPr>
        <w:t>08</w:t>
      </w:r>
      <w:r w:rsidR="00A41235" w:rsidRPr="00FB60A8">
        <w:rPr>
          <w:sz w:val="16"/>
          <w:szCs w:val="16"/>
        </w:rPr>
        <w:t xml:space="preserve">/&gt; </w:t>
      </w:r>
    </w:p>
    <w:p w14:paraId="1CA2B6F9" w14:textId="77777777" w:rsidR="00F36A35" w:rsidRPr="00FB60A8" w:rsidRDefault="00F36A35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cs-CZ"/>
        </w:rPr>
      </w:pPr>
      <w:r w:rsidRPr="00FB60A8">
        <w:rPr>
          <w:rFonts w:ascii="Times New Roman" w:hAnsi="Times New Roman"/>
          <w:b/>
          <w:bCs/>
        </w:rPr>
        <w:br w:type="page"/>
      </w:r>
    </w:p>
    <w:p w14:paraId="29522C20" w14:textId="42BA006F" w:rsidR="00EC7259" w:rsidRPr="00FB60A8" w:rsidRDefault="00EC7259" w:rsidP="00EC7259">
      <w:pPr>
        <w:spacing w:before="78" w:line="261" w:lineRule="auto"/>
        <w:ind w:left="257" w:right="368"/>
        <w:jc w:val="center"/>
        <w:rPr>
          <w:rFonts w:ascii="Times New Roman" w:hAnsi="Times New Roman"/>
          <w:b/>
          <w:i/>
        </w:rPr>
      </w:pPr>
      <w:r w:rsidRPr="00FB60A8">
        <w:rPr>
          <w:rFonts w:ascii="Times New Roman" w:hAnsi="Times New Roman"/>
          <w:b/>
        </w:rPr>
        <w:lastRenderedPageBreak/>
        <w:t xml:space="preserve">VÍCEJAZYČNÝ GLOSÁŘ NÁZVŮ STANDARDNÍCH POLOŽEK / </w:t>
      </w:r>
      <w:r w:rsidR="00CD0080" w:rsidRPr="00FB60A8">
        <w:rPr>
          <w:rFonts w:ascii="Times New Roman" w:hAnsi="Times New Roman"/>
          <w:b/>
          <w:i/>
        </w:rPr>
        <w:t>&lt;T1</w:t>
      </w:r>
      <w:r w:rsidR="0002657C" w:rsidRPr="00FB60A8">
        <w:rPr>
          <w:rFonts w:ascii="Times New Roman" w:hAnsi="Times New Roman"/>
          <w:b/>
          <w:i/>
        </w:rPr>
        <w:t>09</w:t>
      </w:r>
      <w:r w:rsidR="00346F9F" w:rsidRPr="00FB60A8">
        <w:rPr>
          <w:rFonts w:ascii="Times New Roman" w:hAnsi="Times New Roman"/>
          <w:b/>
          <w:i/>
        </w:rPr>
        <w:t>/&gt;</w:t>
      </w:r>
      <w:r w:rsidR="00346F9F" w:rsidRPr="00FB60A8">
        <w:rPr>
          <w:rFonts w:ascii="Times New Roman" w:hAnsi="Times New Roman"/>
          <w:i/>
        </w:rPr>
        <w:t xml:space="preserve"> </w:t>
      </w:r>
    </w:p>
    <w:p w14:paraId="50738DE8" w14:textId="77777777" w:rsidR="00EC7259" w:rsidRPr="00FB60A8" w:rsidRDefault="00EC7259" w:rsidP="00EC7259">
      <w:pPr>
        <w:spacing w:before="9"/>
        <w:rPr>
          <w:rFonts w:ascii="Times New Roman" w:hAnsi="Times New Roman"/>
          <w:b/>
          <w:i/>
          <w:sz w:val="23"/>
        </w:rPr>
      </w:pPr>
    </w:p>
    <w:p w14:paraId="7C17E5A7" w14:textId="2BFE8FDA" w:rsidR="00EC7259" w:rsidRPr="00FB60A8" w:rsidRDefault="00EC7259" w:rsidP="00EC7259">
      <w:pPr>
        <w:ind w:left="257" w:right="368"/>
        <w:jc w:val="center"/>
        <w:rPr>
          <w:rFonts w:ascii="Times New Roman" w:hAnsi="Times New Roman"/>
          <w:b/>
          <w:i/>
        </w:rPr>
      </w:pPr>
      <w:r w:rsidRPr="00FB60A8">
        <w:rPr>
          <w:rFonts w:ascii="Times New Roman" w:hAnsi="Times New Roman"/>
          <w:b/>
        </w:rPr>
        <w:t>(</w:t>
      </w:r>
      <w:r w:rsidR="0002657C" w:rsidRPr="00FB60A8">
        <w:rPr>
          <w:rFonts w:ascii="Times New Roman" w:hAnsi="Times New Roman"/>
          <w:b/>
        </w:rPr>
        <w:t>ZPŮSOBILOST K UZAVŘENÍ MANŽELSTVÍ</w:t>
      </w:r>
      <w:r w:rsidRPr="00FB60A8">
        <w:rPr>
          <w:rFonts w:ascii="Times New Roman" w:hAnsi="Times New Roman"/>
          <w:b/>
        </w:rPr>
        <w:t xml:space="preserve"> / </w:t>
      </w:r>
      <w:r w:rsidR="00346F9F" w:rsidRPr="00FB60A8">
        <w:rPr>
          <w:rFonts w:ascii="Times New Roman" w:hAnsi="Times New Roman"/>
          <w:b/>
          <w:i/>
        </w:rPr>
        <w:t>&lt;T1</w:t>
      </w:r>
      <w:r w:rsidR="00CD0080" w:rsidRPr="00FB60A8">
        <w:rPr>
          <w:rFonts w:ascii="Times New Roman" w:hAnsi="Times New Roman"/>
          <w:b/>
          <w:i/>
        </w:rPr>
        <w:t>1</w:t>
      </w:r>
      <w:r w:rsidR="0002657C" w:rsidRPr="00FB60A8">
        <w:rPr>
          <w:rFonts w:ascii="Times New Roman" w:hAnsi="Times New Roman"/>
          <w:b/>
          <w:i/>
        </w:rPr>
        <w:t>0</w:t>
      </w:r>
      <w:r w:rsidR="00346F9F" w:rsidRPr="00FB60A8">
        <w:rPr>
          <w:rFonts w:ascii="Times New Roman" w:hAnsi="Times New Roman"/>
          <w:b/>
          <w:i/>
        </w:rPr>
        <w:t>/&gt;</w:t>
      </w:r>
      <w:r w:rsidRPr="00FB60A8">
        <w:rPr>
          <w:rFonts w:ascii="Times New Roman" w:hAnsi="Times New Roman"/>
          <w:b/>
          <w:i/>
        </w:rPr>
        <w:t>)</w:t>
      </w:r>
    </w:p>
    <w:p w14:paraId="3BD238D8" w14:textId="77777777" w:rsidR="00EC7259" w:rsidRPr="00FB60A8" w:rsidRDefault="00EC7259" w:rsidP="00EC7259">
      <w:pPr>
        <w:rPr>
          <w:rFonts w:ascii="Times New Roman" w:hAnsi="Times New Roman"/>
          <w:b/>
          <w:i/>
          <w:sz w:val="20"/>
        </w:rPr>
      </w:pPr>
    </w:p>
    <w:tbl>
      <w:tblPr>
        <w:tblStyle w:val="TableNormal"/>
        <w:tblW w:w="10490" w:type="dxa"/>
        <w:tblInd w:w="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781"/>
      </w:tblGrid>
      <w:tr w:rsidR="00EC7259" w:rsidRPr="00FB60A8" w14:paraId="689B9D97" w14:textId="77777777" w:rsidTr="0068747D">
        <w:trPr>
          <w:trHeight w:val="2170"/>
        </w:trPr>
        <w:tc>
          <w:tcPr>
            <w:tcW w:w="709" w:type="dxa"/>
          </w:tcPr>
          <w:p w14:paraId="0ADB9602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9781" w:type="dxa"/>
          </w:tcPr>
          <w:p w14:paraId="25166E8B" w14:textId="77777777" w:rsidR="00EC7259" w:rsidRPr="00FB60A8" w:rsidRDefault="00EC7259" w:rsidP="00EC7259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FB60A8">
              <w:rPr>
                <w:rFonts w:cs="Times New Roman"/>
                <w:sz w:val="16"/>
                <w:szCs w:val="16"/>
              </w:rPr>
              <w:t xml:space="preserve">ОРГАН, ИЗДАВАЩ НАСТОЯЩОТО УДОСТОВЕРЕНИЕ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FB60A8">
              <w:rPr>
                <w:rFonts w:cs="Times New Roman"/>
                <w:sz w:val="16"/>
                <w:szCs w:val="16"/>
              </w:rPr>
              <w:t xml:space="preserve">ORGÁN VYDÁVAJÍCÍ TENTO FORMULÁŘ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 xml:space="preserve">DENNE FORMULARS UDSTEDENDE MYNDIGHED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FB60A8">
              <w:rPr>
                <w:rFonts w:cs="Times New Roman"/>
                <w:sz w:val="16"/>
                <w:szCs w:val="16"/>
              </w:rPr>
              <w:t xml:space="preserve">BEHÖRDE, DIE DIESES FORMULAR AUSSTELLT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 xml:space="preserve">ΑΡΧΗ ΕΚΔ3ΣΗΣ ΤΟΥ ΠΑΡΟΝΤΟΣ ΕΝΤΥΠΟΥ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AUTHORITY ISSUING THIS FORM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AUTORIDAD QUE EXPIDE ESTE IMPRESO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FB60A8">
              <w:rPr>
                <w:rFonts w:cs="Times New Roman"/>
                <w:sz w:val="16"/>
                <w:szCs w:val="16"/>
              </w:rPr>
              <w:t xml:space="preserve">KÄESOLEVA VORMI VÄLJA ANDNUD ASUTUS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FB60A8">
              <w:rPr>
                <w:rFonts w:cs="Times New Roman"/>
                <w:sz w:val="16"/>
                <w:szCs w:val="16"/>
              </w:rPr>
              <w:t xml:space="preserve">TÄMÄN LOMAKKEEN ANTAVA VIRANOMAINEN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AUTORITÉ DE DÉLIVRANCE DU PRÉSENT FORMULAIRE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FB60A8">
              <w:rPr>
                <w:rFonts w:cs="Times New Roman"/>
                <w:sz w:val="16"/>
                <w:szCs w:val="16"/>
              </w:rPr>
              <w:t xml:space="preserve">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tÚDARÁS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EISEOIDH AN FHOIRM SEO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FB60A8">
              <w:rPr>
                <w:rFonts w:cs="Times New Roman"/>
                <w:sz w:val="16"/>
                <w:szCs w:val="16"/>
              </w:rPr>
              <w:t xml:space="preserve">TIJELO KOJE IZDAJE OVAJ OBRAZAC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FORMANYOMTATVÁNYT KIÁLLÍTÓ HATÓSÁG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AUTORITÀ CHE RILASCIA IL PRESENTE MODULO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FB60A8">
              <w:rPr>
                <w:rFonts w:cs="Times New Roman"/>
                <w:sz w:val="16"/>
                <w:szCs w:val="16"/>
              </w:rPr>
              <w:t xml:space="preserve">ŠIĄ FORMĄ IŠDUODANTI VALDŽIOS INSTITUCIJA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FB60A8">
              <w:rPr>
                <w:rFonts w:cs="Times New Roman"/>
                <w:sz w:val="16"/>
                <w:szCs w:val="16"/>
              </w:rPr>
              <w:t xml:space="preserve">VEIDLAPAS IZDEVĒJIESTĀDE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FB60A8">
              <w:rPr>
                <w:rFonts w:cs="Times New Roman"/>
                <w:sz w:val="16"/>
                <w:szCs w:val="16"/>
              </w:rPr>
              <w:t xml:space="preserve">AWTORITÀ EMITTENTI TA’ DIN IL-FORMOLA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AUTORITEIT VAN AFGIFTE VAN DIT FORMULIER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 xml:space="preserve">ORGAN WYDAJĄCY NINIEJSZY FORMULARZ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AUTORIDADE QUE EMITE O PRESENTE FORMULÁRIO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AUTORITATEA EMITENTĂ A PREZENTULUI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FB60A8">
              <w:rPr>
                <w:rFonts w:cs="Times New Roman"/>
                <w:sz w:val="16"/>
                <w:szCs w:val="16"/>
              </w:rPr>
              <w:t xml:space="preserve">ORGÁN VYDÁVAJÚCI TENTO FORMULÁR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z w:val="16"/>
                <w:szCs w:val="16"/>
              </w:rPr>
              <w:t xml:space="preserve">ORGAN, KI IZDA TA OBRAZEC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MYNDIGHET SOM UTFÄRDAR FORMULÄRET</w:t>
            </w:r>
          </w:p>
        </w:tc>
      </w:tr>
      <w:tr w:rsidR="00EC7259" w:rsidRPr="00FB60A8" w14:paraId="4BA86F08" w14:textId="77777777" w:rsidTr="00B53822">
        <w:trPr>
          <w:trHeight w:val="723"/>
        </w:trPr>
        <w:tc>
          <w:tcPr>
            <w:tcW w:w="709" w:type="dxa"/>
          </w:tcPr>
          <w:p w14:paraId="34F9948E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1.1</w:t>
            </w:r>
          </w:p>
        </w:tc>
        <w:tc>
          <w:tcPr>
            <w:tcW w:w="9781" w:type="dxa"/>
          </w:tcPr>
          <w:p w14:paraId="65C4D83C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210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Наименование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Název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Betegnelse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Bezeichnung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Ονομ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ασία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Designation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Denominación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Nimetus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Dénomination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Ainmniú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Naziv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Megnevezés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Denominazione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Pavadinimas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Nosaukums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Titlu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Benaming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Nazwa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Designação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Denumire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Názov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z w:val="16"/>
                <w:szCs w:val="16"/>
              </w:rPr>
              <w:t xml:space="preserve">Ime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Namn</w:t>
            </w:r>
            <w:proofErr w:type="spellEnd"/>
          </w:p>
        </w:tc>
      </w:tr>
      <w:tr w:rsidR="00EC7259" w:rsidRPr="00FB60A8" w14:paraId="7BEE66BD" w14:textId="77777777" w:rsidTr="00B53822">
        <w:trPr>
          <w:trHeight w:val="4123"/>
        </w:trPr>
        <w:tc>
          <w:tcPr>
            <w:tcW w:w="709" w:type="dxa"/>
          </w:tcPr>
          <w:p w14:paraId="17B85BB4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9781" w:type="dxa"/>
          </w:tcPr>
          <w:p w14:paraId="16A2BB0C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FB60A8">
              <w:rPr>
                <w:rFonts w:cs="Times New Roman"/>
                <w:sz w:val="16"/>
                <w:szCs w:val="16"/>
              </w:rPr>
              <w:t xml:space="preserve">ОРГАН, ИЗДАВАЩ ОФИЦИАЛНИЯ ДОКУМЕНТ, КЪМ КОЙТО Е ПРИЛОЖЕНО НАСТОЯЩОТО УДОСТОВЕРЕНИЕ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FB60A8">
              <w:rPr>
                <w:rFonts w:cs="Times New Roman"/>
                <w:sz w:val="16"/>
                <w:szCs w:val="16"/>
              </w:rPr>
              <w:t xml:space="preserve">ORGÁN VYDÁVAJÍCÍ VEŘEJNOU LISTINU, K NÍŽ JE PŘILOŽEN TENTO FORMULÁŘ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 xml:space="preserve">DEN MYNDIGHED, DER HAR UDSTEDT DET OFFENTLIGE DOKUMENT, SOM DENNE FORMULAR ER VEDHÆFTET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FB60A8">
              <w:rPr>
                <w:rFonts w:cs="Times New Roman"/>
                <w:sz w:val="16"/>
                <w:szCs w:val="16"/>
              </w:rPr>
              <w:t xml:space="preserve">BEHÖRDE, DIE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ÖFFENTLICHE URKUNDE, DER DIESES FORMULAR BEIGEFÜGT IST, AUSSTELLT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 xml:space="preserve">ΑΡΧΗ ΕΚΔΟΣΗΣ ΤΟΥ ΔΗΜΟΣΙΟΥ ΕΓΓΡΑΦΟΥ ΣΤΟ ΟΠΟΙΟ ΕΙΝΑΙ ΣΥΝΗΜΜΕΝΟ ΤΟ ΠΑΡΟΝ ΕΝΤΥΠΟ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AUTHORITY ISSUING THE PUBLIC DOCUMENT TO WHICH THIS FORM IS ATTACHED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AUTORIDAD QUE EXPIDE EL DOCUMENTO PÚBLICO AL QUE SE ADJUNTA ESTE IMPRESO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FB60A8">
              <w:rPr>
                <w:rFonts w:cs="Times New Roman"/>
                <w:sz w:val="16"/>
                <w:szCs w:val="16"/>
              </w:rPr>
              <w:t xml:space="preserve">ASUTUS, KES ANDIS VÄLJA AVALIKU DOKUMENDI, MILLELE SEE VORM ON LISATUD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FB60A8">
              <w:rPr>
                <w:rFonts w:cs="Times New Roman"/>
                <w:sz w:val="16"/>
                <w:szCs w:val="16"/>
              </w:rPr>
              <w:t xml:space="preserve">VIRANOMAINEN, JOKA ON ANTANUT YLEISEN ASIAKIRJAN, JOHON TÄMÄ LOMAKE LIITETÄÄN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AUTORITÉ DE DÉLIVRANCE DU DOCUMENT PUBLIC AUQUEL EST JOINT LE PRÉSENT FORMULAIRE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FB60A8">
              <w:rPr>
                <w:rFonts w:cs="Times New Roman"/>
                <w:sz w:val="16"/>
                <w:szCs w:val="16"/>
              </w:rPr>
              <w:t xml:space="preserve">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tÚDARÁS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EISEOIDH AN DOICIMÉAD POIBLÍ LENA BHFUIL AN FHOIRM SEO CEANGAILTE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FB60A8">
              <w:rPr>
                <w:rFonts w:cs="Times New Roman"/>
                <w:sz w:val="16"/>
                <w:szCs w:val="16"/>
              </w:rPr>
              <w:t xml:space="preserve">TIJELO KOJE IZDAJE JAVNU ISPRAVU KOJOJ JE OVAJ OBRAZAC PRILOŽEN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FORMANYOMTATVÁNNYAL KÍSÉRT KÖZOKIRATOT KIÁLLÍTÓ HATÓSÁG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AUTORITÀ CHE RILASCIA IL DOCUMENTO PUBBLICO CUI IL PRESENTE MODULO È ALLEGATO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FB60A8">
              <w:rPr>
                <w:rFonts w:cs="Times New Roman"/>
                <w:sz w:val="16"/>
                <w:szCs w:val="16"/>
              </w:rPr>
              <w:t xml:space="preserve">VIEŠĄJĮ DOKUMENTĄ, PRIE KURIO PRIDEDAMA ŠI FORMA, IŠDUODANTI VALDŽIOS INSTITUCIJA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FB60A8">
              <w:rPr>
                <w:rFonts w:cs="Times New Roman"/>
                <w:sz w:val="16"/>
                <w:szCs w:val="16"/>
              </w:rPr>
              <w:t xml:space="preserve">PUBLISKĀ DOKUMENTA, KURAM ŠĪ VEIDLAPA IR PIEVIENOTA, IZDEVĒJIESTĀDE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FB60A8">
              <w:rPr>
                <w:rFonts w:cs="Times New Roman"/>
                <w:sz w:val="16"/>
                <w:szCs w:val="16"/>
              </w:rPr>
              <w:t xml:space="preserve">AWTORITÀ EMITTENTI TAD-DOKUMENT PUBBLIKU LI MIEGĦU HIJA MEHMUŻA DIN IL-FORMOLA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AUTORITEIT VAN AFGIFTE VAN HET OPENBAAR DOCUMENT WAARAAN DIT FORMULIER IS GEHECHT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 xml:space="preserve">ORGAN WYDAJĄCY DOKUMENT URZĘDOWY, DO KTÓREGO NINIEJSZY FORMULARZ JEST ZAŁĄCZONY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AUTORIDADE QUE EMITE O DOCUMENTO PÚBLICO A 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PRESENTE FORMULÁRIO ESTÁ APENSO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AUTORITATEA EMITENTĂ A DOCUMENTULUI OFICIAL LA CARE ESTE ANEXAT PREZENTUL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FB60A8">
              <w:rPr>
                <w:rFonts w:cs="Times New Roman"/>
                <w:sz w:val="16"/>
                <w:szCs w:val="16"/>
              </w:rPr>
              <w:t xml:space="preserve">ORGÁN VYDÁVAJÚCI VEREJNÚ LISTINU, KU KTOREJ JE TENTO FORMULÁR PRIPOJENÝ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z w:val="16"/>
                <w:szCs w:val="16"/>
              </w:rPr>
              <w:t xml:space="preserve">ORGAN, KI IZDA JAVNO LISTINO, KI JI JE PRILOŽEN TA OBRAZEC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MYNDIGHET SOM UTFÄRDAR DEN OFFICIELLA HANDLING TILL VILKEN DETTA FORMULÄR ÄR BIFOGAT</w:t>
            </w:r>
          </w:p>
        </w:tc>
      </w:tr>
      <w:tr w:rsidR="00EC7259" w:rsidRPr="00FB60A8" w14:paraId="06A27FA0" w14:textId="77777777" w:rsidTr="00B53822">
        <w:trPr>
          <w:trHeight w:val="41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03E86763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05D2E4DC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(BG)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ИНФОРМАЦИЯ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ОТНОСНО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ОФИЦИАЛНИЯ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ДОКУМЕНТ,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КЪМ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КОЙТО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Е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ПРИЛОЖЕНО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НАСТОЯЩОТО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УДОСТОВЕРЕНИЕ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INFORMACE TÝKAJÍCÍ SE VEŘEJNÉ LISTINY, K NÍŽ JE PŘILOŽEN TENTO FORMULÁŘ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 xml:space="preserve">OPLYSNINGER VEDRØRENDE DET OFFENTLIGE DOKUMENT, SOM DENNE FORMULAR ER VEDHÆFTET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FB60A8">
              <w:rPr>
                <w:rFonts w:cs="Times New Roman"/>
                <w:sz w:val="16"/>
                <w:szCs w:val="16"/>
              </w:rPr>
              <w:t xml:space="preserve">ANGABEN ZUR ÖFFENTLICHEN URKUNDE, DER DIESES FORMULAR BEIGEFÜGT IST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 xml:space="preserve">ΠΛΗΡΟΦΟΡΙΕΣ ΣΧΕΤΙΚΑ ΜΕ ΤΟ ΔΗΜΟΣΙΟ ΕΓΓΡΑΦΟ ΣΤΟ ΟΠΟΙΟ ΕΙΝΑΙ ΣΥΝΗΜΜΕΝΟ ΤΟ ΠΑΡΟΝ ΕΝΤΥΠΟ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>INFORMATION RELATING TO THE PUBLIC</w:t>
            </w:r>
            <w:r w:rsidRPr="00FB60A8">
              <w:rPr>
                <w:rFonts w:cs="Times New Roman"/>
                <w:spacing w:val="-19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TO WHICH THIS FORM IS ATTACHED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INFORMACIÓN RELATIVA AL DOCUMENTO PÚBLICO AL QUE SE ADJUNTA ESTE IMPRESO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FB60A8">
              <w:rPr>
                <w:rFonts w:cs="Times New Roman"/>
                <w:sz w:val="16"/>
                <w:szCs w:val="16"/>
              </w:rPr>
              <w:t xml:space="preserve">TEAVE AVALIKU DOKUMENDI KOHTA, MILLELE SEE VORM ON LISATUD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FB60A8">
              <w:rPr>
                <w:rFonts w:cs="Times New Roman"/>
                <w:sz w:val="16"/>
                <w:szCs w:val="16"/>
              </w:rPr>
              <w:t xml:space="preserve">TIEDOT YLEISESTÄ ASIAKIRJASTA, JOHON TÄMÄ LOMAKE LIITETÄÄN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>INFORMATIONS RELATIVES AU DOCUMENT PUBLIC AUQUEL EST JOINT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PRÉSENT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FORMULAIRE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FAISNÉIS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BHAINEANN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LEIS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DOICIMÉAD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POIBLÍ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LENA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BHFUIL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FHOIRM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SEO CEANGAILTE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INFORMACIJE KOJE SE ODNOSE NA JAVNU ISPRAVU KOJOJ JE OVAJ OBRAZAC PRILOŽEN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FORMANYOMTATVÁNNYAL KÍSÉRT KÖZOKIRATRA VONATKOZÓ INFORMÁCIÓK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INFORMAZIONI RELATIVE AL DOCUMENTO PUBBLICO CUI IL PRESENTE MODULO È ALLEGATO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INFORMACIJA, SUSIJUSI SU VIEŠUOJU DOKUMENTU, PRIE KURIO PRIDEDAMA ŠI FORMA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INFORMĀCIJA PAR PUBLISKO DOKUMENTU, KURAM ŠĪ VEIDLAPA IR PIEVIENOTA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INFORMAZZJONI DWAR ID-DOKUMENT PUBBLIKU LI MIEGĦU HIJA MEHMUŻA DIN IL-FORMOLA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INFORMATIE BETREFFENDE HET OPENBAAR DOCUMENT WAARAAN DIT FORMULIER IS GEHECHT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INFORMACJE DOTYCZĄCE DOKUMENTU URZĘDOWEGO, DO KTÓREGO NINIEJSZY FORMULARZ JEST ZAŁĄCZONY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INFORMAÇÕES RELATIVAS AO DOCUMENTO PÚBLICO A 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PRESENTE FORMULÁRIO ESTÁ APENSO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INFORMAȚII REFERITOARE LA DOCUMENTUL OFICIAL LA CARE ESTE ANEXAT PREZENTUL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INFORMÁCIE O VEREJNEJ LISTINE, KU KTOREJ JE TENTO FORMULÁR PRIPOJENÝ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z w:val="16"/>
                <w:szCs w:val="16"/>
              </w:rPr>
              <w:t xml:space="preserve">INFORMACIJE V ZVEZI Z JAVNO LISTINO, KI JI JE PRILOŽEN TA OBRAZEC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INFORMATION OM DEN OFFICIELLA HANDLING TILL VILKEN DETTA FORMULÄR ÄR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BIFOGAT</w:t>
            </w:r>
          </w:p>
        </w:tc>
      </w:tr>
      <w:tr w:rsidR="00EC7259" w:rsidRPr="00FB60A8" w14:paraId="3DD85933" w14:textId="77777777" w:rsidTr="00B53822">
        <w:trPr>
          <w:trHeight w:val="1889"/>
        </w:trPr>
        <w:tc>
          <w:tcPr>
            <w:tcW w:w="709" w:type="dxa"/>
            <w:tcBorders>
              <w:bottom w:val="single" w:sz="4" w:space="0" w:color="auto"/>
            </w:tcBorders>
          </w:tcPr>
          <w:p w14:paraId="2306DD57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3.1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14:paraId="59661FA1" w14:textId="77777777" w:rsidR="00EC7259" w:rsidRPr="00FB60A8" w:rsidRDefault="00EC7259" w:rsidP="00FF4EBF">
            <w:pPr>
              <w:pStyle w:val="TableParagraph"/>
              <w:spacing w:before="52" w:line="200" w:lineRule="atLeast"/>
              <w:ind w:right="92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произхождащ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орган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или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длъжностно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лице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свързан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/о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съдилищата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или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правораздавателните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органи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държава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членка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orgánem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nebo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úředníkem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vazbou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soudy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daného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členského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státu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der er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myndighed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eller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embedsmand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der er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tilknyttet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domstole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medlemsstat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Behörde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Amtsperson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Organ der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Rechtspflege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Mitgliedstaats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αφο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ροερχόμενο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από 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ρχή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ή υπ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άλληλο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συνδέετ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αι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με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τα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αστήρια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κράτους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μέλους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   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emanating from an authority or an official connected with the courts or tribunals of a Member State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por una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autoridad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funcionario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vinculado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los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órganos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jurisdiccionales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un Estado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miembro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andnud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liikmesriigi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kohtutega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seotud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ametiasutus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või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ametnik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jonka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antanut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jäsenvaltion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oikeuslaitokseen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kuuluva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viranomainen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virkamies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(FR)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Document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émanant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d’une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autorité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d’un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fonctionnaire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relevant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d’une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juridiction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d’un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État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membre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Doiciméad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pacing w:val="-3"/>
                <w:sz w:val="16"/>
                <w:szCs w:val="16"/>
              </w:rPr>
              <w:t>thagann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ó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údarás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ó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oifigeach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bhfuil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baint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aige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cúirteanna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binsí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chuid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Ballstáit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(HR)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koju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izdalo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tijelo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ili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službenik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suda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države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članice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Tagállami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bírósággal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lastRenderedPageBreak/>
              <w:t>kapcsolatban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álló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hatóság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vagy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tisztviselő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által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kiállított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emanato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da</w:t>
            </w:r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un’autorità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o</w:t>
            </w:r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da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funzionario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appartenente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ad una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giurisdizioni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di uno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išduotas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valdžios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institucijos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pareigūno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susijusių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valstybės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narės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teismais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tribunolais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,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kuru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izsniegusi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dalībvalsts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tiesām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saistīta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iestāde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vai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amatpersona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maħruġ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awtorità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jew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uffiċjal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jkollhom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rabta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mal-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qrati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jew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it-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tribunali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ta’ Stat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afgegeven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door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autoriteit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of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ambtenaar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behorende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tot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rechterlijke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instantie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lidstaat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pochodzący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organu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sądowego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lub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urzędnika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sądowego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państwa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członkowskiego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proveniente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uma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autoridade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um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funcionário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dependente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qualquer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jurisdição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pacing w:val="-9"/>
                <w:sz w:val="16"/>
                <w:szCs w:val="16"/>
              </w:rPr>
              <w:t xml:space="preserve">de </w:t>
            </w:r>
            <w:r w:rsidRPr="00FB60A8">
              <w:rPr>
                <w:rFonts w:cs="Times New Roman"/>
                <w:sz w:val="16"/>
                <w:szCs w:val="16"/>
              </w:rPr>
              <w:t>um Estado-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autoritate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funcționar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pe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lângă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instanțele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unui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stat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orgánom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alebo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úradníkom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s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väzbou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súdy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členského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štátu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(SL)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,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izdana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s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strani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organa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ali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uradnika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sodne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oblasti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države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članice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 xml:space="preserve">Handling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härrör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från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myndighet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eller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tjänsteman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tillhörande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domstolsväsendet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pacing w:val="-1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medlemsstat</w:t>
            </w:r>
            <w:proofErr w:type="spellEnd"/>
          </w:p>
        </w:tc>
      </w:tr>
      <w:tr w:rsidR="00EC7259" w:rsidRPr="00FB60A8" w14:paraId="427099AC" w14:textId="77777777" w:rsidTr="00B53822">
        <w:trPr>
          <w:trHeight w:val="1123"/>
        </w:trPr>
        <w:tc>
          <w:tcPr>
            <w:tcW w:w="709" w:type="dxa"/>
            <w:tcBorders>
              <w:top w:val="single" w:sz="4" w:space="0" w:color="auto"/>
            </w:tcBorders>
          </w:tcPr>
          <w:p w14:paraId="2FE2E114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3.1.1</w:t>
            </w:r>
          </w:p>
        </w:tc>
        <w:tc>
          <w:tcPr>
            <w:tcW w:w="9781" w:type="dxa"/>
            <w:tcBorders>
              <w:top w:val="single" w:sz="4" w:space="0" w:color="auto"/>
            </w:tcBorders>
          </w:tcPr>
          <w:p w14:paraId="2DE19728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04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Съдебно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решение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Rozhodnutí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soudu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Domstolsafgørelse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Gerichtsentscheidung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αστική απ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όφ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αση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>Court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decision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(ES)</w:t>
            </w:r>
            <w:r w:rsidRPr="00FB60A8">
              <w:rPr>
                <w:rFonts w:cs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Resolución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judicial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(ET)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Kohtuotsus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(FI)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Tuomioistuimen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päätös</w:t>
            </w:r>
            <w:proofErr w:type="spellEnd"/>
            <w:r w:rsidRPr="00FB60A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(FR)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Décision</w:t>
            </w:r>
            <w:proofErr w:type="spellEnd"/>
            <w:r w:rsidRPr="00FB60A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justice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Cinneadh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ón</w:t>
            </w:r>
            <w:proofErr w:type="spellEnd"/>
            <w:r w:rsidRPr="00FB60A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gCúirt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pacing w:val="-15"/>
                <w:sz w:val="16"/>
                <w:szCs w:val="16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</w:rPr>
              <w:t>(HR)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Sudska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odluka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Bírósági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határozat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Decisione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giurisdizionale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Teismo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sprendimas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Tiesas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lēmums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Deċiżjoni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tal-Qorti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Rechterlijke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beslissing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Orzeczenie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sądowe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Decisão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judicial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Hotărâre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judecătorească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Súdne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rozhodnutie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Sodna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odločba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(SV)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Domstolsbeslut</w:t>
            </w:r>
            <w:proofErr w:type="spellEnd"/>
          </w:p>
        </w:tc>
      </w:tr>
      <w:tr w:rsidR="00EC7259" w:rsidRPr="00FB60A8" w14:paraId="0E907F0F" w14:textId="77777777" w:rsidTr="00B53822">
        <w:trPr>
          <w:trHeight w:val="1723"/>
        </w:trPr>
        <w:tc>
          <w:tcPr>
            <w:tcW w:w="709" w:type="dxa"/>
          </w:tcPr>
          <w:p w14:paraId="74C4218A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3.1.2</w:t>
            </w:r>
          </w:p>
        </w:tc>
        <w:tc>
          <w:tcPr>
            <w:tcW w:w="9781" w:type="dxa"/>
          </w:tcPr>
          <w:p w14:paraId="2347A4F8" w14:textId="77777777" w:rsidR="00EC7259" w:rsidRPr="00FB60A8" w:rsidRDefault="00EC7259" w:rsidP="00EC7259">
            <w:pPr>
              <w:pStyle w:val="TableParagraph"/>
              <w:spacing w:before="68" w:line="261" w:lineRule="auto"/>
              <w:ind w:right="-12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произхождащ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прокурор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státním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zástupcem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anklagemyndighed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Staatsanwaltschaft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αφο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ροερχόμενο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από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εισ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αγγελέα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emanating from a public prosecutor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por 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Ministerio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Fiscal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andnud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riiklik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süüdistaja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Virallisen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syyttäjän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émanant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ministère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public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thagann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ó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ionchúisitheoir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poiblí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državno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odvjetništvo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Ügyész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által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kiállított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emanato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pubblico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ministero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Prokuroro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išduotas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kuru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izsniedzis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prokurors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maħruġ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prosekutur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pubbliku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afgegeven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door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openbaar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ministerie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pochodzący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prokuratora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proveniente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Ministério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Público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procuror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prokurátorom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državno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tožilstvo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 xml:space="preserve">Handling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härrör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från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åklagarväsendet</w:t>
            </w:r>
            <w:proofErr w:type="spellEnd"/>
          </w:p>
        </w:tc>
      </w:tr>
      <w:tr w:rsidR="00EC7259" w:rsidRPr="00FB60A8" w14:paraId="3CB7E7F3" w14:textId="77777777" w:rsidTr="00B53822">
        <w:trPr>
          <w:trHeight w:val="1923"/>
        </w:trPr>
        <w:tc>
          <w:tcPr>
            <w:tcW w:w="709" w:type="dxa"/>
          </w:tcPr>
          <w:p w14:paraId="5867286E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3.1.3</w:t>
            </w:r>
          </w:p>
        </w:tc>
        <w:tc>
          <w:tcPr>
            <w:tcW w:w="9781" w:type="dxa"/>
          </w:tcPr>
          <w:p w14:paraId="0886F6D4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15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произхождащ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съдебен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служител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vyšším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soudním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úředníkem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justitssekretær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Urkundsbeamten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Geschäftsstelle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Gerichts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αφο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ροερχόμενο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από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αμματέα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αστηρίου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emanating from a clerk of a court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por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secretario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judicial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andnud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kohtuametnik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Tuomioistuimen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sihteerin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émanant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d’un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greffier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ó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thagann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chléireach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chuid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cúirte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upravitelj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sudske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pisarnice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Bírósági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tisztviselő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által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kiállított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emanato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cancelliere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Teismo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tarnautojo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išduotas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kuru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izsniedzis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tiesas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sekretārs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maħruġ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minn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reġistratur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ta’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qorti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Document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afgegeven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door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griffier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pochodzący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sekretarza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sądowego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proveniente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um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justiça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(RO)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Document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un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grefier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al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instanței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(SK)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súdnym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úradníkom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sodni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uslužbenec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 xml:space="preserve">Handling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härrör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från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domstolstjänsteman</w:t>
            </w:r>
            <w:proofErr w:type="spellEnd"/>
          </w:p>
        </w:tc>
      </w:tr>
      <w:tr w:rsidR="00EC7259" w:rsidRPr="00FB60A8" w14:paraId="57A5DB74" w14:textId="77777777" w:rsidTr="00B53822">
        <w:trPr>
          <w:trHeight w:val="2523"/>
        </w:trPr>
        <w:tc>
          <w:tcPr>
            <w:tcW w:w="709" w:type="dxa"/>
          </w:tcPr>
          <w:p w14:paraId="764A334F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3.1.4</w:t>
            </w:r>
          </w:p>
        </w:tc>
        <w:tc>
          <w:tcPr>
            <w:tcW w:w="9781" w:type="dxa"/>
          </w:tcPr>
          <w:p w14:paraId="179F5C55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21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произхождащ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съдебен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изпълнител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(„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justice“)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soudním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vykonavatelem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(„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justice“)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stævningsmand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(»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justice«)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Gerichtsvollziehers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αφο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ροερχόμενο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από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αστικό(-ή) επ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ιμελητή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ρι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α) («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justice»)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>Document emanating from a judicial officer (‘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  justice’)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por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agente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judicial («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justice»)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andnud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kohtutäitur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Haastemiehen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(”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justice”)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antama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(FR)</w:t>
            </w:r>
            <w:r w:rsidRPr="00FB60A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Document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émanant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d’un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justice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Doiciméad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thagann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ó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oifigeach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breithiúnach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sudski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ovršitelj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Bírósági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végrehajtó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(„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justice”)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által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kiállított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emanato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ufficiale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giudiziario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("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justice")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Antstolio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išduotas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,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kuru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izsniedzis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tiesas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izpildītājs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justice)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maħruġ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minn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uffiċjal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ġudizzjarju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(“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justice”)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Document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afgegeven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door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gerechtsdeurwaarder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pochodzący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urzędnika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sądowego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proveniente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um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escrivão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direito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(«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justice»)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un executor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judecătoresc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(„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justice”)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súdnym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vykonávateľom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(„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justice“)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sodni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izvršitelj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(„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justice“)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 xml:space="preserve">Handling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härrör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från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stämningsman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huissier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justice)</w:t>
            </w:r>
          </w:p>
        </w:tc>
      </w:tr>
      <w:tr w:rsidR="00EC7259" w:rsidRPr="00FB60A8" w14:paraId="5BFEDEF1" w14:textId="77777777" w:rsidTr="00B53822">
        <w:trPr>
          <w:trHeight w:val="1123"/>
        </w:trPr>
        <w:tc>
          <w:tcPr>
            <w:tcW w:w="709" w:type="dxa"/>
          </w:tcPr>
          <w:p w14:paraId="10E0E249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3.1.5</w:t>
            </w:r>
          </w:p>
        </w:tc>
        <w:tc>
          <w:tcPr>
            <w:tcW w:w="9781" w:type="dxa"/>
          </w:tcPr>
          <w:p w14:paraId="1E55C8A3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Други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посочат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Jiné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upřesněte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>Andre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angives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Sonstiges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(bitte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angeben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Άλλο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διευκρινίστε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Other (to be specified)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Otro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especifíquese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Muu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täpsustage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Muu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täsmennettävä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(à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préciser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(le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sonrú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Ostalo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navesti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Egyéb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kérjük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pontosítani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Altro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precisare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FB60A8">
              <w:rPr>
                <w:rFonts w:cs="Times New Roman"/>
                <w:sz w:val="16"/>
                <w:szCs w:val="16"/>
              </w:rPr>
              <w:t>Kita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nurodyti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precizēt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Oħrajn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ippreċiża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Overige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specificeren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proszę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określić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Outros (a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especificar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Altul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(a se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preciza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spresniť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Drugo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navesti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Annan handling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specificeras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)</w:t>
            </w:r>
          </w:p>
        </w:tc>
      </w:tr>
      <w:tr w:rsidR="00EC7259" w:rsidRPr="00FB60A8" w14:paraId="385D7B48" w14:textId="77777777" w:rsidTr="00B53822">
        <w:trPr>
          <w:trHeight w:val="1323"/>
        </w:trPr>
        <w:tc>
          <w:tcPr>
            <w:tcW w:w="709" w:type="dxa"/>
          </w:tcPr>
          <w:p w14:paraId="5BBBB990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3.2</w:t>
            </w:r>
          </w:p>
        </w:tc>
        <w:tc>
          <w:tcPr>
            <w:tcW w:w="9781" w:type="dxa"/>
          </w:tcPr>
          <w:p w14:paraId="4BCAA65F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96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Административен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správním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úřadem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Administrativt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Verwaltungsbehörde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Διοικητικό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αφο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Administrative document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administrativo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Haldusdokument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Hallinnollinen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riaracháin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Upravna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Közigazgatási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amministrativo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Administracinis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Administratīvs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amministrattiv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Administratief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document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administracyjny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administrativo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Správna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Upravna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Administrativ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handling</w:t>
            </w:r>
          </w:p>
        </w:tc>
      </w:tr>
      <w:tr w:rsidR="00EC7259" w:rsidRPr="00FB60A8" w14:paraId="45CC5F7B" w14:textId="77777777" w:rsidTr="00B53822">
        <w:trPr>
          <w:trHeight w:val="923"/>
        </w:trPr>
        <w:tc>
          <w:tcPr>
            <w:tcW w:w="709" w:type="dxa"/>
          </w:tcPr>
          <w:p w14:paraId="754F3ACA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3.2.1</w:t>
            </w:r>
          </w:p>
        </w:tc>
        <w:tc>
          <w:tcPr>
            <w:tcW w:w="9781" w:type="dxa"/>
          </w:tcPr>
          <w:p w14:paraId="7B8F5C14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72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Удостоверение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Osvědčení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Påtegning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Bescheinigung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Πιστο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ποιητικό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Certificate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Tõend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Todistus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Deimhniú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Potvrda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Tanúsítvány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bizonyítvány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Pažyma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liudijimas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Apliecinājums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Ċertifikat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Zaświadczenie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Certidão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Osvedčenie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Potrdilo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(SV)</w:t>
            </w:r>
            <w:r w:rsidRPr="00FB60A8">
              <w:rPr>
                <w:rFonts w:cs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Intyg</w:t>
            </w:r>
            <w:proofErr w:type="spellEnd"/>
          </w:p>
        </w:tc>
      </w:tr>
      <w:tr w:rsidR="00314647" w:rsidRPr="00FB60A8" w14:paraId="18CA072F" w14:textId="77777777" w:rsidTr="00B53822">
        <w:trPr>
          <w:trHeight w:val="923"/>
        </w:trPr>
        <w:tc>
          <w:tcPr>
            <w:tcW w:w="709" w:type="dxa"/>
          </w:tcPr>
          <w:p w14:paraId="0AEA0F0A" w14:textId="1425BF66" w:rsidR="00314647" w:rsidRPr="00FB60A8" w:rsidRDefault="00314647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3.2.1.1</w:t>
            </w:r>
          </w:p>
        </w:tc>
        <w:tc>
          <w:tcPr>
            <w:tcW w:w="9781" w:type="dxa"/>
          </w:tcPr>
          <w:p w14:paraId="3C83AC77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Удостоверение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за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брачна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дееспособност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Vysvědčení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právní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způsobilosti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k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uzavření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manželství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(Certificate of no impediment to</w:t>
            </w:r>
          </w:p>
          <w:p w14:paraId="227C3257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 xml:space="preserve">marriage)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Attest,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bekræfter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, at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intet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til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hinder for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indgåelse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Ehefähigkeitszeugnis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Πιστο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ποιητικό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την</w:t>
            </w:r>
            <w:proofErr w:type="spellEnd"/>
          </w:p>
          <w:p w14:paraId="11A3F6AB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>απ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ουσί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α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κωλυμάτων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α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τη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σύν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αψη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γάμου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Certificate of no impediment to marriage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Certificado de ausencia de impedimentos</w:t>
            </w:r>
          </w:p>
          <w:p w14:paraId="5A3AC766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para contraer matrimonio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Abieluvõime tunnistus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Avioliiton esteettömyystodistus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Certificat de capacité à mariage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An</w:t>
            </w:r>
          </w:p>
          <w:p w14:paraId="1C00869F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teastas a dheimhníonn nach bhfuil constaic ar bith ar an bpósadh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Potvrda o nepostojanju prepreka za sklapanje braka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Házassági</w:t>
            </w:r>
          </w:p>
          <w:p w14:paraId="40EC6698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tanúsítvány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Certificato di nulla osta al matrimonio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Patvirtinimo, kad nėra kliūčių tuoktis, pažyma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Apliecība par spēju doties</w:t>
            </w:r>
          </w:p>
          <w:p w14:paraId="4828ABFC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laulībā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Ċertifikat ta’ kapaċità għaż-żwieġ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Certificaat inzake de bekwaamheid tot huwen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Zaświadczenie o zdolności do</w:t>
            </w:r>
          </w:p>
          <w:p w14:paraId="5B5AC96C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zawarcia małżeństwa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Certificado de capacidade para contrair casamento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Certificat care atestă lipsa oricărui impediment pentru</w:t>
            </w:r>
          </w:p>
          <w:p w14:paraId="44EE1D22" w14:textId="77777777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căsătorie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Osvedčenie o právnej spôsobilosti na uzavretie manželstva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Potrdilo o neobstoju zadržkov za sklenitev zakonske zveze /</w:t>
            </w:r>
          </w:p>
          <w:p w14:paraId="504F99BF" w14:textId="7DE08694" w:rsidR="00314647" w:rsidRPr="00FB60A8" w:rsidRDefault="00314647" w:rsidP="00314647">
            <w:pPr>
              <w:pStyle w:val="TableParagraph"/>
              <w:spacing w:before="68" w:line="262" w:lineRule="auto"/>
              <w:ind w:left="62" w:right="74"/>
              <w:contextualSpacing/>
              <w:rPr>
                <w:rFonts w:cs="Times New Roman"/>
                <w:b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Intyg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om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det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inte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finns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hinder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för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ingående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av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äktenskap</w:t>
            </w:r>
            <w:proofErr w:type="spellEnd"/>
          </w:p>
        </w:tc>
      </w:tr>
      <w:tr w:rsidR="00EC7259" w:rsidRPr="00FB60A8" w14:paraId="799D5E64" w14:textId="77777777" w:rsidTr="00B53822">
        <w:trPr>
          <w:trHeight w:val="15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4C77C108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3.2.2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29353775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24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Извлечение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регистъра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за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гражданското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състояние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z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matriky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Uddrag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civilstandsregistret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Auszug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dem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Personenstandsregister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>Απ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όσ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πασμα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ληξι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αρχικού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μητρώου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Extract from the Civil Status Register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Extracto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Perekonnaseisuregistri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väljavõte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Väestörekisteriote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siviilisääty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Extrait du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l’état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Sliocht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as 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gClár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Stádais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Shibhialta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(HR)</w:t>
            </w:r>
            <w:r w:rsidRPr="00FB60A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Izvadak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osobnog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stanja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Anyakönyvi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kivonat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Estratto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di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atto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di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stato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civile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Išrašas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pacing w:val="-9"/>
                <w:sz w:val="16"/>
                <w:szCs w:val="16"/>
              </w:rPr>
              <w:t>iš</w:t>
            </w:r>
            <w:proofErr w:type="spellEnd"/>
            <w:r w:rsidRPr="00FB60A8">
              <w:rPr>
                <w:rFonts w:cs="Times New Roman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civilinės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būklės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Izraksts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no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civilstāvokļa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reģistra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Estratt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mir-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Reġistru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tal-Istat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Ċivili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Uittreksel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uit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het register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van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burgerlijke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stand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Odpis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skrócony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aktu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stanu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cywilnego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Extrato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atos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do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civil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(RO)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Extras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din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registrul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de stare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z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osobného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stavu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Izpisek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osebnem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Utdrag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</w:t>
            </w:r>
            <w:proofErr w:type="spellEnd"/>
            <w:r w:rsidRPr="00FB60A8">
              <w:rPr>
                <w:rFonts w:cs="Times New Roman"/>
                <w:spacing w:val="-2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folkbokföringen</w:t>
            </w:r>
            <w:proofErr w:type="spellEnd"/>
          </w:p>
        </w:tc>
      </w:tr>
      <w:tr w:rsidR="00EC7259" w:rsidRPr="00FB60A8" w14:paraId="41E32800" w14:textId="77777777" w:rsidTr="00B53822">
        <w:trPr>
          <w:trHeight w:val="1523"/>
        </w:trPr>
        <w:tc>
          <w:tcPr>
            <w:tcW w:w="709" w:type="dxa"/>
            <w:tcBorders>
              <w:top w:val="single" w:sz="2" w:space="0" w:color="808080"/>
            </w:tcBorders>
          </w:tcPr>
          <w:p w14:paraId="2E27B2B5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3.2.3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43FFA82A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78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Извлечение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регистъра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населението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z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obyvatel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Uddrag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folkeregistret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Auszug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dem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Melderegister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>Απ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όσ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πασμα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δημοτολογίου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Extract from the Population Register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Extracto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censo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Rahvastikuregistri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väljavõte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Väestörekisteriote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Extrait du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la population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Sliocht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as 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gClár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Daonra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Izvadak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popisa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stanovništva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Kivonat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személyiadat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-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lakcímnyilvántartásból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Estratto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anagrafico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Išrašas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gyventojų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pacing w:val="-3"/>
                <w:sz w:val="16"/>
                <w:szCs w:val="16"/>
              </w:rPr>
              <w:t>Izraksts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no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iedzīvotāju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reģistra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Estratt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mir-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Reġistru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tal-Popolazzjoni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Uittreksel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uit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het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bevolkingsregister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Wyciąg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z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rejestru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ludności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pacing w:val="-11"/>
                <w:sz w:val="16"/>
                <w:szCs w:val="16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Extrato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população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Extras din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registrul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evidență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populației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z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obyvateľov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Izpisek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prebivalstva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Utdrag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befolkningsregister</w:t>
            </w:r>
            <w:proofErr w:type="spellEnd"/>
          </w:p>
        </w:tc>
      </w:tr>
      <w:tr w:rsidR="00EC7259" w:rsidRPr="00FB60A8" w14:paraId="122E574E" w14:textId="77777777" w:rsidTr="00B53822">
        <w:trPr>
          <w:trHeight w:val="1923"/>
        </w:trPr>
        <w:tc>
          <w:tcPr>
            <w:tcW w:w="709" w:type="dxa"/>
          </w:tcPr>
          <w:p w14:paraId="4282728C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3.2.4</w:t>
            </w:r>
          </w:p>
        </w:tc>
        <w:tc>
          <w:tcPr>
            <w:tcW w:w="9781" w:type="dxa"/>
          </w:tcPr>
          <w:p w14:paraId="217149F1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Пълен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препис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актове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за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гражданско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състояние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matričních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záznamů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Ordret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kopi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civilstandsregistre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Wörtliche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Kopie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Personenstandseinträgen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Πιστό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ντίγρ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αφο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ιστο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ποιητικού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ροσω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πικής κα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τάστ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ασης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Verbatim copy of civil status records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Copia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literal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actas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Perekonnaseisuakti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koopia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Väestörekisteritietojen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sanatarkka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jäljennös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Copie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intégrale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d’actes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l’état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Cóip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focal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fhocal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thaifid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stádas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sibhialta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Doslovni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prijepis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evidencija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osobnom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Anyakönyvi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bejegyzés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szó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szerinti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másolata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Copia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letterale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civile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Civilinės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būklės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įrašų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pažodinė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kopija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Civilstāvokļa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reģistra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ierakstu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autentiska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kopija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Kopja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verbatim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tal-atti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tal-istat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ċivili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Eensluidend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afschrift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van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burgerlijke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stand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zupełny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cywilnego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Certidão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cópia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integral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narrativa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atos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registo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Copie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exactă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unui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act de stare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civilă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Doslovný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zo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zápisov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osobnom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stave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Dobesedni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osebnem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Ordagrann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avskrift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av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folkbokföringshandling</w:t>
            </w:r>
            <w:proofErr w:type="spellEnd"/>
          </w:p>
        </w:tc>
      </w:tr>
      <w:tr w:rsidR="00EC7259" w:rsidRPr="00FB60A8" w14:paraId="5820B52F" w14:textId="77777777" w:rsidTr="00A6545C">
        <w:trPr>
          <w:trHeight w:val="952"/>
        </w:trPr>
        <w:tc>
          <w:tcPr>
            <w:tcW w:w="709" w:type="dxa"/>
          </w:tcPr>
          <w:p w14:paraId="16D7FA05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3.3</w:t>
            </w:r>
          </w:p>
        </w:tc>
        <w:tc>
          <w:tcPr>
            <w:tcW w:w="9781" w:type="dxa"/>
          </w:tcPr>
          <w:p w14:paraId="769F4B82" w14:textId="77777777" w:rsidR="00EC7259" w:rsidRPr="00FB60A8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w w:val="105"/>
                <w:sz w:val="16"/>
                <w:szCs w:val="16"/>
              </w:rPr>
              <w:t>(BG)</w:t>
            </w:r>
            <w:r w:rsidRPr="00FB60A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Нотариален</w:t>
            </w:r>
            <w:proofErr w:type="spellEnd"/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акт</w:t>
            </w:r>
            <w:proofErr w:type="spellEnd"/>
            <w:r w:rsidRPr="00FB60A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w w:val="105"/>
                <w:sz w:val="16"/>
                <w:szCs w:val="16"/>
              </w:rPr>
              <w:t>(CS)</w:t>
            </w:r>
            <w:r w:rsidRPr="00FB60A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Notářská</w:t>
            </w:r>
            <w:proofErr w:type="spellEnd"/>
            <w:r w:rsidRPr="00FB60A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w w:val="105"/>
                <w:sz w:val="16"/>
                <w:szCs w:val="16"/>
              </w:rPr>
              <w:t>(DA)</w:t>
            </w:r>
            <w:r w:rsidRPr="00FB60A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Notarbekræftet</w:t>
            </w:r>
            <w:proofErr w:type="spellEnd"/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w w:val="105"/>
                <w:sz w:val="16"/>
                <w:szCs w:val="16"/>
              </w:rPr>
              <w:t>(DE)</w:t>
            </w:r>
            <w:r w:rsidRPr="00FB60A8">
              <w:rPr>
                <w:rFonts w:cs="Times New Roman"/>
                <w:b/>
                <w:spacing w:val="-14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Notarielle</w:t>
            </w:r>
            <w:proofErr w:type="spellEnd"/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w w:val="105"/>
                <w:sz w:val="16"/>
                <w:szCs w:val="16"/>
              </w:rPr>
              <w:t>(EL)</w:t>
            </w:r>
            <w:r w:rsidRPr="00FB60A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Συμ</w:t>
            </w:r>
            <w:proofErr w:type="spellEnd"/>
            <w:r w:rsidRPr="00FB60A8">
              <w:rPr>
                <w:rFonts w:cs="Times New Roman"/>
                <w:w w:val="105"/>
                <w:sz w:val="16"/>
                <w:szCs w:val="16"/>
              </w:rPr>
              <w:t>βολαιογραφική</w:t>
            </w:r>
            <w:r w:rsidRPr="00FB60A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w w:val="105"/>
                <w:sz w:val="16"/>
                <w:szCs w:val="16"/>
              </w:rPr>
              <w:t>π</w:t>
            </w:r>
            <w:proofErr w:type="spellStart"/>
            <w:r w:rsidRPr="00FB60A8">
              <w:rPr>
                <w:rFonts w:cs="Times New Roman"/>
                <w:w w:val="105"/>
                <w:sz w:val="16"/>
                <w:szCs w:val="16"/>
              </w:rPr>
              <w:t>ράξη</w:t>
            </w:r>
            <w:proofErr w:type="spellEnd"/>
            <w:r w:rsidRPr="00FB60A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w w:val="105"/>
                <w:sz w:val="16"/>
                <w:szCs w:val="16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Notarial act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FB60A8">
              <w:rPr>
                <w:rFonts w:cs="Times New Roman"/>
                <w:sz w:val="16"/>
                <w:szCs w:val="16"/>
              </w:rPr>
              <w:t xml:space="preserve">Acta notarial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Notariaaldokument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Notaarin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Acte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Gníomh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nótaireachta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Javnobilježnička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Közjegyzői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Notarinis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Notariāls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Notariële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 xml:space="preserve">Akt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notarialny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notarial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Act notarial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Notárska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Notarska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Notariell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handling</w:t>
            </w:r>
          </w:p>
        </w:tc>
      </w:tr>
      <w:tr w:rsidR="00EC7259" w:rsidRPr="00FB60A8" w14:paraId="78894B71" w14:textId="77777777" w:rsidTr="00A6545C">
        <w:trPr>
          <w:trHeight w:val="2953"/>
        </w:trPr>
        <w:tc>
          <w:tcPr>
            <w:tcW w:w="709" w:type="dxa"/>
          </w:tcPr>
          <w:p w14:paraId="79D3A8C2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3.4</w:t>
            </w:r>
          </w:p>
        </w:tc>
        <w:tc>
          <w:tcPr>
            <w:tcW w:w="9781" w:type="dxa"/>
          </w:tcPr>
          <w:p w14:paraId="47FE0EC4" w14:textId="77777777" w:rsidR="00EC7259" w:rsidRPr="00FB60A8" w:rsidRDefault="00EC7259" w:rsidP="00EC7259">
            <w:pPr>
              <w:pStyle w:val="TableParagraph"/>
              <w:spacing w:before="68" w:line="261" w:lineRule="auto"/>
              <w:ind w:right="187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Официално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удостоверение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приложено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към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подписан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лице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в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лично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качество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Úřední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osvědčení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kterým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byla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opatřena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podepsaná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soukromou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påtegning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et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undertegnet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person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dennes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egenskab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privatperson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Amtliche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Bescheinigung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auf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>Επ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ίσημο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ιστο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ποιητικό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ενσωμ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ατωμένο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σε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αφο υπ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ογεγρ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αμμένο από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άτομο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ενεργεί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ως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ιδιώτης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Official certificate placed on a document signed by a person in his or her private capacity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Certificación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puesta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sobre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privado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poolt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eraisikuna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allkirjastatud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dokumendile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kinnitatav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ametlik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tõend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Virallinen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todistus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asiakirjassa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jonka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henkilö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allekirjoittanut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yksityishenkilönä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Déclaration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apposée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sur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acte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sous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Deimhniú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oifigiúil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chuirtear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dhoiciméad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arna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shíniú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duine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cháil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cáil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phríobháideach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Službena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potvrda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stavljena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ispravu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koju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je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osoba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potpisala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u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privatnom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svojstvu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Magánokiraton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elhelyezett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hivatalos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tanúsítvány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Dichiarazione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ufficiale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apposta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una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scrittura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Privačių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asmenų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pasirašytų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oficialūs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patvirtinimai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Oficiāls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apliecinājums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ko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savā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vārdā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parakstījusi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kāda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persona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Ċertifikat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uffiċjali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jitqiegħed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f’dokument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iffirmat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persuna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fil-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kapaċità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tagħha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op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ondertekend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door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persoon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zijn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particuliere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hoedanigheid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Urzędowe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zaświadczenie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umieszczone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dokumencie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podpisanym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przez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osobę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działającą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w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charakterze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prywatnym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Declaração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inserta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num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natureza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Certificat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aplicat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pe un document sub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semnătură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Úradné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osvedčenie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uvedené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podpísanej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konajúcou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ako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súkromná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osoba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Uradna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izjava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zasebni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Officiellt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intyg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anbringat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handling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undertecknats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av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privatperson</w:t>
            </w:r>
            <w:proofErr w:type="spellEnd"/>
          </w:p>
        </w:tc>
      </w:tr>
      <w:tr w:rsidR="00EC7259" w:rsidRPr="00FB60A8" w14:paraId="026414D4" w14:textId="77777777" w:rsidTr="00B53822">
        <w:trPr>
          <w:trHeight w:val="4123"/>
        </w:trPr>
        <w:tc>
          <w:tcPr>
            <w:tcW w:w="709" w:type="dxa"/>
          </w:tcPr>
          <w:p w14:paraId="462030E0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3.5</w:t>
            </w:r>
          </w:p>
        </w:tc>
        <w:tc>
          <w:tcPr>
            <w:tcW w:w="9781" w:type="dxa"/>
          </w:tcPr>
          <w:p w14:paraId="5BFFE0E8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68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изготвен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дипломатически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или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консулски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служител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държава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членка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в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служебно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качество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vyhotovená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diplomatickým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zástupcem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nebo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konzulárním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úředníkem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členského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státu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rámci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výkonu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jeho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služebních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povinností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officielt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udfærdiget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medlemsstats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diplomatiske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eller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konsulære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repræsentant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FB60A8">
              <w:rPr>
                <w:rFonts w:cs="Times New Roman"/>
                <w:sz w:val="16"/>
                <w:szCs w:val="16"/>
              </w:rPr>
              <w:t xml:space="preserve">Von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diplomatischen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konsularischen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Vertreter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eines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Mitgliedstaats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in seiner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amtlichen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Funktion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errichtete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Έγγρ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αφο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συντ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αγμένο από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δι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πλωματικό(-ή) ή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ροξενικό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(-ή) υπ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άλληλο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κράτους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μέλους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υπό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την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επ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ίσημη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ιδιότητά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της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drawn up by a diplomatic or consular agent of a Member State in his or 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her </w:t>
            </w:r>
            <w:r w:rsidRPr="00FB60A8">
              <w:rPr>
                <w:rFonts w:cs="Times New Roman"/>
                <w:sz w:val="16"/>
                <w:szCs w:val="16"/>
              </w:rPr>
              <w:t xml:space="preserve">official capacity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por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agente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diplomático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consular de un Estado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miembro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carácter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Liikmesriigi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diplomaatilise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või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konsulaarametniku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poolt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ametikohustuste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täitmisel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koostatud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jonka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jäsenvaltion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diplomaattinen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edustaja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konsuliedustaja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laatinut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virantoimituksessa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établi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qualité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officielle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par un agent diplomatique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consulaire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d’un État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arna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tharraingt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gníomhaire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taidhleoireachta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consalach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chuid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Ballstáit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cháil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cáil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oifigiúil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koju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je 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službenom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svojstvu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sastavio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diplomatski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konzularni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predstavnik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države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članice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Valamely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tagállam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diplomáciai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vagy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konzuli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képviselője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által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hivatalos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minőségében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kiállított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okirat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redatto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da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agenti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diplomatici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o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consolari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di</w:t>
            </w:r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uno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Stato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nell’esercizio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delle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loro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funzioni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,</w:t>
            </w:r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parengtas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valstybės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narės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diplomato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konsulinio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pareigūno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,</w:t>
            </w:r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veikiančio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pagal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oficialius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įgaliojimus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kuru,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pildot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amata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pienākumus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sagatavojis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dalībvalsts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diplomātiskais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konsulārais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pārstāvis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imħejji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minn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aġent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jew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konsulari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ta’ Stat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fil-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kapaċità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uffiċjali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tiegħu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opgesteld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door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diplomatieke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of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consulaire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ambtenaar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lidstaat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zijn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officiële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hoedanigheid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sporządzony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przez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przedstawiciela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dyplomatycznego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lub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urzędnika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konsularnego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państwa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członkowskiego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działających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w</w:t>
            </w:r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charakterze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urzędowym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lavrado</w:t>
            </w:r>
            <w:proofErr w:type="spellEnd"/>
            <w:r w:rsidRPr="00FB60A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por</w:t>
            </w:r>
            <w:r w:rsidRPr="00FB60A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um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agente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diplomático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consular de um Estado-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no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exercício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das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funções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Document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întocmit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către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un agent diplomatic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consular al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unui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stat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membru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în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calitate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vyhotovená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diplomatickým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zástupcom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alebo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konzulárnym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úradníkom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členského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štátu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rámci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výkonu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jeho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funkcie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uradna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oseba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diplomatski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konzularni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predstavnik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države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članice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 xml:space="preserve">Handling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upprättad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tjänsten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av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diplomatisk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eller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konsulär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tjänsteman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medlemsstat</w:t>
            </w:r>
            <w:proofErr w:type="spellEnd"/>
          </w:p>
        </w:tc>
      </w:tr>
      <w:tr w:rsidR="00EC7259" w:rsidRPr="00FB60A8" w14:paraId="4F896EA5" w14:textId="77777777" w:rsidTr="00B53822">
        <w:trPr>
          <w:trHeight w:val="1523"/>
        </w:trPr>
        <w:tc>
          <w:tcPr>
            <w:tcW w:w="709" w:type="dxa"/>
          </w:tcPr>
          <w:p w14:paraId="547FB5BF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3.6</w:t>
            </w:r>
          </w:p>
        </w:tc>
        <w:tc>
          <w:tcPr>
            <w:tcW w:w="9781" w:type="dxa"/>
          </w:tcPr>
          <w:p w14:paraId="426C4B16" w14:textId="77777777" w:rsidR="00EC7259" w:rsidRPr="00FB60A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Дата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дд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мм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гггг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издаване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vydání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Udstedelsesdato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åååå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Ausstellungsdatum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(TT/MM/JJJJ)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Ημερομηνί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ηη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μμ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εεεε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έκδοσης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>Date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yyyy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of issue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Fecha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expedición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Väljaandmise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kuupäev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(pp/kk/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Antamispäivä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(pp/kk/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vvvv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>Date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délivrance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Dáta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bbbb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eisiúna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gggg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izdavanja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kiállítás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dátuma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éééé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FB60A8">
              <w:rPr>
                <w:rFonts w:cs="Times New Roman"/>
                <w:sz w:val="16"/>
                <w:szCs w:val="16"/>
              </w:rPr>
              <w:t xml:space="preserve">Data di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rilascio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(gg/mm/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Išdavimo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data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mmmm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Izdošanas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datums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gggg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FB60A8">
              <w:rPr>
                <w:rFonts w:cs="Times New Roman"/>
                <w:sz w:val="16"/>
                <w:szCs w:val="16"/>
              </w:rPr>
              <w:t>Data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/xx/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ssss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tal-ħruġ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jjjj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van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afgifte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>Data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wydania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Data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emissão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>Data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emiterii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Dátum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llll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izdaje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åååå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utfärdande</w:t>
            </w:r>
            <w:proofErr w:type="spellEnd"/>
          </w:p>
        </w:tc>
      </w:tr>
      <w:tr w:rsidR="00EC7259" w:rsidRPr="00FB60A8" w14:paraId="47F7D935" w14:textId="77777777" w:rsidTr="00B53822">
        <w:trPr>
          <w:trHeight w:val="1723"/>
        </w:trPr>
        <w:tc>
          <w:tcPr>
            <w:tcW w:w="709" w:type="dxa"/>
          </w:tcPr>
          <w:p w14:paraId="3A4B231A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3.7</w:t>
            </w:r>
          </w:p>
        </w:tc>
        <w:tc>
          <w:tcPr>
            <w:tcW w:w="9781" w:type="dxa"/>
          </w:tcPr>
          <w:p w14:paraId="6F8E7A54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87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Референтен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номер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официалния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документ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Referenční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číslo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veřejné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 xml:space="preserve">Det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offentlige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referencenummer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Kennnummer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öffentlichen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Urkunde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Αριθμός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ανα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φοράς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δημόσιου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εγγράφου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Reference number of the public document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Número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referencia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público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Avaliku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dokumendi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viitenumber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Yleisen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asiakirjan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viitenumero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Numéro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référence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du document public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Uimhir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thagartha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doiciméid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phoiblí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Referentni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broj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javne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isprave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közokirat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hivatkozási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száma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Numero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di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riferimento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del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pubblico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Viešojo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numeris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Publiskā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atsauces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numurs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ta’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referenza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tad-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pubbliku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Referentienummer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van het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openbaar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document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referencyjny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dokumentu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urzędowego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Número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referência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público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Numărul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referință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documentului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oficial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Referenčné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číslo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verejnej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Referenčna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številka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javne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listine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 xml:space="preserve">Den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officiella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handlingens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referensnummer</w:t>
            </w:r>
            <w:proofErr w:type="spellEnd"/>
          </w:p>
        </w:tc>
      </w:tr>
      <w:tr w:rsidR="00EC7259" w:rsidRPr="00FB60A8" w14:paraId="7D560C04" w14:textId="77777777" w:rsidTr="00B53822">
        <w:trPr>
          <w:trHeight w:val="923"/>
        </w:trPr>
        <w:tc>
          <w:tcPr>
            <w:tcW w:w="709" w:type="dxa"/>
          </w:tcPr>
          <w:p w14:paraId="4C57EA8F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781" w:type="dxa"/>
          </w:tcPr>
          <w:p w14:paraId="41BCFD9D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ИНФОРМАЦИЯ ЗА СЪОТВЕТНОТО ЛИЦЕ / </w:t>
            </w:r>
            <w:r w:rsidRPr="00FB60A8">
              <w:rPr>
                <w:rFonts w:cs="Times New Roman"/>
                <w:b/>
                <w:sz w:val="16"/>
                <w:szCs w:val="16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INFORMACE O DOTYČNÉ OSOBĚ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OPLYSNINGER OM DEN</w:t>
            </w:r>
          </w:p>
          <w:p w14:paraId="0A5A374C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 xml:space="preserve">PÅGÆLDENDE PERSON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ANGABEN ZUR BETREFFENDEN PERSON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ΣΤΟΙΧΕΙΑ ΤΟΥ ΕΝΔΙΑΦΕΡΟΜΕΝΟΥ ΠΡΟΣΩΠΟΥ</w:t>
            </w:r>
          </w:p>
          <w:p w14:paraId="4208081F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INFORMATION ON THE PERSON CONCERNED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INFORMACIÓN SOBRE EL INTERESADO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ASJAOMAST ISIKUT</w:t>
            </w:r>
          </w:p>
          <w:p w14:paraId="492C58DD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 xml:space="preserve">KÄSITLEV TEAVE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ASIANOMAISEN HENKILÖN TIEDOT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INFORMATIONS SUR LA PERSONNE CONCERNÉE /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</w:p>
          <w:p w14:paraId="4559FAB0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FAISNÉIS MAIDIR LEIS AN DUINE LENA mBAINEANN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 xml:space="preserve">(HR)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INFORMACIJE O DOTIČNOJ OSOBI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 xml:space="preserve">(HU)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AZ ÉRINTETT</w:t>
            </w:r>
          </w:p>
          <w:p w14:paraId="27F31B10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SZEMÉLYRE VONATKOZÓ ADATOK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 xml:space="preserve">(IT)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INFORMAZIONI SULLA PERSONA INTERESSATA /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 xml:space="preserve"> (LT)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INFORMACIJA APIE</w:t>
            </w:r>
          </w:p>
          <w:p w14:paraId="34620895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ATITINKAMĄ ASMENĮ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INFORMĀCIJA PAR ATTIECĪGO PERSONU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INFORMAZZJONI DWAR IL-PERSUNA</w:t>
            </w:r>
          </w:p>
          <w:p w14:paraId="2FF018D1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KKONĊERNATA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INFORMATIE OVER DE BETROKKENE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DANE OSOBY, KTÓREJ DOTYCZY DOKUMENT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(PT)</w:t>
            </w:r>
          </w:p>
          <w:p w14:paraId="28F4D7DA" w14:textId="77777777" w:rsidR="00314647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INFORMAÇÕES SOBRE A PESSOA EM CAUSA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INFORMAȚII PRIVIND PERSOANA VIZATĂ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INFORMÁCIE O</w:t>
            </w:r>
          </w:p>
          <w:p w14:paraId="63CE5314" w14:textId="54099C70" w:rsidR="00EC7259" w:rsidRPr="00FB60A8" w:rsidRDefault="00314647" w:rsidP="009B55C9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DOTKNUTEJ OSOBE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INFORMACIJE O ZADEVNI OSEBI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UPPGIFTER OM DEN BERÖRDA PERSONEN</w:t>
            </w:r>
          </w:p>
        </w:tc>
      </w:tr>
      <w:tr w:rsidR="00EC7259" w:rsidRPr="00FB60A8" w14:paraId="5F9A043D" w14:textId="77777777" w:rsidTr="009B55C9">
        <w:trPr>
          <w:trHeight w:val="792"/>
        </w:trPr>
        <w:tc>
          <w:tcPr>
            <w:tcW w:w="709" w:type="dxa"/>
          </w:tcPr>
          <w:p w14:paraId="6917E8EA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4.1</w:t>
            </w:r>
          </w:p>
        </w:tc>
        <w:tc>
          <w:tcPr>
            <w:tcW w:w="9781" w:type="dxa"/>
          </w:tcPr>
          <w:p w14:paraId="4C15D2BB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Фамилно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(</w:t>
            </w:r>
            <w:r w:rsidRPr="00FB60A8">
              <w:rPr>
                <w:rFonts w:cs="Times New Roman"/>
                <w:bCs/>
                <w:sz w:val="16"/>
                <w:szCs w:val="16"/>
              </w:rPr>
              <w:t>и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име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Příjmení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Efternavn(e)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Familienname(n)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FB60A8">
              <w:rPr>
                <w:rFonts w:cs="Times New Roman"/>
                <w:bCs/>
                <w:sz w:val="16"/>
                <w:szCs w:val="16"/>
              </w:rPr>
              <w:t>Επ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ώνυμο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(-</w:t>
            </w:r>
            <w:r w:rsidRPr="00FB60A8">
              <w:rPr>
                <w:rFonts w:cs="Times New Roman"/>
                <w:bCs/>
                <w:sz w:val="16"/>
                <w:szCs w:val="16"/>
              </w:rPr>
              <w:t>α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Surname(s)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</w:p>
          <w:p w14:paraId="7C4229B2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Apellido(s)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Perekonnanimi (-nimed)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Sukunimi (-nimet)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Nom(s)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Sloinne (sloinnte)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Prezime(na)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Családi</w:t>
            </w:r>
          </w:p>
          <w:p w14:paraId="114682BC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>neve(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Cognome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/I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Pavardė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Uzvārds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Kunjom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Kunjomijiet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Achterna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(a)m(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Nazwisko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(-a) /</w:t>
            </w:r>
          </w:p>
          <w:p w14:paraId="554F55C3" w14:textId="59121D85" w:rsidR="00EC7259" w:rsidRPr="00FB60A8" w:rsidRDefault="009B55C9" w:rsidP="009B55C9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Apelido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(s)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Nume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Priezvisko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(-á)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Priimek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priimki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Efternamn</w:t>
            </w:r>
            <w:proofErr w:type="spellEnd"/>
          </w:p>
        </w:tc>
      </w:tr>
      <w:tr w:rsidR="00EC7259" w:rsidRPr="00FB60A8" w14:paraId="53DA2ACF" w14:textId="77777777" w:rsidTr="009B55C9">
        <w:trPr>
          <w:trHeight w:val="832"/>
        </w:trPr>
        <w:tc>
          <w:tcPr>
            <w:tcW w:w="709" w:type="dxa"/>
          </w:tcPr>
          <w:p w14:paraId="32A16F4E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4.2</w:t>
            </w:r>
          </w:p>
        </w:tc>
        <w:tc>
          <w:tcPr>
            <w:tcW w:w="9781" w:type="dxa"/>
          </w:tcPr>
          <w:p w14:paraId="5ED94031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Собствено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(</w:t>
            </w:r>
            <w:r w:rsidRPr="00FB60A8">
              <w:rPr>
                <w:rFonts w:cs="Times New Roman"/>
                <w:bCs/>
                <w:sz w:val="16"/>
                <w:szCs w:val="16"/>
              </w:rPr>
              <w:t>и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име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Jméno (jména)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Fornavn(e)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Vorname(n)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Όνομ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α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(-</w:t>
            </w:r>
            <w:r w:rsidRPr="00FB60A8">
              <w:rPr>
                <w:rFonts w:cs="Times New Roman"/>
                <w:bCs/>
                <w:sz w:val="16"/>
                <w:szCs w:val="16"/>
              </w:rPr>
              <w:t>τα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Forename(s)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</w:p>
          <w:p w14:paraId="4F807409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Nombre(s)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Eesnimi (-nimed)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Etunimi (-nimet)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Prénom(s)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Céadainm (céadainmneacha)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Ime(na)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(HU)</w:t>
            </w:r>
          </w:p>
          <w:p w14:paraId="0DF06E1D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Utóneve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Nome/I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Vardas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(-ai)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Vārds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Isem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Ismijiet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Voorna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(a)m(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Imię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imiona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Nome(s)</w:t>
            </w:r>
          </w:p>
          <w:p w14:paraId="7637C053" w14:textId="24204417" w:rsidR="00EC725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próprio(s)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Prenume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Meno(-á)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Ime/imena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Förnamn</w:t>
            </w:r>
          </w:p>
        </w:tc>
      </w:tr>
      <w:tr w:rsidR="009B55C9" w:rsidRPr="00FB60A8" w14:paraId="1DEAAC21" w14:textId="77777777" w:rsidTr="009B55C9">
        <w:trPr>
          <w:trHeight w:val="832"/>
        </w:trPr>
        <w:tc>
          <w:tcPr>
            <w:tcW w:w="709" w:type="dxa"/>
          </w:tcPr>
          <w:p w14:paraId="789966D2" w14:textId="57902182" w:rsidR="009B55C9" w:rsidRPr="00FB60A8" w:rsidRDefault="009B55C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4.3</w:t>
            </w:r>
          </w:p>
        </w:tc>
        <w:tc>
          <w:tcPr>
            <w:tcW w:w="9781" w:type="dxa"/>
          </w:tcPr>
          <w:p w14:paraId="6C663243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Дата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(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дд</w:t>
            </w:r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мм</w:t>
            </w:r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гггг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на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раждане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Datum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narození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Fødselsdato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åååå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Geburtsdatum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(TT/MM/JJJJ) /</w:t>
            </w:r>
          </w:p>
          <w:p w14:paraId="27A314C6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Ημερομηνία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(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ηη</w:t>
            </w:r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μμ</w:t>
            </w:r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εεεε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>γέννησης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Date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yyyy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of birth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Fecha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nacimiento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Sünnikuupäev</w:t>
            </w:r>
            <w:proofErr w:type="spellEnd"/>
          </w:p>
          <w:p w14:paraId="3660C114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>(pp/kk/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Syntymäaika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(pp/kk/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vvvv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Date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jj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de naissance /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Dáta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ll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bbbb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breithe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Datum</w:t>
            </w:r>
          </w:p>
          <w:p w14:paraId="38DBEB3E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Cs/>
                <w:sz w:val="16"/>
                <w:szCs w:val="16"/>
              </w:rPr>
              <w:t>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gggg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rođenja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Születési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ideje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éééé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hh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Data di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nascita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(gg/mm/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Gimimo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data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mmmm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</w:p>
          <w:p w14:paraId="67DC6E3B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Dzimšanas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datums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gggg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Data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jj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/xx/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ssss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) tat-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twelid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Geboortedatum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jjjj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Data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urodzenia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</w:t>
            </w:r>
          </w:p>
          <w:p w14:paraId="0E7DBCEE" w14:textId="77777777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Data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nascimento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Data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zz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ll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nașterii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Dátum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narodenia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Datum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llll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rojstva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</w:t>
            </w:r>
          </w:p>
          <w:p w14:paraId="300A8059" w14:textId="08C5B4BB" w:rsidR="009B55C9" w:rsidRPr="00FB60A8" w:rsidRDefault="009B55C9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Födelsedatum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åååå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>)</w:t>
            </w:r>
          </w:p>
        </w:tc>
      </w:tr>
      <w:tr w:rsidR="0089418C" w:rsidRPr="00FB60A8" w14:paraId="599407C2" w14:textId="77777777" w:rsidTr="009B55C9">
        <w:trPr>
          <w:trHeight w:val="832"/>
        </w:trPr>
        <w:tc>
          <w:tcPr>
            <w:tcW w:w="709" w:type="dxa"/>
          </w:tcPr>
          <w:p w14:paraId="6A2003EC" w14:textId="4240538E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4.3.1</w:t>
            </w:r>
          </w:p>
        </w:tc>
        <w:tc>
          <w:tcPr>
            <w:tcW w:w="9781" w:type="dxa"/>
          </w:tcPr>
          <w:p w14:paraId="69436559" w14:textId="284E5790" w:rsidR="0089418C" w:rsidRPr="00FB60A8" w:rsidRDefault="00C23844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Личен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идентификационен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номер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Rodné číslo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Personidentifikationsnummer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Persönliche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Identifikationsnummer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Προσω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πικός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ριθμός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τα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υτο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ποίησης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Número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Isikukood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Henkilötunnus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Numéro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d’identification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personnel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Uimhir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aitheantais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phearsanta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Osobni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identifikacijski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broj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Személyi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azonosító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száma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Numero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identificazione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Asmens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tapatybės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kodas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identifikācijas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numurs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ta’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identifikazzjoni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Persoonlijk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identificatienummer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Osobisty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numer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identyfikacyjny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Número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identificação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pessoal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Numărul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identificare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Rodné číslo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identifikacijska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številka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Personligt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identitetsnummer</w:t>
            </w:r>
            <w:proofErr w:type="spellEnd"/>
          </w:p>
        </w:tc>
      </w:tr>
      <w:tr w:rsidR="0089418C" w:rsidRPr="00FB60A8" w14:paraId="02172F4A" w14:textId="77777777" w:rsidTr="009B55C9">
        <w:trPr>
          <w:trHeight w:val="832"/>
        </w:trPr>
        <w:tc>
          <w:tcPr>
            <w:tcW w:w="709" w:type="dxa"/>
          </w:tcPr>
          <w:p w14:paraId="177D34DF" w14:textId="721384A5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4.4</w:t>
            </w:r>
          </w:p>
        </w:tc>
        <w:tc>
          <w:tcPr>
            <w:tcW w:w="9781" w:type="dxa"/>
          </w:tcPr>
          <w:p w14:paraId="39621046" w14:textId="41429FBC" w:rsidR="0089418C" w:rsidRPr="00FB60A8" w:rsidRDefault="00C23844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(BG)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Място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и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държава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раждане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(CS)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Místo a země narození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(DA)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Fødested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(DE)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Ort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Land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Geburt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 (EL)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Τό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πος και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χώρ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γέννησης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(EN)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Place and country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birth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(ES)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Lugar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y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país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nacimiento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Sünnikoht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riik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Syntymäpaikka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–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Lieu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pays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naissance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Áit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agus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tír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bhreithe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Mjesto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zemlja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rođenja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Születési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országa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Luogo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paese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nascita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Gimimo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šalis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Dzimšanas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Post 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pajjiż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tat-twelid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Geboorteplaats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–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Miejsce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państwo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urodzenia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Local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país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nascimento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Locu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și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țara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nașterii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Miesto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narodenia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Kraj in država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rojstva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Födelseort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och –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land</w:t>
            </w:r>
            <w:proofErr w:type="spellEnd"/>
          </w:p>
        </w:tc>
      </w:tr>
      <w:tr w:rsidR="0089418C" w:rsidRPr="00FB60A8" w14:paraId="3CC2B18F" w14:textId="77777777" w:rsidTr="00D12952">
        <w:trPr>
          <w:trHeight w:val="633"/>
        </w:trPr>
        <w:tc>
          <w:tcPr>
            <w:tcW w:w="709" w:type="dxa"/>
          </w:tcPr>
          <w:p w14:paraId="790A4CB4" w14:textId="29C1A344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4.5</w:t>
            </w:r>
          </w:p>
        </w:tc>
        <w:tc>
          <w:tcPr>
            <w:tcW w:w="9781" w:type="dxa"/>
          </w:tcPr>
          <w:p w14:paraId="1B2D87E2" w14:textId="6064A236" w:rsidR="0089418C" w:rsidRPr="00FB60A8" w:rsidRDefault="00D12952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Пол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Pohlaví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Køn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Geschlecht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Φύλο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Sex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Sexo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Sugu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Sukupuoli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Sexe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Inscne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Spol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Sesso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Lytis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Dzimums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Sess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Geslacht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Płeć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Sexo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Sexul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Pohlavie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Spol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Kön</w:t>
            </w:r>
            <w:proofErr w:type="spellEnd"/>
          </w:p>
        </w:tc>
      </w:tr>
      <w:tr w:rsidR="0089418C" w:rsidRPr="00FB60A8" w14:paraId="599B74E5" w14:textId="77777777" w:rsidTr="00D12952">
        <w:trPr>
          <w:trHeight w:val="571"/>
        </w:trPr>
        <w:tc>
          <w:tcPr>
            <w:tcW w:w="709" w:type="dxa"/>
          </w:tcPr>
          <w:p w14:paraId="21A2BDF3" w14:textId="17B6F3CE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4.5.1</w:t>
            </w:r>
          </w:p>
        </w:tc>
        <w:tc>
          <w:tcPr>
            <w:tcW w:w="9781" w:type="dxa"/>
          </w:tcPr>
          <w:p w14:paraId="74876AB6" w14:textId="77777777" w:rsidR="00D12952" w:rsidRPr="00FB60A8" w:rsidRDefault="00D12952" w:rsidP="00D12952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Женски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Žena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Kvinde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Weiblich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Θήλυ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Female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Mujer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Naissoost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Nainen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(FR)</w:t>
            </w:r>
          </w:p>
          <w:p w14:paraId="0A15C9D2" w14:textId="77777777" w:rsidR="00D12952" w:rsidRPr="00FB60A8" w:rsidRDefault="00D12952" w:rsidP="00D12952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Féminin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Baineann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Ženski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Nő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Femminile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Moteris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Sieviete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Mara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Vrouw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Kobieta /</w:t>
            </w:r>
          </w:p>
          <w:p w14:paraId="7B5DD403" w14:textId="00EC40F4" w:rsidR="0089418C" w:rsidRPr="00FB60A8" w:rsidRDefault="00D12952" w:rsidP="00D12952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Feminino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Femeiesc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ženské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Ženski / </w:t>
            </w:r>
            <w:r w:rsidRPr="00FB60A8">
              <w:rPr>
                <w:rFonts w:cs="Times New Roman"/>
                <w:b/>
                <w:sz w:val="16"/>
                <w:szCs w:val="16"/>
                <w:lang w:val="es-ES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es-ES"/>
              </w:rPr>
              <w:t xml:space="preserve"> Kvinna</w:t>
            </w:r>
          </w:p>
        </w:tc>
      </w:tr>
      <w:tr w:rsidR="0089418C" w:rsidRPr="00FB60A8" w14:paraId="5E9C15E0" w14:textId="77777777" w:rsidTr="00D12952">
        <w:trPr>
          <w:trHeight w:val="523"/>
        </w:trPr>
        <w:tc>
          <w:tcPr>
            <w:tcW w:w="709" w:type="dxa"/>
          </w:tcPr>
          <w:p w14:paraId="42FE05FC" w14:textId="5752492E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4.5.2</w:t>
            </w:r>
          </w:p>
        </w:tc>
        <w:tc>
          <w:tcPr>
            <w:tcW w:w="9781" w:type="dxa"/>
          </w:tcPr>
          <w:p w14:paraId="1EA36EBD" w14:textId="77777777" w:rsidR="00D12952" w:rsidRPr="00FB60A8" w:rsidRDefault="00D12952" w:rsidP="00D12952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Мъжки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Muž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Mand / </w:t>
            </w:r>
            <w:r w:rsidRPr="00FB60A8">
              <w:rPr>
                <w:rFonts w:cs="Times New Roman"/>
                <w:b/>
                <w:sz w:val="16"/>
                <w:szCs w:val="16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Männlich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Άρρεν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Male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Varón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Meessoost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Masculin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</w:t>
            </w:r>
          </w:p>
          <w:p w14:paraId="7EDC17DB" w14:textId="77777777" w:rsidR="00D12952" w:rsidRPr="00FB60A8" w:rsidRDefault="00D12952" w:rsidP="00D12952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Fireann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Muški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Férfi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Maschile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Vyras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Vīrietis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Raġel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Man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Mężczyzna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</w:p>
          <w:p w14:paraId="263872E2" w14:textId="115DBE16" w:rsidR="0089418C" w:rsidRPr="00FB60A8" w:rsidRDefault="00D12952" w:rsidP="00D12952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Masculino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Bărbătesc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mužské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</w:rPr>
              <w:t>Moški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</w:rPr>
              <w:t xml:space="preserve"> Man</w:t>
            </w:r>
          </w:p>
        </w:tc>
      </w:tr>
      <w:tr w:rsidR="0089418C" w:rsidRPr="00FB60A8" w14:paraId="25B1FFB3" w14:textId="77777777" w:rsidTr="009B55C9">
        <w:trPr>
          <w:trHeight w:val="832"/>
        </w:trPr>
        <w:tc>
          <w:tcPr>
            <w:tcW w:w="709" w:type="dxa"/>
          </w:tcPr>
          <w:p w14:paraId="543BEF8A" w14:textId="7F6AD2F6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4.5.3</w:t>
            </w:r>
          </w:p>
        </w:tc>
        <w:tc>
          <w:tcPr>
            <w:tcW w:w="9781" w:type="dxa"/>
          </w:tcPr>
          <w:p w14:paraId="1A6166D0" w14:textId="36185D68" w:rsidR="0089418C" w:rsidRPr="00FB60A8" w:rsidRDefault="00D12952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Неопределен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Neurčeno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Ubestemt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Unbestimmt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Δεν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ροσδιορίζετ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αι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Undetermined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Indeterminado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Määramata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Määrittelemätön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Indéterminé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Neamhchinntithe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Neodređen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Meghatározatlan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Indeterminato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(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LT)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Nenustatyta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(LV)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Nenoteikts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Mhux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speċifikat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Onbepaald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Płeć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nieokreślona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definido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Nedeterminat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neurčené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Nedoločen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Ej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fastställt</w:t>
            </w:r>
            <w:proofErr w:type="spellEnd"/>
          </w:p>
        </w:tc>
      </w:tr>
      <w:tr w:rsidR="0089418C" w:rsidRPr="00FB60A8" w14:paraId="421DF49D" w14:textId="77777777" w:rsidTr="009B55C9">
        <w:trPr>
          <w:trHeight w:val="832"/>
        </w:trPr>
        <w:tc>
          <w:tcPr>
            <w:tcW w:w="709" w:type="dxa"/>
          </w:tcPr>
          <w:p w14:paraId="13CC8B1E" w14:textId="3BE7DEF9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4.6</w:t>
            </w:r>
          </w:p>
        </w:tc>
        <w:tc>
          <w:tcPr>
            <w:tcW w:w="9781" w:type="dxa"/>
          </w:tcPr>
          <w:p w14:paraId="2901B8DE" w14:textId="66B6B7A9" w:rsidR="0089418C" w:rsidRPr="00FB60A8" w:rsidRDefault="00D12952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Гражданство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Státní příslušnost: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Nationalitet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Staatsangehörigkeit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: / (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Ιθ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αγένεια: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Nationality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Nacionalidad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Kodakondsus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Kansalaisuus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Nationalité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Náisiúntacht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Državljanstvo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Állampolgársága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Cittadinanza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Pilietybė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Valstspiederība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Ċittadinanza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Nationaliteit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Obywatelstwo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Nacionalidade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Cetățenia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príslušnosť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Državljanstvo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Medborgarskap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:</w:t>
            </w:r>
          </w:p>
        </w:tc>
      </w:tr>
      <w:tr w:rsidR="0089418C" w:rsidRPr="00FB60A8" w14:paraId="44DFA776" w14:textId="77777777" w:rsidTr="009B55C9">
        <w:trPr>
          <w:trHeight w:val="832"/>
        </w:trPr>
        <w:tc>
          <w:tcPr>
            <w:tcW w:w="709" w:type="dxa"/>
          </w:tcPr>
          <w:p w14:paraId="0D36507C" w14:textId="404FD04D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4.7</w:t>
            </w:r>
          </w:p>
        </w:tc>
        <w:tc>
          <w:tcPr>
            <w:tcW w:w="9781" w:type="dxa"/>
          </w:tcPr>
          <w:p w14:paraId="77BA65C8" w14:textId="4394D1D2" w:rsidR="0089418C" w:rsidRPr="00FB60A8" w:rsidRDefault="00CE5DB7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(BG)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Състояние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лицето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(CS)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Rodinný stav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status)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(DA)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Personlig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status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(DE)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Personenstand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(EL)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Προσω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πική κα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τάστ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αση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(EN)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status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(ES)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Isikustaatus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(FI)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Siviilisääty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 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Stádas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pearsanta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stanje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Családi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állapota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civile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Civilinė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būklė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Ģimenes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stāvoklis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Status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Burgerlijke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cywilny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civil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Statutul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Osobný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stav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stanje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Personlig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status</w:t>
            </w:r>
          </w:p>
        </w:tc>
      </w:tr>
      <w:tr w:rsidR="0089418C" w:rsidRPr="00FB60A8" w14:paraId="66F52B2D" w14:textId="77777777" w:rsidTr="009B55C9">
        <w:trPr>
          <w:trHeight w:val="832"/>
        </w:trPr>
        <w:tc>
          <w:tcPr>
            <w:tcW w:w="709" w:type="dxa"/>
          </w:tcPr>
          <w:p w14:paraId="14C79CB2" w14:textId="5FCE2706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4.7.1</w:t>
            </w:r>
          </w:p>
        </w:tc>
        <w:tc>
          <w:tcPr>
            <w:tcW w:w="9781" w:type="dxa"/>
          </w:tcPr>
          <w:p w14:paraId="48D32311" w14:textId="39814CC5" w:rsidR="0089418C" w:rsidRPr="00FB60A8" w:rsidRDefault="00CE5DB7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cs-CZ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Неженен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неомъжена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Svobodný/á (Single)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Ugift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Ledig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Άγ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αμος/-η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Single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Soltero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Vallaline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Naimaton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Célibataire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Singil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Samac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Nőtlen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hajadon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Nubile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celibe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Nevedęs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netekėjusi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Neprecējies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usies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Mhux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miżżewweġ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miżżewġa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Ongehuwd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Kawaler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/Panna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Solteiro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(a)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Singur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(ă)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Slobodný/á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Samski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Ensamstående</w:t>
            </w:r>
            <w:proofErr w:type="spellEnd"/>
          </w:p>
        </w:tc>
      </w:tr>
      <w:tr w:rsidR="0089418C" w:rsidRPr="00FB60A8" w14:paraId="4C71F272" w14:textId="77777777" w:rsidTr="009B55C9">
        <w:trPr>
          <w:trHeight w:val="832"/>
        </w:trPr>
        <w:tc>
          <w:tcPr>
            <w:tcW w:w="709" w:type="dxa"/>
          </w:tcPr>
          <w:p w14:paraId="0DA70BBC" w14:textId="3E9A35B9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4.7.2</w:t>
            </w:r>
          </w:p>
        </w:tc>
        <w:tc>
          <w:tcPr>
            <w:tcW w:w="9781" w:type="dxa"/>
          </w:tcPr>
          <w:p w14:paraId="5C79EC7A" w14:textId="40F98BFF" w:rsidR="0089418C" w:rsidRPr="00FB60A8" w:rsidRDefault="00CE5DB7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Разведен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/а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Rozvedený/á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Divorced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Skilt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Geschieden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αζευγμένος/-η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Divorced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Divorciado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Lahutatud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Eronnut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Divorcé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(e)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Colscartha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Razveden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(a)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Elvált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Divorziata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Išsituokęs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Šķīries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usies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Divorzjat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Gescheiden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Rozwiedziony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/-a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Divorciado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(a)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Divorțat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(ă)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Rozvedený/á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Razvezan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Skild</w:t>
            </w:r>
            <w:proofErr w:type="spellEnd"/>
          </w:p>
        </w:tc>
      </w:tr>
      <w:tr w:rsidR="0089418C" w:rsidRPr="00FB60A8" w14:paraId="305758ED" w14:textId="77777777" w:rsidTr="009B55C9">
        <w:trPr>
          <w:trHeight w:val="832"/>
        </w:trPr>
        <w:tc>
          <w:tcPr>
            <w:tcW w:w="709" w:type="dxa"/>
          </w:tcPr>
          <w:p w14:paraId="1BEBDCFC" w14:textId="029D9452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4.7.3</w:t>
            </w:r>
          </w:p>
        </w:tc>
        <w:tc>
          <w:tcPr>
            <w:tcW w:w="9781" w:type="dxa"/>
          </w:tcPr>
          <w:p w14:paraId="42898245" w14:textId="2A89DFD6" w:rsidR="0089418C" w:rsidRPr="00FB60A8" w:rsidRDefault="00CE5DB7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Вдовец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вдовица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Vdovec/vdova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Widowed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enkemand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Verwitwet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Χήρος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/-α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Widowed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Viudo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Lesk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Leski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Veuf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veuve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Baintreach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Udovac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udovica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Özvegy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Vedova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Našlys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(-ė)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Atraitnis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(-e)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Armel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armla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Weduwe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weduwnaar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Wdowiec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Wdowa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Viúvo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(a)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Văduv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(ă)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Vdovec/vdova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Ovdovel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Änkling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änka</w:t>
            </w:r>
            <w:proofErr w:type="spellEnd"/>
          </w:p>
        </w:tc>
      </w:tr>
      <w:tr w:rsidR="0089418C" w:rsidRPr="00FB60A8" w14:paraId="436F09BB" w14:textId="77777777" w:rsidTr="009B55C9">
        <w:trPr>
          <w:trHeight w:val="832"/>
        </w:trPr>
        <w:tc>
          <w:tcPr>
            <w:tcW w:w="709" w:type="dxa"/>
          </w:tcPr>
          <w:p w14:paraId="0615B810" w14:textId="6335A060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4.7.4</w:t>
            </w:r>
          </w:p>
        </w:tc>
        <w:tc>
          <w:tcPr>
            <w:tcW w:w="9781" w:type="dxa"/>
          </w:tcPr>
          <w:p w14:paraId="0A42E59A" w14:textId="48F0311B" w:rsidR="0089418C" w:rsidRPr="00FB60A8" w:rsidRDefault="00CE5DB7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Прекратено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партньорство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Zaniklé partnerství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Terminated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partnership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Registreret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ophørt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Beendete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Partnerschaft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Κατα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χωρισμένη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συμ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βίωση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λύθηκε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Terminated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partnership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hecho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terminada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Lõpetatud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kooselu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Eronnut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parisuhteesta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Partenariat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dissous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Páirtnéireacht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foirceannta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Okončano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Megszüntetett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élettársi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kapcsolat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Unione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sciolta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Nutraukta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partnerystė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Izbeigtas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partnerattiecības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Sħubija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mitmuma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Partnerschap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beëindigd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Rozwiązany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związek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Dissolução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parceria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Parteneriat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încheiat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Zaniknuté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Končana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skupnost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Avslutat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partnerskap</w:t>
            </w:r>
            <w:proofErr w:type="spellEnd"/>
          </w:p>
        </w:tc>
      </w:tr>
      <w:tr w:rsidR="0089418C" w:rsidRPr="00FB60A8" w14:paraId="6E6B038D" w14:textId="77777777" w:rsidTr="009B55C9">
        <w:trPr>
          <w:trHeight w:val="832"/>
        </w:trPr>
        <w:tc>
          <w:tcPr>
            <w:tcW w:w="709" w:type="dxa"/>
          </w:tcPr>
          <w:p w14:paraId="65CF7BA5" w14:textId="66A83810" w:rsidR="0089418C" w:rsidRPr="00FB60A8" w:rsidRDefault="0089418C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4.8</w:t>
            </w:r>
          </w:p>
        </w:tc>
        <w:tc>
          <w:tcPr>
            <w:tcW w:w="9781" w:type="dxa"/>
          </w:tcPr>
          <w:p w14:paraId="63C7433A" w14:textId="66996F65" w:rsidR="0089418C" w:rsidRPr="00FB60A8" w:rsidRDefault="00CE5DB7" w:rsidP="009B55C9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Живущ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(а) в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Bytem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Residing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Bosiddende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Wohnhaft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: /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 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Κάτοικος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Residing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Residente en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Elukoht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Asuinpaikka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Domicilié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(e) à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Ina c(h)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ónaí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Prebiva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adresi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Tartózkodási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Residente 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Gyvenantis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(-i) adresu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Dzīvesvieta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J/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tirresjedi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Verblijfplaats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Zamieszkały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/-a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Residente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domiciliul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Pobyt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Prebivališče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Bosatt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</w:t>
            </w:r>
          </w:p>
        </w:tc>
      </w:tr>
      <w:tr w:rsidR="00EC7259" w:rsidRPr="00FB60A8" w14:paraId="086F8044" w14:textId="77777777" w:rsidTr="00B53822">
        <w:trPr>
          <w:trHeight w:val="923"/>
        </w:trPr>
        <w:tc>
          <w:tcPr>
            <w:tcW w:w="709" w:type="dxa"/>
          </w:tcPr>
          <w:p w14:paraId="73A92E5F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9781" w:type="dxa"/>
          </w:tcPr>
          <w:p w14:paraId="3C64F749" w14:textId="296113FB" w:rsidR="00EC7259" w:rsidRPr="00FB60A8" w:rsidRDefault="002669C2" w:rsidP="00EC7259">
            <w:pPr>
              <w:pStyle w:val="TableParagraph"/>
              <w:spacing w:before="68"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СЪГЛАСНО ОФИЦИАЛНИЯ ДОКУМЕНТ, КЪМ КОЙТО Е ПРИЛОЖЕНО НАСТОЯЩОТО УДОСТОВЕРЕНИЕ,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 ZÁKLADĚ VEŘEJNÉ LISTINY, K NÍŽ JE PŘILOŽEN TENTO FORMULÁŘ,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HENHOLD TIL DET OFFENTLIGE DOKUMENT, SOM DENNE FORMULAR ER VEDHÆFTET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GEMÄSS DER ÖFFENTLICHEN URKUNDE, DER DIESES FORMULAR BEIGEFÜGT IST 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ΣΥΜΦΩΝΑ ΜΕ ΤΟ ΔΗΜΟΣΙΟ ΕΓΓΡΑΦΟ ΣΤΟ ΟΠΟΙΟ ΕΙΝΑΙ ΣΥΝΗΜΜΕΝΟ ΤΟ ΠΑΡΟΝ ΕΝΤΥΠΟ,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ACCORDING TO THE PUBLIC DOCUMENT TO WHICH THIS FORM IS ATTACHED,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SEGÚN EL DOCUMENTO PÚBLICO AL QUE SE ADJUNTA ESTE IMPRESO,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VASTAVALT AVALIKULE DOKUMENDILE, MILLELE SEE VORM ON LISATUD,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SEN YLEISEN ASIAKIRJAN MUKAAN, JOHON TÄMÄ LOMAKE LIITETÄÄN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D’APRÈS LE DOCUMENT PUBLIC AUQUEL LE PRÉSENT FORMULAIRE EST JOINT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RÉIR AN DOICIMÉID PHOIBLÍ LENA BHFUIL AN FHOIRM SEO CEANGAILTE,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PREMA JAVNOJ ISPRAVI KOJOJ JE OVAJ OBRAZAC PRILOŽEN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FORMANYOMTATVÁNNYAL KÍSÉRT KÖZOKIRAT SZERINT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SECONDO IL DOCUMENTO PUBBLICO CUI IL PRESENTE MODULO È ALLEGATO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PAGAL VIEŠĄJĮ DOKUMENTĄ, PRIE KURIO PRIDEDAMA ŠI FORMA 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SASKAŅĀ AR PUBLISKO DOKUMENTU, KURAM ŠĪ VEIDLAPA IR PIEVIENOTA: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SKONT ID-DOKUMENT PUBBLIKU LI MIEGĦU HIJA MEHMUŻA DIN IL-FORMOLA,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VOLGENS HET OPENBAAR DOCUMENT WAARAAN DIT FORMULIER IS GEHECHT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 DOKUMENTU URZĘDOWEGO, DO KTÓREGO ZAŁĄCZONY JEST NINIEJSZY FORMULARZ, WYNIKA, ŻE 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SEGUNDO O DOCUMENTO PÚBLICO A QUE O PRESENTE FORMULÁRIO ESTÁ APENSO,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ÎN CONFORMITATE CU DOCUMENTUL OFICIAL LA CARE ESTE ANEXAT PREZENTUL FORMULAR,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PODĽA VEREJNEJ LISTINY, KU KTOREJ JE TENTO FORMULÁR PRIPOJENÝ :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 SKLADU Z JAVNO LISTINO, KI JI JE PRILOŽEN TA OBRAZEC,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ENLIGT DEN OFFICIELLA HANDLING TILL VILKEN DETTA FORMULÄR ÄR BIFOGAT</w:t>
            </w:r>
          </w:p>
        </w:tc>
      </w:tr>
      <w:tr w:rsidR="00EC7259" w:rsidRPr="00FB60A8" w14:paraId="7B19689B" w14:textId="77777777" w:rsidTr="00B53822">
        <w:trPr>
          <w:trHeight w:val="1043"/>
        </w:trPr>
        <w:tc>
          <w:tcPr>
            <w:tcW w:w="709" w:type="dxa"/>
            <w:tcBorders>
              <w:bottom w:val="nil"/>
            </w:tcBorders>
          </w:tcPr>
          <w:p w14:paraId="389874E3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5.1</w:t>
            </w:r>
          </w:p>
        </w:tc>
        <w:tc>
          <w:tcPr>
            <w:tcW w:w="9781" w:type="dxa"/>
            <w:tcBorders>
              <w:bottom w:val="nil"/>
            </w:tcBorders>
          </w:tcPr>
          <w:p w14:paraId="4BC90D8B" w14:textId="2726A3D8" w:rsidR="00EC7259" w:rsidRPr="00FB60A8" w:rsidRDefault="002669C2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bCs/>
                <w:sz w:val="16"/>
                <w:szCs w:val="16"/>
                <w:lang w:val="cs-CZ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Съответното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лице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притежава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брачна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дееспособност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съгласно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националното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право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държавата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членка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която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издаден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официалният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документ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dotyčná osoba způsobilá uzavřít manželství podle vnitrostátního práva členského státu, v němž je veřejná listina vydána.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pågældende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adgang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kunne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indgå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henhold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ret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hvor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offentlige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udstedt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betreffende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nach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Mitgliedstaats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in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öffentliche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Urkunde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ausgestellt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wurde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ehefähig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ρόσω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οπ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οίο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φορά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έντυ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έχει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ικ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ανότητα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σύν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αψης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γάμου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δυνάμει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εθνικού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δικ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αίου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κράτους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όπ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εκδόθηκε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δημόσιο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έγγρ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αφο.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has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capacity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law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issued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capacidad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para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arreglo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Derecho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expedición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asjaomane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avaliku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andnud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liikmesriigi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õiguse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kohaselt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abieluvõimeline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Asianomaisella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henkilöllä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kelpoisuus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solmia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avioliitto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jäsenvaltion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kansallisen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lainsäädännön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mukaan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jossa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yleinen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asiakirja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annettu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concernée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peut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marier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droit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l’État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délivré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mbaineann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chumas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chun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pósadh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dhlí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náisiúnta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bhallstáit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ndéantar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doiciméad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poiblí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eisiúint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Dotična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sposobnost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sklapanje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braka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kojoj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isprava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érintett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személy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közokirat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kiállításának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tagállam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nemzeti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házasságot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köthet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persona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interessata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possiede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capacità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contrarre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norma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diritto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che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rilascia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Atitinkamas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asmuo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yra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veiksnus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sudaryti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santuoką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pagal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valstybės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narės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kurioje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viešasis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išduodamas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nacionalinę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teisę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Attiecīgā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spēj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laulībā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saskaņā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dalībvalsts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tiesību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aktiem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publiskais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izdots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Il-persuna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kkonċernata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għandha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kapaċità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tiżżewweġ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taħt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il-liġi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nazzjonali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tal-Istat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inħareġ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id-dokument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Heeft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betrokkene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bekwaamheid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op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grond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lidstaat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openbaar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wordt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afgegeven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której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dotyczy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posiada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zdolność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zawarcia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mocy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krajowego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członkowskiego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w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którym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ten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urzędowy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został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wydany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pessoa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causa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possui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capacidade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nos termos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direito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Estado-Membro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emitido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vizată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capacitatea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a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căsători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conformitate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dreptul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statului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oficial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Dotknutá osoba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spôsobilá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uzavrieť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podľa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vnútroštátneho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práva členského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ktorom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verejná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 vydaná.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zadevna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sposobna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sklenitev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zakonske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zveze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gram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</w:t>
            </w:r>
            <w:proofErr w:type="gram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skladu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kateri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berörda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behörighet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äktenskap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enligt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lagstiftningen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där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officiella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handlingen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utfärdades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.</w:t>
            </w:r>
          </w:p>
        </w:tc>
      </w:tr>
      <w:tr w:rsidR="00EC7259" w:rsidRPr="00FB60A8" w14:paraId="025DA39A" w14:textId="77777777" w:rsidTr="00B53822">
        <w:trPr>
          <w:trHeight w:val="1723"/>
        </w:trPr>
        <w:tc>
          <w:tcPr>
            <w:tcW w:w="709" w:type="dxa"/>
          </w:tcPr>
          <w:p w14:paraId="18CEFDB8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5.2</w:t>
            </w:r>
          </w:p>
        </w:tc>
        <w:tc>
          <w:tcPr>
            <w:tcW w:w="9781" w:type="dxa"/>
          </w:tcPr>
          <w:p w14:paraId="57E8359D" w14:textId="4DF71A03" w:rsidR="00EC7259" w:rsidRPr="00FB60A8" w:rsidRDefault="004111AE" w:rsidP="00FF4EBF">
            <w:pPr>
              <w:pStyle w:val="TableParagraph"/>
              <w:spacing w:before="68" w:line="261" w:lineRule="auto"/>
              <w:ind w:right="101"/>
              <w:rPr>
                <w:rFonts w:cs="Times New Roman"/>
                <w:bCs/>
                <w:sz w:val="16"/>
                <w:szCs w:val="16"/>
                <w:lang w:val="cs-CZ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Няма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данни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съответното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лице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встъпило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брак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съгласно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националното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право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държавата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членка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която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издаден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официалният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документ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Dotyčná osoba patrně neuzavřela manželství pod svým jménem podle vnitrostátního práva členského státu, v němž je veřejná listina vydána.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pågældende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ses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ikke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noget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opført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navn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henhold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ret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hvor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offentlige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udstedt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betreffende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unter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ihrem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Namen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offenbar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nach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Mitgliedstaats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in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öffentliche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Urkunde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ausgestellt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wurde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geschlossen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Δεν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φα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ίνετ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αι να υπ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άρχει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γάμος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όνομ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ροσώ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οπ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οίο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φορά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έντυ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δυνάμει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εθνικού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δικ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αίου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κράτους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όπ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εκδόθηκε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δημόσιο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έγγρ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αφο.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appears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 his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her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name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law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issued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consta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ningún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nombre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arreglo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Derecho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expedición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asjaomase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nimel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ühtegi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avaliku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andnud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liikmesriigi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õiguse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kohast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abielukannet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Asianomaisen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henkilön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nimelle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merkitty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avioliittoa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jäsenvaltion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kansallisen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lainsäädännön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mukaan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jossa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yleinen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asiakirja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annettu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concernée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semble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avoir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contracté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droit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l’État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délivré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Níl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fhianaise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go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bhfuil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mbaineann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pósta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ainm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hainm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dlí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náisiúnta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bhallstát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ndéantar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doiciméad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poiblí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eisiúint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poznato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da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dotična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 pod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svojim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imenom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sklopila brak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kojoj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isprava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érintett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személynek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közokirat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kiállításának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tagállam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nemzeti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házassága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megállapíthatóan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nincs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nome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interessata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risulta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registrato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alcun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norma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diritto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che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rilascia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Atitinkamas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asmuo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vardu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nėra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sudaręs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santuokos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pagal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valstybės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narės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kurioje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viešasis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išduodamas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nacionalinę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lastRenderedPageBreak/>
              <w:t>teisę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attiecīgās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vārda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noslēgta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neviena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laulība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saskaņā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dalībvalsts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tiesību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aktiem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publiskais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izdots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Il-persuna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kkonċernata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tidher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għandhiex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żwieġ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f’isimha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taħt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il-liġi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nazzjonali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tal-Istat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inħareġ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id-dokument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(NL)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Heeft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betrokkene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huwelijk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zijn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op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grond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lidstaat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openbaar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wordt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afgegeven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której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dotyczy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pozostaje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w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związku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małżeńskim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mocy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krajowego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w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którym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ten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urzędowy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został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wydany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afigura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existir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casamento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nome da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pessoa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causa nos termos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direito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Estado-Membro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emitido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Nu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cunoaște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nicio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căsătorie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încheiată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numele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persoanei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vizate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conformitate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dreptul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statului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oficial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Dotknutá osoba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zrejme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neuzavrela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svojom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mene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podľa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vnútroštátneho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práva členského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ktorom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verejná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 vydaná.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(SL)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Po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razpoložljiivh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podatkih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zadevna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ni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zakonski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zvezi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sklenila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svojem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imenu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gram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</w:t>
            </w:r>
            <w:proofErr w:type="gram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skladu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kateri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(SV)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Förefaller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berörda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ha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ingått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äktenskap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enligt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lagstiftningen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där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officiella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handlingen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utfärdades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.</w:t>
            </w:r>
          </w:p>
        </w:tc>
      </w:tr>
      <w:tr w:rsidR="00EC7259" w:rsidRPr="00FB60A8" w14:paraId="3FF3B0A4" w14:textId="77777777" w:rsidTr="00B53822">
        <w:trPr>
          <w:trHeight w:val="1723"/>
        </w:trPr>
        <w:tc>
          <w:tcPr>
            <w:tcW w:w="709" w:type="dxa"/>
          </w:tcPr>
          <w:p w14:paraId="5D59FD12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5.3</w:t>
            </w:r>
          </w:p>
        </w:tc>
        <w:tc>
          <w:tcPr>
            <w:tcW w:w="9781" w:type="dxa"/>
          </w:tcPr>
          <w:p w14:paraId="604E893C" w14:textId="7D400281" w:rsidR="00EC7259" w:rsidRPr="00FB60A8" w:rsidRDefault="004111AE" w:rsidP="00FF4EBF">
            <w:pPr>
              <w:pStyle w:val="TableParagraph"/>
              <w:spacing w:before="68" w:line="261" w:lineRule="auto"/>
              <w:ind w:right="47"/>
              <w:rPr>
                <w:rFonts w:cs="Times New Roman"/>
                <w:bCs/>
                <w:sz w:val="16"/>
                <w:szCs w:val="16"/>
                <w:lang w:val="cs-CZ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известни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пречки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съответното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лице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встъпи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брак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съгласно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националното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право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държавата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членка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която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издаден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официалният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документ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Neexistuje žádná známá překážka, aby dotyčná osoba uzavřela manželství podle vnitrostátního práva členského státu, v němž je veřejná listina vydána.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foreligger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kendte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hindringer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pågældende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indgåelse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henhold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ret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hvor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offentlige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udstedt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Hindernis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bekannt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Eheschließung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betreffenden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nach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Mitgliedstaats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in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öffentliche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Urkunde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ausgestellt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wurde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entgegensteht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Δεν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είν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αι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γνωστό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κα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νέν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κώλυμ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σύν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αψη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γάμου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από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ρόσω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οπ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οίο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φορά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έντυ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δυνάμει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εθνικού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δικ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αίου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κράτους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όπ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εκδόθηκε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δημόσιο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έγγρ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αφο.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known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law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issued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constancia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ningún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para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contraiga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arreglo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Derecho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expedición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teada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andnud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liikmesriigi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õiguse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kohaseid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asjaolusid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mis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takistaksid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asjaomasel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abielu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sõlmida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Asianomaisen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henkilön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avioliitolle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tiedetä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olevan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esteitä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jäsenvaltion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kansallisen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lainsäädännön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mukaan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jossa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yleinen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asiakirja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annettu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n’existe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d’empêchement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connu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concernée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droit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l’État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délivré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Níl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aitheanta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mbaineann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chun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pósadh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dlí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náisiúnta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bhallstát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ndéantar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doiciméad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poiblí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eisiúint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poznate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zapreke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zbog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koje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dotična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 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mogla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sklopiti brak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kojoj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isprava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Nincs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közokirat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kiállításának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tagállam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nemzeti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ismert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akadálya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hogy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érintett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személy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házasságot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kössön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Non sono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interessata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norma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diritto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che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rilascia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Nėra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žinomų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kliūčių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atitinkamam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asmeniui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sudaryti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santuoką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pagal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valstybės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narės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kurioje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viešasis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išduodamas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nacionalinę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teisę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Nav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zināmi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nekādi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šķēršļi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attiecīgajai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personai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stāties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laulībā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saskaņā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dalībvalsts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tiesību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aktiem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publiskais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izdots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hemm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ebda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magħruf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għall-persuna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kkonċernata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biex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tiżżewweġ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taħt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il-liġi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nazzjonali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talIstat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inħareġ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id-dokument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belemmering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voor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betrokken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op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grond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lidstaat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openbaar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wordt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afgegeven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istnieją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znane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przeszkody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zawarcia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przez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której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dotyczy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mocy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krajowego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członkowskiego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w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którym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ten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urzędowy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został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wydany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(PT)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existe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conhecido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pessoa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causa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matrimónio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nos termos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direito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Estado-Membro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emitido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(RO)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Nu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cunosc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căsătoria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persoanei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vizate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conformitate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dreptul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statului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oficial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(SK)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známa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prekážka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dotknutú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uzavrieť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podľa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vnútroštátneho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práva členského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ktorom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verejná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 vydaná.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(SL) 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Ni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ugotovljenih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zadržkov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da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zadevna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mogla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skleniti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zakonske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zveze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gram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</w:t>
            </w:r>
            <w:proofErr w:type="gram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skladu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kateri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 xml:space="preserve">(SV)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Finns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kända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för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berörda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äktenskap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enligt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lagstiftningen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där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officiella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handlingen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utfärdades</w:t>
            </w:r>
            <w:proofErr w:type="spellEnd"/>
          </w:p>
        </w:tc>
      </w:tr>
      <w:tr w:rsidR="00EC7259" w:rsidRPr="00FB60A8" w14:paraId="173F48ED" w14:textId="77777777" w:rsidTr="004111AE">
        <w:trPr>
          <w:trHeight w:val="428"/>
        </w:trPr>
        <w:tc>
          <w:tcPr>
            <w:tcW w:w="709" w:type="dxa"/>
          </w:tcPr>
          <w:p w14:paraId="02CC685C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5.4</w:t>
            </w:r>
          </w:p>
        </w:tc>
        <w:tc>
          <w:tcPr>
            <w:tcW w:w="9781" w:type="dxa"/>
          </w:tcPr>
          <w:p w14:paraId="76CC50A9" w14:textId="15FE9BA7" w:rsidR="00EC7259" w:rsidRPr="00FB60A8" w:rsidRDefault="004111AE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bCs/>
                <w:sz w:val="16"/>
                <w:szCs w:val="16"/>
                <w:lang w:val="cs-CZ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известни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пречки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за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сключването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брак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между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съответното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лице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и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нейния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неговата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бъдещ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(а)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съпруг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(а)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съгласно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националното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право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държавата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членка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която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издаден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официалният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документ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Neexistuje žádná známá překážka manželství mezi dotyčnou osobou a jejím snoubencem / její snoubenkou podle vnitrostátního práva členského státu, v němž je veřejná listina vydána.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foreligger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kendte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hindringer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indgåelse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mellem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pågældende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dennes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kommende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ægtefælle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henhold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ret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hvor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offentlige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udstedt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Hindernis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bekannt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einer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Eheschließung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betreffenden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ihrem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künftigen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Ehegatten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nach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Mitgliedstaats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in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öffentliche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Urkunde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ausgestellt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wurde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entgegensteht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Δεν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είν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αι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γνωστό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κα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νέν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κώλυμ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σύν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αψη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γάμου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μετ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αξύ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ροσώ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οπ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οίο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φορά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έντυ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και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μέλλοντος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ή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μέλλουσ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ας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συζύγου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δυνάμει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εθνικού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δικ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αίου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κράτους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όπ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εκδόθηκε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δημόσιο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έγγρ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αφο.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known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between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and his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her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intended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spouse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law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issued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constancia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ningún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para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contraiga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futuro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cónyuge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arreglo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Derecho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expedición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teada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avaliku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andnud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liikmesriigi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õiguse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kohaseid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asjaolusid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mis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takistaksid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abielu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sõlmimist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asjaomase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tulevase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abikaasa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vahel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Asianomaisen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henkilön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hänen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tulevan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puolisonsa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väliselle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avioliitolle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tiedetä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olevan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esteitä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jäsenvaltion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kansallisen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lainsäädännön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mukaan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jossa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yleinen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asiakirja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annettu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n’existe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d’empêchement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connu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concernée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avec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son futur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conjoint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droit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l’État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délivré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Níl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aitheanta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phósadh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mbaineann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agus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c(h)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éile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beartaithe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dhlí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náisiúnta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bhallstáit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ndéantar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doiciméad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poiblí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eisiúint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poznate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zapreke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zbog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koje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dotična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njezin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budući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bračni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drug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mogli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sklopiti brak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kojoj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isprava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Nincs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közokirat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kiállításának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tagállam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nemzeti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ismert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akadálya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hogy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érintett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személy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leendő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házastársa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egymással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házasságot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kössön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Non sono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tra la persona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interessata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futuro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coniuge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norma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diritto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che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rilascia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Nėra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žinomų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kliūčių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atitinkamo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asmens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būsimo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(-os)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sutuoktinio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santuokai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pagal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valstybės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narės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kurioje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viešasis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išduodamas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nacionalinę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teisę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zināmi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nekādi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šķēršļi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laulības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noslēgšanai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starp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attiecīgo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topošo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laulāto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saskaņā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dalībvalsts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tiesību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aktiem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publiskais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izdots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hemm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ebda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magħruf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żwieġ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il-persuna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kkonċernata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l-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konjuġi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futur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tagħha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taħt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il-liġi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nazzjonali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tal-Istat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inħareġ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id-dokument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belemmering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voor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huwelijk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tussen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betrokkene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zijn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beoogde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echtgeno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(o)t(e) op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grond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lidstaat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openbaar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wordt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afgegeven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istnieją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znane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przeszkody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zawarcia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przez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której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dotyczy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dokument,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zamierza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zawrzeć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mocy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krajowego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członkowskiego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w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którym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ten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urzędowy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został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wydany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existe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conhecido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nubentes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contraiam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matrimónio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nos termos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direito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Estado-Membro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emitido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Nu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cunosc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căsătoria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dintre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vizată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și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viitorul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soț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viitoarea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soție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conformitate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dreptul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statului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oficial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známa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prekážka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uzavrieť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manželstvo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medzi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dotknutou osobou a jej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nastávajúcou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manželkou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alebo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nastávajúcim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podľa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vnútroštátneho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práva členského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ktorom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verejná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 vydaná.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ugotovljenih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zadržkov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da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zadevna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njen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predvideni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zakonec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mogla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skleniti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zakonske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zveze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gram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</w:t>
            </w:r>
            <w:proofErr w:type="gram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skladu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kateri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Finns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kända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för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ingående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äktenskap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mellan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berörda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och hans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eller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hennes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blivande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make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eller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enligt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lagstiftningen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där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officiella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handlingen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utfärdades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.</w:t>
            </w:r>
          </w:p>
        </w:tc>
      </w:tr>
      <w:tr w:rsidR="00EC7259" w:rsidRPr="00FB60A8" w14:paraId="3BA629D6" w14:textId="77777777" w:rsidTr="00B53822">
        <w:trPr>
          <w:trHeight w:val="1523"/>
        </w:trPr>
        <w:tc>
          <w:tcPr>
            <w:tcW w:w="709" w:type="dxa"/>
          </w:tcPr>
          <w:p w14:paraId="71DD7B4B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5.5</w:t>
            </w:r>
          </w:p>
        </w:tc>
        <w:tc>
          <w:tcPr>
            <w:tcW w:w="9781" w:type="dxa"/>
          </w:tcPr>
          <w:p w14:paraId="58CFEC39" w14:textId="14081200" w:rsidR="00EC7259" w:rsidRPr="00FB60A8" w:rsidRDefault="007C3B9F" w:rsidP="00FF4EBF">
            <w:pPr>
              <w:pStyle w:val="TableParagraph"/>
              <w:spacing w:before="68" w:line="261" w:lineRule="auto"/>
              <w:ind w:right="31"/>
              <w:rPr>
                <w:rFonts w:cs="Times New Roman"/>
                <w:bCs/>
                <w:sz w:val="16"/>
                <w:szCs w:val="16"/>
                <w:lang w:val="cs-CZ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известни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възражения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срещу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сключването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брак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между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съответното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лице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и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нейния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неговата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бъдещ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(а)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съпруг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(а)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съгласно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националното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право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държавата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членка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в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която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издаден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официалният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документ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Neexistuje žádná známá námitka proti uzavření manželství mezi dotyčnou osobou a jejím snoubencem / její snoubenkou podle vnitrostátního práva členského státu, v němž je veřejná listina vydána.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foreligger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kendte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indsigelser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indgåelse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mellem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pågældende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dennes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kommende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ægtefælle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henhold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ret i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medlemsstat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hvor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offentlige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udstedt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Einwand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bekannt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einer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Eheschließung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betreffenden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künftigen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Ehegatten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nach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Mitgliedstaats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in dem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öffentliche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Urkunde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ausgestellt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wurde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entgegensteht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Δεν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είν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αι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γνωστή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κα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μί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α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ντίρρηση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σύν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αψη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γάμου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μετ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αξύ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ροσώ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οπ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οίο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φορά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έντυ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 και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μέλλοντος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ή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μέλλουσ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ας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συζύγου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δυνάμει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εθνικού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δικ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αίου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κράτους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μέλους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όπ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εκδόθηκε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δημόσιο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έγγρ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αφο.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opposition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known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between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and his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her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intended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spouse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law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where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issued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oposición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conocida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entre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y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futuro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cónyuge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arreglo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Derecho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expedición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público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teada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avaliku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andnud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liikmesriigi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õiguse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kohast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vastuseisu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mis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takistaks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abielu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sõlmimist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asjaomase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tulevase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abikaasa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vahel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Asianomaisen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henkilön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hänen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tulevan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puolisonsa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välistä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avioliittoa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vastustettu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jäsenvaltion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kansallisen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lainsäädännön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mukaan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jossa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yleinen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asiakirja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annettu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n’existe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d’opposition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connue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concernée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avec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son futur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conjoint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droit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l’État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public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délivré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Níl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chur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aghaidh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aitheanta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phósadh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idir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duine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mbaineann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agus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c(h)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éile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beartaithe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faoi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dhlí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náisiúnta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bhallstáit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ndéantar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doiciméad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poiblí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eisiúint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poznatog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prigovora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zbog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kojega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dotična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osoba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njezin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budući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bračni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drug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mogli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sklopiti brak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kojoj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isprava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ismert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olyan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közokirat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kiállításának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helye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tagállam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nemzeti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joga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szerinti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ellenvetés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amelyet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érintett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személy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leendő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házastársa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által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kötendő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házassággal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szemben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nyújtottak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Non sono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opposizioni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tra la persona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interessata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futuro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coniuge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norma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diritto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dello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che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rilascia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pubblico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Nėra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žinomų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prieštaravimų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atitinkamo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asmens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būsimo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(-os)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sutuoktinio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santuokai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pagal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valstybės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narės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kurioje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viešasis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išduodamas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nacionalinę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teisę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zināmi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nekādi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iebildumi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laulības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noslēgšanai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starp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attiecīgo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personu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topošo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laulāto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saskaņā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tās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dalībvalsts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tiesību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aktiem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kurā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publiskais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dokuments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izdots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hemm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ebda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oppożizzjoni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magħrufa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għaż-żwieġ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il-persuna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kkonċernata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 l-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konjuġi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futur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tagħha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taħt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il-liġi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nazzjonali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tal-Istat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fejn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inħareġ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id-dokument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pubbliku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verzet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tegen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huwelijk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tussen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betrokkene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zijn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beoogde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echtgeno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(o)t(e) op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grond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nationale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recht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van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lidstaat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openbaar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wordt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afgegeven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zgłoszono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sprzeciwu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wobec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zawarcia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przez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osobę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której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dotyczy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dokument,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osobą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zamierza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zawrzeć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mocy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krajowego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członkowskiego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w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którym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ten dokument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urzędowy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został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wydany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existe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oposição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conhecida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nubentes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contraiam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matrimónio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nos termos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direito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Estado-Membro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que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emitido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Nu se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cunoaște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nicio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opoziție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căsătoria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dintre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vizată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și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viitorul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soț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(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viitoarea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soție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)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conformitate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dreptul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intern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statului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membru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în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emis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documentul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oficial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známa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námietka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voči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uzavretiu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manželstva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medzi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dotknutou osobou a jej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nastávajúcou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manželkou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alebo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nastávajúcim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podľa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vnútroštátneho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práva členského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štátu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ktorom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verejná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 vydaná.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ugotovljenega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nasprotovanja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sklenitvi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zakonske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zveze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med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zadevno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osebo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njenim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predvidenim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zakoncem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gram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</w:t>
            </w:r>
            <w:proofErr w:type="gram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skladu z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nacionalnim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pravom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države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članice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v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kateri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izdana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javna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listina.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Finns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kända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invändningar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mot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ingående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äktenskap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mellan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berörda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personen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oc</w:t>
            </w:r>
            <w:proofErr w:type="spellEnd"/>
          </w:p>
        </w:tc>
      </w:tr>
      <w:tr w:rsidR="00EC7259" w:rsidRPr="00FB60A8" w14:paraId="20569BA8" w14:textId="77777777" w:rsidTr="00B53822">
        <w:trPr>
          <w:trHeight w:val="923"/>
        </w:trPr>
        <w:tc>
          <w:tcPr>
            <w:tcW w:w="709" w:type="dxa"/>
          </w:tcPr>
          <w:p w14:paraId="67B19DB6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9781" w:type="dxa"/>
          </w:tcPr>
          <w:p w14:paraId="23FC47AE" w14:textId="5E14D153" w:rsidR="00EC7259" w:rsidRPr="00FB60A8" w:rsidRDefault="00A6545C" w:rsidP="00FF4EBF">
            <w:pPr>
              <w:pStyle w:val="TableParagraph"/>
              <w:spacing w:before="68" w:line="261" w:lineRule="auto"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ИНФОРМАЦИЯ ЗА БЪДЕЩИЯ(АТА) СЪПРУГ(А) НА СЪОТВЕТНОТО ЛИЦЕ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INFORMACE O SNOUBENCI / SNOUBENCE DOTYČNÉ OSOBY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OPLYSNINGER OM DEN PÅGÆLDENDE PERSONS KOMMENDE ÆGTEFÆLLE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ANGABEN ZU DEM KÜNFTIGEN EHEGATTEN DER BETREFFENDEN PERSON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ΣΤΟΙΧΕΙΑ ΤΟΥ ΜΕΛΛΟΝΤΟΣ Ή ΤΗΣ ΜΕΛΛΟΥΣΑΣ ΣΥΖΥΓΟΥ ΤΟΥ ΠΡΟΣΩΠΟΥ ΤΟ ΟΠΟΙΟ ΑΦΟΡΑ ΤΟ ΕΝΤΥΠΟ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INFORMATION ON THE INTENDED SPOUSE OF THE PERSON CONCERNED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INFORMACIÓN SOBRE EL FUTURO CÓNYUGE DEL INTERESADO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TEAVE ISIKU KOHTA, KELLEGA ASJAOMANE ISIK SOOVIB ABIELU SÕLMIDA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TIEDOT ASIANOMAISEN HENKILÖN TULEVASTA PUOLISOSTA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INFORMATIONS SUR LE FUTUR CONJOINT DE LA PERSONNE CONCERNÉE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FAISNÉIS MAIDIR LE CÉILE BEARTAITHE AN DUINE LENA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mBAINEANN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INFORMACIJE O BUDUĆEM BRAČNOM DRUGU DOTIČNE OSOBE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AZ ÉRINTETT SZEMÉLY LEENDŐ HÁZASTÁRSÁRA VONATKOZÓ ADATOK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INFORMAZIONI SUL FUTURO CONIUGE DELLA PERSONA INTERESSATA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INFORMACIJA APIE ATITINKAMO ASMENS BŪSIMĄ SUTUOKTINĮ (-Ę)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INFORMĀCIJA PAR ATTIECĪGĀS PERSONAS TOPOŠO LAULĀTO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INFORMAZZJONI DWAR IL-KONJUĠI FUTUR TAL-PERSUNA KKONĊERNATA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INFORMATIE OVER DE BEOOGDE ECHTGENO(O)T(E) VAN DE BETROKKENE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DANE OSOBY, Z KTÓRĄ OSOBA, KTÓREJ DOTYCZY DOKUMENT, ZAMIERZA ZAWRZEĆ MAŁŻEŃSTWO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INFORMAÇÕES SOBRE O FUTURO CÔNJUGE DA PESSOA EM CAUSA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INFORMAȚII PRIVIND VIITORUL SOȚ (VIITOAREA SOȚIE) AL (A) PERSOANEI VIZATE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INFORMÁCIE O NASTÁVAJÚCOM MANŽELOVI/NASTÁVAJÚCEJ MANŽELKE DOTKNUTEJ OSOBY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INFORMACIJE O PREDVIDENEM ZAKONCU ZADEVNE OSEBE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UPPGIFTER OM DEN BERÖRDA PERSONENS BLIVANDE MAKE ELLER MAKA</w:t>
            </w:r>
          </w:p>
        </w:tc>
      </w:tr>
      <w:tr w:rsidR="00EC7259" w:rsidRPr="00FB60A8" w14:paraId="24653F02" w14:textId="77777777" w:rsidTr="00B53822">
        <w:trPr>
          <w:trHeight w:val="2723"/>
        </w:trPr>
        <w:tc>
          <w:tcPr>
            <w:tcW w:w="709" w:type="dxa"/>
          </w:tcPr>
          <w:p w14:paraId="359E2D69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6A</w:t>
            </w:r>
          </w:p>
        </w:tc>
        <w:tc>
          <w:tcPr>
            <w:tcW w:w="9781" w:type="dxa"/>
          </w:tcPr>
          <w:p w14:paraId="1040E386" w14:textId="4FAFD4A0" w:rsidR="00EC7259" w:rsidRPr="00FB60A8" w:rsidRDefault="00A6545C" w:rsidP="00FF4EBF">
            <w:pPr>
              <w:pStyle w:val="TableParagraph"/>
              <w:spacing w:before="68" w:line="261" w:lineRule="auto"/>
              <w:ind w:right="70"/>
              <w:rPr>
                <w:rFonts w:cs="Times New Roman"/>
                <w:bCs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(BG)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Настоящото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удостоверение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за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брачна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дееспособност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е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валидно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за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срок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от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шест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месеца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(CS)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Vysvědčení o právní způsobilosti k uzavření manželství má platnost 6 </w:t>
            </w:r>
            <w:proofErr w:type="gram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měsíců./</w:t>
            </w:r>
            <w:proofErr w:type="spellStart"/>
            <w:proofErr w:type="gram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months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Attesten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der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bekræfter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til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indgåelse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ægteskab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gyldig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seks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måneder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(DE)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Ehefähigkeitszeugnis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sechs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Monate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lang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gültig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ιστο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ποιητικό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απ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ουσί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κωλυμάτων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τη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σύν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αψη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γάμου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ισχύει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γι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α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έξι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μήνες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(EN)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The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of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to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months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(ES)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ausencia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impedimentos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para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contraer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es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válido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durante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meses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(ET)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Abieluvõime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tunnistus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kehtib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kuud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(FI)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Avioliiton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esteettömyystodistus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voimassa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kuusi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kuukautta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(FR)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capacité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à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mariage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durée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validité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six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mois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(GA)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An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teastas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dheimhníonn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nach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bhfuil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constaic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bith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bpósadh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bailí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é go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ceann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sé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mhí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(HR)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Potvrda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nepostojanju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prepreka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sklapanje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braka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valjana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 šest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mjeseci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(HU)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házassági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tanúsítvány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hónapig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érvényes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(IT)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di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nulla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osta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al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matrimonio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ha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validità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mesi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Patvirtinimo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kad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nėra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kliūčių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tuoktis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,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pažyma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galioja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šešis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mėnesius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(LV)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Apliecība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par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spēju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doties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laulībā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derīga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sešus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mēnešus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(MT)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Iċ-ċertifikat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tal-ebda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għaż-żwieġ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validu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għal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sitt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xhur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(NL)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certificaat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inzake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bekwaamheid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tot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huwen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maanden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geldig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Zaświadczenie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zdolności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zawarcia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małżeństwa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jest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ważne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przez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sześć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miesięcy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(PT)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casamento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é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válido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um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prazo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seis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meses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(RO)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Certificatul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care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atestă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lipsa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oricărui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impediment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pentru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căsătorie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este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valabil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pentru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perioadă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de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șase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luni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(SK)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Osvedčenie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právnej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spôsobilosti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na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uzavretie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manželstva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má platnosť6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mesiacov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(SL)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Potrdilo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o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neobstoju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zadržkov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za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sklenitev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zakonske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zveze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velja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šest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mesecev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. / </w:t>
            </w:r>
            <w:r w:rsidRPr="00FB60A8">
              <w:rPr>
                <w:rFonts w:cs="Times New Roman"/>
                <w:b/>
                <w:sz w:val="16"/>
                <w:szCs w:val="16"/>
                <w:lang w:val="cs-CZ"/>
              </w:rPr>
              <w:t>(SV)</w:t>
            </w:r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Intyget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om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att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det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inte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finns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hinder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för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ingående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av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äktenskap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är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giltigt</w:t>
            </w:r>
            <w:proofErr w:type="spellEnd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 xml:space="preserve"> i sex </w:t>
            </w:r>
            <w:proofErr w:type="spellStart"/>
            <w:r w:rsidRPr="00FB60A8">
              <w:rPr>
                <w:rFonts w:cs="Times New Roman"/>
                <w:bCs/>
                <w:sz w:val="16"/>
                <w:szCs w:val="16"/>
                <w:lang w:val="cs-CZ"/>
              </w:rPr>
              <w:t>månader</w:t>
            </w:r>
            <w:proofErr w:type="spellEnd"/>
          </w:p>
        </w:tc>
      </w:tr>
      <w:tr w:rsidR="00EC7259" w:rsidRPr="00FB60A8" w14:paraId="36A532D8" w14:textId="77777777" w:rsidTr="00B53822">
        <w:trPr>
          <w:trHeight w:val="1323"/>
        </w:trPr>
        <w:tc>
          <w:tcPr>
            <w:tcW w:w="709" w:type="dxa"/>
          </w:tcPr>
          <w:p w14:paraId="3F24479E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781" w:type="dxa"/>
          </w:tcPr>
          <w:p w14:paraId="6DDC4738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61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FB60A8">
              <w:rPr>
                <w:rFonts w:cs="Times New Roman"/>
                <w:sz w:val="16"/>
                <w:szCs w:val="16"/>
              </w:rPr>
              <w:t xml:space="preserve">ПОЛЕ ЗА ПОДПИС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FB60A8">
              <w:rPr>
                <w:rFonts w:cs="Times New Roman"/>
                <w:sz w:val="16"/>
                <w:szCs w:val="16"/>
              </w:rPr>
              <w:t xml:space="preserve">POLE PRO PODPIS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 xml:space="preserve">UNDERSKRIFTSFELT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FB60A8">
              <w:rPr>
                <w:rFonts w:cs="Times New Roman"/>
                <w:sz w:val="16"/>
                <w:szCs w:val="16"/>
              </w:rPr>
              <w:t xml:space="preserve">UNTERSCHRIFTENFELD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 xml:space="preserve">ΠΛΑΙΣΙΟ ΓΙΑ ΤΗΝ ΥΠΟΓΡΑΦΗ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SIGNATURE BOX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FB60A8">
              <w:rPr>
                <w:rFonts w:cs="Times New Roman"/>
                <w:sz w:val="16"/>
                <w:szCs w:val="16"/>
              </w:rPr>
              <w:t xml:space="preserve">RECUADRO PARA LA FIRMA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FB60A8">
              <w:rPr>
                <w:rFonts w:cs="Times New Roman"/>
                <w:sz w:val="16"/>
                <w:szCs w:val="16"/>
              </w:rPr>
              <w:t xml:space="preserve">ALLKIRJALAHTER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FB60A8">
              <w:rPr>
                <w:rFonts w:cs="Times New Roman"/>
                <w:sz w:val="16"/>
                <w:szCs w:val="16"/>
              </w:rPr>
              <w:t xml:space="preserve">ALLEKIRJOITUSKENTTÄ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CADRE POUR LA SIGNATURE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FB60A8">
              <w:rPr>
                <w:rFonts w:cs="Times New Roman"/>
                <w:sz w:val="16"/>
                <w:szCs w:val="16"/>
              </w:rPr>
              <w:t xml:space="preserve">BOSCA DON SÍNIÚ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FB60A8">
              <w:rPr>
                <w:rFonts w:cs="Times New Roman"/>
                <w:sz w:val="16"/>
                <w:szCs w:val="16"/>
              </w:rPr>
              <w:t xml:space="preserve">POLJE ZA POTPIS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>AZ ALÁÍRÁS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SZÖVEGDOBOZA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RIQUADRO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PER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LA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FIRMA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PARAŠO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LAUKELIS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(LV)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PARAKSTA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LAUKS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(MT)</w:t>
            </w:r>
            <w:r w:rsidRPr="00FB60A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KAXXA </w:t>
            </w:r>
            <w:r w:rsidRPr="00FB60A8">
              <w:rPr>
                <w:rFonts w:cs="Times New Roman"/>
                <w:sz w:val="16"/>
                <w:szCs w:val="16"/>
              </w:rPr>
              <w:t xml:space="preserve">TAL-IFFIRMAR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 xml:space="preserve">VAK VOOR DE HANDTEKENING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 xml:space="preserve">POLE PODPISU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ESPAÇO DESTINADO À ASSINATURA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 xml:space="preserve">SEMNĂTURA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FB60A8">
              <w:rPr>
                <w:rFonts w:cs="Times New Roman"/>
                <w:sz w:val="16"/>
                <w:szCs w:val="16"/>
              </w:rPr>
              <w:t xml:space="preserve">KOLÓNKA NA PODPIS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z w:val="16"/>
                <w:szCs w:val="16"/>
              </w:rPr>
              <w:t xml:space="preserve">POLJE ZA PODPIS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RUTA FÖR UNDERTECKNANDE</w:t>
            </w:r>
          </w:p>
        </w:tc>
      </w:tr>
      <w:tr w:rsidR="00EC7259" w:rsidRPr="00FB60A8" w14:paraId="3454BC4C" w14:textId="77777777" w:rsidTr="00B53822">
        <w:trPr>
          <w:trHeight w:val="2923"/>
        </w:trPr>
        <w:tc>
          <w:tcPr>
            <w:tcW w:w="709" w:type="dxa"/>
          </w:tcPr>
          <w:p w14:paraId="7A9C59EA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lastRenderedPageBreak/>
              <w:t>7.1</w:t>
            </w:r>
          </w:p>
        </w:tc>
        <w:tc>
          <w:tcPr>
            <w:tcW w:w="9781" w:type="dxa"/>
          </w:tcPr>
          <w:p w14:paraId="5B3250DB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81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Фамилно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(и)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име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и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собствено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(и)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име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длъжностното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лице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издало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настоящото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удостоверение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Příjmení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jméno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jména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úředníka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který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formulář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Efternavn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fornavn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embedsmand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der har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denne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Familienname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(n) und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Vorname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(n) des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Beamten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der dieses Formular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ausgestellt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>Επ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ώνυμο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(-α) και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όνομ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α(-τα)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της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υπα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λλήλου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εξέδωσε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ρόν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έντυ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πο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Surname(s) and forename(s) of the official who issued this form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Apellido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(s) y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nombre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(s)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funcionario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expidió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impreso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Käesoleva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vormi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väljastanud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ametniku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eesnimi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nimed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ja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perekonnanimi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nimed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Tämän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lomakkeen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antaneen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virkamiehen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sukunimi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nimet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ja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etunimi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nimet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Nom(s) et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prénom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(s) du fonctionnaire qui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délivré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présent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formulaire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(GA)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Sloinne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sloinnte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)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agus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céadainm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céadainmneacha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)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an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oifigigh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d’eisigh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an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fhoirm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(HR)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Prezime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)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)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službenika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koji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je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pacing w:val="-4"/>
                <w:sz w:val="16"/>
                <w:szCs w:val="16"/>
              </w:rPr>
              <w:t>izdao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ovaj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obrazac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formanyomtatványt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tisztviselő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családi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neve(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utóneve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Cognome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funzionario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rilasciato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presente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modulo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Šią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išdavusio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pareigūno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pavardė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ės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vardas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(-ai)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Amatpersonas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izdevusi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šo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veidlapu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uzvārds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un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vārds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Kunjom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kunjomijiet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u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isem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ismijiet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tal-uffiċjal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ħareġ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din il-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formola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>Na(a)m(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voorna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(a)m(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van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ambtenaar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die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formulier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heeft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afgegeven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Nazwisko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(-a)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imię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imiona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urzędnika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który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wydał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niniejszy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formularz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Apelido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(s) 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nome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próprio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(s) 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funcionário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emitiu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presente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formulário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Numele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și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prenumele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funcționarului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care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prezentul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Priezvisko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(-á)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meno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(-á)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úradníka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ktorý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formulár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Priimek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priimki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in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imena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uradnika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obrazec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Efternamn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och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förnamn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tjänsteman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utfärdat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detta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formulär</w:t>
            </w:r>
            <w:proofErr w:type="spellEnd"/>
          </w:p>
        </w:tc>
      </w:tr>
      <w:tr w:rsidR="00EC7259" w:rsidRPr="00FB60A8" w14:paraId="72E25706" w14:textId="77777777" w:rsidTr="00B53822">
        <w:trPr>
          <w:trHeight w:val="2028"/>
        </w:trPr>
        <w:tc>
          <w:tcPr>
            <w:tcW w:w="709" w:type="dxa"/>
            <w:tcBorders>
              <w:bottom w:val="single" w:sz="2" w:space="0" w:color="808080"/>
            </w:tcBorders>
          </w:tcPr>
          <w:p w14:paraId="31C8882D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7.2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751CF4A5" w14:textId="77777777" w:rsidR="00EC7259" w:rsidRPr="00FB60A8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Длъжност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длъжностното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лице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издало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настоящото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удостоверение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Funkce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úředníka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který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formulář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FB60A8">
              <w:rPr>
                <w:rFonts w:cs="Times New Roman"/>
                <w:sz w:val="16"/>
                <w:szCs w:val="16"/>
              </w:rPr>
              <w:t xml:space="preserve">Stilling — den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embedsmand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der har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denne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Stellung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des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Beamten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der dieses Formular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ausgestellt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hat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Θέση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της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υπα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λλήλου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εξέδωσε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το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πα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ρόν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έντυ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πο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Position of the official who issued this form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FB60A8">
              <w:rPr>
                <w:rFonts w:cs="Times New Roman"/>
                <w:sz w:val="16"/>
                <w:szCs w:val="16"/>
              </w:rPr>
              <w:t xml:space="preserve">Cargo del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funcionario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expidió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este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impreso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Käesoleva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vormi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väljastanud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ametniku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ametikoht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Tämän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lomakkeen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antaneen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virkamiehen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asema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Poste du fonctionnaire qui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délivré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présent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formulaire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FB60A8">
              <w:rPr>
                <w:rFonts w:cs="Times New Roman"/>
                <w:sz w:val="16"/>
                <w:szCs w:val="16"/>
              </w:rPr>
              <w:t xml:space="preserve">Post 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oifigigh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d’eisigh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fhoirm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Funkcija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službenika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koji je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ovaj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obrazac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(HU)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A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formanyomtatványt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kiállító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tisztviselő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beosztása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(IT)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Posizione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del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funzionario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che</w:t>
            </w:r>
            <w:proofErr w:type="spellEnd"/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ha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rilasciato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il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presente</w:t>
            </w:r>
            <w:proofErr w:type="spellEnd"/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modulo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(LT)</w:t>
            </w:r>
            <w:r w:rsidRPr="00FB60A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pacing w:val="-6"/>
                <w:sz w:val="16"/>
                <w:szCs w:val="16"/>
              </w:rPr>
              <w:t>Šią</w:t>
            </w:r>
            <w:proofErr w:type="spellEnd"/>
            <w:r w:rsidRPr="00FB60A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formą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išdavusio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pareigūno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pareigos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Amatpersonas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izdevusi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šo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veidlapu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amats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Kariga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tal-uffiċjal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li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ħareġ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din il-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formola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>(NL)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Functie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van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de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ambtenaar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die</w:t>
            </w:r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dit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formulier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heeft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afgegeven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(PL)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Stanowisko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urzędnika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,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który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wydał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niniejszy</w:t>
            </w:r>
            <w:proofErr w:type="spellEnd"/>
            <w:r w:rsidRPr="00FB60A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formularz</w:t>
            </w:r>
            <w:proofErr w:type="spellEnd"/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/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b/>
                <w:sz w:val="16"/>
                <w:szCs w:val="16"/>
              </w:rPr>
              <w:t>(PT)</w:t>
            </w:r>
            <w:r w:rsidRPr="00FB60A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>Cargo</w:t>
            </w:r>
            <w:r w:rsidRPr="00FB60A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FB60A8">
              <w:rPr>
                <w:rFonts w:cs="Times New Roman"/>
                <w:sz w:val="16"/>
                <w:szCs w:val="16"/>
              </w:rPr>
              <w:t xml:space="preserve">do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funcionário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que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emitiu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presente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formulário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Poziția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funcționarului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care 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prezentul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formular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Funkcia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úradníka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ktorý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tento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formulár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Položaj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uradnika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,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je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obrazec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Befattning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den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tjänsteman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som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har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utfärdat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detta</w:t>
            </w:r>
            <w:proofErr w:type="spellEnd"/>
            <w:r w:rsidRPr="00FB60A8">
              <w:rPr>
                <w:rFonts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formulär</w:t>
            </w:r>
            <w:proofErr w:type="spellEnd"/>
          </w:p>
        </w:tc>
      </w:tr>
      <w:tr w:rsidR="00EC7259" w:rsidRPr="00FB60A8" w14:paraId="09561702" w14:textId="77777777" w:rsidTr="00B53822">
        <w:trPr>
          <w:trHeight w:val="891"/>
        </w:trPr>
        <w:tc>
          <w:tcPr>
            <w:tcW w:w="709" w:type="dxa"/>
            <w:tcBorders>
              <w:bottom w:val="single" w:sz="2" w:space="0" w:color="808080"/>
            </w:tcBorders>
          </w:tcPr>
          <w:p w14:paraId="70316F66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7.3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338B7D63" w14:textId="77777777" w:rsidR="00EC7259" w:rsidRPr="00FB60A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Дата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дд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мм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гггг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на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издаване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vydání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Udstedelsesdato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åååå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Ausstellungsdatum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(TT/MM/JJJJ)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Ημερομηνί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α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ηη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μμ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εεεε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έκδοσης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>Date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yyyy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of issue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Fecha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expedición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Väljaandmise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kuupäev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(pp/kk/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Antamispäivä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(pp/kk/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vvvv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>Date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délivrance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Dáta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bbbb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eisiúna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gggg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izdavanja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FB60A8">
              <w:rPr>
                <w:rFonts w:cs="Times New Roman"/>
                <w:sz w:val="16"/>
                <w:szCs w:val="16"/>
              </w:rPr>
              <w:t xml:space="preserve">A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kiállítás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dátuma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éééé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hh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nn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FB60A8">
              <w:rPr>
                <w:rFonts w:cs="Times New Roman"/>
                <w:sz w:val="16"/>
                <w:szCs w:val="16"/>
              </w:rPr>
              <w:t xml:space="preserve">Data di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rilascio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(gg/mm/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Išdavimo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data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mmmm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Izdošanas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datums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gggg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FB60A8">
              <w:rPr>
                <w:rFonts w:cs="Times New Roman"/>
                <w:sz w:val="16"/>
                <w:szCs w:val="16"/>
              </w:rPr>
              <w:t>Data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/xx/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ssss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tal-ħruġ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jjjj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van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afgifte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FB60A8">
              <w:rPr>
                <w:rFonts w:cs="Times New Roman"/>
                <w:sz w:val="16"/>
                <w:szCs w:val="16"/>
              </w:rPr>
              <w:t>Data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wydania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FB60A8">
              <w:rPr>
                <w:rFonts w:cs="Times New Roman"/>
                <w:sz w:val="16"/>
                <w:szCs w:val="16"/>
              </w:rPr>
              <w:t xml:space="preserve">Data de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emissão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FB60A8">
              <w:rPr>
                <w:rFonts w:cs="Times New Roman"/>
                <w:sz w:val="16"/>
                <w:szCs w:val="16"/>
              </w:rPr>
              <w:t>Data (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zz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aaaa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emiterii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Dátum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rrrr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vydania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FB60A8">
              <w:rPr>
                <w:rFonts w:cs="Times New Roman"/>
                <w:spacing w:val="-4"/>
                <w:sz w:val="16"/>
                <w:szCs w:val="16"/>
              </w:rPr>
              <w:t xml:space="preserve">Datum </w:t>
            </w:r>
            <w:r w:rsidRPr="00FB60A8">
              <w:rPr>
                <w:rFonts w:cs="Times New Roman"/>
                <w:sz w:val="16"/>
                <w:szCs w:val="16"/>
              </w:rPr>
              <w:t>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llll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izdaje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FB60A8">
              <w:rPr>
                <w:rFonts w:cs="Times New Roman"/>
                <w:sz w:val="16"/>
                <w:szCs w:val="16"/>
              </w:rPr>
              <w:t>Datum (dd/mm/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åååå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för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utfärdande</w:t>
            </w:r>
            <w:proofErr w:type="spellEnd"/>
          </w:p>
        </w:tc>
      </w:tr>
      <w:tr w:rsidR="00EC7259" w:rsidRPr="00FB60A8" w14:paraId="12DF22C3" w14:textId="77777777" w:rsidTr="00B53822">
        <w:trPr>
          <w:trHeight w:val="723"/>
        </w:trPr>
        <w:tc>
          <w:tcPr>
            <w:tcW w:w="709" w:type="dxa"/>
            <w:tcBorders>
              <w:top w:val="single" w:sz="2" w:space="0" w:color="808080"/>
            </w:tcBorders>
          </w:tcPr>
          <w:p w14:paraId="46BD6B9D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7.4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6BD62F3D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619"/>
              <w:jc w:val="bot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Подпис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Underskrift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Unterschrift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FB60A8">
              <w:rPr>
                <w:rFonts w:cs="Times New Roman"/>
                <w:sz w:val="16"/>
                <w:szCs w:val="16"/>
              </w:rPr>
              <w:t>Υπ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ογρ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αφή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Signature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Firma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Allkiri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Allekirjoitus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FB60A8">
              <w:rPr>
                <w:rFonts w:cs="Times New Roman"/>
                <w:sz w:val="16"/>
                <w:szCs w:val="16"/>
              </w:rPr>
              <w:t xml:space="preserve">Signature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Síniú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Potpis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Aláírás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Firma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Parašas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Paraksts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Firma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pacing w:val="-5"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Handtekening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Assinatura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Semnătura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Podpis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Namnteckning</w:t>
            </w:r>
            <w:proofErr w:type="spellEnd"/>
          </w:p>
        </w:tc>
      </w:tr>
      <w:tr w:rsidR="00EC7259" w:rsidRPr="00FB60A8" w14:paraId="0A76D0A9" w14:textId="77777777" w:rsidTr="00B53822">
        <w:trPr>
          <w:trHeight w:val="1123"/>
        </w:trPr>
        <w:tc>
          <w:tcPr>
            <w:tcW w:w="709" w:type="dxa"/>
          </w:tcPr>
          <w:p w14:paraId="15454006" w14:textId="77777777" w:rsidR="00EC7259" w:rsidRPr="00FB60A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sz w:val="16"/>
                <w:szCs w:val="16"/>
              </w:rPr>
              <w:t>7.5</w:t>
            </w:r>
          </w:p>
        </w:tc>
        <w:tc>
          <w:tcPr>
            <w:tcW w:w="9781" w:type="dxa"/>
          </w:tcPr>
          <w:p w14:paraId="1CB5EDF7" w14:textId="77777777" w:rsidR="00EC7259" w:rsidRPr="00FB60A8" w:rsidRDefault="00EC7259" w:rsidP="00FF4EBF">
            <w:pPr>
              <w:pStyle w:val="TableParagraph"/>
              <w:spacing w:before="68" w:line="261" w:lineRule="auto"/>
              <w:ind w:right="13"/>
              <w:rPr>
                <w:rFonts w:cs="Times New Roman"/>
                <w:sz w:val="16"/>
                <w:szCs w:val="16"/>
              </w:rPr>
            </w:pPr>
            <w:r w:rsidRPr="00FB60A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Печат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или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щемпел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Pečeť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nebo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razítko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Segl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eller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stempel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FB60A8">
              <w:rPr>
                <w:rFonts w:cs="Times New Roman"/>
                <w:sz w:val="16"/>
                <w:szCs w:val="16"/>
              </w:rPr>
              <w:t xml:space="preserve">Siegel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Stempel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Σφρ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αγίδα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FB60A8">
              <w:rPr>
                <w:rFonts w:cs="Times New Roman"/>
                <w:sz w:val="16"/>
                <w:szCs w:val="16"/>
              </w:rPr>
              <w:t xml:space="preserve">Seal or stamp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Sello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 timbre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Pitser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või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tempel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Sinetti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tai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leima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Sceau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timbre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Séala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nó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stampa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Žig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ili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pečat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Pecsét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vagy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bélyegzőlenyomat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FB60A8">
              <w:rPr>
                <w:rFonts w:cs="Times New Roman"/>
                <w:sz w:val="16"/>
                <w:szCs w:val="16"/>
              </w:rPr>
              <w:t xml:space="preserve">Bollo o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timbro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Spaudas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arba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antspaudas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Zīmogs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vai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spiedogs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Siġill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jew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timbru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Zegel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of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stempel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Pieczęć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lub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stempel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Selo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carimbo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Sigiliul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sau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ștampila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Pečať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alebo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odtlačok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pečiatky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Pečat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ali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žig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/ </w:t>
            </w:r>
            <w:r w:rsidRPr="00FB60A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Sigill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eller</w:t>
            </w:r>
            <w:proofErr w:type="spellEnd"/>
            <w:r w:rsidRPr="00FB60A8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FB60A8">
              <w:rPr>
                <w:rFonts w:cs="Times New Roman"/>
                <w:sz w:val="16"/>
                <w:szCs w:val="16"/>
              </w:rPr>
              <w:t>stämpel</w:t>
            </w:r>
            <w:proofErr w:type="spellEnd"/>
          </w:p>
        </w:tc>
      </w:tr>
    </w:tbl>
    <w:p w14:paraId="0B2F9227" w14:textId="77777777" w:rsidR="00EC7259" w:rsidRPr="00FB60A8" w:rsidRDefault="00EC7259" w:rsidP="00EC7259">
      <w:pPr>
        <w:spacing w:beforeLines="40" w:before="96" w:afterLines="40" w:after="96" w:line="120" w:lineRule="auto"/>
        <w:rPr>
          <w:rFonts w:ascii="Times New Roman" w:hAnsi="Times New Roman"/>
        </w:rPr>
      </w:pPr>
    </w:p>
    <w:sectPr w:rsidR="00EC7259" w:rsidRPr="00FB60A8" w:rsidSect="00127F82">
      <w:footerReference w:type="default" r:id="rId8"/>
      <w:type w:val="continuous"/>
      <w:pgSz w:w="11906" w:h="16838"/>
      <w:pgMar w:top="720" w:right="720" w:bottom="720" w:left="720" w:header="432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80413" w14:textId="77777777" w:rsidR="00BF5EDC" w:rsidRDefault="00BF5EDC" w:rsidP="00127F82">
      <w:pPr>
        <w:spacing w:after="0" w:line="240" w:lineRule="auto"/>
      </w:pPr>
      <w:r>
        <w:separator/>
      </w:r>
    </w:p>
  </w:endnote>
  <w:endnote w:type="continuationSeparator" w:id="0">
    <w:p w14:paraId="2BDF8FCA" w14:textId="77777777" w:rsidR="00BF5EDC" w:rsidRDefault="00BF5EDC" w:rsidP="00127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S PMincho"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087444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</w:rPr>
        </w:sdtEndPr>
        <w:sdtContent>
          <w:p w14:paraId="5FF965D0" w14:textId="77777777" w:rsidR="00D12952" w:rsidRPr="004E1BA0" w:rsidRDefault="00D12952" w:rsidP="004E1BA0">
            <w:pPr>
              <w:pStyle w:val="Zpat"/>
              <w:pBdr>
                <w:top w:val="single" w:sz="4" w:space="1" w:color="auto"/>
              </w:pBdr>
              <w:jc w:val="right"/>
              <w:rPr>
                <w:rFonts w:ascii="Times New Roman" w:hAnsi="Times New Roman"/>
              </w:rPr>
            </w:pPr>
            <w:r w:rsidRPr="004E1BA0">
              <w:rPr>
                <w:rFonts w:ascii="Times New Roman" w:hAnsi="Times New Roman"/>
                <w:bCs/>
              </w:rPr>
              <w:fldChar w:fldCharType="begin"/>
            </w:r>
            <w:r w:rsidRPr="004E1BA0">
              <w:rPr>
                <w:rFonts w:ascii="Times New Roman" w:hAnsi="Times New Roman"/>
                <w:bCs/>
              </w:rPr>
              <w:instrText>PAGE</w:instrText>
            </w:r>
            <w:r w:rsidRPr="004E1BA0">
              <w:rPr>
                <w:rFonts w:ascii="Times New Roman" w:hAnsi="Times New Roman"/>
                <w:bCs/>
              </w:rPr>
              <w:fldChar w:fldCharType="separate"/>
            </w:r>
            <w:r w:rsidR="00784BD4">
              <w:rPr>
                <w:rFonts w:ascii="Times New Roman" w:hAnsi="Times New Roman"/>
                <w:bCs/>
                <w:noProof/>
              </w:rPr>
              <w:t>3</w:t>
            </w:r>
            <w:r w:rsidRPr="004E1BA0">
              <w:rPr>
                <w:rFonts w:ascii="Times New Roman" w:hAnsi="Times New Roman"/>
                <w:bCs/>
              </w:rPr>
              <w:fldChar w:fldCharType="end"/>
            </w:r>
            <w:r w:rsidRPr="004E1BA0">
              <w:rPr>
                <w:rFonts w:ascii="Times New Roman" w:hAnsi="Times New Roman"/>
              </w:rPr>
              <w:t xml:space="preserve"> / </w:t>
            </w:r>
            <w:r w:rsidRPr="004E1BA0">
              <w:rPr>
                <w:rFonts w:ascii="Times New Roman" w:hAnsi="Times New Roman"/>
                <w:bCs/>
              </w:rPr>
              <w:fldChar w:fldCharType="begin"/>
            </w:r>
            <w:r w:rsidRPr="004E1BA0">
              <w:rPr>
                <w:rFonts w:ascii="Times New Roman" w:hAnsi="Times New Roman"/>
                <w:bCs/>
              </w:rPr>
              <w:instrText>NUMPAGES</w:instrText>
            </w:r>
            <w:r w:rsidRPr="004E1BA0">
              <w:rPr>
                <w:rFonts w:ascii="Times New Roman" w:hAnsi="Times New Roman"/>
                <w:bCs/>
              </w:rPr>
              <w:fldChar w:fldCharType="separate"/>
            </w:r>
            <w:r w:rsidR="00784BD4">
              <w:rPr>
                <w:rFonts w:ascii="Times New Roman" w:hAnsi="Times New Roman"/>
                <w:bCs/>
                <w:noProof/>
              </w:rPr>
              <w:t>12</w:t>
            </w:r>
            <w:r w:rsidRPr="004E1BA0">
              <w:rPr>
                <w:rFonts w:ascii="Times New Roman" w:hAnsi="Times New Roman"/>
                <w:bCs/>
              </w:rPr>
              <w:fldChar w:fldCharType="end"/>
            </w:r>
          </w:p>
        </w:sdtContent>
      </w:sdt>
    </w:sdtContent>
  </w:sdt>
  <w:p w14:paraId="7DC3C948" w14:textId="77777777" w:rsidR="00D12952" w:rsidRDefault="00D12952" w:rsidP="0082518A">
    <w:pPr>
      <w:pStyle w:val="Zpat"/>
      <w:tabs>
        <w:tab w:val="clear" w:pos="4536"/>
        <w:tab w:val="clear" w:pos="9072"/>
        <w:tab w:val="left" w:pos="3828"/>
        <w:tab w:val="left" w:pos="10065"/>
      </w:tabs>
      <w:ind w:left="142" w:right="-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F07A8" w14:textId="77777777" w:rsidR="00BF5EDC" w:rsidRDefault="00BF5EDC" w:rsidP="00127F82">
      <w:pPr>
        <w:spacing w:after="0" w:line="240" w:lineRule="auto"/>
      </w:pPr>
      <w:r>
        <w:separator/>
      </w:r>
    </w:p>
  </w:footnote>
  <w:footnote w:type="continuationSeparator" w:id="0">
    <w:p w14:paraId="48219AF1" w14:textId="77777777" w:rsidR="00BF5EDC" w:rsidRDefault="00BF5EDC" w:rsidP="00127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numFmt w:val="bullet"/>
      <w:lvlText w:val="■"/>
      <w:lvlJc w:val="left"/>
      <w:pPr>
        <w:ind w:left="385" w:hanging="181"/>
      </w:pPr>
      <w:rPr>
        <w:rFonts w:ascii="MS PMincho" w:eastAsia="MS PMincho"/>
        <w:b w:val="0"/>
        <w:w w:val="100"/>
        <w:sz w:val="16"/>
      </w:rPr>
    </w:lvl>
    <w:lvl w:ilvl="1">
      <w:numFmt w:val="bullet"/>
      <w:lvlText w:val="•"/>
      <w:lvlJc w:val="left"/>
      <w:pPr>
        <w:ind w:left="903" w:hanging="181"/>
      </w:pPr>
    </w:lvl>
    <w:lvl w:ilvl="2">
      <w:numFmt w:val="bullet"/>
      <w:lvlText w:val="•"/>
      <w:lvlJc w:val="left"/>
      <w:pPr>
        <w:ind w:left="1426" w:hanging="181"/>
      </w:pPr>
    </w:lvl>
    <w:lvl w:ilvl="3">
      <w:numFmt w:val="bullet"/>
      <w:lvlText w:val="•"/>
      <w:lvlJc w:val="left"/>
      <w:pPr>
        <w:ind w:left="1949" w:hanging="181"/>
      </w:pPr>
    </w:lvl>
    <w:lvl w:ilvl="4">
      <w:numFmt w:val="bullet"/>
      <w:lvlText w:val="•"/>
      <w:lvlJc w:val="left"/>
      <w:pPr>
        <w:ind w:left="2473" w:hanging="181"/>
      </w:pPr>
    </w:lvl>
    <w:lvl w:ilvl="5">
      <w:numFmt w:val="bullet"/>
      <w:lvlText w:val="•"/>
      <w:lvlJc w:val="left"/>
      <w:pPr>
        <w:ind w:left="2996" w:hanging="181"/>
      </w:pPr>
    </w:lvl>
    <w:lvl w:ilvl="6">
      <w:numFmt w:val="bullet"/>
      <w:lvlText w:val="•"/>
      <w:lvlJc w:val="left"/>
      <w:pPr>
        <w:ind w:left="3519" w:hanging="181"/>
      </w:pPr>
    </w:lvl>
    <w:lvl w:ilvl="7">
      <w:numFmt w:val="bullet"/>
      <w:lvlText w:val="•"/>
      <w:lvlJc w:val="left"/>
      <w:pPr>
        <w:ind w:left="4042" w:hanging="181"/>
      </w:pPr>
    </w:lvl>
    <w:lvl w:ilvl="8">
      <w:numFmt w:val="bullet"/>
      <w:lvlText w:val="•"/>
      <w:lvlJc w:val="left"/>
      <w:pPr>
        <w:ind w:left="4566" w:hanging="181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5"/>
        <w:sz w:val="22"/>
        <w:szCs w:val="22"/>
      </w:rPr>
    </w:lvl>
    <w:lvl w:ilvl="1">
      <w:start w:val="1"/>
      <w:numFmt w:val="decimal"/>
      <w:lvlText w:val="%1.%2."/>
      <w:lvlJc w:val="left"/>
      <w:pPr>
        <w:ind w:left="551" w:hanging="385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2">
      <w:numFmt w:val="bullet"/>
      <w:lvlText w:val="•"/>
      <w:lvlJc w:val="left"/>
      <w:pPr>
        <w:ind w:left="1631" w:hanging="385"/>
      </w:pPr>
    </w:lvl>
    <w:lvl w:ilvl="3">
      <w:numFmt w:val="bullet"/>
      <w:lvlText w:val="•"/>
      <w:lvlJc w:val="left"/>
      <w:pPr>
        <w:ind w:left="2703" w:hanging="385"/>
      </w:pPr>
    </w:lvl>
    <w:lvl w:ilvl="4">
      <w:numFmt w:val="bullet"/>
      <w:lvlText w:val="•"/>
      <w:lvlJc w:val="left"/>
      <w:pPr>
        <w:ind w:left="3774" w:hanging="385"/>
      </w:pPr>
    </w:lvl>
    <w:lvl w:ilvl="5">
      <w:numFmt w:val="bullet"/>
      <w:lvlText w:val="•"/>
      <w:lvlJc w:val="left"/>
      <w:pPr>
        <w:ind w:left="4846" w:hanging="385"/>
      </w:pPr>
    </w:lvl>
    <w:lvl w:ilvl="6">
      <w:numFmt w:val="bullet"/>
      <w:lvlText w:val="•"/>
      <w:lvlJc w:val="left"/>
      <w:pPr>
        <w:ind w:left="5918" w:hanging="385"/>
      </w:pPr>
    </w:lvl>
    <w:lvl w:ilvl="7">
      <w:numFmt w:val="bullet"/>
      <w:lvlText w:val="•"/>
      <w:lvlJc w:val="left"/>
      <w:pPr>
        <w:ind w:left="6989" w:hanging="385"/>
      </w:pPr>
    </w:lvl>
    <w:lvl w:ilvl="8">
      <w:numFmt w:val="bullet"/>
      <w:lvlText w:val="•"/>
      <w:lvlJc w:val="left"/>
      <w:pPr>
        <w:ind w:left="8061" w:hanging="385"/>
      </w:pPr>
    </w:lvl>
  </w:abstractNum>
  <w:abstractNum w:abstractNumId="2" w15:restartNumberingAfterBreak="0">
    <w:nsid w:val="00000404"/>
    <w:multiLevelType w:val="multilevel"/>
    <w:tmpl w:val="23642074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</w:lvl>
    <w:lvl w:ilvl="5">
      <w:numFmt w:val="bullet"/>
      <w:lvlText w:val="•"/>
      <w:lvlJc w:val="left"/>
      <w:pPr>
        <w:ind w:left="1460" w:hanging="769"/>
      </w:pPr>
    </w:lvl>
    <w:lvl w:ilvl="6">
      <w:numFmt w:val="bullet"/>
      <w:lvlText w:val="•"/>
      <w:lvlJc w:val="left"/>
      <w:pPr>
        <w:ind w:left="3253" w:hanging="769"/>
      </w:pPr>
    </w:lvl>
    <w:lvl w:ilvl="7">
      <w:numFmt w:val="bullet"/>
      <w:lvlText w:val="•"/>
      <w:lvlJc w:val="left"/>
      <w:pPr>
        <w:ind w:left="5046" w:hanging="769"/>
      </w:pPr>
    </w:lvl>
    <w:lvl w:ilvl="8">
      <w:numFmt w:val="bullet"/>
      <w:lvlText w:val="•"/>
      <w:lvlJc w:val="left"/>
      <w:pPr>
        <w:ind w:left="6839" w:hanging="769"/>
      </w:pPr>
    </w:lvl>
  </w:abstractNum>
  <w:abstractNum w:abstractNumId="3" w15:restartNumberingAfterBreak="0">
    <w:nsid w:val="00000405"/>
    <w:multiLevelType w:val="multilevel"/>
    <w:tmpl w:val="00BC734A"/>
    <w:lvl w:ilvl="0">
      <w:start w:val="3"/>
      <w:numFmt w:val="decimal"/>
      <w:lvlText w:val="%1"/>
      <w:lvlJc w:val="left"/>
      <w:pPr>
        <w:ind w:left="1288" w:hanging="6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88" w:hanging="604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1"/>
        <w:sz w:val="22"/>
        <w:szCs w:val="22"/>
      </w:rPr>
    </w:lvl>
    <w:lvl w:ilvl="3">
      <w:numFmt w:val="bullet"/>
      <w:lvlText w:val="•"/>
      <w:lvlJc w:val="left"/>
      <w:pPr>
        <w:ind w:left="4023" w:hanging="604"/>
      </w:pPr>
    </w:lvl>
    <w:lvl w:ilvl="4">
      <w:numFmt w:val="bullet"/>
      <w:lvlText w:val="•"/>
      <w:lvlJc w:val="left"/>
      <w:pPr>
        <w:ind w:left="4938" w:hanging="604"/>
      </w:pPr>
    </w:lvl>
    <w:lvl w:ilvl="5">
      <w:numFmt w:val="bullet"/>
      <w:lvlText w:val="•"/>
      <w:lvlJc w:val="left"/>
      <w:pPr>
        <w:ind w:left="5852" w:hanging="604"/>
      </w:pPr>
    </w:lvl>
    <w:lvl w:ilvl="6">
      <w:numFmt w:val="bullet"/>
      <w:lvlText w:val="•"/>
      <w:lvlJc w:val="left"/>
      <w:pPr>
        <w:ind w:left="6767" w:hanging="604"/>
      </w:pPr>
    </w:lvl>
    <w:lvl w:ilvl="7">
      <w:numFmt w:val="bullet"/>
      <w:lvlText w:val="•"/>
      <w:lvlJc w:val="left"/>
      <w:pPr>
        <w:ind w:left="7681" w:hanging="604"/>
      </w:pPr>
    </w:lvl>
    <w:lvl w:ilvl="8">
      <w:numFmt w:val="bullet"/>
      <w:lvlText w:val="•"/>
      <w:lvlJc w:val="left"/>
      <w:pPr>
        <w:ind w:left="8596" w:hanging="604"/>
      </w:pPr>
    </w:lvl>
  </w:abstractNum>
  <w:abstractNum w:abstractNumId="4" w15:restartNumberingAfterBreak="0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6" w15:restartNumberingAfterBreak="0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8"/>
        <w:sz w:val="22"/>
        <w:szCs w:val="22"/>
      </w:rPr>
    </w:lvl>
    <w:lvl w:ilvl="1">
      <w:start w:val="1"/>
      <w:numFmt w:val="decimal"/>
      <w:lvlText w:val="%1.%2."/>
      <w:lvlJc w:val="left"/>
      <w:pPr>
        <w:ind w:left="166" w:hanging="385"/>
      </w:pPr>
      <w:rPr>
        <w:rFonts w:ascii="Times New Roman" w:hAnsi="Times New Roman" w:cs="Times New Roman"/>
        <w:b w:val="0"/>
        <w:bCs w:val="0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85"/>
      </w:pPr>
    </w:lvl>
    <w:lvl w:ilvl="3">
      <w:numFmt w:val="bullet"/>
      <w:lvlText w:val="•"/>
      <w:lvlJc w:val="left"/>
      <w:pPr>
        <w:ind w:left="2563" w:hanging="385"/>
      </w:pPr>
    </w:lvl>
    <w:lvl w:ilvl="4">
      <w:numFmt w:val="bullet"/>
      <w:lvlText w:val="•"/>
      <w:lvlJc w:val="left"/>
      <w:pPr>
        <w:ind w:left="3654" w:hanging="385"/>
      </w:pPr>
    </w:lvl>
    <w:lvl w:ilvl="5">
      <w:numFmt w:val="bullet"/>
      <w:lvlText w:val="•"/>
      <w:lvlJc w:val="left"/>
      <w:pPr>
        <w:ind w:left="4746" w:hanging="385"/>
      </w:pPr>
    </w:lvl>
    <w:lvl w:ilvl="6">
      <w:numFmt w:val="bullet"/>
      <w:lvlText w:val="•"/>
      <w:lvlJc w:val="left"/>
      <w:pPr>
        <w:ind w:left="5838" w:hanging="385"/>
      </w:pPr>
    </w:lvl>
    <w:lvl w:ilvl="7">
      <w:numFmt w:val="bullet"/>
      <w:lvlText w:val="•"/>
      <w:lvlJc w:val="left"/>
      <w:pPr>
        <w:ind w:left="6929" w:hanging="385"/>
      </w:pPr>
    </w:lvl>
    <w:lvl w:ilvl="8">
      <w:numFmt w:val="bullet"/>
      <w:lvlText w:val="•"/>
      <w:lvlJc w:val="left"/>
      <w:pPr>
        <w:ind w:left="8021" w:hanging="385"/>
      </w:pPr>
    </w:lvl>
  </w:abstractNum>
  <w:abstractNum w:abstractNumId="7" w15:restartNumberingAfterBreak="0">
    <w:nsid w:val="025D5A5F"/>
    <w:multiLevelType w:val="multilevel"/>
    <w:tmpl w:val="B9847E5A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8" w15:restartNumberingAfterBreak="0">
    <w:nsid w:val="029955AD"/>
    <w:multiLevelType w:val="multilevel"/>
    <w:tmpl w:val="66CAC08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ascii="Times" w:eastAsia="Calibri" w:hAnsi="Times" w:hint="default"/>
        <w:i w:val="0"/>
        <w:color w:val="auto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eastAsia="Calibri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eastAsia="Calibri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eastAsia="Calibri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eastAsia="Calibri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eastAsia="Calibri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eastAsia="Calibri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eastAsia="Calibri" w:hint="default"/>
        <w:i w:val="0"/>
        <w:color w:val="auto"/>
      </w:rPr>
    </w:lvl>
  </w:abstractNum>
  <w:abstractNum w:abstractNumId="9" w15:restartNumberingAfterBreak="0">
    <w:nsid w:val="091E7736"/>
    <w:multiLevelType w:val="multilevel"/>
    <w:tmpl w:val="3AC60BB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10" w15:restartNumberingAfterBreak="0">
    <w:nsid w:val="0B77146B"/>
    <w:multiLevelType w:val="multilevel"/>
    <w:tmpl w:val="392226C8"/>
    <w:lvl w:ilvl="0">
      <w:start w:val="4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1578" w:hanging="330"/>
      </w:pPr>
      <w:rPr>
        <w:rFonts w:hint="default"/>
      </w:rPr>
    </w:lvl>
    <w:lvl w:ilvl="3">
      <w:numFmt w:val="bullet"/>
      <w:lvlText w:val="•"/>
      <w:lvlJc w:val="left"/>
      <w:pPr>
        <w:ind w:left="2656" w:hanging="330"/>
      </w:pPr>
      <w:rPr>
        <w:rFonts w:hint="default"/>
      </w:rPr>
    </w:lvl>
    <w:lvl w:ilvl="4">
      <w:numFmt w:val="bullet"/>
      <w:lvlText w:val="•"/>
      <w:lvlJc w:val="left"/>
      <w:pPr>
        <w:ind w:left="3734" w:hanging="330"/>
      </w:pPr>
      <w:rPr>
        <w:rFonts w:hint="default"/>
      </w:rPr>
    </w:lvl>
    <w:lvl w:ilvl="5">
      <w:numFmt w:val="bullet"/>
      <w:lvlText w:val="•"/>
      <w:lvlJc w:val="left"/>
      <w:pPr>
        <w:ind w:left="4813" w:hanging="330"/>
      </w:pPr>
      <w:rPr>
        <w:rFonts w:hint="default"/>
      </w:rPr>
    </w:lvl>
    <w:lvl w:ilvl="6">
      <w:numFmt w:val="bullet"/>
      <w:lvlText w:val="•"/>
      <w:lvlJc w:val="left"/>
      <w:pPr>
        <w:ind w:left="5891" w:hanging="330"/>
      </w:pPr>
      <w:rPr>
        <w:rFonts w:hint="default"/>
      </w:rPr>
    </w:lvl>
    <w:lvl w:ilvl="7">
      <w:numFmt w:val="bullet"/>
      <w:lvlText w:val="•"/>
      <w:lvlJc w:val="left"/>
      <w:pPr>
        <w:ind w:left="6969" w:hanging="330"/>
      </w:pPr>
      <w:rPr>
        <w:rFonts w:hint="default"/>
      </w:rPr>
    </w:lvl>
    <w:lvl w:ilvl="8">
      <w:numFmt w:val="bullet"/>
      <w:lvlText w:val="•"/>
      <w:lvlJc w:val="left"/>
      <w:pPr>
        <w:ind w:left="8048" w:hanging="330"/>
      </w:pPr>
      <w:rPr>
        <w:rFonts w:hint="default"/>
      </w:rPr>
    </w:lvl>
  </w:abstractNum>
  <w:abstractNum w:abstractNumId="11" w15:restartNumberingAfterBreak="0">
    <w:nsid w:val="10DE50D9"/>
    <w:multiLevelType w:val="multilevel"/>
    <w:tmpl w:val="36385E5E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eastAsia="Times New Roman" w:hAnsi="Times New Roman" w:cs="Times New Roman" w:hint="default"/>
        <w:w w:val="97"/>
        <w:sz w:val="22"/>
        <w:szCs w:val="22"/>
      </w:rPr>
    </w:lvl>
    <w:lvl w:ilvl="1">
      <w:start w:val="1"/>
      <w:numFmt w:val="decimal"/>
      <w:lvlText w:val="%1.%2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2"/>
        <w:w w:val="94"/>
        <w:sz w:val="22"/>
        <w:szCs w:val="22"/>
      </w:rPr>
    </w:lvl>
    <w:lvl w:ilvl="2">
      <w:start w:val="1"/>
      <w:numFmt w:val="decimal"/>
      <w:lvlText w:val="%1.%2.%3"/>
      <w:lvlJc w:val="left"/>
      <w:pPr>
        <w:ind w:left="1233" w:hanging="549"/>
      </w:pPr>
      <w:rPr>
        <w:rFonts w:ascii="Times New Roman" w:eastAsia="Times New Roman" w:hAnsi="Times New Roman" w:cs="Times New Roman" w:hint="default"/>
        <w:spacing w:val="-2"/>
        <w:w w:val="93"/>
        <w:sz w:val="22"/>
        <w:szCs w:val="22"/>
      </w:rPr>
    </w:lvl>
    <w:lvl w:ilvl="3">
      <w:numFmt w:val="bullet"/>
      <w:lvlText w:val="•"/>
      <w:lvlJc w:val="left"/>
      <w:pPr>
        <w:ind w:left="1240" w:hanging="549"/>
      </w:pPr>
      <w:rPr>
        <w:rFonts w:hint="default"/>
      </w:rPr>
    </w:lvl>
    <w:lvl w:ilvl="4">
      <w:numFmt w:val="bullet"/>
      <w:lvlText w:val="•"/>
      <w:lvlJc w:val="left"/>
      <w:pPr>
        <w:ind w:left="1900" w:hanging="549"/>
      </w:pPr>
      <w:rPr>
        <w:rFonts w:hint="default"/>
      </w:rPr>
    </w:lvl>
    <w:lvl w:ilvl="5">
      <w:numFmt w:val="bullet"/>
      <w:lvlText w:val="•"/>
      <w:lvlJc w:val="left"/>
      <w:pPr>
        <w:ind w:left="3320" w:hanging="549"/>
      </w:pPr>
      <w:rPr>
        <w:rFonts w:hint="default"/>
      </w:rPr>
    </w:lvl>
    <w:lvl w:ilvl="6">
      <w:numFmt w:val="bullet"/>
      <w:lvlText w:val="•"/>
      <w:lvlJc w:val="left"/>
      <w:pPr>
        <w:ind w:left="4741" w:hanging="549"/>
      </w:pPr>
      <w:rPr>
        <w:rFonts w:hint="default"/>
      </w:rPr>
    </w:lvl>
    <w:lvl w:ilvl="7">
      <w:numFmt w:val="bullet"/>
      <w:lvlText w:val="•"/>
      <w:lvlJc w:val="left"/>
      <w:pPr>
        <w:ind w:left="6162" w:hanging="549"/>
      </w:pPr>
      <w:rPr>
        <w:rFonts w:hint="default"/>
      </w:rPr>
    </w:lvl>
    <w:lvl w:ilvl="8">
      <w:numFmt w:val="bullet"/>
      <w:lvlText w:val="•"/>
      <w:lvlJc w:val="left"/>
      <w:pPr>
        <w:ind w:left="7583" w:hanging="549"/>
      </w:pPr>
      <w:rPr>
        <w:rFonts w:hint="default"/>
      </w:rPr>
    </w:lvl>
  </w:abstractNum>
  <w:abstractNum w:abstractNumId="12" w15:restartNumberingAfterBreak="0">
    <w:nsid w:val="15081AC1"/>
    <w:multiLevelType w:val="multilevel"/>
    <w:tmpl w:val="0DDE6D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3" w15:restartNumberingAfterBreak="0">
    <w:nsid w:val="21D1010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1D5B62"/>
    <w:multiLevelType w:val="multilevel"/>
    <w:tmpl w:val="7D4E79AE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15" w15:restartNumberingAfterBreak="0">
    <w:nsid w:val="25D178BD"/>
    <w:multiLevelType w:val="multilevel"/>
    <w:tmpl w:val="DCD0C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6" w15:restartNumberingAfterBreak="0">
    <w:nsid w:val="264F692D"/>
    <w:multiLevelType w:val="multilevel"/>
    <w:tmpl w:val="DF0665AC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17" w15:restartNumberingAfterBreak="0">
    <w:nsid w:val="27E41846"/>
    <w:multiLevelType w:val="multilevel"/>
    <w:tmpl w:val="179C1798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18" w15:restartNumberingAfterBreak="0">
    <w:nsid w:val="2B260504"/>
    <w:multiLevelType w:val="multilevel"/>
    <w:tmpl w:val="D71015F2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660" w:hanging="330"/>
      </w:pPr>
      <w:rPr>
        <w:rFonts w:hint="default"/>
      </w:rPr>
    </w:lvl>
    <w:lvl w:ilvl="3">
      <w:numFmt w:val="bullet"/>
      <w:lvlText w:val="•"/>
      <w:lvlJc w:val="left"/>
      <w:pPr>
        <w:ind w:left="1853" w:hanging="330"/>
      </w:pPr>
      <w:rPr>
        <w:rFonts w:hint="default"/>
      </w:rPr>
    </w:lvl>
    <w:lvl w:ilvl="4">
      <w:numFmt w:val="bullet"/>
      <w:lvlText w:val="•"/>
      <w:lvlJc w:val="left"/>
      <w:pPr>
        <w:ind w:left="3046" w:hanging="330"/>
      </w:pPr>
      <w:rPr>
        <w:rFonts w:hint="default"/>
      </w:rPr>
    </w:lvl>
    <w:lvl w:ilvl="5">
      <w:numFmt w:val="bullet"/>
      <w:lvlText w:val="•"/>
      <w:lvlJc w:val="left"/>
      <w:pPr>
        <w:ind w:left="4239" w:hanging="330"/>
      </w:pPr>
      <w:rPr>
        <w:rFonts w:hint="default"/>
      </w:rPr>
    </w:lvl>
    <w:lvl w:ilvl="6">
      <w:numFmt w:val="bullet"/>
      <w:lvlText w:val="•"/>
      <w:lvlJc w:val="left"/>
      <w:pPr>
        <w:ind w:left="5432" w:hanging="330"/>
      </w:pPr>
      <w:rPr>
        <w:rFonts w:hint="default"/>
      </w:rPr>
    </w:lvl>
    <w:lvl w:ilvl="7">
      <w:numFmt w:val="bullet"/>
      <w:lvlText w:val="•"/>
      <w:lvlJc w:val="left"/>
      <w:pPr>
        <w:ind w:left="6625" w:hanging="330"/>
      </w:pPr>
      <w:rPr>
        <w:rFonts w:hint="default"/>
      </w:rPr>
    </w:lvl>
    <w:lvl w:ilvl="8">
      <w:numFmt w:val="bullet"/>
      <w:lvlText w:val="•"/>
      <w:lvlJc w:val="left"/>
      <w:pPr>
        <w:ind w:left="7818" w:hanging="330"/>
      </w:pPr>
      <w:rPr>
        <w:rFonts w:hint="default"/>
      </w:rPr>
    </w:lvl>
  </w:abstractNum>
  <w:abstractNum w:abstractNumId="19" w15:restartNumberingAfterBreak="0">
    <w:nsid w:val="2EC9123E"/>
    <w:multiLevelType w:val="multilevel"/>
    <w:tmpl w:val="2CC61DDA"/>
    <w:lvl w:ilvl="0">
      <w:start w:val="5"/>
      <w:numFmt w:val="decimal"/>
      <w:lvlText w:val="%1"/>
      <w:lvlJc w:val="left"/>
      <w:pPr>
        <w:ind w:left="330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30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956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1678" w:hanging="549"/>
      </w:pPr>
      <w:rPr>
        <w:rFonts w:hint="default"/>
      </w:rPr>
    </w:lvl>
    <w:lvl w:ilvl="4">
      <w:numFmt w:val="bullet"/>
      <w:lvlText w:val="•"/>
      <w:lvlJc w:val="left"/>
      <w:pPr>
        <w:ind w:left="2037" w:hanging="549"/>
      </w:pPr>
      <w:rPr>
        <w:rFonts w:hint="default"/>
      </w:rPr>
    </w:lvl>
    <w:lvl w:ilvl="5">
      <w:numFmt w:val="bullet"/>
      <w:lvlText w:val="•"/>
      <w:lvlJc w:val="left"/>
      <w:pPr>
        <w:ind w:left="2397" w:hanging="549"/>
      </w:pPr>
      <w:rPr>
        <w:rFonts w:hint="default"/>
      </w:rPr>
    </w:lvl>
    <w:lvl w:ilvl="6">
      <w:numFmt w:val="bullet"/>
      <w:lvlText w:val="•"/>
      <w:lvlJc w:val="left"/>
      <w:pPr>
        <w:ind w:left="2756" w:hanging="549"/>
      </w:pPr>
      <w:rPr>
        <w:rFonts w:hint="default"/>
      </w:rPr>
    </w:lvl>
    <w:lvl w:ilvl="7">
      <w:numFmt w:val="bullet"/>
      <w:lvlText w:val="•"/>
      <w:lvlJc w:val="left"/>
      <w:pPr>
        <w:ind w:left="3115" w:hanging="549"/>
      </w:pPr>
      <w:rPr>
        <w:rFonts w:hint="default"/>
      </w:rPr>
    </w:lvl>
    <w:lvl w:ilvl="8">
      <w:numFmt w:val="bullet"/>
      <w:lvlText w:val="•"/>
      <w:lvlJc w:val="left"/>
      <w:pPr>
        <w:ind w:left="3475" w:hanging="549"/>
      </w:pPr>
      <w:rPr>
        <w:rFonts w:hint="default"/>
      </w:rPr>
    </w:lvl>
  </w:abstractNum>
  <w:abstractNum w:abstractNumId="20" w15:restartNumberingAfterBreak="0">
    <w:nsid w:val="2FBE4BBA"/>
    <w:multiLevelType w:val="multilevel"/>
    <w:tmpl w:val="2D00DE00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1" w15:restartNumberingAfterBreak="0">
    <w:nsid w:val="30A865BC"/>
    <w:multiLevelType w:val="multilevel"/>
    <w:tmpl w:val="0A060154"/>
    <w:lvl w:ilvl="0">
      <w:start w:val="4"/>
      <w:numFmt w:val="decimal"/>
      <w:lvlText w:val="%1."/>
      <w:lvlJc w:val="left"/>
      <w:pPr>
        <w:ind w:left="496" w:hanging="220"/>
      </w:pPr>
      <w:rPr>
        <w:rFonts w:ascii="Times" w:hAnsi="Times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" w:hAnsi="Times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2" w15:restartNumberingAfterBreak="0">
    <w:nsid w:val="30C23A25"/>
    <w:multiLevelType w:val="multilevel"/>
    <w:tmpl w:val="B720FD9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23" w15:restartNumberingAfterBreak="0">
    <w:nsid w:val="32227939"/>
    <w:multiLevelType w:val="multilevel"/>
    <w:tmpl w:val="5686A802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4" w15:restartNumberingAfterBreak="0">
    <w:nsid w:val="364F3EE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AB042E4"/>
    <w:multiLevelType w:val="multilevel"/>
    <w:tmpl w:val="AAAC1ECE"/>
    <w:lvl w:ilvl="0">
      <w:start w:val="7"/>
      <w:numFmt w:val="decimal"/>
      <w:lvlText w:val="%1."/>
      <w:lvlJc w:val="left"/>
      <w:pPr>
        <w:ind w:left="504" w:hanging="504"/>
      </w:pPr>
      <w:rPr>
        <w:rFonts w:ascii="Times" w:eastAsia="Calibri" w:hAnsi="Times" w:hint="default"/>
        <w:i w:val="0"/>
        <w:w w:val="93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6" w15:restartNumberingAfterBreak="0">
    <w:nsid w:val="431D7A45"/>
    <w:multiLevelType w:val="multilevel"/>
    <w:tmpl w:val="ECD66D52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27" w15:restartNumberingAfterBreak="0">
    <w:nsid w:val="43DC01EE"/>
    <w:multiLevelType w:val="multilevel"/>
    <w:tmpl w:val="8FDECCA2"/>
    <w:lvl w:ilvl="0">
      <w:start w:val="5"/>
      <w:numFmt w:val="decimal"/>
      <w:lvlText w:val="%1"/>
      <w:lvlJc w:val="left"/>
      <w:pPr>
        <w:ind w:left="496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1123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3138" w:hanging="549"/>
      </w:pPr>
      <w:rPr>
        <w:rFonts w:hint="default"/>
      </w:rPr>
    </w:lvl>
    <w:lvl w:ilvl="4">
      <w:numFmt w:val="bullet"/>
      <w:lvlText w:val="•"/>
      <w:lvlJc w:val="left"/>
      <w:pPr>
        <w:ind w:left="4148" w:hanging="549"/>
      </w:pPr>
      <w:rPr>
        <w:rFonts w:hint="default"/>
      </w:rPr>
    </w:lvl>
    <w:lvl w:ilvl="5">
      <w:numFmt w:val="bullet"/>
      <w:lvlText w:val="•"/>
      <w:lvlJc w:val="left"/>
      <w:pPr>
        <w:ind w:left="5157" w:hanging="549"/>
      </w:pPr>
      <w:rPr>
        <w:rFonts w:hint="default"/>
      </w:rPr>
    </w:lvl>
    <w:lvl w:ilvl="6">
      <w:numFmt w:val="bullet"/>
      <w:lvlText w:val="•"/>
      <w:lvlJc w:val="left"/>
      <w:pPr>
        <w:ind w:left="6167" w:hanging="549"/>
      </w:pPr>
      <w:rPr>
        <w:rFonts w:hint="default"/>
      </w:rPr>
    </w:lvl>
    <w:lvl w:ilvl="7">
      <w:numFmt w:val="bullet"/>
      <w:lvlText w:val="•"/>
      <w:lvlJc w:val="left"/>
      <w:pPr>
        <w:ind w:left="7176" w:hanging="549"/>
      </w:pPr>
      <w:rPr>
        <w:rFonts w:hint="default"/>
      </w:rPr>
    </w:lvl>
    <w:lvl w:ilvl="8">
      <w:numFmt w:val="bullet"/>
      <w:lvlText w:val="•"/>
      <w:lvlJc w:val="left"/>
      <w:pPr>
        <w:ind w:left="8185" w:hanging="549"/>
      </w:pPr>
      <w:rPr>
        <w:rFonts w:hint="default"/>
      </w:rPr>
    </w:lvl>
  </w:abstractNum>
  <w:abstractNum w:abstractNumId="28" w15:restartNumberingAfterBreak="0">
    <w:nsid w:val="44EE30D7"/>
    <w:multiLevelType w:val="multilevel"/>
    <w:tmpl w:val="C2B2D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29" w15:restartNumberingAfterBreak="0">
    <w:nsid w:val="46340E7A"/>
    <w:multiLevelType w:val="multilevel"/>
    <w:tmpl w:val="3AC60BBC"/>
    <w:lvl w:ilvl="0">
      <w:start w:val="7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30" w15:restartNumberingAfterBreak="0">
    <w:nsid w:val="470C5C8A"/>
    <w:multiLevelType w:val="hybridMultilevel"/>
    <w:tmpl w:val="A42E27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94758"/>
    <w:multiLevelType w:val="multilevel"/>
    <w:tmpl w:val="56F42AF0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32" w15:restartNumberingAfterBreak="0">
    <w:nsid w:val="5B482453"/>
    <w:multiLevelType w:val="multilevel"/>
    <w:tmpl w:val="7D4E79AE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3" w15:restartNumberingAfterBreak="0">
    <w:nsid w:val="67D23893"/>
    <w:multiLevelType w:val="hybridMultilevel"/>
    <w:tmpl w:val="3AA06164"/>
    <w:lvl w:ilvl="0" w:tplc="CFAA657A">
      <w:numFmt w:val="bullet"/>
      <w:lvlText w:val="■"/>
      <w:lvlJc w:val="left"/>
      <w:pPr>
        <w:ind w:left="385" w:hanging="181"/>
      </w:pPr>
      <w:rPr>
        <w:rFonts w:ascii="MS PMincho" w:eastAsia="MS PMincho" w:hAnsi="MS PMincho" w:cs="MS PMincho" w:hint="default"/>
        <w:w w:val="100"/>
        <w:sz w:val="16"/>
        <w:szCs w:val="16"/>
      </w:rPr>
    </w:lvl>
    <w:lvl w:ilvl="1" w:tplc="682236C8">
      <w:numFmt w:val="bullet"/>
      <w:lvlText w:val="•"/>
      <w:lvlJc w:val="left"/>
      <w:pPr>
        <w:ind w:left="903" w:hanging="181"/>
      </w:pPr>
      <w:rPr>
        <w:rFonts w:hint="default"/>
      </w:rPr>
    </w:lvl>
    <w:lvl w:ilvl="2" w:tplc="F3EC3F94">
      <w:numFmt w:val="bullet"/>
      <w:lvlText w:val="•"/>
      <w:lvlJc w:val="left"/>
      <w:pPr>
        <w:ind w:left="1426" w:hanging="181"/>
      </w:pPr>
      <w:rPr>
        <w:rFonts w:hint="default"/>
      </w:rPr>
    </w:lvl>
    <w:lvl w:ilvl="3" w:tplc="5E6CCE5A">
      <w:numFmt w:val="bullet"/>
      <w:lvlText w:val="•"/>
      <w:lvlJc w:val="left"/>
      <w:pPr>
        <w:ind w:left="1949" w:hanging="181"/>
      </w:pPr>
      <w:rPr>
        <w:rFonts w:hint="default"/>
      </w:rPr>
    </w:lvl>
    <w:lvl w:ilvl="4" w:tplc="E71A7BCE">
      <w:numFmt w:val="bullet"/>
      <w:lvlText w:val="•"/>
      <w:lvlJc w:val="left"/>
      <w:pPr>
        <w:ind w:left="2473" w:hanging="181"/>
      </w:pPr>
      <w:rPr>
        <w:rFonts w:hint="default"/>
      </w:rPr>
    </w:lvl>
    <w:lvl w:ilvl="5" w:tplc="22BA8DBA">
      <w:numFmt w:val="bullet"/>
      <w:lvlText w:val="•"/>
      <w:lvlJc w:val="left"/>
      <w:pPr>
        <w:ind w:left="2996" w:hanging="181"/>
      </w:pPr>
      <w:rPr>
        <w:rFonts w:hint="default"/>
      </w:rPr>
    </w:lvl>
    <w:lvl w:ilvl="6" w:tplc="9670DA54">
      <w:numFmt w:val="bullet"/>
      <w:lvlText w:val="•"/>
      <w:lvlJc w:val="left"/>
      <w:pPr>
        <w:ind w:left="3519" w:hanging="181"/>
      </w:pPr>
      <w:rPr>
        <w:rFonts w:hint="default"/>
      </w:rPr>
    </w:lvl>
    <w:lvl w:ilvl="7" w:tplc="86109E38">
      <w:numFmt w:val="bullet"/>
      <w:lvlText w:val="•"/>
      <w:lvlJc w:val="left"/>
      <w:pPr>
        <w:ind w:left="4042" w:hanging="181"/>
      </w:pPr>
      <w:rPr>
        <w:rFonts w:hint="default"/>
      </w:rPr>
    </w:lvl>
    <w:lvl w:ilvl="8" w:tplc="579446C4">
      <w:numFmt w:val="bullet"/>
      <w:lvlText w:val="•"/>
      <w:lvlJc w:val="left"/>
      <w:pPr>
        <w:ind w:left="4566" w:hanging="181"/>
      </w:pPr>
      <w:rPr>
        <w:rFonts w:hint="default"/>
      </w:rPr>
    </w:lvl>
  </w:abstractNum>
  <w:abstractNum w:abstractNumId="34" w15:restartNumberingAfterBreak="0">
    <w:nsid w:val="74C03D29"/>
    <w:multiLevelType w:val="multilevel"/>
    <w:tmpl w:val="94F88384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7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35" w15:restartNumberingAfterBreak="0">
    <w:nsid w:val="764C1E2B"/>
    <w:multiLevelType w:val="multilevel"/>
    <w:tmpl w:val="4C84BA38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36" w15:restartNumberingAfterBreak="0">
    <w:nsid w:val="798C4394"/>
    <w:multiLevelType w:val="multilevel"/>
    <w:tmpl w:val="05A6270C"/>
    <w:lvl w:ilvl="0">
      <w:start w:val="7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166" w:hanging="330"/>
      </w:pPr>
      <w:rPr>
        <w:rFonts w:ascii="Times New Roman" w:eastAsia="Times New Roman" w:hAnsi="Times New Roman" w:cs="Times New Roman" w:hint="default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30"/>
      </w:pPr>
      <w:rPr>
        <w:rFonts w:hint="default"/>
      </w:rPr>
    </w:lvl>
    <w:lvl w:ilvl="3">
      <w:numFmt w:val="bullet"/>
      <w:lvlText w:val="•"/>
      <w:lvlJc w:val="left"/>
      <w:pPr>
        <w:ind w:left="2563" w:hanging="330"/>
      </w:pPr>
      <w:rPr>
        <w:rFonts w:hint="default"/>
      </w:rPr>
    </w:lvl>
    <w:lvl w:ilvl="4">
      <w:numFmt w:val="bullet"/>
      <w:lvlText w:val="•"/>
      <w:lvlJc w:val="left"/>
      <w:pPr>
        <w:ind w:left="3654" w:hanging="330"/>
      </w:pPr>
      <w:rPr>
        <w:rFonts w:hint="default"/>
      </w:rPr>
    </w:lvl>
    <w:lvl w:ilvl="5">
      <w:numFmt w:val="bullet"/>
      <w:lvlText w:val="•"/>
      <w:lvlJc w:val="left"/>
      <w:pPr>
        <w:ind w:left="4746" w:hanging="330"/>
      </w:pPr>
      <w:rPr>
        <w:rFonts w:hint="default"/>
      </w:rPr>
    </w:lvl>
    <w:lvl w:ilvl="6">
      <w:numFmt w:val="bullet"/>
      <w:lvlText w:val="•"/>
      <w:lvlJc w:val="left"/>
      <w:pPr>
        <w:ind w:left="5838" w:hanging="330"/>
      </w:pPr>
      <w:rPr>
        <w:rFonts w:hint="default"/>
      </w:rPr>
    </w:lvl>
    <w:lvl w:ilvl="7">
      <w:numFmt w:val="bullet"/>
      <w:lvlText w:val="•"/>
      <w:lvlJc w:val="left"/>
      <w:pPr>
        <w:ind w:left="6929" w:hanging="330"/>
      </w:pPr>
      <w:rPr>
        <w:rFonts w:hint="default"/>
      </w:rPr>
    </w:lvl>
    <w:lvl w:ilvl="8">
      <w:numFmt w:val="bullet"/>
      <w:lvlText w:val="•"/>
      <w:lvlJc w:val="left"/>
      <w:pPr>
        <w:ind w:left="8021" w:hanging="330"/>
      </w:pPr>
      <w:rPr>
        <w:rFonts w:hint="default"/>
      </w:rPr>
    </w:lvl>
  </w:abstractNum>
  <w:abstractNum w:abstractNumId="37" w15:restartNumberingAfterBreak="0">
    <w:nsid w:val="79B5578F"/>
    <w:multiLevelType w:val="multilevel"/>
    <w:tmpl w:val="314C805E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38" w15:restartNumberingAfterBreak="0">
    <w:nsid w:val="7A9E4194"/>
    <w:multiLevelType w:val="multilevel"/>
    <w:tmpl w:val="9CDE9AD2"/>
    <w:lvl w:ilvl="0">
      <w:start w:val="3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846" w:hanging="504"/>
      </w:pPr>
      <w:rPr>
        <w:rFonts w:eastAsia="Calibri" w:hint="default"/>
        <w:i w:val="0"/>
      </w:rPr>
    </w:lvl>
    <w:lvl w:ilvl="2">
      <w:start w:val="5"/>
      <w:numFmt w:val="decimal"/>
      <w:lvlText w:val="%1.%2.%3."/>
      <w:lvlJc w:val="left"/>
      <w:pPr>
        <w:ind w:left="1404" w:hanging="72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eastAsia="Calibri" w:hint="default"/>
        <w:i w:val="0"/>
      </w:rPr>
    </w:lvl>
  </w:abstractNum>
  <w:abstractNum w:abstractNumId="39" w15:restartNumberingAfterBreak="0">
    <w:nsid w:val="7C0D50FB"/>
    <w:multiLevelType w:val="hybridMultilevel"/>
    <w:tmpl w:val="ACEA2D1A"/>
    <w:lvl w:ilvl="0" w:tplc="89B0B328">
      <w:start w:val="1"/>
      <w:numFmt w:val="decimal"/>
      <w:lvlText w:val="%1"/>
      <w:lvlJc w:val="left"/>
      <w:pPr>
        <w:ind w:left="875" w:hanging="708"/>
      </w:pPr>
      <w:rPr>
        <w:rFonts w:hint="default"/>
        <w:b w:val="0"/>
        <w:i w:val="0"/>
        <w:sz w:val="16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40" w15:restartNumberingAfterBreak="0">
    <w:nsid w:val="7F6A5ABD"/>
    <w:multiLevelType w:val="multilevel"/>
    <w:tmpl w:val="D562D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15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28"/>
  </w:num>
  <w:num w:numId="11">
    <w:abstractNumId w:val="12"/>
  </w:num>
  <w:num w:numId="12">
    <w:abstractNumId w:val="16"/>
  </w:num>
  <w:num w:numId="13">
    <w:abstractNumId w:val="17"/>
  </w:num>
  <w:num w:numId="14">
    <w:abstractNumId w:val="37"/>
  </w:num>
  <w:num w:numId="15">
    <w:abstractNumId w:val="22"/>
  </w:num>
  <w:num w:numId="16">
    <w:abstractNumId w:val="26"/>
  </w:num>
  <w:num w:numId="17">
    <w:abstractNumId w:val="30"/>
  </w:num>
  <w:num w:numId="18">
    <w:abstractNumId w:val="39"/>
  </w:num>
  <w:num w:numId="19">
    <w:abstractNumId w:val="7"/>
  </w:num>
  <w:num w:numId="20">
    <w:abstractNumId w:val="9"/>
  </w:num>
  <w:num w:numId="21">
    <w:abstractNumId w:val="36"/>
  </w:num>
  <w:num w:numId="22">
    <w:abstractNumId w:val="19"/>
  </w:num>
  <w:num w:numId="23">
    <w:abstractNumId w:val="27"/>
  </w:num>
  <w:num w:numId="24">
    <w:abstractNumId w:val="18"/>
  </w:num>
  <w:num w:numId="25">
    <w:abstractNumId w:val="10"/>
  </w:num>
  <w:num w:numId="26">
    <w:abstractNumId w:val="11"/>
  </w:num>
  <w:num w:numId="27">
    <w:abstractNumId w:val="33"/>
  </w:num>
  <w:num w:numId="28">
    <w:abstractNumId w:val="21"/>
  </w:num>
  <w:num w:numId="29">
    <w:abstractNumId w:val="14"/>
  </w:num>
  <w:num w:numId="30">
    <w:abstractNumId w:val="25"/>
  </w:num>
  <w:num w:numId="31">
    <w:abstractNumId w:val="29"/>
  </w:num>
  <w:num w:numId="32">
    <w:abstractNumId w:val="35"/>
  </w:num>
  <w:num w:numId="33">
    <w:abstractNumId w:val="23"/>
  </w:num>
  <w:num w:numId="34">
    <w:abstractNumId w:val="34"/>
  </w:num>
  <w:num w:numId="35">
    <w:abstractNumId w:val="8"/>
  </w:num>
  <w:num w:numId="36">
    <w:abstractNumId w:val="31"/>
  </w:num>
  <w:num w:numId="37">
    <w:abstractNumId w:val="38"/>
  </w:num>
  <w:num w:numId="38">
    <w:abstractNumId w:val="13"/>
  </w:num>
  <w:num w:numId="39">
    <w:abstractNumId w:val="24"/>
  </w:num>
  <w:num w:numId="40">
    <w:abstractNumId w:val="32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4B6"/>
    <w:rsid w:val="000143BD"/>
    <w:rsid w:val="00020228"/>
    <w:rsid w:val="000246A8"/>
    <w:rsid w:val="0002657C"/>
    <w:rsid w:val="000270BD"/>
    <w:rsid w:val="00035BEC"/>
    <w:rsid w:val="00041B85"/>
    <w:rsid w:val="0004724C"/>
    <w:rsid w:val="00073775"/>
    <w:rsid w:val="00087106"/>
    <w:rsid w:val="0009569F"/>
    <w:rsid w:val="00096E77"/>
    <w:rsid w:val="000A5192"/>
    <w:rsid w:val="000A62C7"/>
    <w:rsid w:val="000B5BEE"/>
    <w:rsid w:val="000C2986"/>
    <w:rsid w:val="000C7416"/>
    <w:rsid w:val="000D58CF"/>
    <w:rsid w:val="000F4AF7"/>
    <w:rsid w:val="00127F82"/>
    <w:rsid w:val="00137EB3"/>
    <w:rsid w:val="00141D18"/>
    <w:rsid w:val="001677EA"/>
    <w:rsid w:val="001B1284"/>
    <w:rsid w:val="001B32FC"/>
    <w:rsid w:val="001B54C4"/>
    <w:rsid w:val="001F2A68"/>
    <w:rsid w:val="001F67B2"/>
    <w:rsid w:val="00201190"/>
    <w:rsid w:val="00201975"/>
    <w:rsid w:val="00204DD2"/>
    <w:rsid w:val="002154C0"/>
    <w:rsid w:val="00234A72"/>
    <w:rsid w:val="002361F1"/>
    <w:rsid w:val="0023742B"/>
    <w:rsid w:val="002426E5"/>
    <w:rsid w:val="00243496"/>
    <w:rsid w:val="00255391"/>
    <w:rsid w:val="0025665F"/>
    <w:rsid w:val="002669C2"/>
    <w:rsid w:val="002715C3"/>
    <w:rsid w:val="00280678"/>
    <w:rsid w:val="002A60C6"/>
    <w:rsid w:val="002A7F12"/>
    <w:rsid w:val="002C5361"/>
    <w:rsid w:val="002D1D62"/>
    <w:rsid w:val="002D60DA"/>
    <w:rsid w:val="002E354B"/>
    <w:rsid w:val="002E731A"/>
    <w:rsid w:val="002F1552"/>
    <w:rsid w:val="003063A3"/>
    <w:rsid w:val="00314647"/>
    <w:rsid w:val="003259FC"/>
    <w:rsid w:val="0033389A"/>
    <w:rsid w:val="00335202"/>
    <w:rsid w:val="00346F9F"/>
    <w:rsid w:val="00363A72"/>
    <w:rsid w:val="00364C95"/>
    <w:rsid w:val="0036623D"/>
    <w:rsid w:val="00371A3E"/>
    <w:rsid w:val="00376E59"/>
    <w:rsid w:val="0038071D"/>
    <w:rsid w:val="003B2E66"/>
    <w:rsid w:val="003B48DE"/>
    <w:rsid w:val="003D17B3"/>
    <w:rsid w:val="003F38F6"/>
    <w:rsid w:val="00406A17"/>
    <w:rsid w:val="004111AE"/>
    <w:rsid w:val="004475F8"/>
    <w:rsid w:val="004768B6"/>
    <w:rsid w:val="00484D47"/>
    <w:rsid w:val="004922B2"/>
    <w:rsid w:val="004A0ADD"/>
    <w:rsid w:val="004A37E3"/>
    <w:rsid w:val="004C5DF2"/>
    <w:rsid w:val="004E1BA0"/>
    <w:rsid w:val="004E1D9E"/>
    <w:rsid w:val="00501341"/>
    <w:rsid w:val="0050378B"/>
    <w:rsid w:val="00504C88"/>
    <w:rsid w:val="00505C66"/>
    <w:rsid w:val="00525E88"/>
    <w:rsid w:val="00526AEE"/>
    <w:rsid w:val="00543EEE"/>
    <w:rsid w:val="00562332"/>
    <w:rsid w:val="00584EB4"/>
    <w:rsid w:val="005B3785"/>
    <w:rsid w:val="005B6058"/>
    <w:rsid w:val="005C34B1"/>
    <w:rsid w:val="005C5F17"/>
    <w:rsid w:val="005D76D5"/>
    <w:rsid w:val="005E0EA6"/>
    <w:rsid w:val="0060123E"/>
    <w:rsid w:val="00606911"/>
    <w:rsid w:val="0062635F"/>
    <w:rsid w:val="00655D1F"/>
    <w:rsid w:val="006848D3"/>
    <w:rsid w:val="0068601C"/>
    <w:rsid w:val="0068747D"/>
    <w:rsid w:val="006A64EC"/>
    <w:rsid w:val="006B15B1"/>
    <w:rsid w:val="006B17DD"/>
    <w:rsid w:val="006E43E7"/>
    <w:rsid w:val="00702836"/>
    <w:rsid w:val="00717D0B"/>
    <w:rsid w:val="00720CA4"/>
    <w:rsid w:val="0072578F"/>
    <w:rsid w:val="0073248C"/>
    <w:rsid w:val="00742B86"/>
    <w:rsid w:val="00743AA8"/>
    <w:rsid w:val="00764208"/>
    <w:rsid w:val="0077342F"/>
    <w:rsid w:val="00784BD4"/>
    <w:rsid w:val="00791270"/>
    <w:rsid w:val="00791B5A"/>
    <w:rsid w:val="007C3B9F"/>
    <w:rsid w:val="007C7834"/>
    <w:rsid w:val="007E229C"/>
    <w:rsid w:val="007E7E79"/>
    <w:rsid w:val="008123FA"/>
    <w:rsid w:val="00813A86"/>
    <w:rsid w:val="00816B48"/>
    <w:rsid w:val="008171B1"/>
    <w:rsid w:val="0082414A"/>
    <w:rsid w:val="0082518A"/>
    <w:rsid w:val="00825563"/>
    <w:rsid w:val="00836869"/>
    <w:rsid w:val="00842129"/>
    <w:rsid w:val="00847362"/>
    <w:rsid w:val="00847970"/>
    <w:rsid w:val="008535F6"/>
    <w:rsid w:val="00862964"/>
    <w:rsid w:val="00891CCB"/>
    <w:rsid w:val="0089418C"/>
    <w:rsid w:val="008A2346"/>
    <w:rsid w:val="008B1808"/>
    <w:rsid w:val="008B3B2E"/>
    <w:rsid w:val="008E40F3"/>
    <w:rsid w:val="008E765C"/>
    <w:rsid w:val="0090170C"/>
    <w:rsid w:val="00911405"/>
    <w:rsid w:val="0092112B"/>
    <w:rsid w:val="009232A6"/>
    <w:rsid w:val="00927AA8"/>
    <w:rsid w:val="009314B6"/>
    <w:rsid w:val="00933665"/>
    <w:rsid w:val="009352DA"/>
    <w:rsid w:val="009531FC"/>
    <w:rsid w:val="00991127"/>
    <w:rsid w:val="00992486"/>
    <w:rsid w:val="009A1E6B"/>
    <w:rsid w:val="009A6283"/>
    <w:rsid w:val="009B55C9"/>
    <w:rsid w:val="009E0DA5"/>
    <w:rsid w:val="009E63CB"/>
    <w:rsid w:val="00A134FE"/>
    <w:rsid w:val="00A151FE"/>
    <w:rsid w:val="00A41235"/>
    <w:rsid w:val="00A4752C"/>
    <w:rsid w:val="00A514AB"/>
    <w:rsid w:val="00A514BB"/>
    <w:rsid w:val="00A6545C"/>
    <w:rsid w:val="00A85F72"/>
    <w:rsid w:val="00A86DE5"/>
    <w:rsid w:val="00A90CA1"/>
    <w:rsid w:val="00AA4806"/>
    <w:rsid w:val="00AD0EA5"/>
    <w:rsid w:val="00AE0E64"/>
    <w:rsid w:val="00B01466"/>
    <w:rsid w:val="00B01559"/>
    <w:rsid w:val="00B067BE"/>
    <w:rsid w:val="00B075D2"/>
    <w:rsid w:val="00B13372"/>
    <w:rsid w:val="00B319B3"/>
    <w:rsid w:val="00B43848"/>
    <w:rsid w:val="00B50091"/>
    <w:rsid w:val="00B53822"/>
    <w:rsid w:val="00B71D43"/>
    <w:rsid w:val="00B859F7"/>
    <w:rsid w:val="00B90160"/>
    <w:rsid w:val="00B91C1A"/>
    <w:rsid w:val="00BA2F8D"/>
    <w:rsid w:val="00BB4023"/>
    <w:rsid w:val="00BC61C5"/>
    <w:rsid w:val="00BD777D"/>
    <w:rsid w:val="00BF5EDC"/>
    <w:rsid w:val="00C13698"/>
    <w:rsid w:val="00C23844"/>
    <w:rsid w:val="00C73118"/>
    <w:rsid w:val="00C83FB4"/>
    <w:rsid w:val="00C86EBF"/>
    <w:rsid w:val="00CA3D28"/>
    <w:rsid w:val="00CA50F6"/>
    <w:rsid w:val="00CB09DC"/>
    <w:rsid w:val="00CB352F"/>
    <w:rsid w:val="00CC71FF"/>
    <w:rsid w:val="00CD0080"/>
    <w:rsid w:val="00CD2BE9"/>
    <w:rsid w:val="00CD54CF"/>
    <w:rsid w:val="00CE5DB7"/>
    <w:rsid w:val="00CF5771"/>
    <w:rsid w:val="00D12952"/>
    <w:rsid w:val="00D22B21"/>
    <w:rsid w:val="00D27705"/>
    <w:rsid w:val="00D34474"/>
    <w:rsid w:val="00D51517"/>
    <w:rsid w:val="00D5771B"/>
    <w:rsid w:val="00D77B75"/>
    <w:rsid w:val="00D9356F"/>
    <w:rsid w:val="00D93F52"/>
    <w:rsid w:val="00DA4FF7"/>
    <w:rsid w:val="00DC1C4A"/>
    <w:rsid w:val="00DD089F"/>
    <w:rsid w:val="00DD58B4"/>
    <w:rsid w:val="00DD7B19"/>
    <w:rsid w:val="00DE2898"/>
    <w:rsid w:val="00DE4333"/>
    <w:rsid w:val="00DF62D8"/>
    <w:rsid w:val="00E20AFA"/>
    <w:rsid w:val="00E20B46"/>
    <w:rsid w:val="00E352C8"/>
    <w:rsid w:val="00E41210"/>
    <w:rsid w:val="00E43116"/>
    <w:rsid w:val="00E43D5E"/>
    <w:rsid w:val="00E50870"/>
    <w:rsid w:val="00E562E5"/>
    <w:rsid w:val="00E6304C"/>
    <w:rsid w:val="00E67807"/>
    <w:rsid w:val="00E9201D"/>
    <w:rsid w:val="00EB1B61"/>
    <w:rsid w:val="00EB2798"/>
    <w:rsid w:val="00EB6340"/>
    <w:rsid w:val="00EC4BC1"/>
    <w:rsid w:val="00EC7259"/>
    <w:rsid w:val="00ED619C"/>
    <w:rsid w:val="00EE1679"/>
    <w:rsid w:val="00EE7E0D"/>
    <w:rsid w:val="00F02E42"/>
    <w:rsid w:val="00F25913"/>
    <w:rsid w:val="00F33B76"/>
    <w:rsid w:val="00F36A35"/>
    <w:rsid w:val="00F6438F"/>
    <w:rsid w:val="00F914F2"/>
    <w:rsid w:val="00F9184E"/>
    <w:rsid w:val="00F93297"/>
    <w:rsid w:val="00FA1641"/>
    <w:rsid w:val="00FA5D80"/>
    <w:rsid w:val="00FB60A8"/>
    <w:rsid w:val="00FC54D8"/>
    <w:rsid w:val="00FD2F9D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E42EB"/>
  <w15:docId w15:val="{EC173F5F-F26C-4498-BAEB-F9EE7F35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2154C0"/>
    <w:pPr>
      <w:widowControl w:val="0"/>
      <w:autoSpaceDE w:val="0"/>
      <w:autoSpaceDN w:val="0"/>
      <w:adjustRightInd w:val="0"/>
      <w:spacing w:before="135" w:after="0" w:line="240" w:lineRule="auto"/>
      <w:ind w:left="715" w:hanging="439"/>
      <w:outlineLvl w:val="0"/>
    </w:pPr>
    <w:rPr>
      <w:rFonts w:ascii="Times New Roman" w:eastAsiaTheme="minorEastAsia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931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lang w:eastAsia="cs-CZ"/>
    </w:rPr>
  </w:style>
  <w:style w:type="character" w:customStyle="1" w:styleId="ZkladntextChar">
    <w:name w:val="Základní text Char"/>
    <w:link w:val="Zkladntext"/>
    <w:uiPriority w:val="99"/>
    <w:rsid w:val="009314B6"/>
    <w:rPr>
      <w:rFonts w:ascii="Times New Roman" w:eastAsia="Times New Roman" w:hAnsi="Times New Roman" w:cs="Times New Roman"/>
      <w:i/>
      <w:iCs/>
      <w:lang w:eastAsia="cs-CZ"/>
    </w:rPr>
  </w:style>
  <w:style w:type="table" w:styleId="Mkatabulky">
    <w:name w:val="Table Grid"/>
    <w:basedOn w:val="Normlntabulka"/>
    <w:uiPriority w:val="59"/>
    <w:rsid w:val="0093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7F82"/>
  </w:style>
  <w:style w:type="paragraph" w:styleId="Zpat">
    <w:name w:val="footer"/>
    <w:basedOn w:val="Normln"/>
    <w:link w:val="Zpat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7F82"/>
  </w:style>
  <w:style w:type="character" w:customStyle="1" w:styleId="Nadpis1Char">
    <w:name w:val="Nadpis 1 Char"/>
    <w:basedOn w:val="Standardnpsmoodstavce"/>
    <w:link w:val="Nadpis1"/>
    <w:uiPriority w:val="1"/>
    <w:rsid w:val="002154C0"/>
    <w:rPr>
      <w:rFonts w:ascii="Times New Roman" w:eastAsiaTheme="minorEastAsia" w:hAnsi="Times New Roman"/>
      <w:sz w:val="22"/>
      <w:szCs w:val="22"/>
    </w:rPr>
  </w:style>
  <w:style w:type="paragraph" w:styleId="Odstavecseseznamem">
    <w:name w:val="List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149" w:after="0" w:line="240" w:lineRule="auto"/>
      <w:ind w:left="1288" w:hanging="385"/>
    </w:pPr>
    <w:rPr>
      <w:rFonts w:ascii="Times New Roman" w:eastAsiaTheme="minorEastAsia" w:hAnsi="Times New Roman"/>
      <w:sz w:val="24"/>
      <w:szCs w:val="24"/>
      <w:lang w:eastAsia="cs-CZ"/>
    </w:rPr>
  </w:style>
  <w:style w:type="paragraph" w:customStyle="1" w:styleId="TableParagraph">
    <w:name w:val="Table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69" w:after="0" w:line="240" w:lineRule="auto"/>
      <w:ind w:left="61"/>
    </w:pPr>
    <w:rPr>
      <w:rFonts w:ascii="Times New Roman" w:eastAsiaTheme="minorEastAsia" w:hAnsi="Times New Roman"/>
      <w:sz w:val="24"/>
      <w:szCs w:val="24"/>
      <w:lang w:eastAsia="cs-CZ"/>
    </w:rPr>
  </w:style>
  <w:style w:type="table" w:customStyle="1" w:styleId="TableNormal">
    <w:name w:val="Table Normal"/>
    <w:uiPriority w:val="2"/>
    <w:semiHidden/>
    <w:unhideWhenUsed/>
    <w:qFormat/>
    <w:rsid w:val="00EC72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9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12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2F905-65FF-4AC4-BE5A-F1098ADA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12</Pages>
  <Words>10622</Words>
  <Characters>62671</Characters>
  <Application>Microsoft Office Word</Application>
  <DocSecurity>0</DocSecurity>
  <Lines>522</Lines>
  <Paragraphs>146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Janda</dc:creator>
  <cp:lastModifiedBy>Gabriel</cp:lastModifiedBy>
  <cp:revision>97</cp:revision>
  <dcterms:created xsi:type="dcterms:W3CDTF">2019-07-22T14:24:00Z</dcterms:created>
  <dcterms:modified xsi:type="dcterms:W3CDTF">2021-02-15T13:42:00Z</dcterms:modified>
</cp:coreProperties>
</file>