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CAB4" w14:textId="77777777" w:rsidR="00992486" w:rsidRPr="00992486" w:rsidRDefault="00992486" w:rsidP="00992486">
      <w:pPr>
        <w:jc w:val="center"/>
        <w:rPr>
          <w:rFonts w:ascii="Times New Roman" w:hAnsi="Times New Roman"/>
          <w:b/>
          <w:u w:val="single"/>
        </w:rPr>
      </w:pPr>
      <w:r w:rsidRPr="00992486">
        <w:rPr>
          <w:rFonts w:ascii="Times New Roman" w:hAnsi="Times New Roman"/>
          <w:b/>
          <w:u w:val="single"/>
        </w:rPr>
        <w:t xml:space="preserve">PŘÍLOHA IV / </w:t>
      </w:r>
      <w:r>
        <w:rPr>
          <w:rFonts w:ascii="Times New Roman" w:hAnsi="Times New Roman"/>
          <w:b/>
          <w:i/>
          <w:u w:val="single"/>
        </w:rPr>
        <w:t>&lt;T000</w:t>
      </w:r>
      <w:r w:rsidRPr="00992486">
        <w:rPr>
          <w:rFonts w:ascii="Times New Roman" w:hAnsi="Times New Roman"/>
          <w:b/>
          <w:i/>
          <w:u w:val="single"/>
        </w:rPr>
        <w:t>/&gt;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221"/>
        <w:gridCol w:w="5235"/>
      </w:tblGrid>
      <w:tr w:rsidR="00606911" w:rsidRPr="00606911" w14:paraId="161C17A6" w14:textId="77777777" w:rsidTr="00D22B21">
        <w:trPr>
          <w:trHeight w:val="3292"/>
        </w:trPr>
        <w:tc>
          <w:tcPr>
            <w:tcW w:w="5303" w:type="dxa"/>
            <w:shd w:val="clear" w:color="auto" w:fill="auto"/>
          </w:tcPr>
          <w:p w14:paraId="06704AE3" w14:textId="77777777" w:rsidR="00543EEE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  <w:r w:rsidRPr="00606911">
              <w:rPr>
                <w:b/>
                <w:i w:val="0"/>
                <w:u w:val="single"/>
              </w:rPr>
              <w:t>MANŽELSTVÍ</w:t>
            </w:r>
            <w:r w:rsidRPr="00606911">
              <w:rPr>
                <w:b/>
                <w:u w:val="single"/>
              </w:rPr>
              <w:t xml:space="preserve"> / </w:t>
            </w:r>
            <w:r w:rsidR="00E43D5E" w:rsidRPr="00606911">
              <w:rPr>
                <w:b/>
                <w:bCs/>
                <w:u w:val="single"/>
              </w:rPr>
              <w:t>&lt;T001/&gt;</w:t>
            </w:r>
          </w:p>
          <w:p w14:paraId="1CF5A4BC" w14:textId="77777777" w:rsidR="00E43D5E" w:rsidRPr="00606911" w:rsidRDefault="00E43D5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</w:p>
          <w:p w14:paraId="16BD719A" w14:textId="77777777" w:rsidR="00E43D5E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</w:pPr>
            <w:r w:rsidRPr="00C86EBF">
              <w:rPr>
                <w:b/>
                <w:i w:val="0"/>
                <w:u w:val="single"/>
              </w:rPr>
              <w:t>VÍCEJAZYČNÝ STANDARDNÍ</w:t>
            </w:r>
            <w:r w:rsidR="00E43D5E" w:rsidRPr="00C86EBF">
              <w:rPr>
                <w:b/>
                <w:i w:val="0"/>
                <w:u w:val="single"/>
              </w:rPr>
              <w:t xml:space="preserve"> </w:t>
            </w:r>
            <w:proofErr w:type="gramStart"/>
            <w:r w:rsidRPr="00C86EBF">
              <w:rPr>
                <w:b/>
                <w:i w:val="0"/>
                <w:u w:val="single"/>
              </w:rPr>
              <w:t>FORMULÁŘ - POMŮCKA</w:t>
            </w:r>
            <w:proofErr w:type="gramEnd"/>
            <w:r w:rsidRPr="00C86EBF">
              <w:rPr>
                <w:b/>
                <w:i w:val="0"/>
                <w:u w:val="single"/>
              </w:rPr>
              <w:t xml:space="preserve"> PRO</w:t>
            </w:r>
            <w:r w:rsidR="00E43D5E" w:rsidRPr="00C86EBF">
              <w:rPr>
                <w:b/>
                <w:i w:val="0"/>
                <w:u w:val="single"/>
              </w:rPr>
              <w:t xml:space="preserve"> </w:t>
            </w:r>
            <w:r w:rsidRPr="00C86EBF">
              <w:rPr>
                <w:b/>
                <w:i w:val="0"/>
                <w:u w:val="single"/>
              </w:rPr>
              <w:t>PŘEKLAD</w:t>
            </w:r>
            <w:r w:rsidRPr="00606911">
              <w:rPr>
                <w:b/>
                <w:u w:val="single"/>
              </w:rPr>
              <w:t xml:space="preserve"> / </w:t>
            </w:r>
            <w:r w:rsidR="00C86EBF">
              <w:rPr>
                <w:b/>
                <w:bCs/>
                <w:u w:val="single"/>
              </w:rPr>
              <w:t>&lt;T002/&gt;</w:t>
            </w:r>
          </w:p>
          <w:p w14:paraId="7CBBE859" w14:textId="77777777" w:rsidR="009314B6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i w:val="0"/>
                <w:iCs w:val="0"/>
                <w:vertAlign w:val="superscript"/>
              </w:rPr>
            </w:pPr>
            <w:r w:rsidRPr="0009569F">
              <w:rPr>
                <w:i w:val="0"/>
              </w:rPr>
              <w:t>Článek 7 nařízení Evropského parlamentu a</w:t>
            </w:r>
            <w:r w:rsidR="00E43D5E" w:rsidRPr="0009569F">
              <w:rPr>
                <w:i w:val="0"/>
              </w:rPr>
              <w:t xml:space="preserve"> </w:t>
            </w:r>
            <w:r w:rsidRPr="0009569F">
              <w:rPr>
                <w:i w:val="0"/>
              </w:rPr>
              <w:t>Rady (EU) 2016/1191 ze dne 6. července 2016</w:t>
            </w:r>
            <w:r w:rsidR="00E43D5E" w:rsidRPr="0009569F">
              <w:rPr>
                <w:i w:val="0"/>
              </w:rPr>
              <w:t xml:space="preserve"> </w:t>
            </w:r>
            <w:r w:rsidRPr="0009569F">
              <w:rPr>
                <w:i w:val="0"/>
              </w:rPr>
              <w:t>o podpoře volného pohybu občanů</w:t>
            </w:r>
            <w:r w:rsidR="00E43D5E" w:rsidRPr="0009569F">
              <w:rPr>
                <w:i w:val="0"/>
              </w:rPr>
              <w:t xml:space="preserve"> </w:t>
            </w:r>
            <w:r w:rsidRPr="0009569F">
              <w:rPr>
                <w:i w:val="0"/>
              </w:rPr>
              <w:t>zjednodušením požadavků na předkládání</w:t>
            </w:r>
            <w:r w:rsidR="00E43D5E" w:rsidRPr="0009569F">
              <w:rPr>
                <w:i w:val="0"/>
              </w:rPr>
              <w:t xml:space="preserve"> </w:t>
            </w:r>
            <w:r w:rsidRPr="0009569F">
              <w:rPr>
                <w:i w:val="0"/>
              </w:rPr>
              <w:t xml:space="preserve">některých veřejných listin v Evropské unii </w:t>
            </w:r>
            <w:r w:rsidR="002E354B">
              <w:rPr>
                <w:i w:val="0"/>
              </w:rPr>
              <w:br/>
            </w:r>
            <w:r w:rsidRPr="0009569F">
              <w:rPr>
                <w:i w:val="0"/>
              </w:rPr>
              <w:t>a o</w:t>
            </w:r>
            <w:r w:rsidR="00E43D5E" w:rsidRPr="0009569F">
              <w:rPr>
                <w:i w:val="0"/>
              </w:rPr>
              <w:t xml:space="preserve"> </w:t>
            </w:r>
            <w:r w:rsidRPr="0009569F">
              <w:rPr>
                <w:i w:val="0"/>
              </w:rPr>
              <w:t>změně nařízení (EU) č. 1024/2012</w:t>
            </w:r>
            <w:r w:rsidRPr="00606911">
              <w:t xml:space="preserve"> / </w:t>
            </w:r>
            <w:r w:rsidR="00E43D5E" w:rsidRPr="00606911">
              <w:t>&lt;T003</w:t>
            </w:r>
            <w:r w:rsidR="00992486">
              <w:t>/</w:t>
            </w:r>
            <w:r w:rsidR="00E43D5E" w:rsidRPr="00606911">
              <w:t xml:space="preserve">&gt; </w:t>
            </w:r>
            <w:r w:rsidRPr="00992486">
              <w:rPr>
                <w:i w:val="0"/>
                <w:vertAlign w:val="superscript"/>
              </w:rPr>
              <w:t>1</w:t>
            </w:r>
          </w:p>
          <w:p w14:paraId="4FCDA281" w14:textId="77777777" w:rsidR="009314B6" w:rsidRPr="00606911" w:rsidRDefault="009314B6" w:rsidP="00C13698">
            <w:pPr>
              <w:spacing w:beforeLines="40" w:before="96" w:afterLines="40" w:after="96" w:line="240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  <w:shd w:val="clear" w:color="auto" w:fill="auto"/>
          </w:tcPr>
          <w:p w14:paraId="1EE01897" w14:textId="77777777" w:rsidR="009314B6" w:rsidRPr="00606911" w:rsidRDefault="0092112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84"/>
              <w:rPr>
                <w:rFonts w:eastAsia="MS PMincho"/>
                <w:iCs w:val="0"/>
              </w:rPr>
            </w:pP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>Belgie</w:t>
            </w:r>
            <w:r w:rsidRPr="00606911">
              <w:t> </w:t>
            </w:r>
            <w:r w:rsidR="009314B6" w:rsidRPr="00606911">
              <w:rPr>
                <w:rFonts w:eastAsia="MS PMincho"/>
                <w:iCs w:val="0"/>
              </w:rPr>
              <w:t>/</w:t>
            </w:r>
            <w:r w:rsidRPr="00606911">
              <w:t> </w:t>
            </w:r>
            <w:r w:rsidR="00127F82" w:rsidRPr="00606911">
              <w:rPr>
                <w:rFonts w:eastAsia="MS PMincho"/>
                <w:iCs w:val="0"/>
              </w:rPr>
              <w:t>&lt;</w:t>
            </w:r>
            <w:r w:rsidR="001F2A68" w:rsidRPr="00606911">
              <w:rPr>
                <w:rFonts w:eastAsia="MS PMincho"/>
                <w:iCs w:val="0"/>
              </w:rPr>
              <w:t>T</w:t>
            </w:r>
            <w:r w:rsidR="00127F82" w:rsidRPr="00606911">
              <w:rPr>
                <w:rFonts w:eastAsia="MS PMincho"/>
                <w:iCs w:val="0"/>
              </w:rPr>
              <w:t>004</w:t>
            </w:r>
            <w:r w:rsidR="001F2A68" w:rsidRPr="00606911">
              <w:rPr>
                <w:rFonts w:eastAsia="MS PMincho"/>
                <w:iCs w:val="0"/>
              </w:rPr>
              <w:t>/</w:t>
            </w:r>
            <w:r w:rsidR="00127F82"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>Bulharsko</w:t>
            </w:r>
            <w:r w:rsidRPr="00606911">
              <w:t> </w:t>
            </w:r>
            <w:r w:rsidR="009314B6" w:rsidRPr="00606911">
              <w:rPr>
                <w:rFonts w:eastAsia="MS PMincho"/>
                <w:iCs w:val="0"/>
              </w:rPr>
              <w:t>/</w:t>
            </w:r>
            <w:r w:rsidRPr="00606911">
              <w:t> </w:t>
            </w:r>
            <w:r w:rsidR="00127F82" w:rsidRPr="00606911">
              <w:rPr>
                <w:rFonts w:eastAsia="MS PMincho"/>
                <w:iCs w:val="0"/>
              </w:rPr>
              <w:t>&lt;</w:t>
            </w:r>
            <w:r w:rsidR="001F2A68" w:rsidRPr="00606911">
              <w:rPr>
                <w:rFonts w:eastAsia="MS PMincho"/>
                <w:iCs w:val="0"/>
              </w:rPr>
              <w:t>T</w:t>
            </w:r>
            <w:r w:rsidR="00127F82" w:rsidRPr="00606911">
              <w:rPr>
                <w:rFonts w:eastAsia="MS PMincho"/>
                <w:iCs w:val="0"/>
              </w:rPr>
              <w:t>005</w:t>
            </w:r>
            <w:r w:rsidR="001F2A68" w:rsidRPr="00606911">
              <w:rPr>
                <w:rFonts w:eastAsia="MS PMincho"/>
                <w:iCs w:val="0"/>
              </w:rPr>
              <w:t>/</w:t>
            </w:r>
            <w:r w:rsidR="00127F82" w:rsidRPr="00606911">
              <w:rPr>
                <w:rFonts w:eastAsia="MS PMincho"/>
                <w:iCs w:val="0"/>
              </w:rPr>
              <w:t>&gt;</w:t>
            </w:r>
            <w:r w:rsidR="00127F82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="00127F82" w:rsidRPr="00606911">
              <w:t>■</w:t>
            </w:r>
            <w:r w:rsidRPr="00606911">
              <w:t> </w:t>
            </w:r>
            <w:r w:rsidR="009314B6" w:rsidRPr="00606911">
              <w:rPr>
                <w:i w:val="0"/>
                <w:iCs w:val="0"/>
              </w:rPr>
              <w:t xml:space="preserve">Česká republika </w:t>
            </w:r>
            <w:r w:rsidR="009314B6" w:rsidRPr="00606911">
              <w:rPr>
                <w:iCs w:val="0"/>
              </w:rPr>
              <w:t xml:space="preserve">/ </w:t>
            </w:r>
            <w:r w:rsidR="00127F82" w:rsidRPr="00606911">
              <w:rPr>
                <w:iCs w:val="0"/>
              </w:rPr>
              <w:t>&lt;</w:t>
            </w:r>
            <w:r w:rsidR="001F2A68" w:rsidRPr="00606911">
              <w:rPr>
                <w:iCs w:val="0"/>
              </w:rPr>
              <w:t>T</w:t>
            </w:r>
            <w:r w:rsidR="00127F82" w:rsidRPr="00606911">
              <w:rPr>
                <w:iCs w:val="0"/>
              </w:rPr>
              <w:t>006</w:t>
            </w:r>
            <w:r w:rsidR="001F2A68" w:rsidRPr="00606911">
              <w:rPr>
                <w:iCs w:val="0"/>
              </w:rPr>
              <w:t>/</w:t>
            </w:r>
            <w:r w:rsidR="00127F82" w:rsidRPr="00606911">
              <w:rPr>
                <w:iCs w:val="0"/>
              </w:rPr>
              <w:t>&gt;</w:t>
            </w:r>
            <w:r w:rsidR="00127F82" w:rsidRPr="00606911">
              <w:rPr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Dánsko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Pr="00606911">
              <w:rPr>
                <w:rFonts w:eastAsia="MS PMincho"/>
                <w:iCs w:val="0"/>
              </w:rPr>
              <w:t>&lt;</w:t>
            </w:r>
            <w:r w:rsidR="001F2A68" w:rsidRPr="00606911">
              <w:rPr>
                <w:rFonts w:eastAsia="MS PMincho"/>
                <w:iCs w:val="0"/>
              </w:rPr>
              <w:t>T</w:t>
            </w:r>
            <w:r w:rsidRPr="00606911">
              <w:rPr>
                <w:rFonts w:eastAsia="MS PMincho"/>
                <w:iCs w:val="0"/>
              </w:rPr>
              <w:t>007</w:t>
            </w:r>
            <w:r w:rsidR="001F2A68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Německo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Pr="00606911">
              <w:rPr>
                <w:rFonts w:eastAsia="MS PMincho"/>
                <w:iCs w:val="0"/>
              </w:rPr>
              <w:t>&lt;</w:t>
            </w:r>
            <w:r w:rsidR="001F2A68" w:rsidRPr="00606911">
              <w:rPr>
                <w:rFonts w:eastAsia="MS PMincho"/>
                <w:iCs w:val="0"/>
              </w:rPr>
              <w:t>T</w:t>
            </w:r>
            <w:r w:rsidRPr="00606911">
              <w:rPr>
                <w:rFonts w:eastAsia="MS PMincho"/>
                <w:iCs w:val="0"/>
              </w:rPr>
              <w:t>008</w:t>
            </w:r>
            <w:r w:rsidR="001F2A68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Estonsko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Pr="00606911">
              <w:rPr>
                <w:rFonts w:eastAsia="MS PMincho"/>
                <w:iCs w:val="0"/>
              </w:rPr>
              <w:t>&lt;</w:t>
            </w:r>
            <w:r w:rsidR="00EC4BC1" w:rsidRPr="00606911">
              <w:rPr>
                <w:rFonts w:eastAsia="MS PMincho"/>
                <w:iCs w:val="0"/>
              </w:rPr>
              <w:t>T</w:t>
            </w:r>
            <w:r w:rsidRPr="00606911">
              <w:rPr>
                <w:rFonts w:eastAsia="MS PMincho"/>
                <w:iCs w:val="0"/>
              </w:rPr>
              <w:t>009</w:t>
            </w:r>
            <w:r w:rsidR="00EC4BC1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Irsko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0A5192" w:rsidRPr="00606911">
              <w:rPr>
                <w:rFonts w:eastAsia="MS PMincho"/>
                <w:iCs w:val="0"/>
              </w:rPr>
              <w:t>&lt;T</w:t>
            </w:r>
            <w:r w:rsidRPr="00606911">
              <w:rPr>
                <w:rFonts w:eastAsia="MS PMincho"/>
                <w:iCs w:val="0"/>
              </w:rPr>
              <w:t>010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Řecko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0A5192" w:rsidRPr="00606911">
              <w:rPr>
                <w:rFonts w:eastAsia="MS PMincho"/>
                <w:iCs w:val="0"/>
              </w:rPr>
              <w:t>&lt;T</w:t>
            </w:r>
            <w:r w:rsidRPr="00606911">
              <w:rPr>
                <w:rFonts w:eastAsia="MS PMincho"/>
                <w:iCs w:val="0"/>
              </w:rPr>
              <w:t>011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Španělsko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0A5192" w:rsidRPr="00606911">
              <w:rPr>
                <w:rFonts w:eastAsia="MS PMincho"/>
                <w:iCs w:val="0"/>
              </w:rPr>
              <w:t>&lt;T</w:t>
            </w:r>
            <w:r w:rsidRPr="00606911">
              <w:rPr>
                <w:rFonts w:eastAsia="MS PMincho"/>
                <w:iCs w:val="0"/>
              </w:rPr>
              <w:t>012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Francie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Pr="00606911">
              <w:rPr>
                <w:rFonts w:eastAsia="MS PMincho"/>
                <w:iCs w:val="0"/>
              </w:rPr>
              <w:t>013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t xml:space="preserve"> 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Chorvatsko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0A5192" w:rsidRPr="00606911">
              <w:rPr>
                <w:rFonts w:eastAsia="MS PMincho"/>
                <w:iCs w:val="0"/>
              </w:rPr>
              <w:t>&lt;T</w:t>
            </w:r>
            <w:r w:rsidRPr="00606911">
              <w:rPr>
                <w:rFonts w:eastAsia="MS PMincho"/>
                <w:iCs w:val="0"/>
              </w:rPr>
              <w:t>014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Itálie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0A5192" w:rsidRPr="00606911">
              <w:rPr>
                <w:rFonts w:eastAsia="MS PMincho"/>
                <w:iCs w:val="0"/>
              </w:rPr>
              <w:t>&lt;T</w:t>
            </w:r>
            <w:r w:rsidRPr="00606911">
              <w:rPr>
                <w:rFonts w:eastAsia="MS PMincho"/>
                <w:iCs w:val="0"/>
              </w:rPr>
              <w:t>015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Kypr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Pr="00606911">
              <w:rPr>
                <w:rFonts w:eastAsia="MS PMincho"/>
                <w:iCs w:val="0"/>
              </w:rPr>
              <w:t>016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rPr>
                <w:i w:val="0"/>
              </w:rPr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Lotyšsko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017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CA50F6"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Litva </w:t>
            </w:r>
            <w:r w:rsidR="009314B6" w:rsidRPr="00606911">
              <w:rPr>
                <w:rFonts w:eastAsia="MS PMincho"/>
                <w:iCs w:val="0"/>
              </w:rPr>
              <w:t>/</w:t>
            </w:r>
            <w:r w:rsidR="00CA50F6" w:rsidRPr="00606911">
              <w:rPr>
                <w:rFonts w:eastAsia="MS PMincho"/>
                <w:iCs w:val="0"/>
              </w:rPr>
              <w:t xml:space="preserve"> 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018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Lucembursko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019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Maďarsko 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020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Malta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021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Nizozemsko </w:t>
            </w:r>
            <w:r w:rsidR="009314B6" w:rsidRPr="00606911">
              <w:rPr>
                <w:rFonts w:eastAsia="MS PMincho"/>
                <w:iCs w:val="0"/>
              </w:rPr>
              <w:t>/</w:t>
            </w:r>
            <w:r w:rsidR="00CA50F6" w:rsidRPr="00606911">
              <w:rPr>
                <w:rFonts w:eastAsia="MS PMincho"/>
                <w:iCs w:val="0"/>
              </w:rPr>
              <w:t xml:space="preserve"> 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022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Rakousko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023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Polsko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024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Portugalsko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025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0C2986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Rumunsko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026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Slovinsko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027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0C2986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Slovensko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028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Finsko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029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0C2986" w:rsidRPr="00606911">
              <w:rPr>
                <w:rFonts w:eastAsia="MS PMincho"/>
                <w:i w:val="0"/>
                <w:iCs w:val="0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Švédsko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030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  <w:r w:rsidR="009314B6" w:rsidRPr="00606911">
              <w:rPr>
                <w:rFonts w:eastAsia="MS PMincho"/>
              </w:rPr>
              <w:t xml:space="preserve"> </w:t>
            </w:r>
            <w:r w:rsidRPr="00606911">
              <w:t>□ </w:t>
            </w:r>
            <w:r w:rsidR="009314B6" w:rsidRPr="00606911">
              <w:rPr>
                <w:rFonts w:eastAsia="MS PMincho"/>
                <w:i w:val="0"/>
                <w:iCs w:val="0"/>
              </w:rPr>
              <w:t>Spojené</w:t>
            </w:r>
            <w:r w:rsidRPr="00606911">
              <w:rPr>
                <w:rFonts w:eastAsia="MS PMincho"/>
                <w:i w:val="0"/>
                <w:iCs w:val="0"/>
              </w:rPr>
              <w:t xml:space="preserve"> </w:t>
            </w:r>
            <w:r w:rsidR="009314B6" w:rsidRPr="00606911">
              <w:rPr>
                <w:rFonts w:eastAsia="MS PMincho"/>
                <w:i w:val="0"/>
                <w:iCs w:val="0"/>
              </w:rPr>
              <w:t xml:space="preserve">království </w:t>
            </w:r>
            <w:r w:rsidR="009314B6" w:rsidRPr="00606911">
              <w:rPr>
                <w:rFonts w:eastAsia="MS PMincho"/>
                <w:iCs w:val="0"/>
              </w:rPr>
              <w:t xml:space="preserve">/ </w:t>
            </w:r>
            <w:r w:rsidR="00CA50F6" w:rsidRPr="00606911">
              <w:rPr>
                <w:rFonts w:eastAsia="MS PMincho"/>
                <w:iCs w:val="0"/>
              </w:rPr>
              <w:t>&lt;</w:t>
            </w:r>
            <w:r w:rsidR="000A5192" w:rsidRPr="00606911">
              <w:rPr>
                <w:rFonts w:eastAsia="MS PMincho"/>
                <w:iCs w:val="0"/>
              </w:rPr>
              <w:t>T</w:t>
            </w:r>
            <w:r w:rsidR="00CA50F6" w:rsidRPr="00606911">
              <w:rPr>
                <w:rFonts w:eastAsia="MS PMincho"/>
                <w:iCs w:val="0"/>
              </w:rPr>
              <w:t>031</w:t>
            </w:r>
            <w:r w:rsidR="000A5192" w:rsidRPr="00606911">
              <w:rPr>
                <w:rFonts w:eastAsia="MS PMincho"/>
                <w:iCs w:val="0"/>
              </w:rPr>
              <w:t>/</w:t>
            </w:r>
            <w:r w:rsidR="000C2986" w:rsidRPr="00606911">
              <w:rPr>
                <w:rFonts w:eastAsia="MS PMincho"/>
                <w:iCs w:val="0"/>
              </w:rPr>
              <w:t>&gt;</w:t>
            </w:r>
          </w:p>
        </w:tc>
      </w:tr>
    </w:tbl>
    <w:p w14:paraId="4EC3F706" w14:textId="77777777" w:rsidR="00127F82" w:rsidRPr="00606911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19794292" w14:textId="77777777" w:rsidTr="00D22B21">
        <w:trPr>
          <w:trHeight w:val="2436"/>
        </w:trPr>
        <w:tc>
          <w:tcPr>
            <w:tcW w:w="10606" w:type="dxa"/>
            <w:shd w:val="clear" w:color="auto" w:fill="auto"/>
            <w:vAlign w:val="center"/>
          </w:tcPr>
          <w:p w14:paraId="4EE8721A" w14:textId="77777777" w:rsidR="00543EEE" w:rsidRPr="00606911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34" w:right="50"/>
              <w:jc w:val="center"/>
              <w:rPr>
                <w:b/>
                <w:iCs w:val="0"/>
                <w:u w:val="single"/>
              </w:rPr>
            </w:pPr>
            <w:r w:rsidRPr="00992486">
              <w:rPr>
                <w:b/>
                <w:i w:val="0"/>
                <w:iCs w:val="0"/>
                <w:u w:val="single"/>
              </w:rPr>
              <w:t>DŮLEŽITÉ UPOZORNĚNÍ /</w:t>
            </w:r>
            <w:r w:rsidR="00E43D5E" w:rsidRPr="00606911">
              <w:rPr>
                <w:b/>
                <w:iCs w:val="0"/>
                <w:u w:val="single"/>
              </w:rPr>
              <w:t xml:space="preserve"> &lt;T032/&gt;</w:t>
            </w:r>
          </w:p>
          <w:p w14:paraId="466E2FE1" w14:textId="77777777" w:rsidR="00E43D5E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Cs w:val="0"/>
              </w:rPr>
            </w:pPr>
            <w:r w:rsidRPr="00DD7B19">
              <w:rPr>
                <w:i w:val="0"/>
                <w:iCs w:val="0"/>
              </w:rPr>
              <w:t>Jediným účelem tohoto vícejazyčného standardního formuláře je usnadnění překladu veřejné listiny, k níž je</w:t>
            </w:r>
            <w:r w:rsidR="00E43D5E" w:rsidRPr="00DD7B19">
              <w:rPr>
                <w:i w:val="0"/>
                <w:iCs w:val="0"/>
              </w:rPr>
              <w:t xml:space="preserve"> </w:t>
            </w:r>
            <w:r w:rsidRPr="00DD7B19">
              <w:rPr>
                <w:i w:val="0"/>
                <w:iCs w:val="0"/>
              </w:rPr>
              <w:t xml:space="preserve">přiložen. Tento formulář se mezi členskými státy nesmí pohybovat jako samostatný dokument. / </w:t>
            </w:r>
            <w:r w:rsidR="00DD7B19">
              <w:rPr>
                <w:iCs w:val="0"/>
                <w:spacing w:val="-10"/>
              </w:rPr>
              <w:t>&lt;T033/&gt;</w:t>
            </w:r>
          </w:p>
          <w:p w14:paraId="0C2F9BD0" w14:textId="77777777" w:rsidR="00CA50F6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 w:val="0"/>
                <w:iCs w:val="0"/>
              </w:rPr>
            </w:pPr>
            <w:r w:rsidRPr="00DD7B19">
              <w:rPr>
                <w:i w:val="0"/>
                <w:iCs w:val="0"/>
              </w:rPr>
              <w:t>Tento formulář odráží obsah veřejné listiny, k níž je přiložen. Orgán, jemuž je veřejná listina předkládána, však</w:t>
            </w:r>
            <w:r w:rsidR="00E43D5E" w:rsidRPr="00DD7B19">
              <w:rPr>
                <w:i w:val="0"/>
                <w:iCs w:val="0"/>
              </w:rPr>
              <w:t xml:space="preserve"> </w:t>
            </w:r>
            <w:r w:rsidRPr="00DD7B19">
              <w:rPr>
                <w:i w:val="0"/>
                <w:iCs w:val="0"/>
              </w:rPr>
              <w:t>může v případech, kdy je to nezbytné pro účely zpracování veřejné listiny, požadovat překlad či přepis informací,</w:t>
            </w:r>
            <w:r w:rsidR="00E43D5E" w:rsidRPr="00DD7B19">
              <w:rPr>
                <w:i w:val="0"/>
                <w:iCs w:val="0"/>
              </w:rPr>
              <w:t xml:space="preserve"> </w:t>
            </w:r>
            <w:r w:rsidRPr="00DD7B19">
              <w:rPr>
                <w:i w:val="0"/>
                <w:iCs w:val="0"/>
              </w:rPr>
              <w:t>které jsou ve formuláři uvedeny. /</w:t>
            </w:r>
            <w:r w:rsidRPr="00606911">
              <w:rPr>
                <w:iCs w:val="0"/>
              </w:rPr>
              <w:t xml:space="preserve"> </w:t>
            </w:r>
            <w:r w:rsidR="00DD7B19">
              <w:rPr>
                <w:iCs w:val="0"/>
                <w:spacing w:val="-10"/>
              </w:rPr>
              <w:t>&lt;T034/&gt;</w:t>
            </w:r>
          </w:p>
        </w:tc>
      </w:tr>
    </w:tbl>
    <w:p w14:paraId="5BFBA3DE" w14:textId="77777777" w:rsidR="00127F82" w:rsidRPr="00606911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429A88B4" w14:textId="77777777" w:rsidTr="00D22B21">
        <w:trPr>
          <w:trHeight w:val="1310"/>
        </w:trPr>
        <w:tc>
          <w:tcPr>
            <w:tcW w:w="10606" w:type="dxa"/>
            <w:shd w:val="clear" w:color="auto" w:fill="auto"/>
            <w:vAlign w:val="center"/>
          </w:tcPr>
          <w:p w14:paraId="5FCA6AC4" w14:textId="77777777" w:rsidR="00543EEE" w:rsidRPr="00606911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66" w:right="279"/>
              <w:jc w:val="center"/>
              <w:rPr>
                <w:b/>
                <w:iCs w:val="0"/>
                <w:u w:val="single"/>
              </w:rPr>
            </w:pPr>
            <w:r w:rsidRPr="00DD7B19">
              <w:rPr>
                <w:b/>
                <w:i w:val="0"/>
                <w:iCs w:val="0"/>
                <w:u w:val="single"/>
              </w:rPr>
              <w:t>UPOZORNĚNÍ PRO VYDÁVAJÍCÍ ORGÁN /</w:t>
            </w:r>
            <w:r w:rsidRPr="00606911">
              <w:rPr>
                <w:b/>
                <w:iCs w:val="0"/>
                <w:u w:val="single"/>
              </w:rPr>
              <w:t xml:space="preserve"> </w:t>
            </w:r>
            <w:r w:rsidR="00DD7B19">
              <w:rPr>
                <w:b/>
                <w:iCs w:val="0"/>
                <w:spacing w:val="-10"/>
                <w:u w:val="single"/>
              </w:rPr>
              <w:t>&lt;T035/&gt;</w:t>
            </w:r>
          </w:p>
          <w:p w14:paraId="736EC95A" w14:textId="77777777" w:rsidR="00543EEE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rPr>
                <w:iCs w:val="0"/>
              </w:rPr>
            </w:pPr>
            <w:r w:rsidRPr="00DD7B19">
              <w:rPr>
                <w:i w:val="0"/>
                <w:iCs w:val="0"/>
              </w:rPr>
              <w:t>Uveďte pouze informace, které jsou uvedeny ve veřejné listině, k níž je přiložen tento formulář.</w:t>
            </w:r>
            <w:r w:rsidRPr="00606911">
              <w:rPr>
                <w:iCs w:val="0"/>
              </w:rPr>
              <w:t xml:space="preserve"> / </w:t>
            </w:r>
            <w:r w:rsidR="00E43D5E" w:rsidRPr="00606911">
              <w:rPr>
                <w:iCs w:val="0"/>
                <w:spacing w:val="-10"/>
              </w:rPr>
              <w:t>&lt;T036/&gt;</w:t>
            </w:r>
            <w:r w:rsidR="00DD7B19">
              <w:rPr>
                <w:iCs w:val="0"/>
                <w:spacing w:val="-10"/>
              </w:rPr>
              <w:t xml:space="preserve"> </w:t>
            </w:r>
            <w:r w:rsidR="00E43D5E" w:rsidRPr="00606911">
              <w:rPr>
                <w:iCs w:val="0"/>
                <w:vertAlign w:val="superscript"/>
              </w:rPr>
              <w:t>2</w:t>
            </w:r>
          </w:p>
          <w:p w14:paraId="7C2F6DF7" w14:textId="77777777" w:rsidR="00127F82" w:rsidRPr="00606911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</w:pPr>
            <w:r w:rsidRPr="00DD7B19">
              <w:rPr>
                <w:i w:val="0"/>
                <w:iCs w:val="0"/>
              </w:rPr>
              <w:t>Pokud veřejná listina, k níž je přiložen tento formulář, neobsahuje určité údaje nebo informace, uveďte „-“. /</w:t>
            </w:r>
            <w:r w:rsidRPr="00606911">
              <w:rPr>
                <w:iCs w:val="0"/>
              </w:rPr>
              <w:t xml:space="preserve"> </w:t>
            </w:r>
            <w:r w:rsidR="00E43D5E" w:rsidRPr="00606911">
              <w:rPr>
                <w:iCs w:val="0"/>
                <w:spacing w:val="-10"/>
              </w:rPr>
              <w:t>&lt;T037/&gt;</w:t>
            </w:r>
          </w:p>
        </w:tc>
      </w:tr>
    </w:tbl>
    <w:p w14:paraId="3D7B317D" w14:textId="77777777" w:rsidR="0004724C" w:rsidRPr="00606911" w:rsidRDefault="0004724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72A600B5" w14:textId="77777777" w:rsidTr="0004724C">
        <w:tc>
          <w:tcPr>
            <w:tcW w:w="10606" w:type="dxa"/>
            <w:tcMar>
              <w:top w:w="108" w:type="dxa"/>
              <w:bottom w:w="108" w:type="dxa"/>
            </w:tcMar>
          </w:tcPr>
          <w:p w14:paraId="3A2668EB" w14:textId="77777777" w:rsidR="00E41210" w:rsidRPr="00606911" w:rsidRDefault="003B2E6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606911">
              <w:rPr>
                <w:bCs/>
                <w:i w:val="0"/>
              </w:rPr>
              <w:t>1.</w:t>
            </w:r>
            <w:r w:rsidRPr="00606911">
              <w:rPr>
                <w:bCs/>
                <w:i w:val="0"/>
              </w:rPr>
              <w:tab/>
              <w:t xml:space="preserve">ORGÁN VYDÁVAJÍCÍ TENTO FORMULÁŘ </w:t>
            </w:r>
            <w:r w:rsidRPr="00606911">
              <w:rPr>
                <w:bCs/>
              </w:rPr>
              <w:t xml:space="preserve">/ </w:t>
            </w:r>
            <w:r w:rsidR="005E0EA6" w:rsidRPr="00606911">
              <w:rPr>
                <w:iCs w:val="0"/>
                <w:spacing w:val="-10"/>
              </w:rPr>
              <w:t>&lt;T038/&gt;</w:t>
            </w:r>
          </w:p>
          <w:p w14:paraId="6E93D769" w14:textId="77777777" w:rsidR="003B2E66" w:rsidRPr="002E354B" w:rsidRDefault="003B2E66" w:rsidP="002E354B">
            <w:pPr>
              <w:pStyle w:val="Zkladntext"/>
              <w:numPr>
                <w:ilvl w:val="1"/>
                <w:numId w:val="2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  <w:sz w:val="20"/>
                <w:szCs w:val="20"/>
              </w:rPr>
            </w:pPr>
            <w:r w:rsidRPr="00606911">
              <w:rPr>
                <w:bCs/>
                <w:i w:val="0"/>
              </w:rPr>
              <w:t>Název</w:t>
            </w:r>
            <w:r w:rsidR="005E0EA6" w:rsidRPr="00606911">
              <w:rPr>
                <w:bCs/>
              </w:rPr>
              <w:t xml:space="preserve"> / &lt;T</w:t>
            </w:r>
            <w:r w:rsidRPr="00606911">
              <w:rPr>
                <w:bCs/>
              </w:rPr>
              <w:t>039</w:t>
            </w:r>
            <w:r w:rsidR="005E0EA6" w:rsidRPr="00606911">
              <w:rPr>
                <w:bCs/>
              </w:rPr>
              <w:t>/</w:t>
            </w:r>
            <w:r w:rsidRPr="00606911">
              <w:rPr>
                <w:bCs/>
              </w:rPr>
              <w:t>&gt;</w:t>
            </w:r>
            <w:r w:rsidRPr="00606911">
              <w:rPr>
                <w:bCs/>
                <w:sz w:val="20"/>
                <w:szCs w:val="20"/>
              </w:rPr>
              <w:t xml:space="preserve"> </w:t>
            </w:r>
            <w:r w:rsidR="006A64EC" w:rsidRPr="00606911">
              <w:rPr>
                <w:iCs w:val="0"/>
                <w:vertAlign w:val="superscript"/>
              </w:rPr>
              <w:t>3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2E354B" w:rsidRPr="00606911" w14:paraId="15F7090D" w14:textId="77777777" w:rsidTr="00AD4A4D">
              <w:tc>
                <w:tcPr>
                  <w:tcW w:w="10348" w:type="dxa"/>
                </w:tcPr>
                <w:p w14:paraId="38BBC165" w14:textId="77777777" w:rsidR="002E354B" w:rsidRPr="00606911" w:rsidRDefault="002E354B" w:rsidP="002E354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122E488" w14:textId="77777777" w:rsidR="003B2E66" w:rsidRPr="00606911" w:rsidRDefault="003B2E6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5760EA5" w14:textId="77777777" w:rsidR="00E20B46" w:rsidRPr="00606911" w:rsidRDefault="00E20B46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5B8133B6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7D1CC98C" w14:textId="77777777" w:rsidR="00891CCB" w:rsidRPr="00606911" w:rsidRDefault="00E20B4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606911">
              <w:rPr>
                <w:bCs/>
                <w:i w:val="0"/>
              </w:rPr>
              <w:t>2.</w:t>
            </w:r>
            <w:r w:rsidRPr="00606911">
              <w:rPr>
                <w:bCs/>
                <w:i w:val="0"/>
              </w:rPr>
              <w:tab/>
            </w:r>
            <w:r w:rsidRPr="00606911">
              <w:rPr>
                <w:i w:val="0"/>
                <w:iCs w:val="0"/>
              </w:rPr>
              <w:t>ORGÁN VYDÁVAJÍCÍ VEŘEJNOU LISTINU, K NÍŽ JE PŘILOŽEN TENTO FORMULÁŘ</w:t>
            </w:r>
            <w:r w:rsidRPr="00606911">
              <w:rPr>
                <w:bCs/>
                <w:i w:val="0"/>
              </w:rPr>
              <w:t xml:space="preserve"> </w:t>
            </w:r>
            <w:r w:rsidRPr="00606911">
              <w:rPr>
                <w:bCs/>
              </w:rPr>
              <w:t xml:space="preserve">/ </w:t>
            </w:r>
            <w:r w:rsidR="00DD7B19">
              <w:rPr>
                <w:bCs/>
              </w:rPr>
              <w:t>&lt;T040/&gt;</w:t>
            </w:r>
          </w:p>
          <w:p w14:paraId="546CF87E" w14:textId="77777777" w:rsidR="00E20B46" w:rsidRDefault="00891CC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606911">
              <w:rPr>
                <w:bCs/>
                <w:i w:val="0"/>
              </w:rPr>
              <w:t xml:space="preserve">1.1. </w:t>
            </w:r>
            <w:r w:rsidRPr="00606911">
              <w:rPr>
                <w:bCs/>
                <w:i w:val="0"/>
              </w:rPr>
              <w:tab/>
              <w:t>Název</w:t>
            </w:r>
            <w:r w:rsidRPr="00606911">
              <w:rPr>
                <w:bCs/>
              </w:rPr>
              <w:t xml:space="preserve"> / </w:t>
            </w:r>
            <w:r w:rsidR="00F914F2" w:rsidRPr="00606911">
              <w:rPr>
                <w:bCs/>
              </w:rPr>
              <w:t xml:space="preserve">&lt;T041/&gt; </w:t>
            </w:r>
            <w:r w:rsidRPr="00606911">
              <w:rPr>
                <w:iCs w:val="0"/>
                <w:vertAlign w:val="superscript"/>
              </w:rPr>
              <w:t>4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2E354B" w:rsidRPr="00606911" w14:paraId="72A36238" w14:textId="77777777" w:rsidTr="00AD4A4D">
              <w:tc>
                <w:tcPr>
                  <w:tcW w:w="10348" w:type="dxa"/>
                </w:tcPr>
                <w:p w14:paraId="7385E4B1" w14:textId="77777777" w:rsidR="002E354B" w:rsidRPr="00606911" w:rsidRDefault="002E354B" w:rsidP="00AD4A4D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0FBEB5E" w14:textId="77777777" w:rsidR="00E20B46" w:rsidRPr="00606911" w:rsidRDefault="00E20B4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06A9C0A9" w14:textId="77777777" w:rsidR="004475F8" w:rsidRPr="00606911" w:rsidRDefault="004475F8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6BB5445C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3950D5C8" w14:textId="77777777" w:rsidR="006A64EC" w:rsidRPr="00606911" w:rsidRDefault="00526AEE" w:rsidP="002E354B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606911">
              <w:rPr>
                <w:bCs/>
                <w:i w:val="0"/>
              </w:rPr>
              <w:t xml:space="preserve">INFORMACE TÝKAJÍCÍ SE VEŘEJNÉ LISTINY, K NÍŽ JE PŘILOŽEN TENTO FORMULÁŘ </w:t>
            </w:r>
            <w:r w:rsidR="00E20AFA" w:rsidRPr="00606911">
              <w:rPr>
                <w:bCs/>
              </w:rPr>
              <w:t xml:space="preserve">/ </w:t>
            </w:r>
            <w:r w:rsidR="00FF4EBF" w:rsidRPr="00606911">
              <w:rPr>
                <w:bCs/>
              </w:rPr>
              <w:t xml:space="preserve">&lt;T042/&gt; </w:t>
            </w:r>
          </w:p>
          <w:p w14:paraId="6D2630F2" w14:textId="77777777" w:rsidR="00526AEE" w:rsidRPr="00606911" w:rsidRDefault="00526AEE" w:rsidP="002E354B">
            <w:pPr>
              <w:pStyle w:val="Nadpis1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</w:pPr>
            <w:r w:rsidRPr="00606911">
              <w:t>□</w:t>
            </w:r>
            <w:r w:rsidR="00584EB4" w:rsidRPr="00606911">
              <w:t> </w:t>
            </w:r>
            <w:r w:rsidRPr="00606911">
              <w:rPr>
                <w:rFonts w:eastAsia="MS PMincho"/>
              </w:rPr>
              <w:t>Listina</w:t>
            </w:r>
            <w:r w:rsidRPr="00606911">
              <w:rPr>
                <w:rFonts w:eastAsia="MS PMincho"/>
                <w:spacing w:val="-11"/>
              </w:rPr>
              <w:t xml:space="preserve"> </w:t>
            </w:r>
            <w:r w:rsidRPr="00606911">
              <w:rPr>
                <w:rFonts w:eastAsia="MS PMincho"/>
              </w:rPr>
              <w:t>vydaná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orgánem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nebo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úředníkem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s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vazbou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na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soudy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daného</w:t>
            </w:r>
            <w:r w:rsidRPr="00606911">
              <w:rPr>
                <w:rFonts w:eastAsia="MS PMincho"/>
                <w:spacing w:val="-11"/>
              </w:rPr>
              <w:t xml:space="preserve"> </w:t>
            </w:r>
            <w:r w:rsidRPr="00606911">
              <w:rPr>
                <w:rFonts w:eastAsia="MS PMincho"/>
              </w:rPr>
              <w:t>členského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</w:rPr>
              <w:t>státu</w:t>
            </w:r>
            <w:r w:rsidRPr="00606911">
              <w:rPr>
                <w:rFonts w:eastAsia="MS PMincho"/>
                <w:spacing w:val="-10"/>
              </w:rPr>
              <w:t xml:space="preserve"> </w:t>
            </w:r>
            <w:r w:rsidRPr="00606911">
              <w:rPr>
                <w:rFonts w:eastAsia="MS PMincho"/>
                <w:i/>
              </w:rPr>
              <w:t>/</w:t>
            </w:r>
            <w:r w:rsidRPr="00606911">
              <w:rPr>
                <w:rFonts w:eastAsia="MS PMincho"/>
                <w:i/>
                <w:spacing w:val="-10"/>
              </w:rPr>
              <w:t xml:space="preserve"> </w:t>
            </w:r>
            <w:r w:rsidR="00FF4EBF" w:rsidRPr="00606911">
              <w:rPr>
                <w:bCs/>
                <w:i/>
              </w:rPr>
              <w:t>&lt;T043/&gt;</w:t>
            </w:r>
            <w:r w:rsidR="00FF4EBF" w:rsidRPr="00606911">
              <w:rPr>
                <w:rFonts w:eastAsia="MS PMincho"/>
                <w:i/>
                <w:spacing w:val="-10"/>
              </w:rPr>
              <w:t xml:space="preserve"> </w:t>
            </w:r>
          </w:p>
          <w:p w14:paraId="6D30A534" w14:textId="77777777" w:rsidR="00526AEE" w:rsidRPr="00606911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lastRenderedPageBreak/>
              <w:t>□</w:t>
            </w:r>
            <w:r w:rsidR="00584EB4" w:rsidRPr="00606911">
              <w:rPr>
                <w:sz w:val="22"/>
                <w:szCs w:val="22"/>
              </w:rPr>
              <w:t> </w:t>
            </w:r>
            <w:r w:rsidRPr="00606911">
              <w:rPr>
                <w:rFonts w:eastAsia="MS PMincho"/>
                <w:sz w:val="22"/>
                <w:szCs w:val="22"/>
              </w:rPr>
              <w:t xml:space="preserve">Rozhodnutí soudu </w:t>
            </w:r>
            <w:r w:rsidRPr="00606911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606911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>T0</w:t>
            </w:r>
            <w:r w:rsidR="00584EB4" w:rsidRPr="00606911">
              <w:rPr>
                <w:rFonts w:eastAsia="MS PMincho"/>
                <w:i/>
                <w:sz w:val="22"/>
                <w:szCs w:val="22"/>
              </w:rPr>
              <w:t>4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>4/&gt;</w:t>
            </w:r>
          </w:p>
          <w:p w14:paraId="7E3EAE4D" w14:textId="77777777" w:rsidR="00526AEE" w:rsidRPr="00606911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584EB4" w:rsidRPr="00606911">
              <w:rPr>
                <w:sz w:val="22"/>
                <w:szCs w:val="22"/>
              </w:rPr>
              <w:t> </w:t>
            </w:r>
            <w:r w:rsidRPr="00606911">
              <w:rPr>
                <w:rFonts w:eastAsia="MS PMincho"/>
                <w:sz w:val="22"/>
                <w:szCs w:val="22"/>
              </w:rPr>
              <w:t>Listina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vydaná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státním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zástupcem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i/>
                <w:sz w:val="22"/>
                <w:szCs w:val="22"/>
              </w:rPr>
              <w:t>/</w:t>
            </w:r>
            <w:r w:rsidRPr="00606911">
              <w:rPr>
                <w:rFonts w:eastAsia="MS PMincho"/>
                <w:i/>
                <w:spacing w:val="-5"/>
                <w:sz w:val="22"/>
                <w:szCs w:val="22"/>
              </w:rPr>
              <w:t xml:space="preserve"> </w:t>
            </w:r>
            <w:r w:rsidR="00E20AFA" w:rsidRPr="00606911">
              <w:rPr>
                <w:rFonts w:eastAsia="MS PMincho"/>
                <w:i/>
                <w:spacing w:val="-5"/>
                <w:sz w:val="22"/>
                <w:szCs w:val="22"/>
              </w:rPr>
              <w:t>&lt;</w:t>
            </w:r>
            <w:r w:rsidR="00DD7B19">
              <w:rPr>
                <w:rFonts w:eastAsia="MS PMincho"/>
                <w:i/>
                <w:spacing w:val="-5"/>
                <w:sz w:val="22"/>
                <w:szCs w:val="22"/>
              </w:rPr>
              <w:t>T045/&gt;</w:t>
            </w:r>
          </w:p>
          <w:p w14:paraId="45B1CE43" w14:textId="77777777" w:rsidR="00526AEE" w:rsidRPr="00606911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584EB4" w:rsidRPr="00606911">
              <w:rPr>
                <w:sz w:val="22"/>
                <w:szCs w:val="22"/>
              </w:rPr>
              <w:t> </w:t>
            </w:r>
            <w:r w:rsidRPr="00606911">
              <w:rPr>
                <w:rFonts w:eastAsia="MS PMincho"/>
                <w:sz w:val="22"/>
                <w:szCs w:val="22"/>
              </w:rPr>
              <w:t>Listina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vydaná</w:t>
            </w:r>
            <w:r w:rsidRPr="00606911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vyšším</w:t>
            </w:r>
            <w:r w:rsidRPr="00606911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soudním</w:t>
            </w:r>
            <w:r w:rsidRPr="00606911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úředníkem</w:t>
            </w:r>
            <w:r w:rsidRPr="00606911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i/>
                <w:sz w:val="22"/>
                <w:szCs w:val="22"/>
              </w:rPr>
              <w:t>/</w:t>
            </w:r>
            <w:r w:rsidRPr="00606911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  <w:r w:rsidR="00584EB4" w:rsidRPr="00606911">
              <w:rPr>
                <w:rFonts w:eastAsia="MS PMincho"/>
                <w:i/>
                <w:spacing w:val="-4"/>
                <w:sz w:val="22"/>
                <w:szCs w:val="22"/>
              </w:rPr>
              <w:t>&lt;</w:t>
            </w:r>
            <w:r w:rsidR="00FF4EBF" w:rsidRPr="00606911">
              <w:rPr>
                <w:rFonts w:eastAsia="MS PMincho"/>
                <w:i/>
                <w:spacing w:val="-4"/>
                <w:sz w:val="22"/>
                <w:szCs w:val="22"/>
              </w:rPr>
              <w:t>T046/&gt;</w:t>
            </w:r>
          </w:p>
          <w:p w14:paraId="5142B7C8" w14:textId="77777777" w:rsidR="00526AEE" w:rsidRPr="00606911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584EB4" w:rsidRPr="00606911">
              <w:rPr>
                <w:sz w:val="22"/>
                <w:szCs w:val="22"/>
              </w:rPr>
              <w:t> </w:t>
            </w:r>
            <w:r w:rsidRPr="00606911">
              <w:rPr>
                <w:rFonts w:eastAsia="MS PMincho"/>
                <w:sz w:val="22"/>
                <w:szCs w:val="22"/>
              </w:rPr>
              <w:t>Listina</w:t>
            </w:r>
            <w:r w:rsidRPr="00606911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vydaná</w:t>
            </w:r>
            <w:r w:rsidRPr="00606911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soudním</w:t>
            </w:r>
            <w:r w:rsidRPr="00606911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vykonavatelem</w:t>
            </w:r>
            <w:r w:rsidRPr="00606911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(„huissier</w:t>
            </w:r>
            <w:r w:rsidRPr="00606911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de</w:t>
            </w:r>
            <w:r w:rsidRPr="00606911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sz w:val="22"/>
                <w:szCs w:val="22"/>
              </w:rPr>
              <w:t>justice“)</w:t>
            </w:r>
            <w:r w:rsidRPr="00606911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i/>
                <w:sz w:val="22"/>
                <w:szCs w:val="22"/>
              </w:rPr>
              <w:t>/</w:t>
            </w:r>
            <w:r w:rsidRPr="00606911">
              <w:rPr>
                <w:rFonts w:eastAsia="MS PMincho"/>
                <w:i/>
                <w:spacing w:val="-11"/>
                <w:sz w:val="22"/>
                <w:szCs w:val="22"/>
              </w:rPr>
              <w:t xml:space="preserve"> </w:t>
            </w:r>
            <w:r w:rsidR="00584EB4" w:rsidRPr="00606911">
              <w:rPr>
                <w:rFonts w:eastAsia="MS PMincho"/>
                <w:i/>
                <w:spacing w:val="-11"/>
                <w:sz w:val="22"/>
                <w:szCs w:val="22"/>
              </w:rPr>
              <w:t>&lt;</w:t>
            </w:r>
            <w:r w:rsidR="00FF4EBF" w:rsidRPr="00606911">
              <w:rPr>
                <w:rFonts w:eastAsia="MS PMincho"/>
                <w:i/>
                <w:spacing w:val="-11"/>
                <w:sz w:val="22"/>
                <w:szCs w:val="22"/>
              </w:rPr>
              <w:t>T047/&gt;</w:t>
            </w:r>
          </w:p>
          <w:p w14:paraId="07914C86" w14:textId="77777777" w:rsidR="00526AEE" w:rsidRPr="00606911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584EB4" w:rsidRPr="00606911">
              <w:rPr>
                <w:sz w:val="22"/>
                <w:szCs w:val="22"/>
              </w:rPr>
              <w:t> </w:t>
            </w:r>
            <w:r w:rsidRPr="00606911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606911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 xml:space="preserve">&lt;T048/&gt;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404EC803" w14:textId="77777777" w:rsidTr="00584EB4">
              <w:tc>
                <w:tcPr>
                  <w:tcW w:w="9639" w:type="dxa"/>
                </w:tcPr>
                <w:p w14:paraId="6C31747D" w14:textId="77777777" w:rsidR="00584EB4" w:rsidRPr="00606911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95BE472" w14:textId="77777777" w:rsidR="00BA2F8D" w:rsidRPr="00606911" w:rsidRDefault="00584EB4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■ </w:t>
            </w:r>
            <w:r w:rsidRPr="00606911">
              <w:rPr>
                <w:rFonts w:eastAsia="MS PMincho"/>
                <w:sz w:val="22"/>
                <w:szCs w:val="22"/>
              </w:rPr>
              <w:t>Listina vydaná správním úřadem</w:t>
            </w:r>
            <w:r w:rsidRPr="00606911">
              <w:rPr>
                <w:rFonts w:eastAsia="MS PMincho"/>
                <w:i/>
                <w:sz w:val="22"/>
                <w:szCs w:val="22"/>
              </w:rPr>
              <w:t xml:space="preserve"> / &lt;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>T0</w:t>
            </w:r>
            <w:r w:rsidRPr="00606911">
              <w:rPr>
                <w:rFonts w:eastAsia="MS PMincho"/>
                <w:i/>
                <w:sz w:val="22"/>
                <w:szCs w:val="22"/>
              </w:rPr>
              <w:t>4</w:t>
            </w:r>
            <w:r w:rsidR="008123FA">
              <w:rPr>
                <w:rFonts w:eastAsia="MS PMincho"/>
                <w:i/>
                <w:sz w:val="22"/>
                <w:szCs w:val="22"/>
              </w:rPr>
              <w:t>9/&gt;</w:t>
            </w:r>
          </w:p>
          <w:p w14:paraId="4557BC96" w14:textId="77777777" w:rsidR="00584EB4" w:rsidRPr="00606911" w:rsidRDefault="00584EB4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 </w:t>
            </w:r>
            <w:r w:rsidRPr="00606911">
              <w:rPr>
                <w:rFonts w:eastAsia="MS PMincho"/>
                <w:sz w:val="22"/>
                <w:szCs w:val="22"/>
              </w:rPr>
              <w:t xml:space="preserve">Osvědčení </w:t>
            </w:r>
            <w:r w:rsidRPr="00606911">
              <w:rPr>
                <w:rFonts w:eastAsia="MS PMincho"/>
                <w:i/>
                <w:sz w:val="22"/>
                <w:szCs w:val="22"/>
              </w:rPr>
              <w:t>/</w:t>
            </w:r>
            <w:r w:rsidRPr="00606911">
              <w:rPr>
                <w:rFonts w:eastAsia="MS PMincho"/>
                <w:i/>
                <w:spacing w:val="-1"/>
                <w:sz w:val="22"/>
                <w:szCs w:val="22"/>
              </w:rPr>
              <w:t xml:space="preserve"> </w:t>
            </w:r>
            <w:r w:rsidRPr="00606911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 xml:space="preserve">T050/&gt; </w:t>
            </w:r>
          </w:p>
          <w:p w14:paraId="51EA91CB" w14:textId="55B39961" w:rsidR="00584EB4" w:rsidRPr="00606911" w:rsidRDefault="00EB6340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■</w:t>
            </w:r>
            <w:r w:rsidR="00584EB4" w:rsidRPr="00606911">
              <w:rPr>
                <w:sz w:val="22"/>
                <w:szCs w:val="22"/>
              </w:rPr>
              <w:t> </w:t>
            </w:r>
            <w:r w:rsidR="00584EB4" w:rsidRPr="00606911">
              <w:rPr>
                <w:rFonts w:eastAsia="MS PMincho"/>
                <w:sz w:val="22"/>
                <w:szCs w:val="22"/>
              </w:rPr>
              <w:t xml:space="preserve">Výpis z matriky </w:t>
            </w:r>
            <w:r w:rsidR="00584EB4" w:rsidRPr="00606911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>T051/&gt;</w:t>
            </w:r>
            <w:r w:rsidR="00FF4EBF" w:rsidRPr="00606911">
              <w:rPr>
                <w:i/>
                <w:sz w:val="22"/>
              </w:rPr>
              <w:t xml:space="preserve"> </w:t>
            </w:r>
          </w:p>
          <w:p w14:paraId="2EE807A4" w14:textId="77777777" w:rsidR="00584EB4" w:rsidRPr="00606911" w:rsidRDefault="00584EB4" w:rsidP="008123FA">
            <w:pPr>
              <w:pStyle w:val="Odstavecseseznamem"/>
              <w:numPr>
                <w:ilvl w:val="3"/>
                <w:numId w:val="8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hanging="17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■ </w:t>
            </w:r>
            <w:r w:rsidR="003259FC" w:rsidRPr="00606911">
              <w:rPr>
                <w:rFonts w:eastAsia="MS PMincho"/>
                <w:sz w:val="22"/>
                <w:szCs w:val="22"/>
              </w:rPr>
              <w:t>Oddací</w:t>
            </w:r>
            <w:r w:rsidRPr="00606911">
              <w:rPr>
                <w:rFonts w:eastAsia="MS PMincho"/>
                <w:sz w:val="22"/>
                <w:szCs w:val="22"/>
              </w:rPr>
              <w:t xml:space="preserve"> list </w:t>
            </w:r>
            <w:r w:rsidR="00562332" w:rsidRPr="00606911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606911">
              <w:rPr>
                <w:rFonts w:eastAsia="MS PMincho"/>
                <w:i/>
                <w:sz w:val="22"/>
                <w:szCs w:val="22"/>
              </w:rPr>
              <w:t>T052/&gt;</w:t>
            </w:r>
          </w:p>
          <w:p w14:paraId="1679F1D4" w14:textId="77777777" w:rsidR="00584EB4" w:rsidRPr="00C73118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C73118">
              <w:rPr>
                <w:sz w:val="22"/>
                <w:szCs w:val="22"/>
              </w:rPr>
              <w:t>□ </w:t>
            </w:r>
            <w:r w:rsidRPr="00C73118">
              <w:rPr>
                <w:rFonts w:eastAsia="MS PMincho"/>
                <w:sz w:val="22"/>
                <w:szCs w:val="22"/>
              </w:rPr>
              <w:t xml:space="preserve">Výpis z registru obyvatel </w:t>
            </w:r>
            <w:r w:rsidRPr="00C7311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C73118">
              <w:rPr>
                <w:rFonts w:eastAsia="MS PMincho"/>
                <w:i/>
                <w:sz w:val="22"/>
                <w:szCs w:val="22"/>
              </w:rPr>
              <w:t>T053/&gt;</w:t>
            </w:r>
          </w:p>
          <w:p w14:paraId="5F3EFDEC" w14:textId="77777777" w:rsidR="00584EB4" w:rsidRPr="00C73118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C73118">
              <w:rPr>
                <w:sz w:val="22"/>
                <w:szCs w:val="22"/>
              </w:rPr>
              <w:t>□ </w:t>
            </w:r>
            <w:r w:rsidRPr="00C73118">
              <w:rPr>
                <w:rFonts w:eastAsia="MS PMincho"/>
                <w:sz w:val="22"/>
                <w:szCs w:val="22"/>
              </w:rPr>
              <w:t xml:space="preserve">Opis matričních záznamů </w:t>
            </w:r>
            <w:r w:rsidR="00562332" w:rsidRPr="00C7311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C73118">
              <w:rPr>
                <w:rFonts w:eastAsia="MS PMincho"/>
                <w:i/>
                <w:sz w:val="22"/>
                <w:szCs w:val="22"/>
              </w:rPr>
              <w:t>T054/&gt;</w:t>
            </w:r>
          </w:p>
          <w:p w14:paraId="0EA03183" w14:textId="77777777" w:rsidR="00584EB4" w:rsidRPr="00C73118" w:rsidRDefault="00584EB4" w:rsidP="00C73118">
            <w:pPr>
              <w:pStyle w:val="Odstavecseseznamem"/>
              <w:numPr>
                <w:ilvl w:val="2"/>
                <w:numId w:val="3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C73118">
              <w:rPr>
                <w:sz w:val="22"/>
                <w:szCs w:val="22"/>
              </w:rPr>
              <w:t>□ </w:t>
            </w:r>
            <w:r w:rsidRPr="00C73118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C73118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C73118">
              <w:rPr>
                <w:rFonts w:eastAsia="MS PMincho"/>
                <w:i/>
                <w:sz w:val="22"/>
                <w:szCs w:val="22"/>
              </w:rPr>
              <w:t>T0</w:t>
            </w:r>
            <w:r w:rsidRPr="00C73118">
              <w:rPr>
                <w:rFonts w:eastAsia="MS PMincho"/>
                <w:i/>
                <w:sz w:val="22"/>
                <w:szCs w:val="22"/>
              </w:rPr>
              <w:t>5</w:t>
            </w:r>
            <w:r w:rsidR="00FF4EBF" w:rsidRPr="00C73118">
              <w:rPr>
                <w:rFonts w:eastAsia="MS PMincho"/>
                <w:i/>
                <w:sz w:val="22"/>
                <w:szCs w:val="22"/>
              </w:rPr>
              <w:t>5/&gt;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10712296" w14:textId="77777777" w:rsidTr="00FF4EBF">
              <w:tc>
                <w:tcPr>
                  <w:tcW w:w="9639" w:type="dxa"/>
                </w:tcPr>
                <w:p w14:paraId="32981BD9" w14:textId="77777777" w:rsidR="00584EB4" w:rsidRPr="00606911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F48844B" w14:textId="77777777" w:rsidR="00376E59" w:rsidRPr="00606911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□ Notářská listina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D51517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 xml:space="preserve">T056/&gt; </w:t>
            </w:r>
          </w:p>
          <w:p w14:paraId="7C082D19" w14:textId="77777777" w:rsidR="00376E59" w:rsidRPr="00606911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i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□ Úřední osvědčení, kterým byla opatřena listina podepsaná soukromou osobou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D51517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D51517" w:rsidRPr="00606911">
              <w:rPr>
                <w:i/>
                <w:sz w:val="22"/>
                <w:szCs w:val="22"/>
              </w:rPr>
              <w:t>5</w:t>
            </w:r>
            <w:r w:rsidR="008123FA">
              <w:rPr>
                <w:i/>
                <w:sz w:val="22"/>
                <w:szCs w:val="22"/>
              </w:rPr>
              <w:t>7/&gt;</w:t>
            </w:r>
          </w:p>
          <w:p w14:paraId="60B721F3" w14:textId="77777777" w:rsidR="00376E59" w:rsidRPr="00606911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□ Listina vyhotovená diplomatickým zástupcem nebo konzulárním úředníkem členského státu v rámci výkonu jeho služebních povinností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D51517" w:rsidRPr="00606911">
              <w:rPr>
                <w:i/>
                <w:sz w:val="22"/>
                <w:szCs w:val="22"/>
              </w:rPr>
              <w:t>&lt;</w:t>
            </w:r>
            <w:r w:rsidR="008123FA">
              <w:rPr>
                <w:i/>
                <w:sz w:val="22"/>
                <w:szCs w:val="22"/>
              </w:rPr>
              <w:t>T058/&gt;</w:t>
            </w:r>
          </w:p>
          <w:p w14:paraId="6C9E4982" w14:textId="77777777" w:rsidR="00B13372" w:rsidRPr="00606911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Datum (dd/mm/rrrr) vydání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D51517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D51517" w:rsidRPr="00606911">
              <w:rPr>
                <w:i/>
                <w:sz w:val="22"/>
                <w:szCs w:val="22"/>
              </w:rPr>
              <w:t>5</w:t>
            </w:r>
            <w:r w:rsidR="00FF4EBF" w:rsidRPr="00606911">
              <w:rPr>
                <w:i/>
                <w:sz w:val="22"/>
                <w:szCs w:val="22"/>
              </w:rPr>
              <w:t xml:space="preserve">9/&gt;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5E592755" w14:textId="77777777" w:rsidTr="002E354B">
              <w:tc>
                <w:tcPr>
                  <w:tcW w:w="10348" w:type="dxa"/>
                </w:tcPr>
                <w:p w14:paraId="0F76DF17" w14:textId="77777777" w:rsidR="00B13372" w:rsidRPr="00606911" w:rsidRDefault="009A6283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&lt;E016/&gt;</w:t>
                  </w:r>
                </w:p>
              </w:tc>
            </w:tr>
          </w:tbl>
          <w:p w14:paraId="1D46C7A4" w14:textId="77777777" w:rsidR="00B13372" w:rsidRPr="00606911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Místo vydání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2A60C6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 xml:space="preserve">T060/&gt;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376A2BB5" w14:textId="77777777" w:rsidTr="00FF4EBF">
              <w:tc>
                <w:tcPr>
                  <w:tcW w:w="9639" w:type="dxa"/>
                </w:tcPr>
                <w:p w14:paraId="3F65974D" w14:textId="77777777" w:rsidR="00B13372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7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F1B8435" w14:textId="77777777" w:rsidR="00B13372" w:rsidRPr="00606911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Jméno a příjmení matrikáře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2A60C6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 xml:space="preserve">T061/&gt;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28BF121C" w14:textId="77777777" w:rsidTr="00FF4EBF">
              <w:tc>
                <w:tcPr>
                  <w:tcW w:w="9639" w:type="dxa"/>
                </w:tcPr>
                <w:p w14:paraId="5DABF411" w14:textId="77777777" w:rsidR="00376E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8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5267F28" w14:textId="77777777" w:rsidR="00B13372" w:rsidRPr="00606911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Referenční číslo veřejné listiny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4A37E3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>T062/&gt;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37396394" w14:textId="77777777" w:rsidTr="002E354B">
              <w:tc>
                <w:tcPr>
                  <w:tcW w:w="10348" w:type="dxa"/>
                </w:tcPr>
                <w:p w14:paraId="70E90A34" w14:textId="77777777" w:rsidR="00376E59" w:rsidRPr="00504C88" w:rsidRDefault="00504C88" w:rsidP="008535F6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9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FADF3D1" w14:textId="77777777" w:rsidR="00B13372" w:rsidRPr="00606911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Matriční úřad, který vede knihu </w:t>
            </w:r>
            <w:r w:rsidR="00836869">
              <w:rPr>
                <w:sz w:val="22"/>
                <w:szCs w:val="22"/>
              </w:rPr>
              <w:t>manželství</w:t>
            </w:r>
            <w:r w:rsidRPr="00606911">
              <w:rPr>
                <w:sz w:val="22"/>
                <w:szCs w:val="22"/>
              </w:rPr>
              <w:t xml:space="preserve">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4A37E3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DE4333" w:rsidRPr="00606911">
              <w:rPr>
                <w:i/>
                <w:sz w:val="22"/>
                <w:szCs w:val="22"/>
              </w:rPr>
              <w:t>63</w:t>
            </w:r>
            <w:r w:rsidR="00FF4EBF" w:rsidRPr="00606911">
              <w:rPr>
                <w:i/>
                <w:sz w:val="22"/>
                <w:szCs w:val="22"/>
              </w:rPr>
              <w:t>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2F735352" w14:textId="77777777" w:rsidTr="00FF4EBF">
              <w:tc>
                <w:tcPr>
                  <w:tcW w:w="9639" w:type="dxa"/>
                </w:tcPr>
                <w:p w14:paraId="3F6F649B" w14:textId="77777777" w:rsidR="00376E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20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6502F6D" w14:textId="77777777" w:rsidR="00526AEE" w:rsidRPr="00606911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93" w:hanging="60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Svazek </w:t>
            </w:r>
            <w:r w:rsidRPr="00606911">
              <w:rPr>
                <w:i/>
                <w:sz w:val="22"/>
                <w:szCs w:val="22"/>
              </w:rPr>
              <w:t xml:space="preserve">/ </w:t>
            </w:r>
            <w:r w:rsidR="004A37E3" w:rsidRPr="00606911">
              <w:rPr>
                <w:i/>
                <w:sz w:val="22"/>
                <w:szCs w:val="22"/>
              </w:rPr>
              <w:t>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4A37E3" w:rsidRPr="00606911">
              <w:rPr>
                <w:i/>
                <w:sz w:val="22"/>
                <w:szCs w:val="22"/>
              </w:rPr>
              <w:t>6</w:t>
            </w:r>
            <w:r w:rsidR="00DE4333" w:rsidRPr="00606911">
              <w:rPr>
                <w:i/>
                <w:sz w:val="22"/>
                <w:szCs w:val="22"/>
              </w:rPr>
              <w:t>4</w:t>
            </w:r>
            <w:r w:rsidR="00FF4EBF" w:rsidRPr="00606911">
              <w:rPr>
                <w:i/>
                <w:sz w:val="22"/>
                <w:szCs w:val="22"/>
              </w:rPr>
              <w:t>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773EDC0C" w14:textId="77777777" w:rsidTr="00FF4EBF">
              <w:tc>
                <w:tcPr>
                  <w:tcW w:w="9639" w:type="dxa"/>
                </w:tcPr>
                <w:p w14:paraId="7D38631A" w14:textId="77777777" w:rsidR="00376E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21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18C9F16" w14:textId="77777777" w:rsidR="00B01559" w:rsidRPr="00606911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Ročník </w:t>
            </w:r>
            <w:r w:rsidRPr="00606911">
              <w:rPr>
                <w:i/>
                <w:sz w:val="22"/>
                <w:szCs w:val="22"/>
              </w:rPr>
              <w:t>/ 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DE4333" w:rsidRPr="00606911">
              <w:rPr>
                <w:i/>
                <w:sz w:val="22"/>
                <w:szCs w:val="22"/>
              </w:rPr>
              <w:t>65</w:t>
            </w:r>
            <w:r w:rsidR="00FF4EBF" w:rsidRPr="00606911">
              <w:rPr>
                <w:i/>
                <w:sz w:val="22"/>
                <w:szCs w:val="22"/>
              </w:rPr>
              <w:t>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3F8202FB" w14:textId="77777777" w:rsidTr="00FF4EBF">
              <w:tc>
                <w:tcPr>
                  <w:tcW w:w="9639" w:type="dxa"/>
                </w:tcPr>
                <w:p w14:paraId="4ABFEA08" w14:textId="77777777" w:rsidR="00B015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22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9B93B5C" w14:textId="77777777" w:rsidR="00B01559" w:rsidRPr="00606911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Strana </w:t>
            </w:r>
            <w:r w:rsidRPr="00606911">
              <w:rPr>
                <w:i/>
                <w:sz w:val="22"/>
                <w:szCs w:val="22"/>
              </w:rPr>
              <w:t>/ 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Pr="00606911">
              <w:rPr>
                <w:i/>
                <w:sz w:val="22"/>
                <w:szCs w:val="22"/>
              </w:rPr>
              <w:t>6</w:t>
            </w:r>
            <w:r w:rsidR="00DE4333" w:rsidRPr="00606911">
              <w:rPr>
                <w:i/>
                <w:sz w:val="22"/>
                <w:szCs w:val="22"/>
              </w:rPr>
              <w:t>6</w:t>
            </w:r>
            <w:r w:rsidR="00FF4EBF" w:rsidRPr="00606911">
              <w:rPr>
                <w:i/>
                <w:sz w:val="22"/>
                <w:szCs w:val="22"/>
              </w:rPr>
              <w:t>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44DC8D7F" w14:textId="77777777" w:rsidTr="00FF4EBF">
              <w:tc>
                <w:tcPr>
                  <w:tcW w:w="9639" w:type="dxa"/>
                </w:tcPr>
                <w:p w14:paraId="52273301" w14:textId="77777777" w:rsidR="00B015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23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5C2D1CB3" w14:textId="77777777" w:rsidR="00B01559" w:rsidRPr="00606911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Pořadové číslo </w:t>
            </w:r>
            <w:r w:rsidRPr="00606911">
              <w:rPr>
                <w:i/>
                <w:sz w:val="22"/>
                <w:szCs w:val="22"/>
              </w:rPr>
              <w:t>/ &lt;</w:t>
            </w:r>
            <w:r w:rsidR="00FF4EBF" w:rsidRPr="00606911">
              <w:rPr>
                <w:i/>
                <w:sz w:val="22"/>
                <w:szCs w:val="22"/>
              </w:rPr>
              <w:t>T0</w:t>
            </w:r>
            <w:r w:rsidR="00DE4333" w:rsidRPr="00606911">
              <w:rPr>
                <w:i/>
                <w:sz w:val="22"/>
                <w:szCs w:val="22"/>
              </w:rPr>
              <w:t>67</w:t>
            </w:r>
            <w:r w:rsidR="00FF4EBF" w:rsidRPr="00606911">
              <w:rPr>
                <w:i/>
                <w:sz w:val="22"/>
                <w:szCs w:val="22"/>
              </w:rPr>
              <w:t>/&gt;</w:t>
            </w:r>
            <w:r w:rsidR="00DE4333" w:rsidRP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606911" w14:paraId="6D02D0A5" w14:textId="77777777" w:rsidTr="00FF4EBF">
              <w:tc>
                <w:tcPr>
                  <w:tcW w:w="9639" w:type="dxa"/>
                </w:tcPr>
                <w:p w14:paraId="49B2D784" w14:textId="77777777" w:rsidR="00B01559" w:rsidRPr="00606911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24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00B4726" w14:textId="77777777" w:rsidR="00B01559" w:rsidRPr="00606911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240C692C" w14:textId="77777777" w:rsidR="00B01559" w:rsidRPr="00606911" w:rsidRDefault="00B01559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6406497A" w14:textId="77777777" w:rsidTr="00EA5A45">
        <w:tc>
          <w:tcPr>
            <w:tcW w:w="10606" w:type="dxa"/>
            <w:tcMar>
              <w:top w:w="108" w:type="dxa"/>
              <w:bottom w:w="108" w:type="dxa"/>
            </w:tcMar>
          </w:tcPr>
          <w:p w14:paraId="0B2B7842" w14:textId="77777777" w:rsidR="004A0ADD" w:rsidRPr="00606911" w:rsidRDefault="00717D0B" w:rsidP="003B48DE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606911">
              <w:rPr>
                <w:i w:val="0"/>
                <w:iCs w:val="0"/>
              </w:rPr>
              <w:t xml:space="preserve">MANŽELSTVÍ / </w:t>
            </w:r>
            <w:r w:rsidR="005B3785">
              <w:t>&lt;T068/&gt;</w:t>
            </w:r>
          </w:p>
          <w:p w14:paraId="1DB12317" w14:textId="77777777" w:rsidR="00717D0B" w:rsidRPr="00EE7E0D" w:rsidRDefault="00717D0B" w:rsidP="003B48DE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t xml:space="preserve">Datum (dd/mm/rrrr) uzavření manželství / </w:t>
            </w:r>
            <w:r w:rsidRPr="004E1D9E">
              <w:rPr>
                <w:i/>
                <w:sz w:val="22"/>
                <w:szCs w:val="22"/>
              </w:rPr>
              <w:t>&lt;T069/&gt;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0E2532FF" w14:textId="77777777" w:rsidTr="003B48DE">
              <w:tc>
                <w:tcPr>
                  <w:tcW w:w="10348" w:type="dxa"/>
                </w:tcPr>
                <w:p w14:paraId="2F9BFC27" w14:textId="77777777" w:rsidR="00717D0B" w:rsidRPr="00606911" w:rsidRDefault="00073775" w:rsidP="003B48D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&lt;E050/&gt;</w:t>
                  </w:r>
                </w:p>
              </w:tc>
            </w:tr>
          </w:tbl>
          <w:p w14:paraId="44221769" w14:textId="77777777" w:rsidR="00717D0B" w:rsidRPr="00606911" w:rsidRDefault="00717D0B" w:rsidP="003B48DE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pacing w:val="-1"/>
                <w:sz w:val="22"/>
                <w:szCs w:val="22"/>
              </w:rPr>
              <w:t>Místo a země uzavření manželství</w:t>
            </w:r>
            <w:r w:rsidRPr="00606911">
              <w:rPr>
                <w:i/>
                <w:spacing w:val="-1"/>
                <w:sz w:val="22"/>
                <w:szCs w:val="22"/>
              </w:rPr>
              <w:t xml:space="preserve"> / </w:t>
            </w:r>
            <w:r w:rsidRPr="00606911">
              <w:rPr>
                <w:i/>
                <w:sz w:val="22"/>
                <w:szCs w:val="22"/>
              </w:rPr>
              <w:t>&lt;T070/&gt;</w:t>
            </w:r>
            <w:r w:rsidR="008123FA">
              <w:rPr>
                <w:sz w:val="22"/>
                <w:szCs w:val="22"/>
              </w:rPr>
              <w:t xml:space="preserve"> </w:t>
            </w:r>
            <w:r w:rsidR="008123FA" w:rsidRPr="002715C3">
              <w:rPr>
                <w:sz w:val="22"/>
                <w:szCs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042CF3D6" w14:textId="77777777" w:rsidTr="003B48DE">
              <w:tc>
                <w:tcPr>
                  <w:tcW w:w="10348" w:type="dxa"/>
                </w:tcPr>
                <w:p w14:paraId="6AE8E884" w14:textId="77777777" w:rsidR="00717D0B" w:rsidRPr="00606911" w:rsidRDefault="00073775" w:rsidP="003B48D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&lt;E051/&gt;</w:t>
                  </w:r>
                </w:p>
              </w:tc>
            </w:tr>
          </w:tbl>
          <w:p w14:paraId="4B93112A" w14:textId="77777777" w:rsidR="00717D0B" w:rsidRPr="00606911" w:rsidRDefault="00717D0B" w:rsidP="00EA5A45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03DC9A0" w14:textId="77777777" w:rsidR="00717D0B" w:rsidRPr="00606911" w:rsidRDefault="00717D0B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606911" w14:paraId="78B1DA7A" w14:textId="77777777" w:rsidTr="008535F6">
        <w:tc>
          <w:tcPr>
            <w:tcW w:w="10606" w:type="dxa"/>
            <w:tcMar>
              <w:top w:w="108" w:type="dxa"/>
              <w:bottom w:w="108" w:type="dxa"/>
            </w:tcMar>
          </w:tcPr>
          <w:p w14:paraId="3D6CE614" w14:textId="77777777" w:rsidR="00B01559" w:rsidRPr="00606911" w:rsidRDefault="00791B5A" w:rsidP="008535F6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606911">
              <w:rPr>
                <w:i w:val="0"/>
              </w:rPr>
              <w:t>MANŽEL/MANŽELKA A /</w:t>
            </w:r>
            <w:r w:rsidRPr="00606911">
              <w:t xml:space="preserve"> </w:t>
            </w:r>
            <w:r w:rsidR="00606911" w:rsidRPr="00606911">
              <w:t>&lt;T071/&gt;</w:t>
            </w:r>
          </w:p>
          <w:p w14:paraId="15C356C6" w14:textId="77777777" w:rsidR="00B01559" w:rsidRPr="00606911" w:rsidRDefault="00791B5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Rodné/á příjmení / </w:t>
            </w:r>
            <w:r w:rsidR="00606911" w:rsidRPr="00606911">
              <w:rPr>
                <w:i/>
                <w:sz w:val="22"/>
                <w:szCs w:val="22"/>
              </w:rPr>
              <w:t xml:space="preserve">&lt;T072/&gt;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606911" w14:paraId="3B8E43E9" w14:textId="77777777" w:rsidTr="008535F6">
              <w:tc>
                <w:tcPr>
                  <w:tcW w:w="10348" w:type="dxa"/>
                </w:tcPr>
                <w:p w14:paraId="01E4A4AD" w14:textId="77777777" w:rsidR="00B01559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&lt;E100/&gt;</w:t>
                  </w:r>
                </w:p>
              </w:tc>
            </w:tr>
          </w:tbl>
          <w:p w14:paraId="5BD00AED" w14:textId="77777777" w:rsidR="00B01559" w:rsidRPr="00606911" w:rsidRDefault="00791B5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 xml:space="preserve">Příjmení před uzavřením manželství / </w:t>
            </w:r>
            <w:r w:rsidR="00606911" w:rsidRPr="00606911">
              <w:rPr>
                <w:i/>
                <w:sz w:val="22"/>
                <w:szCs w:val="22"/>
              </w:rPr>
              <w:t>&lt;T073/&gt;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606911" w14:paraId="4EB1BBB1" w14:textId="77777777" w:rsidTr="008535F6">
              <w:tc>
                <w:tcPr>
                  <w:tcW w:w="10348" w:type="dxa"/>
                </w:tcPr>
                <w:p w14:paraId="5740094D" w14:textId="77777777" w:rsidR="00B01559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&lt;E101/&gt;</w:t>
                  </w:r>
                </w:p>
              </w:tc>
            </w:tr>
          </w:tbl>
          <w:p w14:paraId="137A64A6" w14:textId="77777777" w:rsidR="00B01559" w:rsidRPr="00606911" w:rsidRDefault="00791B5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Příjmení po uzavření manželství /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4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606911" w14:paraId="4E16FAC2" w14:textId="77777777" w:rsidTr="008535F6">
              <w:tc>
                <w:tcPr>
                  <w:tcW w:w="10348" w:type="dxa"/>
                </w:tcPr>
                <w:p w14:paraId="5973E4A2" w14:textId="77777777" w:rsidR="00B01559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&lt;E102/&gt;</w:t>
                  </w:r>
                </w:p>
              </w:tc>
            </w:tr>
          </w:tbl>
          <w:p w14:paraId="629ED17F" w14:textId="77777777" w:rsidR="006E43E7" w:rsidRPr="00606911" w:rsidRDefault="00FD2F9D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>Jméno (jména) /</w:t>
            </w:r>
            <w:r w:rsidRPr="00606911">
              <w:rPr>
                <w:spacing w:val="-1"/>
                <w:sz w:val="22"/>
              </w:rPr>
              <w:t xml:space="preserve">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5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606911" w14:paraId="50D2AB7B" w14:textId="77777777" w:rsidTr="008535F6">
              <w:tc>
                <w:tcPr>
                  <w:tcW w:w="10348" w:type="dxa"/>
                </w:tcPr>
                <w:p w14:paraId="01D7D9FF" w14:textId="77777777" w:rsidR="006E43E7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&lt;E103/&gt;</w:t>
                  </w:r>
                </w:p>
              </w:tc>
            </w:tr>
          </w:tbl>
          <w:p w14:paraId="3D096F18" w14:textId="77777777" w:rsidR="00FD2F9D" w:rsidRPr="00606911" w:rsidRDefault="00FD2F9D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Datum (dd/mm/rrrr) narození /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6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13D90257" w14:textId="77777777" w:rsidTr="008535F6">
              <w:tc>
                <w:tcPr>
                  <w:tcW w:w="10348" w:type="dxa"/>
                </w:tcPr>
                <w:p w14:paraId="2DF7BB4B" w14:textId="77777777" w:rsidR="00FD2F9D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&lt;E104/&gt;</w:t>
                  </w:r>
                </w:p>
              </w:tc>
            </w:tr>
          </w:tbl>
          <w:p w14:paraId="073B9222" w14:textId="77777777" w:rsidR="00FD2F9D" w:rsidRPr="00606911" w:rsidRDefault="00FD2F9D" w:rsidP="008535F6">
            <w:pPr>
              <w:pStyle w:val="Odstavecseseznamem"/>
              <w:numPr>
                <w:ilvl w:val="2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1288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</w:rPr>
              <w:t xml:space="preserve">Místo a země narození /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7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2D65DFE5" w14:textId="77777777" w:rsidTr="008535F6">
              <w:tc>
                <w:tcPr>
                  <w:tcW w:w="10348" w:type="dxa"/>
                </w:tcPr>
                <w:p w14:paraId="1361E39E" w14:textId="77777777" w:rsidR="00FD2F9D" w:rsidRPr="00606911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&lt;E105/&gt;</w:t>
                  </w:r>
                </w:p>
              </w:tc>
            </w:tr>
          </w:tbl>
          <w:p w14:paraId="384B1036" w14:textId="77777777" w:rsidR="006E43E7" w:rsidRPr="00606911" w:rsidRDefault="006E43E7" w:rsidP="008535F6">
            <w:pPr>
              <w:pStyle w:val="Odstavecseseznamem"/>
              <w:numPr>
                <w:ilvl w:val="1"/>
                <w:numId w:val="33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Pohlaví /</w:t>
            </w:r>
            <w:r w:rsidRPr="00606911">
              <w:rPr>
                <w:spacing w:val="-1"/>
                <w:sz w:val="22"/>
                <w:szCs w:val="22"/>
              </w:rPr>
              <w:t xml:space="preserve">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8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p w14:paraId="32B9AE0D" w14:textId="49E48F6E" w:rsidR="006E43E7" w:rsidRPr="00606911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6E43E7" w:rsidRPr="00606911">
              <w:rPr>
                <w:sz w:val="22"/>
                <w:szCs w:val="22"/>
              </w:rPr>
              <w:t> </w:t>
            </w:r>
            <w:r w:rsidR="006E43E7" w:rsidRPr="00606911">
              <w:rPr>
                <w:rFonts w:eastAsia="MS PMincho"/>
                <w:sz w:val="22"/>
                <w:szCs w:val="22"/>
              </w:rPr>
              <w:t>Žena /</w:t>
            </w:r>
            <w:r w:rsidR="006E43E7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606911">
              <w:rPr>
                <w:i/>
                <w:sz w:val="22"/>
                <w:szCs w:val="22"/>
              </w:rPr>
              <w:t>&lt;T07</w:t>
            </w:r>
            <w:r w:rsidR="00606911">
              <w:rPr>
                <w:i/>
                <w:sz w:val="22"/>
                <w:szCs w:val="22"/>
              </w:rPr>
              <w:t>9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p w14:paraId="1856F8AD" w14:textId="593B9DC3" w:rsidR="006E43E7" w:rsidRPr="00606911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6E43E7" w:rsidRPr="00606911">
              <w:rPr>
                <w:sz w:val="22"/>
                <w:szCs w:val="22"/>
              </w:rPr>
              <w:t> </w:t>
            </w:r>
            <w:r w:rsidR="006E43E7" w:rsidRPr="00606911">
              <w:rPr>
                <w:rFonts w:eastAsia="MS PMincho"/>
                <w:sz w:val="22"/>
                <w:szCs w:val="22"/>
              </w:rPr>
              <w:t>Muž /</w:t>
            </w:r>
            <w:r w:rsidR="006E43E7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606911">
              <w:rPr>
                <w:i/>
                <w:sz w:val="22"/>
                <w:szCs w:val="22"/>
              </w:rPr>
              <w:t>&lt;T0</w:t>
            </w:r>
            <w:r w:rsidR="00606911">
              <w:rPr>
                <w:i/>
                <w:sz w:val="22"/>
                <w:szCs w:val="22"/>
              </w:rPr>
              <w:t>80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p w14:paraId="5B8EB10E" w14:textId="476EA990" w:rsidR="006E43E7" w:rsidRPr="00606911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6E43E7" w:rsidRPr="00606911">
              <w:rPr>
                <w:sz w:val="22"/>
                <w:szCs w:val="22"/>
              </w:rPr>
              <w:t> </w:t>
            </w:r>
            <w:r w:rsidR="006E43E7" w:rsidRPr="00606911">
              <w:rPr>
                <w:rFonts w:eastAsia="MS PMincho"/>
                <w:sz w:val="22"/>
                <w:szCs w:val="22"/>
              </w:rPr>
              <w:t>Neurčeno /</w:t>
            </w:r>
            <w:r w:rsidR="006E43E7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606911">
              <w:rPr>
                <w:i/>
                <w:sz w:val="22"/>
                <w:szCs w:val="22"/>
              </w:rPr>
              <w:t>&lt;T0</w:t>
            </w:r>
            <w:r w:rsidR="00606911">
              <w:rPr>
                <w:i/>
                <w:sz w:val="22"/>
                <w:szCs w:val="22"/>
              </w:rPr>
              <w:t>81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p w14:paraId="0C2B465F" w14:textId="77777777" w:rsidR="00CC71FF" w:rsidRPr="00606911" w:rsidRDefault="00CC71FF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Rodné číslo / </w:t>
            </w:r>
            <w:r w:rsidR="00606911" w:rsidRPr="00606911">
              <w:rPr>
                <w:i/>
                <w:sz w:val="22"/>
                <w:szCs w:val="22"/>
              </w:rPr>
              <w:t>&lt;T0</w:t>
            </w:r>
            <w:r w:rsidR="00606911">
              <w:rPr>
                <w:i/>
                <w:sz w:val="22"/>
                <w:szCs w:val="22"/>
              </w:rPr>
              <w:t>82</w:t>
            </w:r>
            <w:r w:rsidR="00606911" w:rsidRPr="00606911">
              <w:rPr>
                <w:i/>
                <w:sz w:val="22"/>
                <w:szCs w:val="22"/>
              </w:rPr>
              <w:t>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3076498E" w14:textId="77777777" w:rsidTr="007E7E79">
              <w:tc>
                <w:tcPr>
                  <w:tcW w:w="10348" w:type="dxa"/>
                </w:tcPr>
                <w:p w14:paraId="73376DA5" w14:textId="77777777" w:rsidR="00CC71FF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&lt;E107/&gt;</w:t>
                  </w:r>
                </w:p>
              </w:tc>
            </w:tr>
          </w:tbl>
          <w:p w14:paraId="44F094BE" w14:textId="77777777" w:rsidR="00CC71FF" w:rsidRPr="00606911" w:rsidRDefault="00CC71FF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Osobní stav / </w:t>
            </w:r>
            <w:r w:rsidR="00606911" w:rsidRPr="00606911">
              <w:rPr>
                <w:i/>
                <w:sz w:val="22"/>
                <w:szCs w:val="22"/>
              </w:rPr>
              <w:t>&lt;T0</w:t>
            </w:r>
            <w:r w:rsidR="00606911">
              <w:rPr>
                <w:i/>
                <w:sz w:val="22"/>
                <w:szCs w:val="22"/>
              </w:rPr>
              <w:t>8</w:t>
            </w:r>
            <w:r w:rsidR="00606911" w:rsidRPr="00606911">
              <w:rPr>
                <w:i/>
                <w:sz w:val="22"/>
                <w:szCs w:val="22"/>
              </w:rPr>
              <w:t>3/&gt;</w:t>
            </w:r>
            <w:r w:rsidR="00606911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450F1342" w14:textId="77777777" w:rsidTr="007E7E79">
              <w:tc>
                <w:tcPr>
                  <w:tcW w:w="10348" w:type="dxa"/>
                </w:tcPr>
                <w:p w14:paraId="5C8713CA" w14:textId="77777777" w:rsidR="00CC71FF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&lt;E108/&gt;</w:t>
                  </w:r>
                </w:p>
              </w:tc>
            </w:tr>
          </w:tbl>
          <w:p w14:paraId="6E62B3E0" w14:textId="77777777" w:rsidR="00CC71FF" w:rsidRPr="00606911" w:rsidRDefault="00CC71FF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Jméno/a, příjmení a rodné příjmení otce / </w:t>
            </w:r>
            <w:r w:rsidR="002E731A" w:rsidRPr="00606911">
              <w:rPr>
                <w:i/>
                <w:sz w:val="22"/>
                <w:szCs w:val="22"/>
              </w:rPr>
              <w:t>&lt;T0</w:t>
            </w:r>
            <w:r w:rsidR="002E731A">
              <w:rPr>
                <w:i/>
                <w:sz w:val="22"/>
                <w:szCs w:val="22"/>
              </w:rPr>
              <w:t>84</w:t>
            </w:r>
            <w:r w:rsidR="002E731A" w:rsidRPr="00606911">
              <w:rPr>
                <w:i/>
                <w:sz w:val="22"/>
                <w:szCs w:val="22"/>
              </w:rPr>
              <w:t>/&gt;</w:t>
            </w:r>
            <w:r w:rsidR="002E731A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772E6611" w14:textId="77777777" w:rsidTr="007E7E79">
              <w:tc>
                <w:tcPr>
                  <w:tcW w:w="10348" w:type="dxa"/>
                </w:tcPr>
                <w:p w14:paraId="5B9B7D9A" w14:textId="77777777" w:rsidR="00CC71FF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&lt;E109/&gt;</w:t>
                  </w:r>
                </w:p>
              </w:tc>
            </w:tr>
          </w:tbl>
          <w:p w14:paraId="4A0E944F" w14:textId="77777777" w:rsidR="00CC71FF" w:rsidRPr="00606911" w:rsidRDefault="00CC71FF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>Jméno/a,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příjmení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a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rodné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příjmení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matky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/</w:t>
            </w:r>
            <w:r w:rsidRPr="00606911">
              <w:rPr>
                <w:spacing w:val="-3"/>
                <w:sz w:val="22"/>
              </w:rPr>
              <w:t xml:space="preserve"> </w:t>
            </w:r>
            <w:r w:rsidR="002E731A" w:rsidRPr="00606911">
              <w:rPr>
                <w:i/>
                <w:sz w:val="22"/>
                <w:szCs w:val="22"/>
              </w:rPr>
              <w:t>&lt;T0</w:t>
            </w:r>
            <w:r w:rsidR="002E731A">
              <w:rPr>
                <w:i/>
                <w:sz w:val="22"/>
                <w:szCs w:val="22"/>
              </w:rPr>
              <w:t>85</w:t>
            </w:r>
            <w:r w:rsidR="002E731A" w:rsidRPr="00606911">
              <w:rPr>
                <w:i/>
                <w:sz w:val="22"/>
                <w:szCs w:val="22"/>
              </w:rPr>
              <w:t>/&gt;</w:t>
            </w:r>
            <w:r w:rsidR="002E731A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606911" w14:paraId="72629EA1" w14:textId="77777777" w:rsidTr="007E7E79">
              <w:tc>
                <w:tcPr>
                  <w:tcW w:w="10348" w:type="dxa"/>
                </w:tcPr>
                <w:p w14:paraId="2C5C7789" w14:textId="77777777" w:rsidR="00CC71FF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&lt;E110/&gt;</w:t>
                  </w:r>
                </w:p>
              </w:tc>
            </w:tr>
          </w:tbl>
          <w:p w14:paraId="4C6C7ADA" w14:textId="77777777" w:rsidR="00B01559" w:rsidRPr="00606911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5A177FFE" w14:textId="77777777" w:rsidR="009352DA" w:rsidRPr="00606911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606911" w14:paraId="442DDA93" w14:textId="77777777" w:rsidTr="007E7E79">
        <w:tc>
          <w:tcPr>
            <w:tcW w:w="10606" w:type="dxa"/>
            <w:tcMar>
              <w:top w:w="108" w:type="dxa"/>
              <w:bottom w:w="108" w:type="dxa"/>
            </w:tcMar>
          </w:tcPr>
          <w:p w14:paraId="52960EE9" w14:textId="77777777" w:rsidR="009352DA" w:rsidRPr="00BB4023" w:rsidRDefault="009352DA" w:rsidP="007E7E79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2715C3">
              <w:rPr>
                <w:i w:val="0"/>
              </w:rPr>
              <w:lastRenderedPageBreak/>
              <w:t>MANŽEL/MANŽELKA B</w:t>
            </w:r>
            <w:r w:rsidRPr="00BB4023">
              <w:t xml:space="preserve"> / </w:t>
            </w:r>
            <w:r w:rsidR="002E731A" w:rsidRPr="00BB4023">
              <w:t>&lt;T086/&gt;</w:t>
            </w:r>
            <w:r w:rsidR="002E731A" w:rsidRPr="00BB4023">
              <w:rPr>
                <w:i w:val="0"/>
              </w:rPr>
              <w:t xml:space="preserve"> </w:t>
            </w:r>
          </w:p>
          <w:p w14:paraId="61C6E01A" w14:textId="77777777" w:rsidR="009352DA" w:rsidRPr="00BB4023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1134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BB4023">
              <w:rPr>
                <w:sz w:val="22"/>
                <w:szCs w:val="22"/>
              </w:rPr>
              <w:t xml:space="preserve">Rodné/á příjmení / </w:t>
            </w:r>
            <w:r w:rsidR="00CD0080">
              <w:rPr>
                <w:i/>
                <w:sz w:val="22"/>
                <w:szCs w:val="22"/>
              </w:rPr>
              <w:t>&lt;T087</w:t>
            </w:r>
            <w:r w:rsidR="00BB4023" w:rsidRPr="00BB4023">
              <w:rPr>
                <w:i/>
                <w:sz w:val="22"/>
                <w:szCs w:val="22"/>
              </w:rPr>
              <w:t>/&gt;</w:t>
            </w:r>
            <w:r w:rsidR="00BB4023" w:rsidRPr="00BB4023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BB4023" w14:paraId="2768AA09" w14:textId="77777777" w:rsidTr="007E7E79">
              <w:tc>
                <w:tcPr>
                  <w:tcW w:w="10348" w:type="dxa"/>
                </w:tcPr>
                <w:p w14:paraId="25902F05" w14:textId="77777777" w:rsidR="009352DA" w:rsidRPr="00BB4023" w:rsidRDefault="00073775" w:rsidP="007E7E79">
                  <w:pPr>
                    <w:pStyle w:val="Odstavecseseznamem"/>
                    <w:tabs>
                      <w:tab w:val="left" w:pos="991"/>
                      <w:tab w:val="left" w:pos="1305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&lt;E200/&gt;</w:t>
                  </w:r>
                </w:p>
              </w:tc>
            </w:tr>
          </w:tbl>
          <w:p w14:paraId="754FDF3A" w14:textId="77777777" w:rsidR="009352DA" w:rsidRPr="00BB4023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993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BB4023">
              <w:rPr>
                <w:sz w:val="22"/>
                <w:szCs w:val="22"/>
              </w:rPr>
              <w:t xml:space="preserve">Příjmení před uzavřením manželství / </w:t>
            </w:r>
            <w:r w:rsidR="00CD0080">
              <w:rPr>
                <w:i/>
                <w:sz w:val="22"/>
                <w:szCs w:val="22"/>
              </w:rPr>
              <w:t>&lt;T088</w:t>
            </w:r>
            <w:r w:rsidR="00BB4023" w:rsidRPr="00BB4023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BB4023" w14:paraId="1D24E3F0" w14:textId="77777777" w:rsidTr="007E7E79">
              <w:tc>
                <w:tcPr>
                  <w:tcW w:w="10348" w:type="dxa"/>
                </w:tcPr>
                <w:p w14:paraId="1433AA9C" w14:textId="77777777" w:rsidR="009352DA" w:rsidRPr="00BB4023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&lt;E201/&gt;</w:t>
                  </w:r>
                </w:p>
              </w:tc>
            </w:tr>
          </w:tbl>
          <w:p w14:paraId="2B4929AF" w14:textId="77777777" w:rsidR="009352DA" w:rsidRPr="00BB4023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  <w:sz w:val="22"/>
                <w:szCs w:val="22"/>
              </w:rPr>
            </w:pPr>
            <w:r w:rsidRPr="00BB4023">
              <w:rPr>
                <w:sz w:val="22"/>
                <w:szCs w:val="22"/>
              </w:rPr>
              <w:t xml:space="preserve">Příjmení po uzavření manželství / </w:t>
            </w:r>
            <w:r w:rsidR="00CD0080">
              <w:rPr>
                <w:i/>
                <w:sz w:val="22"/>
                <w:szCs w:val="22"/>
              </w:rPr>
              <w:t>&lt;T089</w:t>
            </w:r>
            <w:r w:rsidR="00BB4023" w:rsidRPr="00BB4023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575EBFA6" w14:textId="77777777" w:rsidTr="007E7E79">
              <w:tc>
                <w:tcPr>
                  <w:tcW w:w="10348" w:type="dxa"/>
                </w:tcPr>
                <w:p w14:paraId="30D0DA98" w14:textId="77777777" w:rsidR="009352DA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&lt;E202/&gt;</w:t>
                  </w:r>
                </w:p>
              </w:tc>
            </w:tr>
          </w:tbl>
          <w:p w14:paraId="68EB399D" w14:textId="77777777" w:rsidR="009352DA" w:rsidRPr="00606911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851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>Jméno (jména) /</w:t>
            </w:r>
            <w:r w:rsidRPr="00606911">
              <w:rPr>
                <w:spacing w:val="-1"/>
                <w:sz w:val="22"/>
              </w:rPr>
              <w:t xml:space="preserve"> </w:t>
            </w:r>
            <w:r w:rsidR="00CD0080">
              <w:rPr>
                <w:i/>
                <w:sz w:val="22"/>
                <w:szCs w:val="22"/>
              </w:rPr>
              <w:t>&lt;T0</w:t>
            </w:r>
            <w:r w:rsidR="00BB4023">
              <w:rPr>
                <w:i/>
                <w:sz w:val="22"/>
                <w:szCs w:val="22"/>
              </w:rPr>
              <w:t>9</w:t>
            </w:r>
            <w:r w:rsidR="00CD0080">
              <w:rPr>
                <w:i/>
                <w:sz w:val="22"/>
                <w:szCs w:val="22"/>
              </w:rPr>
              <w:t>0</w:t>
            </w:r>
            <w:r w:rsidR="002715C3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7312EE60" w14:textId="77777777" w:rsidTr="007E7E79">
              <w:tc>
                <w:tcPr>
                  <w:tcW w:w="10348" w:type="dxa"/>
                </w:tcPr>
                <w:p w14:paraId="230E34F9" w14:textId="77777777" w:rsidR="009352DA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&lt;E203/&gt;</w:t>
                  </w:r>
                </w:p>
              </w:tc>
            </w:tr>
          </w:tbl>
          <w:p w14:paraId="384FC260" w14:textId="77777777" w:rsidR="009352DA" w:rsidRPr="00606911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993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Datum (dd/mm/rrrr) narození / </w:t>
            </w:r>
            <w:r w:rsidR="009A1E6B" w:rsidRPr="00BB4023">
              <w:rPr>
                <w:i/>
                <w:sz w:val="22"/>
                <w:szCs w:val="22"/>
              </w:rPr>
              <w:t>&lt;T0</w:t>
            </w:r>
            <w:r w:rsidR="009A1E6B">
              <w:rPr>
                <w:i/>
                <w:sz w:val="22"/>
                <w:szCs w:val="22"/>
              </w:rPr>
              <w:t>9</w:t>
            </w:r>
            <w:r w:rsidR="00CD0080">
              <w:rPr>
                <w:i/>
                <w:sz w:val="22"/>
                <w:szCs w:val="22"/>
              </w:rPr>
              <w:t>1</w:t>
            </w:r>
            <w:r w:rsidR="009A1E6B" w:rsidRPr="00BB4023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545E6CB5" w14:textId="77777777" w:rsidTr="007E7E79">
              <w:tc>
                <w:tcPr>
                  <w:tcW w:w="10348" w:type="dxa"/>
                </w:tcPr>
                <w:p w14:paraId="66E0AD1F" w14:textId="77777777" w:rsidR="009352DA" w:rsidRPr="00606911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&lt;E204/&gt;</w:t>
                  </w:r>
                </w:p>
              </w:tc>
            </w:tr>
          </w:tbl>
          <w:p w14:paraId="457D2B8D" w14:textId="77777777" w:rsidR="009352DA" w:rsidRPr="00606911" w:rsidRDefault="009352DA" w:rsidP="00A4752C">
            <w:pPr>
              <w:pStyle w:val="Odstavecseseznamem"/>
              <w:numPr>
                <w:ilvl w:val="2"/>
                <w:numId w:val="35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563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</w:rPr>
              <w:t xml:space="preserve">Místo a země narození /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CD0080">
              <w:rPr>
                <w:i/>
                <w:sz w:val="22"/>
                <w:szCs w:val="22"/>
              </w:rPr>
              <w:t>92</w:t>
            </w:r>
            <w:r w:rsidR="00ED619C" w:rsidRPr="00BB4023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11416BDF" w14:textId="77777777" w:rsidTr="007E7E79">
              <w:tc>
                <w:tcPr>
                  <w:tcW w:w="10348" w:type="dxa"/>
                </w:tcPr>
                <w:p w14:paraId="6DFCAB38" w14:textId="77777777" w:rsidR="009352DA" w:rsidRPr="00606911" w:rsidRDefault="00073775" w:rsidP="00F02E42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&lt;E205/&gt;</w:t>
                  </w:r>
                </w:p>
              </w:tc>
            </w:tr>
          </w:tbl>
          <w:p w14:paraId="15D40C7A" w14:textId="77777777" w:rsidR="009352DA" w:rsidRPr="00A90CA1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90CA1">
              <w:rPr>
                <w:sz w:val="22"/>
                <w:szCs w:val="22"/>
              </w:rPr>
              <w:t>Pohlaví /</w:t>
            </w:r>
            <w:r w:rsidRPr="00A90CA1">
              <w:rPr>
                <w:spacing w:val="-1"/>
                <w:sz w:val="22"/>
                <w:szCs w:val="22"/>
              </w:rPr>
              <w:t xml:space="preserve"> </w:t>
            </w:r>
            <w:r w:rsidR="00CD0080">
              <w:rPr>
                <w:i/>
                <w:sz w:val="22"/>
                <w:szCs w:val="22"/>
              </w:rPr>
              <w:t>&lt;T093</w:t>
            </w:r>
            <w:r w:rsidR="00ED619C" w:rsidRPr="00A90CA1">
              <w:rPr>
                <w:i/>
                <w:sz w:val="22"/>
                <w:szCs w:val="22"/>
              </w:rPr>
              <w:t xml:space="preserve">/&gt; </w:t>
            </w:r>
          </w:p>
          <w:p w14:paraId="02EF5C39" w14:textId="5637D081" w:rsidR="009352DA" w:rsidRPr="00606911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9352DA" w:rsidRPr="00606911">
              <w:rPr>
                <w:sz w:val="22"/>
                <w:szCs w:val="22"/>
              </w:rPr>
              <w:t> </w:t>
            </w:r>
            <w:r w:rsidR="009352DA" w:rsidRPr="00606911">
              <w:rPr>
                <w:rFonts w:eastAsia="MS PMincho"/>
                <w:sz w:val="22"/>
                <w:szCs w:val="22"/>
              </w:rPr>
              <w:t>Žena /</w:t>
            </w:r>
            <w:r w:rsidR="009352DA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CD0080">
              <w:rPr>
                <w:i/>
                <w:sz w:val="22"/>
                <w:szCs w:val="22"/>
              </w:rPr>
              <w:t>94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  <w:r w:rsidR="00ED619C">
              <w:rPr>
                <w:i/>
                <w:sz w:val="22"/>
                <w:szCs w:val="22"/>
              </w:rPr>
              <w:t xml:space="preserve"> </w:t>
            </w:r>
          </w:p>
          <w:p w14:paraId="33B19727" w14:textId="6EF72136" w:rsidR="009352DA" w:rsidRPr="00606911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9352DA" w:rsidRPr="00606911">
              <w:rPr>
                <w:sz w:val="22"/>
                <w:szCs w:val="22"/>
              </w:rPr>
              <w:t> </w:t>
            </w:r>
            <w:r w:rsidR="009352DA" w:rsidRPr="00606911">
              <w:rPr>
                <w:rFonts w:eastAsia="MS PMincho"/>
                <w:sz w:val="22"/>
                <w:szCs w:val="22"/>
              </w:rPr>
              <w:t>Muž /</w:t>
            </w:r>
            <w:r w:rsidR="009352DA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ED619C">
              <w:rPr>
                <w:i/>
                <w:sz w:val="22"/>
                <w:szCs w:val="22"/>
              </w:rPr>
              <w:t>9</w:t>
            </w:r>
            <w:r w:rsidR="00CD0080">
              <w:rPr>
                <w:i/>
                <w:sz w:val="22"/>
                <w:szCs w:val="22"/>
              </w:rPr>
              <w:t>5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  <w:r w:rsidR="00ED619C">
              <w:rPr>
                <w:i/>
                <w:sz w:val="22"/>
                <w:szCs w:val="22"/>
              </w:rPr>
              <w:t xml:space="preserve"> </w:t>
            </w:r>
          </w:p>
          <w:p w14:paraId="3F007F99" w14:textId="14533C0F" w:rsidR="009352DA" w:rsidRPr="00606911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606911">
              <w:rPr>
                <w:sz w:val="22"/>
                <w:szCs w:val="22"/>
              </w:rPr>
              <w:t>□</w:t>
            </w:r>
            <w:r w:rsidR="009352DA" w:rsidRPr="00606911">
              <w:rPr>
                <w:sz w:val="22"/>
                <w:szCs w:val="22"/>
              </w:rPr>
              <w:t> </w:t>
            </w:r>
            <w:r w:rsidR="009352DA" w:rsidRPr="00606911">
              <w:rPr>
                <w:rFonts w:eastAsia="MS PMincho"/>
                <w:sz w:val="22"/>
                <w:szCs w:val="22"/>
              </w:rPr>
              <w:t>Neurčeno /</w:t>
            </w:r>
            <w:r w:rsidR="009352DA" w:rsidRPr="00606911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ED619C">
              <w:rPr>
                <w:i/>
                <w:sz w:val="22"/>
                <w:szCs w:val="22"/>
              </w:rPr>
              <w:t>9</w:t>
            </w:r>
            <w:r w:rsidR="00CD0080">
              <w:rPr>
                <w:i/>
                <w:sz w:val="22"/>
                <w:szCs w:val="22"/>
              </w:rPr>
              <w:t>6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</w:p>
          <w:p w14:paraId="112BE58E" w14:textId="77777777" w:rsidR="009352DA" w:rsidRPr="00A90CA1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90CA1">
              <w:rPr>
                <w:sz w:val="22"/>
                <w:szCs w:val="22"/>
              </w:rPr>
              <w:t xml:space="preserve">Rodné číslo / </w:t>
            </w:r>
            <w:r w:rsidR="00ED619C" w:rsidRPr="00A90CA1">
              <w:rPr>
                <w:i/>
                <w:sz w:val="22"/>
                <w:szCs w:val="22"/>
              </w:rPr>
              <w:t>&lt;T09</w:t>
            </w:r>
            <w:r w:rsidR="00CD0080">
              <w:rPr>
                <w:i/>
                <w:sz w:val="22"/>
                <w:szCs w:val="22"/>
              </w:rPr>
              <w:t>7</w:t>
            </w:r>
            <w:r w:rsidR="00ED619C" w:rsidRPr="00A90CA1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401474C7" w14:textId="77777777" w:rsidTr="007E7E79">
              <w:tc>
                <w:tcPr>
                  <w:tcW w:w="10348" w:type="dxa"/>
                </w:tcPr>
                <w:p w14:paraId="5C122B50" w14:textId="77777777" w:rsidR="009352DA" w:rsidRPr="00606911" w:rsidRDefault="00073775" w:rsidP="00F02E42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&lt;E207/&gt;</w:t>
                  </w:r>
                </w:p>
              </w:tc>
            </w:tr>
          </w:tbl>
          <w:p w14:paraId="6BD0D287" w14:textId="77777777" w:rsidR="009352DA" w:rsidRPr="00606911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Osobní stav /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CD0080">
              <w:rPr>
                <w:i/>
                <w:sz w:val="22"/>
                <w:szCs w:val="22"/>
              </w:rPr>
              <w:t>98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  <w:r w:rsidR="00ED61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629C4E38" w14:textId="77777777" w:rsidTr="007E7E79">
              <w:tc>
                <w:tcPr>
                  <w:tcW w:w="10348" w:type="dxa"/>
                </w:tcPr>
                <w:p w14:paraId="452975E3" w14:textId="77777777" w:rsidR="009352DA" w:rsidRPr="00606911" w:rsidRDefault="00073775" w:rsidP="00F02E42">
                  <w:pPr>
                    <w:pStyle w:val="Odstavecseseznamem"/>
                    <w:tabs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&lt;E208/&gt;</w:t>
                  </w:r>
                </w:p>
              </w:tc>
            </w:tr>
          </w:tbl>
          <w:p w14:paraId="2171A27F" w14:textId="77777777" w:rsidR="009352DA" w:rsidRPr="00606911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 xml:space="preserve">Jméno/a, příjmení a rodné příjmení otce / </w:t>
            </w:r>
            <w:r w:rsidR="00ED619C" w:rsidRPr="00BB4023">
              <w:rPr>
                <w:i/>
                <w:sz w:val="22"/>
                <w:szCs w:val="22"/>
              </w:rPr>
              <w:t>&lt;T0</w:t>
            </w:r>
            <w:r w:rsidR="00CD0080">
              <w:rPr>
                <w:i/>
                <w:sz w:val="22"/>
                <w:szCs w:val="22"/>
              </w:rPr>
              <w:t>99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  <w:r w:rsidR="00ED61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330299E5" w14:textId="77777777" w:rsidTr="007E7E79">
              <w:tc>
                <w:tcPr>
                  <w:tcW w:w="10348" w:type="dxa"/>
                </w:tcPr>
                <w:p w14:paraId="1F73A80C" w14:textId="77777777" w:rsidR="009352DA" w:rsidRPr="00606911" w:rsidRDefault="00073775" w:rsidP="00F02E42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&lt;E209/&gt;</w:t>
                  </w:r>
                </w:p>
              </w:tc>
            </w:tr>
          </w:tbl>
          <w:p w14:paraId="05D6AF40" w14:textId="77777777" w:rsidR="009352DA" w:rsidRPr="00606911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606911">
              <w:rPr>
                <w:sz w:val="22"/>
              </w:rPr>
              <w:t>Jméno/a,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příjmení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a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rodné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příjmení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matky</w:t>
            </w:r>
            <w:r w:rsidRPr="00606911">
              <w:rPr>
                <w:spacing w:val="-4"/>
                <w:sz w:val="22"/>
              </w:rPr>
              <w:t xml:space="preserve"> </w:t>
            </w:r>
            <w:r w:rsidRPr="00606911">
              <w:rPr>
                <w:sz w:val="22"/>
              </w:rPr>
              <w:t>/</w:t>
            </w:r>
            <w:r w:rsidRPr="00606911">
              <w:rPr>
                <w:spacing w:val="-3"/>
                <w:sz w:val="22"/>
              </w:rPr>
              <w:t xml:space="preserve"> </w:t>
            </w:r>
            <w:r w:rsidR="00ED619C" w:rsidRPr="00BB4023">
              <w:rPr>
                <w:i/>
                <w:sz w:val="22"/>
                <w:szCs w:val="22"/>
              </w:rPr>
              <w:t>&lt;T</w:t>
            </w:r>
            <w:r w:rsidR="00CD0080">
              <w:rPr>
                <w:i/>
                <w:sz w:val="22"/>
                <w:szCs w:val="22"/>
              </w:rPr>
              <w:t>100</w:t>
            </w:r>
            <w:r w:rsidR="00ED619C" w:rsidRPr="00BB4023">
              <w:rPr>
                <w:i/>
                <w:sz w:val="22"/>
                <w:szCs w:val="22"/>
              </w:rPr>
              <w:t>/&gt;</w:t>
            </w:r>
            <w:r w:rsidR="00ED61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606911" w14:paraId="679293A5" w14:textId="77777777" w:rsidTr="007E7E79">
              <w:tc>
                <w:tcPr>
                  <w:tcW w:w="10348" w:type="dxa"/>
                </w:tcPr>
                <w:p w14:paraId="180DE18D" w14:textId="77777777" w:rsidR="009352DA" w:rsidRPr="00606911" w:rsidRDefault="00073775" w:rsidP="00F02E42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&lt;E210/&gt;</w:t>
                  </w:r>
                </w:p>
              </w:tc>
            </w:tr>
          </w:tbl>
          <w:p w14:paraId="7D370E55" w14:textId="77777777" w:rsidR="009352DA" w:rsidRPr="00606911" w:rsidRDefault="009352DA" w:rsidP="00EA5A45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2E271172" w14:textId="77777777" w:rsidR="009352DA" w:rsidRPr="00606911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523807A6" w14:textId="77777777" w:rsidTr="00EA5A45">
        <w:tc>
          <w:tcPr>
            <w:tcW w:w="10606" w:type="dxa"/>
            <w:tcMar>
              <w:top w:w="108" w:type="dxa"/>
              <w:bottom w:w="108" w:type="dxa"/>
            </w:tcMar>
          </w:tcPr>
          <w:p w14:paraId="2BD5064D" w14:textId="77777777" w:rsidR="009352DA" w:rsidRPr="00606911" w:rsidRDefault="009352DA" w:rsidP="00813A86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proofErr w:type="gramStart"/>
            <w:r w:rsidRPr="00ED619C">
              <w:rPr>
                <w:i w:val="0"/>
              </w:rPr>
              <w:t>6A</w:t>
            </w:r>
            <w:proofErr w:type="gramEnd"/>
            <w:r w:rsidRPr="00ED619C">
              <w:rPr>
                <w:i w:val="0"/>
              </w:rPr>
              <w:t>.</w:t>
            </w:r>
            <w:r w:rsidRPr="00ED619C">
              <w:rPr>
                <w:i w:val="0"/>
              </w:rPr>
              <w:tab/>
              <w:t>DOHODA O PŘÍJMENÍ DĚTÍ</w:t>
            </w:r>
            <w:r w:rsidRPr="00606911">
              <w:t xml:space="preserve"> / </w:t>
            </w:r>
            <w:r w:rsidR="00CD0080">
              <w:t>&lt;T101</w:t>
            </w:r>
            <w:r w:rsidR="00ED619C" w:rsidRPr="00ED619C">
              <w:t>/&gt;</w:t>
            </w:r>
            <w:r w:rsidR="00ED619C">
              <w:rPr>
                <w:i w:val="0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38EB86F2" w14:textId="77777777" w:rsidTr="00813A86">
              <w:tc>
                <w:tcPr>
                  <w:tcW w:w="10343" w:type="dxa"/>
                </w:tcPr>
                <w:p w14:paraId="265F812E" w14:textId="77777777" w:rsidR="009352DA" w:rsidRPr="000143BD" w:rsidRDefault="00073775" w:rsidP="00813A86">
                  <w:pPr>
                    <w:pStyle w:val="Odstavecseseznamem"/>
                    <w:tabs>
                      <w:tab w:val="left" w:pos="1021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&lt;E300/&gt;</w:t>
                  </w:r>
                </w:p>
              </w:tc>
            </w:tr>
          </w:tbl>
          <w:p w14:paraId="3EA4C576" w14:textId="77777777" w:rsidR="009352DA" w:rsidRPr="00606911" w:rsidRDefault="009352DA" w:rsidP="00EA5A45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4A8A4598" w14:textId="77777777" w:rsidR="009352DA" w:rsidRPr="00606911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163759CA" w14:textId="77777777" w:rsidTr="00EA5A45">
        <w:tc>
          <w:tcPr>
            <w:tcW w:w="10606" w:type="dxa"/>
            <w:tcMar>
              <w:top w:w="108" w:type="dxa"/>
              <w:bottom w:w="108" w:type="dxa"/>
            </w:tcMar>
          </w:tcPr>
          <w:p w14:paraId="359CAD57" w14:textId="77777777" w:rsidR="009352DA" w:rsidRPr="00606911" w:rsidRDefault="009352DA" w:rsidP="00813A86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proofErr w:type="gramStart"/>
            <w:r w:rsidRPr="00ED619C">
              <w:rPr>
                <w:i w:val="0"/>
              </w:rPr>
              <w:t>6B</w:t>
            </w:r>
            <w:proofErr w:type="gramEnd"/>
            <w:r w:rsidRPr="00ED619C">
              <w:rPr>
                <w:i w:val="0"/>
              </w:rPr>
              <w:t>.</w:t>
            </w:r>
            <w:r w:rsidRPr="00ED619C">
              <w:rPr>
                <w:i w:val="0"/>
              </w:rPr>
              <w:tab/>
              <w:t>POZNÁMKA /</w:t>
            </w:r>
            <w:r w:rsidRPr="00606911">
              <w:rPr>
                <w:i w:val="0"/>
                <w:spacing w:val="-1"/>
              </w:rPr>
              <w:t xml:space="preserve"> </w:t>
            </w:r>
            <w:r w:rsidR="00CD0080">
              <w:t>&lt;T102</w:t>
            </w:r>
            <w:r w:rsidR="00ED619C" w:rsidRPr="00ED619C"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73EDB11E" w14:textId="77777777" w:rsidTr="00813A86">
              <w:tc>
                <w:tcPr>
                  <w:tcW w:w="10348" w:type="dxa"/>
                </w:tcPr>
                <w:p w14:paraId="56B2A344" w14:textId="77777777" w:rsidR="009352DA" w:rsidRDefault="000143BD" w:rsidP="00813A86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&lt;E301/&gt;</w:t>
                  </w:r>
                </w:p>
                <w:p w14:paraId="1E2E5E8B" w14:textId="77777777" w:rsidR="000143BD" w:rsidRPr="000143BD" w:rsidRDefault="000143BD" w:rsidP="000143BD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0B0B5B4" w14:textId="77777777" w:rsidR="009352DA" w:rsidRPr="00606911" w:rsidRDefault="009352DA" w:rsidP="00EA5A45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47C51FB" w14:textId="77777777" w:rsidR="009352DA" w:rsidRPr="00606911" w:rsidRDefault="009352DA" w:rsidP="00B01466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606911" w14:paraId="010BFAD5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1061E6FC" w14:textId="77777777" w:rsidR="00B01466" w:rsidRPr="00606911" w:rsidRDefault="00B01466" w:rsidP="008E40F3">
            <w:pPr>
              <w:pStyle w:val="Zkladntext"/>
              <w:numPr>
                <w:ilvl w:val="0"/>
                <w:numId w:val="30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606911">
              <w:rPr>
                <w:i w:val="0"/>
                <w:iCs w:val="0"/>
              </w:rPr>
              <w:lastRenderedPageBreak/>
              <w:t xml:space="preserve">POLE PRO PODPIS </w:t>
            </w:r>
            <w:r w:rsidR="003D17B3" w:rsidRPr="00606911">
              <w:rPr>
                <w:iCs w:val="0"/>
              </w:rPr>
              <w:t xml:space="preserve">/ </w:t>
            </w:r>
            <w:r w:rsidR="002D1D62" w:rsidRPr="00ED619C">
              <w:t>&lt;T10</w:t>
            </w:r>
            <w:r w:rsidR="00CD0080">
              <w:t>3</w:t>
            </w:r>
            <w:r w:rsidR="002D1D62" w:rsidRPr="00ED619C">
              <w:t>/&gt;</w:t>
            </w:r>
            <w:r w:rsidR="002D1D62">
              <w:t xml:space="preserve"> </w:t>
            </w:r>
          </w:p>
          <w:p w14:paraId="16E716C9" w14:textId="77777777" w:rsidR="00B01466" w:rsidRPr="00847970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847970">
              <w:rPr>
                <w:iCs/>
                <w:sz w:val="22"/>
                <w:szCs w:val="22"/>
              </w:rPr>
              <w:t xml:space="preserve">Příjmení a jméno (jména) úředníka, který vydal tento formulář </w:t>
            </w:r>
            <w:r w:rsidRPr="00847970">
              <w:rPr>
                <w:i/>
                <w:iCs/>
                <w:sz w:val="22"/>
                <w:szCs w:val="22"/>
              </w:rPr>
              <w:t xml:space="preserve">/ </w:t>
            </w:r>
            <w:r w:rsidR="00CD0080" w:rsidRPr="00847970">
              <w:rPr>
                <w:i/>
                <w:sz w:val="22"/>
                <w:szCs w:val="22"/>
              </w:rPr>
              <w:t>&lt;T104</w:t>
            </w:r>
            <w:r w:rsidR="002D1D62" w:rsidRPr="00847970">
              <w:rPr>
                <w:i/>
                <w:sz w:val="22"/>
                <w:szCs w:val="22"/>
              </w:rPr>
              <w:t>/&gt;</w:t>
            </w:r>
            <w:r w:rsidR="002D1D62" w:rsidRPr="00847970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847970" w14:paraId="5496F4AC" w14:textId="77777777" w:rsidTr="008E40F3">
              <w:tc>
                <w:tcPr>
                  <w:tcW w:w="10343" w:type="dxa"/>
                </w:tcPr>
                <w:p w14:paraId="3A61CA34" w14:textId="77777777" w:rsidR="00B01466" w:rsidRPr="0050378B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401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3E3544C6" w14:textId="77777777" w:rsidR="00B01466" w:rsidRPr="00847970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847970">
              <w:rPr>
                <w:iCs/>
                <w:sz w:val="22"/>
                <w:szCs w:val="22"/>
              </w:rPr>
              <w:t xml:space="preserve">Funkce úředníka, který vydal tento formulář </w:t>
            </w:r>
            <w:r w:rsidRPr="00847970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847970">
              <w:rPr>
                <w:i/>
                <w:sz w:val="22"/>
                <w:szCs w:val="22"/>
              </w:rPr>
              <w:t>&lt;T10</w:t>
            </w:r>
            <w:r w:rsidR="00CD0080" w:rsidRPr="00847970">
              <w:rPr>
                <w:i/>
                <w:sz w:val="22"/>
                <w:szCs w:val="22"/>
              </w:rPr>
              <w:t>5</w:t>
            </w:r>
            <w:r w:rsidR="002D1D62" w:rsidRPr="00847970">
              <w:rPr>
                <w:i/>
                <w:sz w:val="22"/>
                <w:szCs w:val="22"/>
              </w:rPr>
              <w:t>/&gt;</w:t>
            </w:r>
            <w:r w:rsidR="002D1D62" w:rsidRPr="00847970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2FABF463" w14:textId="77777777" w:rsidTr="008E40F3">
              <w:tc>
                <w:tcPr>
                  <w:tcW w:w="10343" w:type="dxa"/>
                </w:tcPr>
                <w:p w14:paraId="1C9C350D" w14:textId="77777777" w:rsidR="00B01466" w:rsidRPr="0050378B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402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2CB4A6F" w14:textId="77777777" w:rsidR="00B01466" w:rsidRPr="00606911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606911">
              <w:rPr>
                <w:iCs/>
                <w:sz w:val="22"/>
                <w:szCs w:val="22"/>
              </w:rPr>
              <w:t xml:space="preserve">Datum (dd/mm/rrrr) vydání </w:t>
            </w:r>
            <w:r w:rsidRPr="00606911">
              <w:rPr>
                <w:i/>
                <w:iCs/>
                <w:sz w:val="22"/>
                <w:szCs w:val="22"/>
              </w:rPr>
              <w:t>/</w:t>
            </w:r>
            <w:r w:rsidR="003D17B3" w:rsidRPr="00606911">
              <w:rPr>
                <w:i/>
                <w:iCs/>
                <w:sz w:val="22"/>
                <w:szCs w:val="22"/>
              </w:rPr>
              <w:t xml:space="preserve"> </w:t>
            </w:r>
            <w:r w:rsidR="002D1D62" w:rsidRPr="002D1D62">
              <w:rPr>
                <w:i/>
                <w:sz w:val="22"/>
                <w:szCs w:val="22"/>
              </w:rPr>
              <w:t>&lt;T10</w:t>
            </w:r>
            <w:r w:rsidR="00CD0080">
              <w:rPr>
                <w:i/>
                <w:sz w:val="22"/>
                <w:szCs w:val="22"/>
              </w:rPr>
              <w:t>6</w:t>
            </w:r>
            <w:r w:rsidR="002D1D62" w:rsidRPr="002D1D62">
              <w:rPr>
                <w:i/>
                <w:sz w:val="22"/>
                <w:szCs w:val="22"/>
              </w:rPr>
              <w:t>/&gt;</w:t>
            </w:r>
            <w:r w:rsidR="002D1D6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48A8BB5C" w14:textId="77777777" w:rsidTr="008E40F3">
              <w:tc>
                <w:tcPr>
                  <w:tcW w:w="10343" w:type="dxa"/>
                </w:tcPr>
                <w:p w14:paraId="7BF387AC" w14:textId="77777777" w:rsidR="00B01466" w:rsidRPr="0050378B" w:rsidRDefault="0050378B" w:rsidP="008E40F3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403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C28853A" w14:textId="77777777" w:rsidR="00B01466" w:rsidRPr="00606911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606911">
              <w:rPr>
                <w:iCs/>
                <w:sz w:val="22"/>
                <w:szCs w:val="22"/>
              </w:rPr>
              <w:t xml:space="preserve">Podpis </w:t>
            </w:r>
            <w:r w:rsidR="003D17B3" w:rsidRPr="00606911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2D1D62">
              <w:rPr>
                <w:i/>
                <w:sz w:val="22"/>
                <w:szCs w:val="22"/>
              </w:rPr>
              <w:t>&lt;T10</w:t>
            </w:r>
            <w:r w:rsidR="00CD0080">
              <w:rPr>
                <w:i/>
                <w:sz w:val="22"/>
                <w:szCs w:val="22"/>
              </w:rPr>
              <w:t>7</w:t>
            </w:r>
            <w:r w:rsidR="002D1D62" w:rsidRPr="002D1D62">
              <w:rPr>
                <w:i/>
                <w:sz w:val="22"/>
                <w:szCs w:val="22"/>
              </w:rPr>
              <w:t>/&gt;</w:t>
            </w:r>
            <w:r w:rsidR="002D1D6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10DA4A32" w14:textId="77777777" w:rsidTr="008E40F3">
              <w:tc>
                <w:tcPr>
                  <w:tcW w:w="10343" w:type="dxa"/>
                </w:tcPr>
                <w:p w14:paraId="098BBC85" w14:textId="77777777" w:rsidR="00B01466" w:rsidRPr="00606911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50CBE181" w14:textId="77777777" w:rsidR="00A85F72" w:rsidRPr="00606911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896EBA1" w14:textId="77777777" w:rsidR="00D22B21" w:rsidRPr="00606911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15D1750" w14:textId="77777777" w:rsidR="00B01466" w:rsidRPr="00606911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606911">
              <w:rPr>
                <w:iCs/>
                <w:sz w:val="22"/>
                <w:szCs w:val="22"/>
              </w:rPr>
              <w:t xml:space="preserve">Pečeť nebo razítko </w:t>
            </w:r>
            <w:r w:rsidR="003D17B3" w:rsidRPr="00606911">
              <w:rPr>
                <w:i/>
                <w:iCs/>
                <w:sz w:val="22"/>
                <w:szCs w:val="22"/>
              </w:rPr>
              <w:t xml:space="preserve">/ </w:t>
            </w:r>
            <w:r w:rsidR="00371A3E" w:rsidRPr="002D1D62">
              <w:rPr>
                <w:i/>
                <w:sz w:val="22"/>
                <w:szCs w:val="22"/>
              </w:rPr>
              <w:t>&lt;T10</w:t>
            </w:r>
            <w:r w:rsidR="00CD0080">
              <w:rPr>
                <w:i/>
                <w:sz w:val="22"/>
                <w:szCs w:val="22"/>
              </w:rPr>
              <w:t>8</w:t>
            </w:r>
            <w:r w:rsidR="00371A3E" w:rsidRPr="002D1D62">
              <w:rPr>
                <w:i/>
                <w:sz w:val="22"/>
                <w:szCs w:val="22"/>
              </w:rPr>
              <w:t>/&gt;</w:t>
            </w:r>
            <w:r w:rsidR="00371A3E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606911" w14:paraId="3B818CAB" w14:textId="77777777" w:rsidTr="008E40F3">
              <w:tc>
                <w:tcPr>
                  <w:tcW w:w="10343" w:type="dxa"/>
                </w:tcPr>
                <w:p w14:paraId="0B5425EB" w14:textId="77777777" w:rsidR="00B01466" w:rsidRPr="00606911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3F5148" w14:textId="77777777" w:rsidR="00D22B21" w:rsidRPr="00606911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1E17BD" w14:textId="77777777" w:rsidR="00A85F72" w:rsidRPr="00606911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3FE623F" w14:textId="77777777" w:rsidR="00B01466" w:rsidRPr="00606911" w:rsidRDefault="00B01466" w:rsidP="00FF4EBF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43A27F3E" w14:textId="77777777" w:rsidR="00B01559" w:rsidRPr="00606911" w:rsidRDefault="00B01559" w:rsidP="00C13698">
      <w:pPr>
        <w:spacing w:beforeLines="40" w:before="96" w:afterLines="40" w:after="96" w:line="120" w:lineRule="auto"/>
        <w:rPr>
          <w:rFonts w:ascii="Times New Roman" w:hAnsi="Times New Roman"/>
        </w:rPr>
      </w:pPr>
    </w:p>
    <w:p w14:paraId="4BF83A67" w14:textId="77777777" w:rsidR="002154C0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8" w:lineRule="exact"/>
        <w:ind w:hanging="875"/>
        <w:rPr>
          <w:sz w:val="16"/>
          <w:szCs w:val="16"/>
        </w:rPr>
      </w:pPr>
      <w:r w:rsidRPr="00201190">
        <w:rPr>
          <w:i w:val="0"/>
          <w:sz w:val="16"/>
          <w:szCs w:val="16"/>
        </w:rPr>
        <w:t>Úř. věst. L 200, 26.</w:t>
      </w:r>
      <w:r w:rsidR="00346F9F" w:rsidRPr="00201190">
        <w:rPr>
          <w:i w:val="0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7.</w:t>
      </w:r>
      <w:r w:rsidR="00346F9F" w:rsidRPr="00201190">
        <w:rPr>
          <w:i w:val="0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2016, s. 1.</w:t>
      </w:r>
      <w:r w:rsidRPr="00201190">
        <w:rPr>
          <w:sz w:val="16"/>
          <w:szCs w:val="16"/>
        </w:rPr>
        <w:t xml:space="preserve"> / </w:t>
      </w:r>
      <w:r w:rsidR="00CD0080" w:rsidRPr="00201190">
        <w:rPr>
          <w:sz w:val="16"/>
          <w:szCs w:val="16"/>
        </w:rPr>
        <w:t>&lt;T109</w:t>
      </w:r>
      <w:r w:rsidR="00A41235" w:rsidRPr="00201190">
        <w:rPr>
          <w:sz w:val="16"/>
          <w:szCs w:val="16"/>
        </w:rPr>
        <w:t xml:space="preserve">/&gt; </w:t>
      </w:r>
    </w:p>
    <w:p w14:paraId="0CE54E4C" w14:textId="77777777" w:rsidR="002154C0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5" w:lineRule="exact"/>
        <w:ind w:hanging="875"/>
        <w:rPr>
          <w:sz w:val="16"/>
          <w:szCs w:val="16"/>
        </w:rPr>
      </w:pPr>
      <w:r w:rsidRPr="00201190">
        <w:rPr>
          <w:i w:val="0"/>
          <w:sz w:val="16"/>
          <w:szCs w:val="16"/>
        </w:rPr>
        <w:t>Při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vyplňování</w:t>
      </w:r>
      <w:r w:rsidRPr="00201190">
        <w:rPr>
          <w:i w:val="0"/>
          <w:spacing w:val="-2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rukou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použijte</w:t>
      </w:r>
      <w:r w:rsidRPr="00201190">
        <w:rPr>
          <w:i w:val="0"/>
          <w:spacing w:val="-2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hůlkové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písmo.</w:t>
      </w:r>
      <w:r w:rsidR="00201190" w:rsidRPr="00201190">
        <w:rPr>
          <w:sz w:val="16"/>
          <w:szCs w:val="16"/>
        </w:rPr>
        <w:t xml:space="preserve"> </w:t>
      </w:r>
      <w:r w:rsidRPr="00201190">
        <w:rPr>
          <w:spacing w:val="-2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Pr="00201190">
        <w:rPr>
          <w:spacing w:val="-3"/>
          <w:sz w:val="16"/>
          <w:szCs w:val="16"/>
        </w:rPr>
        <w:t xml:space="preserve"> </w:t>
      </w:r>
      <w:r w:rsidR="00CD0080" w:rsidRPr="00201190">
        <w:rPr>
          <w:sz w:val="16"/>
          <w:szCs w:val="16"/>
        </w:rPr>
        <w:t>&lt;T110</w:t>
      </w:r>
      <w:r w:rsidR="00A41235" w:rsidRPr="00201190">
        <w:rPr>
          <w:sz w:val="16"/>
          <w:szCs w:val="16"/>
        </w:rPr>
        <w:t xml:space="preserve">/&gt; </w:t>
      </w:r>
    </w:p>
    <w:p w14:paraId="53F97B05" w14:textId="77777777" w:rsidR="002154C0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61" w:lineRule="auto"/>
        <w:ind w:right="341" w:hanging="875"/>
        <w:rPr>
          <w:sz w:val="16"/>
          <w:szCs w:val="16"/>
        </w:rPr>
      </w:pPr>
      <w:r w:rsidRPr="00201190">
        <w:rPr>
          <w:i w:val="0"/>
          <w:sz w:val="16"/>
          <w:szCs w:val="16"/>
        </w:rPr>
        <w:t>Slovo</w:t>
      </w:r>
      <w:r w:rsidRPr="00201190">
        <w:rPr>
          <w:i w:val="0"/>
          <w:spacing w:val="-1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„název“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je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třeba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vykládat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jako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úřední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název</w:t>
      </w:r>
      <w:r w:rsidRPr="00201190">
        <w:rPr>
          <w:i w:val="0"/>
          <w:spacing w:val="-1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orgánu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vydávajícího</w:t>
      </w:r>
      <w:r w:rsidRPr="00201190">
        <w:rPr>
          <w:i w:val="0"/>
          <w:spacing w:val="-1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formulář.</w:t>
      </w:r>
      <w:r w:rsidRPr="00201190">
        <w:rPr>
          <w:spacing w:val="-14"/>
          <w:sz w:val="16"/>
          <w:szCs w:val="16"/>
        </w:rPr>
        <w:t xml:space="preserve"> </w:t>
      </w:r>
      <w:r w:rsidR="00A41235" w:rsidRPr="00201190">
        <w:rPr>
          <w:spacing w:val="-14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="004C5DF2" w:rsidRPr="00201190">
        <w:rPr>
          <w:sz w:val="16"/>
          <w:szCs w:val="16"/>
        </w:rPr>
        <w:t xml:space="preserve"> </w:t>
      </w:r>
      <w:r w:rsidR="00CD0080" w:rsidRPr="00201190">
        <w:rPr>
          <w:sz w:val="16"/>
          <w:szCs w:val="16"/>
        </w:rPr>
        <w:t>&lt;T111</w:t>
      </w:r>
      <w:r w:rsidR="00A41235" w:rsidRPr="00201190">
        <w:rPr>
          <w:sz w:val="16"/>
          <w:szCs w:val="16"/>
        </w:rPr>
        <w:t>/&gt;</w:t>
      </w:r>
      <w:r w:rsidRPr="00201190">
        <w:rPr>
          <w:spacing w:val="-14"/>
          <w:sz w:val="16"/>
          <w:szCs w:val="16"/>
        </w:rPr>
        <w:t xml:space="preserve"> </w:t>
      </w:r>
    </w:p>
    <w:p w14:paraId="24F15E9D" w14:textId="77777777" w:rsidR="002154C0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201190">
        <w:rPr>
          <w:i w:val="0"/>
          <w:sz w:val="16"/>
          <w:szCs w:val="16"/>
        </w:rPr>
        <w:t>Slovo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„název“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je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třeba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vykládat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jako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úřední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název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orgánu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vydávajícího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veřejnou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listinu,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níž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je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přiložen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tento</w:t>
      </w:r>
      <w:r w:rsidRPr="00201190">
        <w:rPr>
          <w:i w:val="0"/>
          <w:spacing w:val="-4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formulář</w:t>
      </w:r>
      <w:r w:rsidRPr="00201190">
        <w:rPr>
          <w:sz w:val="16"/>
          <w:szCs w:val="16"/>
        </w:rPr>
        <w:t>.</w:t>
      </w:r>
      <w:r w:rsidRPr="00201190">
        <w:rPr>
          <w:spacing w:val="-4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Pr="00201190">
        <w:rPr>
          <w:spacing w:val="-3"/>
          <w:sz w:val="16"/>
          <w:szCs w:val="16"/>
        </w:rPr>
        <w:t xml:space="preserve"> </w:t>
      </w:r>
      <w:r w:rsidR="00CD0080" w:rsidRPr="00201190">
        <w:rPr>
          <w:sz w:val="16"/>
          <w:szCs w:val="16"/>
        </w:rPr>
        <w:t>&lt;T112</w:t>
      </w:r>
      <w:r w:rsidR="00A41235" w:rsidRPr="00201190">
        <w:rPr>
          <w:sz w:val="16"/>
          <w:szCs w:val="16"/>
        </w:rPr>
        <w:t xml:space="preserve">/&gt; </w:t>
      </w:r>
    </w:p>
    <w:p w14:paraId="5AC760CF" w14:textId="77777777" w:rsidR="002154C0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201190">
        <w:rPr>
          <w:i w:val="0"/>
          <w:sz w:val="16"/>
          <w:szCs w:val="16"/>
        </w:rPr>
        <w:t>Slovy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„místo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uzavření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manželství“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se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rozumí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název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obce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nebo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města,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okresu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a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kraje,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kde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bylo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manželství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uzavřeno.</w:t>
      </w:r>
      <w:r w:rsidRPr="00201190">
        <w:rPr>
          <w:spacing w:val="-5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Pr="00201190">
        <w:rPr>
          <w:spacing w:val="-5"/>
          <w:sz w:val="16"/>
          <w:szCs w:val="16"/>
        </w:rPr>
        <w:t xml:space="preserve"> </w:t>
      </w:r>
      <w:r w:rsidR="00A41235" w:rsidRPr="00201190">
        <w:rPr>
          <w:sz w:val="16"/>
          <w:szCs w:val="16"/>
        </w:rPr>
        <w:t>&lt;T</w:t>
      </w:r>
      <w:r w:rsidR="00CD0080" w:rsidRPr="00201190">
        <w:rPr>
          <w:sz w:val="16"/>
          <w:szCs w:val="16"/>
        </w:rPr>
        <w:t>113</w:t>
      </w:r>
      <w:r w:rsidR="00A41235" w:rsidRPr="00201190">
        <w:rPr>
          <w:sz w:val="16"/>
          <w:szCs w:val="16"/>
        </w:rPr>
        <w:t xml:space="preserve">/&gt; </w:t>
      </w:r>
    </w:p>
    <w:p w14:paraId="2DD9D2BF" w14:textId="77777777" w:rsidR="001B54C4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left="709" w:hanging="709"/>
        <w:rPr>
          <w:sz w:val="16"/>
          <w:szCs w:val="16"/>
        </w:rPr>
      </w:pPr>
      <w:r w:rsidRPr="00201190">
        <w:rPr>
          <w:i w:val="0"/>
          <w:sz w:val="16"/>
          <w:szCs w:val="16"/>
        </w:rPr>
        <w:t>Název země a – pokud existuje – kód ISO dané země nebo možnost „Jiné (upřesněte)“ je třeba vybrat z rozbalovací nabídky ve vzorovém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vícejazyčném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standardním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formuláři,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který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je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dispozici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na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portálu</w:t>
      </w:r>
      <w:r w:rsidRPr="00201190">
        <w:rPr>
          <w:i w:val="0"/>
          <w:spacing w:val="-2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evropské</w:t>
      </w:r>
      <w:r w:rsidRPr="00201190">
        <w:rPr>
          <w:i w:val="0"/>
          <w:spacing w:val="-3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e-justice.</w:t>
      </w:r>
      <w:r w:rsidRPr="00201190">
        <w:rPr>
          <w:spacing w:val="-3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Pr="00201190">
        <w:rPr>
          <w:spacing w:val="-3"/>
          <w:sz w:val="16"/>
          <w:szCs w:val="16"/>
        </w:rPr>
        <w:t xml:space="preserve"> </w:t>
      </w:r>
      <w:r w:rsidR="00A41235" w:rsidRPr="00201190">
        <w:rPr>
          <w:sz w:val="16"/>
          <w:szCs w:val="16"/>
        </w:rPr>
        <w:t>&lt;T</w:t>
      </w:r>
      <w:r w:rsidR="00CD0080" w:rsidRPr="00201190">
        <w:rPr>
          <w:sz w:val="16"/>
          <w:szCs w:val="16"/>
        </w:rPr>
        <w:t>114/</w:t>
      </w:r>
      <w:r w:rsidR="00A41235" w:rsidRPr="00201190">
        <w:rPr>
          <w:sz w:val="16"/>
          <w:szCs w:val="16"/>
        </w:rPr>
        <w:t xml:space="preserve">&gt; </w:t>
      </w:r>
    </w:p>
    <w:p w14:paraId="1876B24B" w14:textId="77777777" w:rsidR="00847362" w:rsidRPr="00201190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b/>
          <w:bCs/>
          <w:sz w:val="16"/>
          <w:szCs w:val="16"/>
        </w:rPr>
      </w:pPr>
      <w:r w:rsidRPr="00201190">
        <w:rPr>
          <w:i w:val="0"/>
          <w:sz w:val="16"/>
          <w:szCs w:val="16"/>
        </w:rPr>
        <w:t>Slovy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„místo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narození“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se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rozumí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název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obce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nebo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města,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okresu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a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kraje,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kde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se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daná</w:t>
      </w:r>
      <w:r w:rsidRPr="00201190">
        <w:rPr>
          <w:i w:val="0"/>
          <w:spacing w:val="-5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osoba</w:t>
      </w:r>
      <w:r w:rsidRPr="00201190">
        <w:rPr>
          <w:i w:val="0"/>
          <w:spacing w:val="-6"/>
          <w:sz w:val="16"/>
          <w:szCs w:val="16"/>
        </w:rPr>
        <w:t xml:space="preserve"> </w:t>
      </w:r>
      <w:r w:rsidRPr="00201190">
        <w:rPr>
          <w:i w:val="0"/>
          <w:sz w:val="16"/>
          <w:szCs w:val="16"/>
        </w:rPr>
        <w:t>narodila.</w:t>
      </w:r>
      <w:r w:rsidRPr="00201190">
        <w:rPr>
          <w:spacing w:val="-5"/>
          <w:sz w:val="16"/>
          <w:szCs w:val="16"/>
        </w:rPr>
        <w:t xml:space="preserve"> </w:t>
      </w:r>
      <w:r w:rsidRPr="00201190">
        <w:rPr>
          <w:sz w:val="16"/>
          <w:szCs w:val="16"/>
        </w:rPr>
        <w:t>/</w:t>
      </w:r>
      <w:r w:rsidRPr="00201190">
        <w:rPr>
          <w:spacing w:val="-5"/>
          <w:sz w:val="16"/>
          <w:szCs w:val="16"/>
        </w:rPr>
        <w:t xml:space="preserve"> </w:t>
      </w:r>
      <w:r w:rsidR="00A41235" w:rsidRPr="00201190">
        <w:rPr>
          <w:sz w:val="16"/>
          <w:szCs w:val="16"/>
        </w:rPr>
        <w:t>&lt;T</w:t>
      </w:r>
      <w:r w:rsidR="00CD0080" w:rsidRPr="00201190">
        <w:rPr>
          <w:sz w:val="16"/>
          <w:szCs w:val="16"/>
        </w:rPr>
        <w:t>115</w:t>
      </w:r>
      <w:r w:rsidR="00A41235" w:rsidRPr="00201190">
        <w:rPr>
          <w:sz w:val="16"/>
          <w:szCs w:val="16"/>
        </w:rPr>
        <w:t xml:space="preserve">/&gt; </w:t>
      </w:r>
    </w:p>
    <w:p w14:paraId="1CA2B6F9" w14:textId="77777777" w:rsidR="00F36A35" w:rsidRDefault="00F36A35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cs-CZ"/>
        </w:rPr>
      </w:pPr>
      <w:r>
        <w:rPr>
          <w:b/>
          <w:bCs/>
        </w:rPr>
        <w:br w:type="page"/>
      </w:r>
    </w:p>
    <w:p w14:paraId="29522C20" w14:textId="77777777" w:rsidR="00EC7259" w:rsidRPr="00606911" w:rsidRDefault="00EC7259" w:rsidP="00EC7259">
      <w:pPr>
        <w:spacing w:before="78" w:line="261" w:lineRule="auto"/>
        <w:ind w:left="257" w:right="368"/>
        <w:jc w:val="center"/>
        <w:rPr>
          <w:rFonts w:ascii="Times New Roman" w:hAnsi="Times New Roman"/>
          <w:b/>
          <w:i/>
        </w:rPr>
      </w:pPr>
      <w:r w:rsidRPr="00606911">
        <w:rPr>
          <w:rFonts w:ascii="Times New Roman" w:hAnsi="Times New Roman"/>
          <w:b/>
        </w:rPr>
        <w:lastRenderedPageBreak/>
        <w:t xml:space="preserve">VÍCEJAZYČNÝ GLOSÁŘ NÁZVŮ STANDARDNÍCH POLOŽEK / </w:t>
      </w:r>
      <w:r w:rsidR="00CD0080">
        <w:rPr>
          <w:rFonts w:ascii="Times New Roman" w:hAnsi="Times New Roman"/>
          <w:b/>
          <w:i/>
        </w:rPr>
        <w:t>&lt;T116</w:t>
      </w:r>
      <w:r w:rsidR="00346F9F" w:rsidRPr="00346F9F">
        <w:rPr>
          <w:rFonts w:ascii="Times New Roman" w:hAnsi="Times New Roman"/>
          <w:b/>
          <w:i/>
        </w:rPr>
        <w:t>/&gt;</w:t>
      </w:r>
      <w:r w:rsidR="00346F9F">
        <w:rPr>
          <w:rFonts w:ascii="Times New Roman" w:hAnsi="Times New Roman"/>
          <w:i/>
        </w:rPr>
        <w:t xml:space="preserve"> </w:t>
      </w:r>
    </w:p>
    <w:p w14:paraId="50738DE8" w14:textId="77777777" w:rsidR="00EC7259" w:rsidRPr="00606911" w:rsidRDefault="00EC7259" w:rsidP="00EC7259">
      <w:pPr>
        <w:spacing w:before="9"/>
        <w:rPr>
          <w:rFonts w:ascii="Times New Roman" w:hAnsi="Times New Roman"/>
          <w:b/>
          <w:i/>
          <w:sz w:val="23"/>
        </w:rPr>
      </w:pPr>
    </w:p>
    <w:p w14:paraId="7C17E5A7" w14:textId="77777777" w:rsidR="00EC7259" w:rsidRPr="00606911" w:rsidRDefault="00EC7259" w:rsidP="00EC7259">
      <w:pPr>
        <w:ind w:left="257" w:right="368"/>
        <w:jc w:val="center"/>
        <w:rPr>
          <w:rFonts w:ascii="Times New Roman" w:hAnsi="Times New Roman"/>
          <w:b/>
          <w:i/>
        </w:rPr>
      </w:pPr>
      <w:r w:rsidRPr="00606911">
        <w:rPr>
          <w:rFonts w:ascii="Times New Roman" w:hAnsi="Times New Roman"/>
          <w:b/>
        </w:rPr>
        <w:t xml:space="preserve">(MANŽELSTVÍ / </w:t>
      </w:r>
      <w:r w:rsidR="00346F9F" w:rsidRPr="00346F9F">
        <w:rPr>
          <w:rFonts w:ascii="Times New Roman" w:hAnsi="Times New Roman"/>
          <w:b/>
          <w:i/>
        </w:rPr>
        <w:t>&lt;T1</w:t>
      </w:r>
      <w:r w:rsidR="00CD0080">
        <w:rPr>
          <w:rFonts w:ascii="Times New Roman" w:hAnsi="Times New Roman"/>
          <w:b/>
          <w:i/>
        </w:rPr>
        <w:t>17</w:t>
      </w:r>
      <w:r w:rsidR="00346F9F" w:rsidRPr="00346F9F">
        <w:rPr>
          <w:rFonts w:ascii="Times New Roman" w:hAnsi="Times New Roman"/>
          <w:b/>
          <w:i/>
        </w:rPr>
        <w:t>/&gt;</w:t>
      </w:r>
      <w:r w:rsidRPr="00606911">
        <w:rPr>
          <w:rFonts w:ascii="Times New Roman" w:hAnsi="Times New Roman"/>
          <w:b/>
          <w:i/>
        </w:rPr>
        <w:t>)</w:t>
      </w:r>
    </w:p>
    <w:p w14:paraId="3BD238D8" w14:textId="77777777" w:rsidR="00EC7259" w:rsidRPr="00606911" w:rsidRDefault="00EC7259" w:rsidP="00EC7259">
      <w:pPr>
        <w:rPr>
          <w:rFonts w:ascii="Times New Roman" w:hAnsi="Times New Roman"/>
          <w:b/>
          <w:i/>
          <w:sz w:val="20"/>
        </w:rPr>
      </w:pPr>
    </w:p>
    <w:tbl>
      <w:tblPr>
        <w:tblStyle w:val="TableNormal"/>
        <w:tblW w:w="10490" w:type="dxa"/>
        <w:tblInd w:w="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781"/>
      </w:tblGrid>
      <w:tr w:rsidR="00EC7259" w:rsidRPr="00764208" w14:paraId="689B9D97" w14:textId="77777777" w:rsidTr="00B53822">
        <w:trPr>
          <w:trHeight w:val="2323"/>
        </w:trPr>
        <w:tc>
          <w:tcPr>
            <w:tcW w:w="709" w:type="dxa"/>
          </w:tcPr>
          <w:p w14:paraId="0ADB9602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9781" w:type="dxa"/>
          </w:tcPr>
          <w:p w14:paraId="25166E8B" w14:textId="77777777" w:rsidR="00EC7259" w:rsidRPr="00764208" w:rsidRDefault="00EC7259" w:rsidP="00EC7259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ОРГАН, ИЗДАВАЩ НАСТОЯЩОТО УДОСТОВЕРЕНИЕ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ORGÁN VYDÁVAJÍCÍ TENTO FORMULÁŘ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DENNE FORMULARS UDSTEDENDE MYNDIGHED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BEHÖRDE, DIE DIESES FORMULAR AUSSTELLT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ΑΡΧΗ ΕΚΔ3ΣΗΣ ΤΟΥ ΠΑΡΟΝΤΟΣ ΕΝΤΥΠΟΥ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AUTHORITY ISSUING THIS FORM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AUTORIDAD QUE EXPIDE ESTE IMPRESO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KÄESOLEVA VORMI VÄLJA ANDNUD ASUTUS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TÄMÄN LOMAKKEEN ANTAVA VIRANOMAINEN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AUTORITÉ DE DÉLIVRANCE DU PRÉSENT FORMULAIRE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AN tÚDARÁS A EISEOIDH AN FHOIRM SEO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TIJELO KOJE IZDAJE OVAJ OBRAZAC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FORMANYOMTATVÁNYT KIÁLLÍTÓ HATÓSÁG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AUTORITÀ CHE RILASCIA IL PRESENTE MODULO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ŠIĄ FORMĄ IŠDUODANTI VALDŽIOS INSTITUCIJA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VEIDLAPAS IZDEVĒJIESTĀDE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AWTORITÀ EMITTENTI TA’ DIN IL-FORMOLA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AUTORITEIT VAN AFGIFTE VAN DIT FORMULIER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ORGAN WYDAJĄCY NINIEJSZY FORMULARZ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AUTORIDADE QUE EMITE O PRESENTE FORMULÁRIO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AUTORITATEA EMITENTĂ A PREZENTULUI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ORGÁN VYDÁVAJÚCI TENTO FORMULÁR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ORGAN, KI IZDA TA OBRAZEC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MYNDIGHET SOM UTFÄRDAR FORMULÄRET</w:t>
            </w:r>
          </w:p>
        </w:tc>
      </w:tr>
      <w:tr w:rsidR="00EC7259" w:rsidRPr="00764208" w14:paraId="4BA86F08" w14:textId="77777777" w:rsidTr="00B53822">
        <w:trPr>
          <w:trHeight w:val="723"/>
        </w:trPr>
        <w:tc>
          <w:tcPr>
            <w:tcW w:w="709" w:type="dxa"/>
          </w:tcPr>
          <w:p w14:paraId="34F9948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1.1</w:t>
            </w:r>
          </w:p>
        </w:tc>
        <w:tc>
          <w:tcPr>
            <w:tcW w:w="9781" w:type="dxa"/>
          </w:tcPr>
          <w:p w14:paraId="65C4D83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210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Наименование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Název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Betegnelse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Bezeichnung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Ονομασία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Designation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Denominación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Nimetus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Dénomination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Ainmniú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Naziv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Megnevezés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Denominazione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Pavadinimas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Nosaukums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Titlu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Benaming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Designação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Denumire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Názov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Namn</w:t>
            </w:r>
          </w:p>
        </w:tc>
      </w:tr>
      <w:tr w:rsidR="00EC7259" w:rsidRPr="00764208" w14:paraId="7BEE66BD" w14:textId="77777777" w:rsidTr="00B53822">
        <w:trPr>
          <w:trHeight w:val="4123"/>
        </w:trPr>
        <w:tc>
          <w:tcPr>
            <w:tcW w:w="709" w:type="dxa"/>
          </w:tcPr>
          <w:p w14:paraId="17B85BB4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9781" w:type="dxa"/>
          </w:tcPr>
          <w:p w14:paraId="16A2BB0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ОРГАН, ИЗДАВАЩ ОФИЦИАЛНИЯ ДОКУМЕНТ, КЪМ КОЙТО Е ПРИЛОЖЕНО НАСТОЯЩОТО УДОСТОВЕРЕНИЕ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ORGÁN VYDÁVAJÍCÍ VEŘEJNOU LISTINU, K NÍŽ JE PŘILOŽEN TENTO FORMULÁŘ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DEN MYNDIGHED, DER HAR UDSTEDT DET OFFENTLIGE DOKUMENT, SOM DENNE FORMULAR ER VEDHÆFTET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BEHÖRDE, DIE DIE ÖFFENTLICHE URKUNDE, DER DIESES FORMULAR BEIGEFÜGT IST, AUSSTELLT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ΑΡΧΗ ΕΚΔΟΣΗΣ ΤΟΥ ΔΗΜΟΣΙΟΥ ΕΓΓΡΑΦΟΥ ΣΤΟ ΟΠΟΙΟ ΕΙΝΑΙ ΣΥΝΗΜΜΕΝΟ ΤΟ ΠΑΡΟΝ ΕΝΤΥΠΟ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AUTHORITY ISSUING THE PUBLIC DOCUMENT TO WHICH THIS FORM IS ATTACHED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AUTORIDAD QUE EXPIDE EL DOCUMENTO PÚBLICO AL QUE SE ADJUNTA ESTE IMPRESO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ASUTUS, KES ANDIS VÄLJA AVALIKU DOKUMENDI, MILLELE SEE VORM ON LISATUD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VIRANOMAINEN, JOKA ON ANTANUT YLEISEN ASIAKIRJAN, JOHON TÄMÄ LOMAKE LIITETÄÄN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AUTORITÉ DE DÉLIVRANCE DU DOCUMENT PUBLIC AUQUEL EST JOINT LE PRÉSENT FORMULAIRE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AN tÚDARÁS A EISEOIDH AN DOICIMÉAD POIBLÍ LENA BHFUIL AN FHOIRM SEO CEANGAILTE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TIJELO KOJE IZDAJE JAVNU ISPRAVU KOJOJ JE OVAJ OBRAZAC PRILOŽEN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FORMANYOMTATVÁNNYAL KÍSÉRT KÖZOKIRATOT KIÁLLÍTÓ HATÓSÁG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AUTORITÀ CHE RILASCIA IL DOCUMENTO PUBBLICO CUI IL PRESENTE MODULO È ALLEGATO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VIEŠĄJĮ DOKUMENTĄ, PRIE KURIO PRIDEDAMA ŠI FORMA, IŠDUODANTI VALDŽIOS INSTITUCIJA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PUBLISKĀ DOKUMENTA, KURAM ŠĪ VEIDLAPA IR PIEVIENOTA, IZDEVĒJIESTĀDE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AWTORITÀ EMITTENTI TAD-DOKUMENT PUBBLIKU LI MIEGĦU HIJA MEHMUŻA DIN IL-FORMOLA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AUTORITEIT VAN AFGIFTE VAN HET OPENBAAR DOCUMENT WAARAAN DIT FORMULIER IS GEHECHT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ORGAN WYDAJĄCY DOKUMENT URZĘDOWY, DO KTÓREGO NINIEJSZY FORMULARZ JEST ZAŁĄCZONY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AUTORIDADE QUE EMITE O DOCUMENTO PÚBLICO A QUE O PRESENTE FORMULÁRIO ESTÁ APENSO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AUTORITATEA EMITENTĂ A DOCUMENTULUI OFICIAL LA CARE ESTE ANEXAT PREZENTUL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ORGÁN VYDÁVAJÚCI VEREJNÚ LISTINU, KU KTOREJ JE TENTO FORMULÁR PRIPOJENÝ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ORGAN, KI IZDA JAVNO LISTINO, KI JI JE PRILOŽEN TA OBRAZEC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MYNDIGHET SOM UTFÄRDAR DEN OFFICIELLA HANDLING TILL VILKEN DETTA FORMULÄR ÄR BIFOGAT</w:t>
            </w:r>
          </w:p>
        </w:tc>
      </w:tr>
      <w:tr w:rsidR="00EC7259" w:rsidRPr="00764208" w14:paraId="06A27FA0" w14:textId="77777777" w:rsidTr="00B53822">
        <w:trPr>
          <w:trHeight w:val="41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03E86763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05D2E4D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>(BG)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ИНФОРМАЦИЯ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ОТНОСНО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ОФИЦИАЛНИЯ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ДОКУМЕНТ,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КЪМ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КОЙТО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Е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ПРИЛОЖЕНО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НАСТОЯЩОТО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УДОСТОВЕРЕНИЕ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INFORMACE TÝKAJÍCÍ SE VEŘEJNÉ LISTINY, K NÍŽ JE PŘILOŽEN TENTO FORMULÁŘ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OPLYSNINGER VEDRØRENDE DET OFFENTLIGE DOKUMENT, SOM DENNE FORMULAR ER VEDHÆFTET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ANGABEN ZUR ÖFFENTLICHEN URKUNDE, DER DIESES FORMULAR BEIGEFÜGT 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ΠΛΗΡΟΦΟΡΙΕΣ ΣΧΕΤΙΚΑ ΜΕ ΤΟ ΔΗΜΟΣΙΟ ΕΓΓΡΑΦΟ ΣΤΟ ΟΠΟΙΟ ΕΙΝΑΙ ΣΥΝΗΜΜΕΝΟ ΤΟ ΠΑΡΟΝ ΕΝΤΥΠΟ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>INFORMATION RELATING TO THE PUBLIC</w:t>
            </w:r>
            <w:r w:rsidRPr="00764208">
              <w:rPr>
                <w:rFonts w:cs="Times New Roman"/>
                <w:spacing w:val="-19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TO WHICH THIS FORM IS ATTACHED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INFORMACIÓN RELATIVA AL DOCUMENTO PÚBLICO AL QUE SE ADJUNTA ESTE IMPRESO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TEAVE AVALIKU DOKUMENDI KOHTA, MILLELE SEE VORM ON LISATUD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TIEDOT YLEISESTÄ ASIAKIRJASTA, JOHON TÄMÄ LOMAKE LIITETÄÄN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>INFORMATIONS RELATIVES AU DOCUMENT PUBLIC AUQUEL EST JOINT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PRÉSENT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FORMULAIRE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FAISNÉIS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BHAINEANN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LEIS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DOICIMÉAD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POIBLÍ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LENA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BHFUIL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FHOIRM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SEO CEANGAILTE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INFORMACIJE KOJE SE ODNOSE NA JAVNU ISPRAVU KOJOJ JE OVAJ OBRAZAC PRILOŽEN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FORMANYOMTATVÁNNYAL KÍSÉRT KÖZOKIRATRA VONATKOZÓ INFORMÁCIÓK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INFORMAZIONI RELATIVE AL DOCUMENTO PUBBLICO CUI IL PRESENTE MODULO È ALLEGATO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INFORMACIJA, SUSIJUSI SU VIEŠUOJU DOKUMENTU, PRIE KURIO PRIDEDAMA ŠI FORMA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INFORMĀCIJA PAR PUBLISKO DOKUMENTU, KURAM ŠĪ VEIDLAPA IR PIEVIENOTA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INFORMAZZJONI DWAR ID-DOKUMENT PUBBLIKU LI MIEGĦU HIJA MEHMUŻA DIN IL-FORMOLA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INFORMATIE BETREFFENDE HET OPENBAAR DOCUMENT WAARAAN DIT FORMULIER IS GEHECHT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INFORMACJE DOTYCZĄCE DOKUMENTU URZĘDOWEGO, DO KTÓREGO NINIEJSZY FORMULARZ JEST ZAŁĄCZONY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INFORMAÇÕES RELATIVAS AO DOCUMENTO PÚBLICO A QUE O PRESENTE FORMULÁRIO ESTÁ APENSO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INFORMAȚII REFERITOARE LA DOCUMENTUL OFICIAL LA CARE ESTE ANEXAT PREZENTUL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INFORMÁCIE O VEREJNEJ LISTINE, KU KTOREJ JE TENTO FORMULÁR PRIPOJENÝ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INFORMACIJE V ZVEZI Z JAVNO LISTINO, KI JI JE PRILOŽEN TA OBRAZEC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INFORMATION OM DEN OFFICIELLA HANDLING TILL VILKEN DETTA FORMULÄR ÄR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BIFOGAT</w:t>
            </w:r>
          </w:p>
        </w:tc>
      </w:tr>
      <w:tr w:rsidR="00EC7259" w:rsidRPr="00764208" w14:paraId="3DD85933" w14:textId="77777777" w:rsidTr="00B53822">
        <w:trPr>
          <w:trHeight w:val="1889"/>
        </w:trPr>
        <w:tc>
          <w:tcPr>
            <w:tcW w:w="709" w:type="dxa"/>
            <w:tcBorders>
              <w:bottom w:val="single" w:sz="4" w:space="0" w:color="auto"/>
            </w:tcBorders>
          </w:tcPr>
          <w:p w14:paraId="2306DD57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14:paraId="59661FA1" w14:textId="77777777" w:rsidR="00EC7259" w:rsidRPr="00764208" w:rsidRDefault="00EC7259" w:rsidP="00FF4EBF">
            <w:pPr>
              <w:pStyle w:val="TableParagraph"/>
              <w:spacing w:before="52" w:line="200" w:lineRule="atLeast"/>
              <w:ind w:right="92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Документ, произхождащ от орган или длъжностно лице, свързан/о със съдилищата или правораздавателните органи на държава членка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orgánem nebo úředníkem s vazbou na soudy daného členského státu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Dokument, der er udstedt af en myndighed eller en embedsmand, der er tilknyttet domstole i en medlemsstat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Urkunde einer Behörde oder einer Amtsperson als Organ der Rechtspflege eines Mitgliedstaats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Έγγραφο προερχόμενο από αρχή ή υπάλληλο που συνδέεται με τα δικαστήρια κράτους μέλους /    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emanating from an authority or an official connected with the courts or tribunals of a Member State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expedido por una autoridad o un funcionario vinculado a los órganos jurisdiccionales de un Estado miembro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Dokument, mille on välja andnud liikmesriigi kohtutega seotud ametiasutus või ametnik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>Asiakirja, jonka on antanut jäsenvaltion oikeuslaitokseen kuuluva viranomainen tai virkamies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(FR)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émanant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d’une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autorité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d’un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fonctionnaire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relevant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d’une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juridiction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d’un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État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membre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Doiciméad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thagann </w:t>
            </w:r>
            <w:r w:rsidRPr="00764208">
              <w:rPr>
                <w:rFonts w:cs="Times New Roman"/>
                <w:sz w:val="16"/>
                <w:szCs w:val="16"/>
              </w:rPr>
              <w:t>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údarás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oifigeach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bhfuil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baint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aige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cúirteanna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binsí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chuid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Ballstáit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Isprava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koju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izdalo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tijelo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ili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službenik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suda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države članice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Tagállami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bírósággal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lastRenderedPageBreak/>
              <w:t>kapcsolatban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álló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hatóság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vagy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tisztviselő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által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kiállított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okirat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emanato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da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un’autorità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da un funzionario appartenente ad una delle giurisdizioni di uno Stato membro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>Dokumentas, išduotas valdžios institucijos ar pareigūno, susijusių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valstybės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narės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teismais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ar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tribunolais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Dokuments,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kuru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izsniegusi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ar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dalībvalsts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tiesām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saistīta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iestāde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amatpersona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maħruġ minn awtorità jew uffiċjal li jkollhom rabta mal-qrati jew it-tribunali ta’ Stat Membru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afgegeven door een autoriteit of ambtenaar behorende tot een rechterlijke instantie van een lidstaat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>Dokument pochodzący od organu sądowego lub urzędnika sądowego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państwa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członkowskiego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proveniente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uma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autoridade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ou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um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funcionário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dependente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qualquer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jurisdição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9"/>
                <w:sz w:val="16"/>
                <w:szCs w:val="16"/>
              </w:rPr>
              <w:t xml:space="preserve">de </w:t>
            </w:r>
            <w:r w:rsidRPr="00764208">
              <w:rPr>
                <w:rFonts w:cs="Times New Roman"/>
                <w:sz w:val="16"/>
                <w:szCs w:val="16"/>
              </w:rPr>
              <w:t xml:space="preserve">um Estado-Membro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emis de o autoritate sau de un funcționar de pe lângă instanțele unui stat membru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>Listina vydaná orgánom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alebo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úradníkom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väzbou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súdy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členského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štátu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(SL)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Listina,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izdana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strani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organa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ali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uradnika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sodne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oblasti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države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članice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Handling som härrör från en myndighet eller en tjänsteman tillhörande domstolsväsendet i en</w:t>
            </w:r>
            <w:r w:rsidRPr="00764208">
              <w:rPr>
                <w:rFonts w:cs="Times New Roman"/>
                <w:spacing w:val="-1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medlemsstat</w:t>
            </w:r>
          </w:p>
        </w:tc>
      </w:tr>
      <w:tr w:rsidR="00EC7259" w:rsidRPr="00764208" w14:paraId="427099AC" w14:textId="77777777" w:rsidTr="00B53822">
        <w:trPr>
          <w:trHeight w:val="1123"/>
        </w:trPr>
        <w:tc>
          <w:tcPr>
            <w:tcW w:w="709" w:type="dxa"/>
            <w:tcBorders>
              <w:top w:val="single" w:sz="4" w:space="0" w:color="auto"/>
            </w:tcBorders>
          </w:tcPr>
          <w:p w14:paraId="2FE2E114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3.1.1</w:t>
            </w:r>
          </w:p>
        </w:tc>
        <w:tc>
          <w:tcPr>
            <w:tcW w:w="9781" w:type="dxa"/>
            <w:tcBorders>
              <w:top w:val="single" w:sz="4" w:space="0" w:color="auto"/>
            </w:tcBorders>
          </w:tcPr>
          <w:p w14:paraId="2DE19728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0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Съдебно решение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Rozhodnutí soudu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Domstolsafgørelse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Gerichtsentscheidung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Δικαστική απόφαση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>Court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decision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(ES)</w:t>
            </w:r>
            <w:r w:rsidRPr="00764208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Resolución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judicial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(ET)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Kohtuotsus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(FI)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Tuomioistuimen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päätös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(FR)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Décision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Cinneadh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ón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gCúirt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5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Sudska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odluka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Bírósági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határozat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Decisione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giurisdizionale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Teismo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sprendimas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Tiesas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lēmums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Deċiżjoni tal-Qorti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Rechterlijke beslissing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Orzeczenie sądowe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Decisão judicial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Hotărâre judecătorească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Súdne rozhodnutie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Sodna odločba / </w:t>
            </w:r>
            <w:r w:rsidRPr="00764208">
              <w:rPr>
                <w:rFonts w:cs="Times New Roman"/>
                <w:b/>
                <w:sz w:val="16"/>
                <w:szCs w:val="16"/>
              </w:rPr>
              <w:t>(SV)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Domstolsbeslut</w:t>
            </w:r>
          </w:p>
        </w:tc>
      </w:tr>
      <w:tr w:rsidR="00EC7259" w:rsidRPr="00764208" w14:paraId="0E907F0F" w14:textId="77777777" w:rsidTr="00B53822">
        <w:trPr>
          <w:trHeight w:val="1723"/>
        </w:trPr>
        <w:tc>
          <w:tcPr>
            <w:tcW w:w="709" w:type="dxa"/>
          </w:tcPr>
          <w:p w14:paraId="74C4218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3.1.2</w:t>
            </w:r>
          </w:p>
        </w:tc>
        <w:tc>
          <w:tcPr>
            <w:tcW w:w="9781" w:type="dxa"/>
          </w:tcPr>
          <w:p w14:paraId="2347A4F8" w14:textId="77777777" w:rsidR="00EC7259" w:rsidRPr="00764208" w:rsidRDefault="00EC7259" w:rsidP="00EC7259">
            <w:pPr>
              <w:pStyle w:val="TableParagraph"/>
              <w:spacing w:before="68" w:line="261" w:lineRule="auto"/>
              <w:ind w:right="-12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Документ, произхождащ от прокурор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státním zástupcem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udstedt af en anklagemyndighed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Urkunde einer Staatsanwaltschaft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Έγγραφο προερχόμενο από εισαγγελέα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emanating from a public prosecutor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expedido por el Ministerio Fiscal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Dokument, mille on välja andnud riiklik süüdistaja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Virallisen syyttäjän antama asiakirja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émanant du ministère public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Doiciméad a thagann ó ionchúisitheoir poiblí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Isprava koju je izdalo državno odvjetništvo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Ügyész által kiállított okirat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emanato dal pubblico ministero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Prokuroro išduotas dokumentas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Dokuments, kuru izsniedzis prokurors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maħruġ minn prosekutur pubbliku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afgegeven door een openbaar ministerie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pochodzący od prokuratora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proveniente do Ministério Público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emis de un procuror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prokurátorom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Listina, ki jo izda državno tožilstvo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Handling som härrör från åklagarväsendet</w:t>
            </w:r>
          </w:p>
        </w:tc>
      </w:tr>
      <w:tr w:rsidR="00EC7259" w:rsidRPr="00764208" w14:paraId="3CB7E7F3" w14:textId="77777777" w:rsidTr="00B53822">
        <w:trPr>
          <w:trHeight w:val="1923"/>
        </w:trPr>
        <w:tc>
          <w:tcPr>
            <w:tcW w:w="709" w:type="dxa"/>
          </w:tcPr>
          <w:p w14:paraId="5867286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3.1.3</w:t>
            </w:r>
          </w:p>
        </w:tc>
        <w:tc>
          <w:tcPr>
            <w:tcW w:w="9781" w:type="dxa"/>
          </w:tcPr>
          <w:p w14:paraId="0886F6D4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15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Документ, произхождащ от съдебен служител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vyšším soudním úředníkem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udstedt af en justitssekretær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Urkunde eines Urkundsbeamten der Geschäftsstelle eines Gerichts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Έγγραφο προερχόμενο από γραμματέα δικαστηρίου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emanating from a clerk of a court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expedido por un secretario judicial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Dokument, mille on välja andnud kohtuametnik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Tuomioistuimen sihteerin antama asiakirja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émanant d’un greffier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Doiciméad ó a thagann chléireach de chuid cúirte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Isprava koju je izdao upravitelj sudske pisarnice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Bírósági tisztviselő által kiállított okirat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emanato da un cancelliere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Teismo tarnautojo išduotas dokumentas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Dokuments, kuru izsniedzis tiesas sekretārs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>Dokument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maħruġ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minn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reġistratur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ta’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qorti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afgegeven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door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een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griffier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pochodzący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od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sekretarza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sądowego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>(PT)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proveniente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um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oficial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justiça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(RO)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emis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un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grefier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al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instanței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(SK)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Listina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vydaná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súdnym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úradníkom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Listina, ki jo izda sodni uslužbenec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Handling som härrör från en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domstolstjänsteman</w:t>
            </w:r>
          </w:p>
        </w:tc>
      </w:tr>
      <w:tr w:rsidR="00EC7259" w:rsidRPr="00764208" w14:paraId="57A5DB74" w14:textId="77777777" w:rsidTr="00B53822">
        <w:trPr>
          <w:trHeight w:val="2523"/>
        </w:trPr>
        <w:tc>
          <w:tcPr>
            <w:tcW w:w="709" w:type="dxa"/>
          </w:tcPr>
          <w:p w14:paraId="764A334F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3.1.4</w:t>
            </w:r>
          </w:p>
        </w:tc>
        <w:tc>
          <w:tcPr>
            <w:tcW w:w="9781" w:type="dxa"/>
          </w:tcPr>
          <w:p w14:paraId="179F5C55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2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Документ, произхождащ от съдебен изпълнител („huissier de justice“)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soudním vykonavatelem („huissier de justice“)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udstedt af en stævningsmand (»huissier de justice«)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Urkunde eines Gerichtsvollziehers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Έγγραφο προερχόμενο από δικαστικό(-ή) επιμελητή(-ρια) («huissier de justice»)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emanating from a judicial officer (‘huissier de   justice’)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expedido por un agente judicial («huissier de justice»)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Dokument, mille on välja andnud kohtutäitur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>Haastemiehen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(”huissier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justice”)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antama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asiakirja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(FR)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émanant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d’un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huissier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Doiciméad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thagann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oifigeach breithiúnach (huissier de justice)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Isprava koju je izdao sudski ovršitelj (huissier de justice)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Bírósági végrehajtó („huissier de justice”) által kiállított okirat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emanato da un ufficiale giudiziario ("huissier de justice")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>Antstolio (huissier de justice) išduotas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dokumentas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Dokuments,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kuru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izsniedzis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tiesas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izpildītājs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(huissier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maħruġ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minn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uffiċjal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ġudizzjarju (“Huissier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justice”)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afgegeven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door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een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gerechtsdeurwaarder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pochodzący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od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urzędnika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sądowego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(huissier de justice)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proveniente de um escrivão de direito («huissier de justice»)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emis de un executor judecătoresc („huissier de justice”)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súdnym vykonávateľom („huissier de justice“)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Listina, ki jo izda sodni izvršitelj („huissier de justice“)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Handling som härrör från en stämningsman (huissier 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justice)</w:t>
            </w:r>
          </w:p>
        </w:tc>
      </w:tr>
      <w:tr w:rsidR="00EC7259" w:rsidRPr="00764208" w14:paraId="5BFEDEF1" w14:textId="77777777" w:rsidTr="00B53822">
        <w:trPr>
          <w:trHeight w:val="1123"/>
        </w:trPr>
        <w:tc>
          <w:tcPr>
            <w:tcW w:w="709" w:type="dxa"/>
          </w:tcPr>
          <w:p w14:paraId="10E0E249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3.1.5</w:t>
            </w:r>
          </w:p>
        </w:tc>
        <w:tc>
          <w:tcPr>
            <w:tcW w:w="9781" w:type="dxa"/>
          </w:tcPr>
          <w:p w14:paraId="1E55C8A3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Други (да се посочат)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Jiné (upřesněte)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Andre (angives)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Sonstiges (bitte angeben)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Άλλο (διευκρινίστε)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Other (to be specified)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Otro (especifíquese)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Muu (täpsustage)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Muu asiakirja (täsmennettävä)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Autre (à préciser)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Eile (le sonrú)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Ostalo (navesti)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Egyéb (kérjük pontosítani)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Altro (precisare)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Kita (nurodyti)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Cits (precizēt)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Oħrajn (ippreċiża)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Overige (specificeren)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Inny (proszę określić)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Outros (a especificar)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Altul (a se preciza)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Iné (spresniť)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Drugo (navesti)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Annan handling (specificeras)</w:t>
            </w:r>
          </w:p>
        </w:tc>
      </w:tr>
      <w:tr w:rsidR="00EC7259" w:rsidRPr="00764208" w14:paraId="385D7B48" w14:textId="77777777" w:rsidTr="00B53822">
        <w:trPr>
          <w:trHeight w:val="1323"/>
        </w:trPr>
        <w:tc>
          <w:tcPr>
            <w:tcW w:w="709" w:type="dxa"/>
          </w:tcPr>
          <w:p w14:paraId="5BBBB990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3.2</w:t>
            </w:r>
          </w:p>
        </w:tc>
        <w:tc>
          <w:tcPr>
            <w:tcW w:w="9781" w:type="dxa"/>
          </w:tcPr>
          <w:p w14:paraId="4BCAA65F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96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Административен документ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vydaná správním úřadem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Administrativt dokument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Urkunde einer Verwaltungsbehörde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Διοικητικό έγγραφο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Administrative document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administrativo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Haldusdokument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Hallinnollinen asiakirja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administratif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Doiciméad riaracháin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Upravna isprava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Közigazgatási okirat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amministrativo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Administracinis dokumentas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Administratīvs dokuments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amministrattiv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Administratief document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administracyjny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administrativo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administrativ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Správna listina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Upravna listina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Administrativ handling</w:t>
            </w:r>
          </w:p>
        </w:tc>
      </w:tr>
      <w:tr w:rsidR="00EC7259" w:rsidRPr="00764208" w14:paraId="45CC5F7B" w14:textId="77777777" w:rsidTr="00B53822">
        <w:trPr>
          <w:trHeight w:val="923"/>
        </w:trPr>
        <w:tc>
          <w:tcPr>
            <w:tcW w:w="709" w:type="dxa"/>
          </w:tcPr>
          <w:p w14:paraId="754F3AC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3.2.1</w:t>
            </w:r>
          </w:p>
        </w:tc>
        <w:tc>
          <w:tcPr>
            <w:tcW w:w="9781" w:type="dxa"/>
          </w:tcPr>
          <w:p w14:paraId="7B8F5C14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2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Удостоверение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Osvědčení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Påtegning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Bescheinigung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Πιστοποιητικό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Certificado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Tõend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Todistus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Deimhniú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Potvrda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Tanúsítvány/bizonyítvány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Pažyma, liudijimas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Apliecinājums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Ċertifikat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Zaświadczenie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Certidão ou certificado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 /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Osvedčenie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Potrdilo / </w:t>
            </w:r>
            <w:r w:rsidRPr="00764208">
              <w:rPr>
                <w:rFonts w:cs="Times New Roman"/>
                <w:b/>
                <w:sz w:val="16"/>
                <w:szCs w:val="16"/>
              </w:rPr>
              <w:t>(SV)</w:t>
            </w:r>
            <w:r w:rsidRPr="00764208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Intyg</w:t>
            </w:r>
          </w:p>
        </w:tc>
      </w:tr>
      <w:tr w:rsidR="00EC7259" w:rsidRPr="00764208" w14:paraId="799D5E64" w14:textId="77777777" w:rsidTr="00B53822">
        <w:trPr>
          <w:trHeight w:val="15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4C77C108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3.2.2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29353775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2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Извлечение от регистъра за гражданското състояние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Výpis z matriky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Uddrag fra civilstandsregistret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Auszug aus dem Personenstandsregister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Απόσπασμα ληξιαρχικού μητρώου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Extract from the Civil Status Register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Extracto del registro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Perekonnaseisuregistri väljavõte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Väestörekisteriote (siviilisääty)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Extrait du registre de l’état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>Sliocht as an gClár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Stádais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Shibhialta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Izvadak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iz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registra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osobnog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stanja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Anyakönyvi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kivonat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Estratto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atto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stato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civile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Išrašas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9"/>
                <w:sz w:val="16"/>
                <w:szCs w:val="16"/>
              </w:rPr>
              <w:t xml:space="preserve">iš </w:t>
            </w:r>
            <w:r w:rsidRPr="00764208">
              <w:rPr>
                <w:rFonts w:cs="Times New Roman"/>
                <w:sz w:val="16"/>
                <w:szCs w:val="16"/>
              </w:rPr>
              <w:t xml:space="preserve">civilinės būklės aktų registro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Izraksts no civilstāvokļa aktu reģistra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Estratt mir-Reġistru tal-Istat Ċivili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>Uittreksel uit het register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burgerlijke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stand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Odpis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skrócony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aktu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stanu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cywilnego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Extrato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atos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registo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civil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(RO)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Extras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registrul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de stare civilă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Výpis z registra osobného stavu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Izpisek iz registra o osebnem stanju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Utdrag ur</w:t>
            </w:r>
            <w:r w:rsidRPr="00764208">
              <w:rPr>
                <w:rFonts w:cs="Times New Roman"/>
                <w:spacing w:val="-2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folkbokföringen</w:t>
            </w:r>
          </w:p>
        </w:tc>
      </w:tr>
      <w:tr w:rsidR="00EC7259" w:rsidRPr="00764208" w14:paraId="64E13128" w14:textId="77777777" w:rsidTr="00B53822">
        <w:trPr>
          <w:trHeight w:val="76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253B08D5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3.2.2.1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64CE996F" w14:textId="77777777" w:rsidR="00EC7259" w:rsidRPr="00764208" w:rsidRDefault="00EC7259" w:rsidP="00EC7259">
            <w:pPr>
              <w:pStyle w:val="TableParagraph"/>
              <w:spacing w:before="6"/>
              <w:rPr>
                <w:rFonts w:cs="Times New Roman"/>
                <w:b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Акт за сключен брак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Oddací list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Vielsesattest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Heiratsurkunde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Πιστοποιητικό γάμου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Marriage certificate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Certificado de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Abielutunnistus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Vihkitodistus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Acte de 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Teastas Pósta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Vjenčani list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Házassági anyakönyvi kivonat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Certificato di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Santuokos liudijimas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Laulības apliecība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Ċertifikat taż-żwieġ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Huwelijkscertificaat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Akt małżeństwa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Certidão de 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 de căsătorie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Sobášny list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Poročni list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Äktenskapsbevis</w:t>
            </w:r>
          </w:p>
        </w:tc>
      </w:tr>
      <w:tr w:rsidR="00EC7259" w:rsidRPr="00764208" w14:paraId="41E32800" w14:textId="77777777" w:rsidTr="00B53822">
        <w:trPr>
          <w:trHeight w:val="1523"/>
        </w:trPr>
        <w:tc>
          <w:tcPr>
            <w:tcW w:w="709" w:type="dxa"/>
            <w:tcBorders>
              <w:top w:val="single" w:sz="2" w:space="0" w:color="808080"/>
            </w:tcBorders>
          </w:tcPr>
          <w:p w14:paraId="2E27B2B5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3.2.3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43FFA82A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Извлечение от регистъра на населението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Výpis z registru obyvatel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Uddrag fra folkeregistret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Auszug aus dem Melderegister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Απόσπασμα δημοτολογίου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Extract from the Population Register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Extracto del censo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Rahvastikuregistri väljavõte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Väestörekisteriote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Extrait du registre de la population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Sliocht as an gClár Daonra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>Izvadak iz popisa stanovništva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Kivonat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személyiadat-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lakcímnyilvántartásból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Estratto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anagrafico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Išrašas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iš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gyventojų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registro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Izraksts </w:t>
            </w:r>
            <w:r w:rsidRPr="00764208">
              <w:rPr>
                <w:rFonts w:cs="Times New Roman"/>
                <w:sz w:val="16"/>
                <w:szCs w:val="16"/>
              </w:rPr>
              <w:t>no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iedzīvotāju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reģistra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Estratt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mir-Reġistru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tal-Popolazzjoni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Uittreksel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uit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het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bevolkingsregister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Wyciąg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z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rejestru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ludności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1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Extrato do registo da população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Extras din registrul de evidență a populației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Výpis z registra obyvateľov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Izpisek iz registra prebivalstva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Utdrag ur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befolkningsregister</w:t>
            </w:r>
          </w:p>
        </w:tc>
      </w:tr>
      <w:tr w:rsidR="00EC7259" w:rsidRPr="00764208" w14:paraId="122E574E" w14:textId="77777777" w:rsidTr="00B53822">
        <w:trPr>
          <w:trHeight w:val="1923"/>
        </w:trPr>
        <w:tc>
          <w:tcPr>
            <w:tcW w:w="709" w:type="dxa"/>
          </w:tcPr>
          <w:p w14:paraId="4282728C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3.2.4</w:t>
            </w:r>
          </w:p>
        </w:tc>
        <w:tc>
          <w:tcPr>
            <w:tcW w:w="9781" w:type="dxa"/>
          </w:tcPr>
          <w:p w14:paraId="217149F1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Пълен препис от актове за гражданско състояние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Opis matričních záznamů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Ordret kopi af civilstandsregistre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Wörtliche Kopie von Personenstandseinträgen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Πιστό αντίγραφο πιστοποιητικού προσωπικής κατάστασης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Verbatim copy of civil status records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Copia literal de actas del registro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Perekonnaseisuakti koopia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Väestörekisteritietojen sanatarkka jäljennös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Copie intégrale d’actes de l’état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Cóip focal ar fhocal de thaifid ar stádas sibhialta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Doslovni prijepis iz evidencija o osobnom stanju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Anyakönyvi bejegyzés szó szerinti másolata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Copia letterale di atto di stato civile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Civilinės būklės aktų įrašų pažodinė kopija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Civilstāvokļa aktu reģistra ierakstu autentiska kopija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Kopja verbatim tal-atti tal-istat ċivili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Eensluidend afschrift van akten van de burgerlijke stand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Odpis zupełny aktu stanu cywilnego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Certidão de cópia integral ou de narrativa de atos de registo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Copie exactă a unui act de stare civilă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Doslovný výpis zo zápisov o osobnom stave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Dobesedni prepis listin o osebnem stanju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Ordagrann avskrift av folkbokföringshandling</w:t>
            </w:r>
          </w:p>
        </w:tc>
      </w:tr>
      <w:tr w:rsidR="00EC7259" w:rsidRPr="00764208" w14:paraId="5820B52F" w14:textId="77777777" w:rsidTr="00B53822">
        <w:trPr>
          <w:trHeight w:val="1123"/>
        </w:trPr>
        <w:tc>
          <w:tcPr>
            <w:tcW w:w="709" w:type="dxa"/>
          </w:tcPr>
          <w:p w14:paraId="16D7FA05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3.3</w:t>
            </w:r>
          </w:p>
        </w:tc>
        <w:tc>
          <w:tcPr>
            <w:tcW w:w="9781" w:type="dxa"/>
          </w:tcPr>
          <w:p w14:paraId="769F4B82" w14:textId="77777777" w:rsidR="00EC7259" w:rsidRPr="0076420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w w:val="105"/>
                <w:sz w:val="16"/>
                <w:szCs w:val="16"/>
              </w:rPr>
              <w:t>(BG)</w:t>
            </w:r>
            <w:r w:rsidRPr="0076420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Нотариален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акт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w w:val="105"/>
                <w:sz w:val="16"/>
                <w:szCs w:val="16"/>
              </w:rPr>
              <w:t>(CS)</w:t>
            </w:r>
            <w:r w:rsidRPr="0076420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Notářská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listina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w w:val="105"/>
                <w:sz w:val="16"/>
                <w:szCs w:val="16"/>
              </w:rPr>
              <w:t>(DA)</w:t>
            </w:r>
            <w:r w:rsidRPr="0076420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Notarbekræftet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dokument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w w:val="105"/>
                <w:sz w:val="16"/>
                <w:szCs w:val="16"/>
              </w:rPr>
              <w:t>(DE)</w:t>
            </w:r>
            <w:r w:rsidRPr="00764208">
              <w:rPr>
                <w:rFonts w:cs="Times New Roman"/>
                <w:b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Notarielle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Urkunde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w w:val="105"/>
                <w:sz w:val="16"/>
                <w:szCs w:val="16"/>
              </w:rPr>
              <w:t>(EL)</w:t>
            </w:r>
            <w:r w:rsidRPr="00764208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Συμβολαιογραφική</w:t>
            </w:r>
            <w:r w:rsidRPr="00764208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>πράξη</w:t>
            </w:r>
            <w:r w:rsidRPr="00764208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w w:val="105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Notarial act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Acta notarial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Notariaaldokument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Notaarin antama asiakirja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Acte notarié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Gníomh nótaireachta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Javnobilježnička isprava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Közjegyzői okirat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Atto notarile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Notarinis aktas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Notariāls akts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Att notarili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Notariële akte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Akt notarialny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Ato notarial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Act notarial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Notárska listina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Notarska listina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Notariell handling</w:t>
            </w:r>
          </w:p>
        </w:tc>
      </w:tr>
      <w:tr w:rsidR="00EC7259" w:rsidRPr="00764208" w14:paraId="78894B71" w14:textId="77777777" w:rsidTr="00B53822">
        <w:trPr>
          <w:trHeight w:val="3123"/>
        </w:trPr>
        <w:tc>
          <w:tcPr>
            <w:tcW w:w="709" w:type="dxa"/>
          </w:tcPr>
          <w:p w14:paraId="79D3A8C2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3.4</w:t>
            </w:r>
          </w:p>
        </w:tc>
        <w:tc>
          <w:tcPr>
            <w:tcW w:w="9781" w:type="dxa"/>
          </w:tcPr>
          <w:p w14:paraId="47FE0EC4" w14:textId="77777777" w:rsidR="00EC7259" w:rsidRPr="00764208" w:rsidRDefault="00EC7259" w:rsidP="00EC7259">
            <w:pPr>
              <w:pStyle w:val="TableParagraph"/>
              <w:spacing w:before="68" w:line="261" w:lineRule="auto"/>
              <w:ind w:right="187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Официално удостоверение, приложено към документ, подписан от лице в лично качество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Úřední osvědčení, kterým byla opatřena listina podepsaná soukromou osobou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Officiel påtegning på et dokument undertegnet af en person i dennes egenskab af privatperson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Amtliche Bescheinigung auf einer Privaturkunde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Επίσημο πιστοποιητικό ενσωματωμένο σε έγγραφο υπογεγραμμένο από άτομο που ενεργεί ως ιδιώτης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Official certificate placed on a document signed by a person in his or her private capacity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Certificación oficial puesta sobre un documento privado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Isiku poolt eraisikuna allkirjastatud dokumendile kinnitatav ametlik tõend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Virallinen todistus asiakirjassa, jonka henkilö on allekirjoittanut yksityishenkilönä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Déclaration officielle apposée sur un acte sous seing privé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Deimhniú oifigiúil a chuirtear ar dhoiciméad arna shíniú ag duine ina cháil nó ina cáil phríobháideach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>Službena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potvrda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stavljena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ispravu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koju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osoba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potpisala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privatnom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svojstvu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Magánokiraton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elhelyezett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hivatalos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tanúsítvány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Dichiarazione ufficiale apposta su una scrittura privata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Privačių asmenų pasirašytų dokumentų oficialūs patvirtinimai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Oficiāls apliecinājums uz dokumenta, ko savā vārdā parakstījusi kāda persona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Ċertifikat uffiċjali li jitqiegħed f’dokument iffirmat minn persuna fil- kapaċità privata tagħha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Officieel certificaat op een document ondertekend door een persoon in zijn particuliere hoedanigheid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Urzędowe zaświadczenie umieszczone na dokumencie podpisanym przez osobę działającą w charakterze prywatnym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Declaração oficial inserta num ato de natureza privada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Certificat oficial aplicat pe un document sub semnătură privată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Úradné osvedčenie uvedené na listine podpísanej osobou konajúcou ako súkromná osoba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Uradna izjava na zasebni listini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Officiellt intyg anbringat på en handling som undertecknats av en privatperson</w:t>
            </w:r>
          </w:p>
        </w:tc>
      </w:tr>
      <w:tr w:rsidR="00EC7259" w:rsidRPr="00764208" w14:paraId="026414D4" w14:textId="77777777" w:rsidTr="00B53822">
        <w:trPr>
          <w:trHeight w:val="4123"/>
        </w:trPr>
        <w:tc>
          <w:tcPr>
            <w:tcW w:w="709" w:type="dxa"/>
          </w:tcPr>
          <w:p w14:paraId="462030E0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3.5</w:t>
            </w:r>
          </w:p>
        </w:tc>
        <w:tc>
          <w:tcPr>
            <w:tcW w:w="9781" w:type="dxa"/>
          </w:tcPr>
          <w:p w14:paraId="5BFFE0E8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6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Документ, изготвен от дипломатически или консулски служител на държава членка в служебно качество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vyhotovená diplomatickým zástupcem nebo konzulárním úředníkem členského státu v rámci výkonu jeho služebních povinností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officielt udfærdiget af en medlemsstats diplomatiske eller konsulære repræsentant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Von einem diplomatischen oder konsularischen Vertreter eines Mitgliedstaats in seiner amtlichen Funktion errichtete Urkunde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Έγγραφο συνταγμένο από διπλωματικό(-ή) ή προξενικό(-ή) υπάλληλο κράτους μέλους υπό την επίσημη ιδιότητά του/της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drawn up by a diplomatic or consular agent of a Member State in his or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her </w:t>
            </w:r>
            <w:r w:rsidRPr="00764208">
              <w:rPr>
                <w:rFonts w:cs="Times New Roman"/>
                <w:sz w:val="16"/>
                <w:szCs w:val="16"/>
              </w:rPr>
              <w:t xml:space="preserve">official capacity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Documento expedido por un agente diplomático o consular de un Estado miembro con carácter oficial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Liikmesriigi diplomaatilise või konsulaarametniku poolt ametikohustuste täitmisel koostatud dokument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Asiakirja, jonka jäsenvaltion diplomaattinen edustaja tai konsuliedustaja on laatinut virantoimituksessa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établi en sa qualité officielle par un agent diplomatique ou consulaire d’un État membre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Doiciméad arna tharraingt suas ag gníomhaire taidhleoireachta nó consalach de chuid Ballstáit ina cháil nó ina cáil oifigiúil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Isprava koju je u službenom svojstvu sastavio diplomatski ili konzularni predstavnik države članice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Valamely tagállam diplomáciai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vagy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konzuli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képviselője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által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hivatalos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minőségében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kiállított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okirat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redatto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agenti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diplomatici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consolari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uno </w:t>
            </w:r>
            <w:r w:rsidRPr="00764208">
              <w:rPr>
                <w:rFonts w:cs="Times New Roman"/>
                <w:sz w:val="16"/>
                <w:szCs w:val="16"/>
              </w:rPr>
              <w:t>Stato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membro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nell’esercizio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delle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loro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funzioni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Dokumentas,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parengtas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valstybės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narės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diplomato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ar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konsulinio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pareigūno,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veikiančio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pagal oficialius įgaliojimus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Dokuments, kuru, pildot amata pienākumus, sagatavojis dalībvalsts diplomātiskais vai konsulārais pārstāvis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 imħejji minn aġent diplomatiku jew konsulari ta’ Stat Membru fil-kapaċità uffiċjali tiegħu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opgesteld door een diplomatieke of consulaire ambtenaar van een lidstaat in zijn officiële hoedanigheid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>Dokument sporządzony przez przedstawiciela dyplomatycznego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lub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urzędnika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konsularnego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państwa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członkowskiego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działających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w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charakterze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urzędowym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(PT)</w:t>
            </w:r>
            <w:r w:rsidRPr="00764208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lavrado</w:t>
            </w:r>
            <w:r w:rsidRPr="00764208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por</w:t>
            </w:r>
            <w:r w:rsidRPr="00764208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um agente diplomático ou consular de um Estado-Membro no exercício das suas funções oficiais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Document întocmit de către un agent diplomatic sau consular al unui stat membru, în calitate oficială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 vyhotovená diplomatickým zástupcom alebo konzulárnym úradníkom členského štátu v rámci výkonu jeho funkcie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Listina, ki jo kot uradna oseba izda diplomatski ali konzularni predstavnik države članice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Handling upprättad i tjänsten av en diplomatisk eller konsulär tjänsteman i en</w:t>
            </w:r>
            <w:r w:rsidRPr="00764208">
              <w:rPr>
                <w:rFonts w:cs="Times New Roman"/>
                <w:spacing w:val="-10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medlemsstat</w:t>
            </w:r>
          </w:p>
        </w:tc>
      </w:tr>
      <w:tr w:rsidR="00EC7259" w:rsidRPr="00764208" w14:paraId="4F896EA5" w14:textId="77777777" w:rsidTr="00B53822">
        <w:trPr>
          <w:trHeight w:val="1523"/>
        </w:trPr>
        <w:tc>
          <w:tcPr>
            <w:tcW w:w="709" w:type="dxa"/>
          </w:tcPr>
          <w:p w14:paraId="547FB5BF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3.6</w:t>
            </w:r>
          </w:p>
        </w:tc>
        <w:tc>
          <w:tcPr>
            <w:tcW w:w="9781" w:type="dxa"/>
          </w:tcPr>
          <w:p w14:paraId="426C4B16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Дата (дд/мм/гггг) на издаване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(dd/mm/rrrr) vydání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Udstedelsesdato (dd/mm/åååå)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Ausstellungsdatum (TT/MM/JJJJ)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Ημερομηνία (ηη/μμ/εεεε) έκδοσης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(dd/mm/yyyy) of issue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Fecha (dd/mm/aaaa) de expedición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Väljaandmise kuupäev (pp/kk/aaaa)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Antamispäivä (pp/kk/vvvv)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(jj/mm/aaaa) de délivrance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Dáta (ll/mm/bbbb) eisiúna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(dd/mm/gggg) izdavanja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kiállítás dátuma (éééé/hh/nn)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di rilascio (gg/mm/aaaa)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Išdavimo data (dd/mm/mmmm)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Izdošanas datums (dd/mm/gggg)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(jj/xx/ssss) tal-ħruġ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(dd/mm/jjjj) van afgifte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(dd/mm/rrrr) wydania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de emissão (dd/mm/aaaa)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(zz/ll/aaaa) emiterii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Dátum (dd/mm/rrrr) vydania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(dd/mm/llll) izdaje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Datum (dd/mm/åååå) för utfärdande</w:t>
            </w:r>
          </w:p>
        </w:tc>
      </w:tr>
      <w:tr w:rsidR="00EC7259" w:rsidRPr="00764208" w14:paraId="023EA654" w14:textId="77777777" w:rsidTr="00B53822">
        <w:trPr>
          <w:trHeight w:val="1016"/>
        </w:trPr>
        <w:tc>
          <w:tcPr>
            <w:tcW w:w="709" w:type="dxa"/>
            <w:tcBorders>
              <w:bottom w:val="single" w:sz="2" w:space="0" w:color="808080"/>
            </w:tcBorders>
          </w:tcPr>
          <w:p w14:paraId="6666A01B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3.6.1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0A1928CB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53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Място на издаване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Místo vydání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Udstedelsessted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Ort der Ausstellung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Τόπος έκδοσης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Place of issue </w:t>
            </w:r>
            <w:r w:rsidRPr="0076420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Lugar de expedición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Väljaandmise koht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Myöntämispaikka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Lieu de délivrance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Áit eisiúna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Mjesto izdavanja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kibocsátás helye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Luogo di rilascio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Išdavimo vieta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Izdošanas vieta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Post tal-ħruġ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Plaats 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van </w:t>
            </w:r>
            <w:r w:rsidRPr="00764208">
              <w:rPr>
                <w:rFonts w:cs="Times New Roman"/>
                <w:sz w:val="16"/>
                <w:szCs w:val="16"/>
              </w:rPr>
              <w:t xml:space="preserve">afgifte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Miejsce wydania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Local de emissão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Locul eliberării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Miesto vydania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Kraj izdaje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Utfärdandeort</w:t>
            </w:r>
          </w:p>
        </w:tc>
      </w:tr>
      <w:tr w:rsidR="00EC7259" w:rsidRPr="00764208" w14:paraId="2C725C49" w14:textId="77777777" w:rsidTr="00B53822">
        <w:trPr>
          <w:trHeight w:val="1725"/>
        </w:trPr>
        <w:tc>
          <w:tcPr>
            <w:tcW w:w="709" w:type="dxa"/>
            <w:tcBorders>
              <w:top w:val="single" w:sz="2" w:space="0" w:color="808080"/>
            </w:tcBorders>
          </w:tcPr>
          <w:p w14:paraId="387F88EE" w14:textId="77777777" w:rsidR="00EC7259" w:rsidRPr="00764208" w:rsidRDefault="00EC7259" w:rsidP="00FF4EBF">
            <w:pPr>
              <w:pStyle w:val="TableParagraph"/>
              <w:spacing w:before="7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3.6.2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0FB4F6F2" w14:textId="77777777" w:rsidR="00EC7259" w:rsidRPr="00764208" w:rsidRDefault="00EC7259" w:rsidP="00FF4EBF">
            <w:pPr>
              <w:pStyle w:val="TableParagraph"/>
              <w:spacing w:before="70" w:line="261" w:lineRule="auto"/>
              <w:ind w:right="67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Пълно име на регистриращия служител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Jméno a příjmení matrikáře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Registrators fulde navn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Vollständiger Name 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des </w:t>
            </w:r>
            <w:r w:rsidRPr="00764208">
              <w:rPr>
                <w:rFonts w:cs="Times New Roman"/>
                <w:sz w:val="16"/>
                <w:szCs w:val="16"/>
              </w:rPr>
              <w:t xml:space="preserve">Standesbeamten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Ονοματεπώνυμο του ληξίαρχου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Full name of registrar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Nombre completo del registrador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Perekonnaseisuametniku täielik 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Rekisterinpitäjän koko 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Prénom et nom de l’officier de l’état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Ainm iomlán an chláraitheora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Potpuni naziv registra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bejegyzést végző tisztviselő teljes neve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 e cognome dell'ufficiale di stato civile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Registruotojo vardas, pavardė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Amatpersonas pilns vārds, uzvārds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Isem sħiħ tar-reġistratur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Volledige naam van de ambtenaar van de burgerlijke stand die de registratie heeft verricht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Imię i nazwisko urzędnika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 próprio e apelido do funcionário do registo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Numele complet al ofițerului de stare civilă care a emis certificatul de naștere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Meno a priezvisko matrikára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Polno ime uradnika za vpise v register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Registratorns fullständiga namn</w:t>
            </w:r>
          </w:p>
        </w:tc>
      </w:tr>
      <w:tr w:rsidR="00EC7259" w:rsidRPr="00764208" w14:paraId="47F7D935" w14:textId="77777777" w:rsidTr="00B53822">
        <w:trPr>
          <w:trHeight w:val="1723"/>
        </w:trPr>
        <w:tc>
          <w:tcPr>
            <w:tcW w:w="709" w:type="dxa"/>
          </w:tcPr>
          <w:p w14:paraId="3A4B231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</w:t>
            </w:r>
          </w:p>
        </w:tc>
        <w:tc>
          <w:tcPr>
            <w:tcW w:w="9781" w:type="dxa"/>
          </w:tcPr>
          <w:p w14:paraId="6F8E7A54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87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Референтен номер на официалния документ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Referenční číslo veřejné listiny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Det offentlige dokuments referencenummer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Kennnummer der öffentlichen Urkunde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Αριθμός αναφοράς του δημόσιου εγγράφου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Reference number of the public document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referencia del documento público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Avaliku dokumendi viitenumber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Yleisen asiakirjan viitenumero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Numéro de référence du document public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Uimhir thagartha an doiciméid phoiblí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Referentni broj javne isprave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A közokirat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hivatkozási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száma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Numero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riferimento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del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documento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pubblico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Viešojo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dokumento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numeris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Publiskā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dokumenta atsauces numurs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Numru ta’ referenza tad-dokument pubbliku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Referentienummer van het openbaar document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Numer referencyjny dokumentu urzędowego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referência do documento público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Numărul de referință al documentului oficial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Referenčné číslo verejnej listiny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Referenčna številka javne listine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Den officiella handlingens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referensnummer</w:t>
            </w:r>
          </w:p>
        </w:tc>
      </w:tr>
      <w:tr w:rsidR="00EC7259" w:rsidRPr="00764208" w14:paraId="30C7AD39" w14:textId="77777777" w:rsidTr="00B53822">
        <w:trPr>
          <w:trHeight w:val="2123"/>
        </w:trPr>
        <w:tc>
          <w:tcPr>
            <w:tcW w:w="709" w:type="dxa"/>
          </w:tcPr>
          <w:p w14:paraId="0A54A74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3.7.1</w:t>
            </w:r>
          </w:p>
        </w:tc>
        <w:tc>
          <w:tcPr>
            <w:tcW w:w="9781" w:type="dxa"/>
          </w:tcPr>
          <w:p w14:paraId="6CA27DF9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26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Служба по регистрация, в която е вписан бракът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Matriční úřad, který vede knihu manželství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Registreringskontor, hvor vielsen blev registreret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Standesamt, bei dem die Heirat eingetragen wurde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Ληξιαρχείο όπου καταχωρίστηκε ο γάμος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Registry office where the marriage is registered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Oficina del registro donde se registró el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Registribüroo, kus abielu on registreeritud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Rekisterivirasto, jossa avioliitto rekisteröitiin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Bureau de l’état civil détenteur du registre des mariages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An oifig chlárúcháin ina bhfuil an pósadh cláraithe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Matični ured u kojemu je upisana činjenica sklapanja braka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házasságkötést anyakönyvező anyakönyvi hivatal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Ufficio dell'anagrafe dove è registrato il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Civilinės metrikacijos įstaiga, kurioje įregistruota santuoka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Dzimtsarakstu nodaļa, kur laulība reģistrēta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L-Uffiċċju tar-Reġistru fejn iż-żwieġ ġie rreġistrat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Registratiekantoor waar het huwelijk is geregistreerd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Urząd stanu cywilnego, w którym zarejestrowano małżeństwo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Conservatória onde se encontra o registo de 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Oficiul registrului unde este înregistrată căsătoria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Matričný úrad, ktorý vedie knihu manželstiev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Matični urad, kjer je vpisana sklenitev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Registreringskontor där äktenskapet är registrerat</w:t>
            </w:r>
          </w:p>
        </w:tc>
      </w:tr>
      <w:tr w:rsidR="00EC7259" w:rsidRPr="00764208" w14:paraId="10354C23" w14:textId="77777777" w:rsidTr="00B53822">
        <w:trPr>
          <w:trHeight w:val="723"/>
        </w:trPr>
        <w:tc>
          <w:tcPr>
            <w:tcW w:w="709" w:type="dxa"/>
          </w:tcPr>
          <w:p w14:paraId="774D2F9B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3.7.2</w:t>
            </w:r>
          </w:p>
        </w:tc>
        <w:tc>
          <w:tcPr>
            <w:tcW w:w="9781" w:type="dxa"/>
          </w:tcPr>
          <w:p w14:paraId="67284D95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59"/>
              <w:jc w:val="bot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Том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Svazek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Bind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Band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Τόμος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Volume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Volumen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Köide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Nide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>Volume /</w:t>
            </w:r>
            <w:r w:rsidRPr="00764208">
              <w:rPr>
                <w:rFonts w:cs="Times New Roman"/>
                <w:spacing w:val="-2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Imleabhar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Knjiga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Kötet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Volume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Tomas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Sējums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Volum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Vol.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Tom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>Volume /</w:t>
            </w:r>
            <w:r w:rsidRPr="00764208">
              <w:rPr>
                <w:rFonts w:cs="Times New Roman"/>
                <w:spacing w:val="-2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Volum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Zväzok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Zvezek / </w:t>
            </w:r>
            <w:r w:rsidRPr="00764208">
              <w:rPr>
                <w:rFonts w:cs="Times New Roman"/>
                <w:b/>
                <w:sz w:val="16"/>
                <w:szCs w:val="16"/>
              </w:rPr>
              <w:t>(SV)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Volym</w:t>
            </w:r>
          </w:p>
        </w:tc>
      </w:tr>
      <w:tr w:rsidR="00EC7259" w:rsidRPr="00764208" w14:paraId="4FEC2304" w14:textId="77777777" w:rsidTr="00B53822">
        <w:trPr>
          <w:trHeight w:val="723"/>
        </w:trPr>
        <w:tc>
          <w:tcPr>
            <w:tcW w:w="709" w:type="dxa"/>
          </w:tcPr>
          <w:p w14:paraId="67B6899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3.7.3</w:t>
            </w:r>
          </w:p>
        </w:tc>
        <w:tc>
          <w:tcPr>
            <w:tcW w:w="9781" w:type="dxa"/>
          </w:tcPr>
          <w:p w14:paraId="60CA675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244"/>
              <w:jc w:val="bot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Година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Ročník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År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Jahr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Έτος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Year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Año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Aasta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Vuosi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Année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Bliain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Godina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Év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Anno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Metai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Gads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Sena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Jaar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Rok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Ano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An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Ročník /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Leto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År</w:t>
            </w:r>
          </w:p>
        </w:tc>
      </w:tr>
      <w:tr w:rsidR="00EC7259" w:rsidRPr="00764208" w14:paraId="47B9A313" w14:textId="77777777" w:rsidTr="00B53822">
        <w:trPr>
          <w:trHeight w:val="723"/>
        </w:trPr>
        <w:tc>
          <w:tcPr>
            <w:tcW w:w="709" w:type="dxa"/>
          </w:tcPr>
          <w:p w14:paraId="31082E31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3.7.4</w:t>
            </w:r>
          </w:p>
        </w:tc>
        <w:tc>
          <w:tcPr>
            <w:tcW w:w="9781" w:type="dxa"/>
          </w:tcPr>
          <w:p w14:paraId="21E0CA32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21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страница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Strana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Side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Seite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Σελίδα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Página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Lehekülg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Sivu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Leathanach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Stranica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Oldal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Pagina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Puslapis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Lappuse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Paġna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Blz.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Strona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Página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Pagină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Strana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Stran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Sida</w:t>
            </w:r>
          </w:p>
        </w:tc>
      </w:tr>
      <w:tr w:rsidR="00EC7259" w:rsidRPr="00764208" w14:paraId="552A219A" w14:textId="77777777" w:rsidTr="00B53822">
        <w:trPr>
          <w:trHeight w:val="923"/>
        </w:trPr>
        <w:tc>
          <w:tcPr>
            <w:tcW w:w="709" w:type="dxa"/>
          </w:tcPr>
          <w:p w14:paraId="37B1F19C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3.7.5</w:t>
            </w:r>
          </w:p>
        </w:tc>
        <w:tc>
          <w:tcPr>
            <w:tcW w:w="9781" w:type="dxa"/>
          </w:tcPr>
          <w:p w14:paraId="408EC21E" w14:textId="77777777" w:rsidR="00EC7259" w:rsidRPr="0076420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Пореден номер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Pořadové číslo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Serienummer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Laufende 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Αριθμός σειράς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Serial number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serie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Seerianumber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Sarjanumero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Numéro d’ordre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Uimhir shraithe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Serijski broj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Sorozatszám</w:t>
            </w:r>
          </w:p>
          <w:p w14:paraId="3FB9C793" w14:textId="77777777" w:rsidR="00EC7259" w:rsidRPr="00764208" w:rsidRDefault="00EC7259" w:rsidP="00EC7259">
            <w:pPr>
              <w:pStyle w:val="TableParagraph"/>
              <w:spacing w:before="16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Numero progressivo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Serijos nr.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Sērijas numurs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Numru tas-serje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Serienummer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Numer seryjny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ordem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Numărul de serie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Poradové číslo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Serijska številka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Löpnummer</w:t>
            </w:r>
          </w:p>
        </w:tc>
      </w:tr>
      <w:tr w:rsidR="00EC7259" w:rsidRPr="00764208" w14:paraId="7D560C04" w14:textId="77777777" w:rsidTr="00B53822">
        <w:trPr>
          <w:trHeight w:val="923"/>
        </w:trPr>
        <w:tc>
          <w:tcPr>
            <w:tcW w:w="709" w:type="dxa"/>
          </w:tcPr>
          <w:p w14:paraId="4C57EA8F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781" w:type="dxa"/>
          </w:tcPr>
          <w:p w14:paraId="63CE5314" w14:textId="77777777" w:rsidR="00EC7259" w:rsidRPr="00764208" w:rsidRDefault="00EC7259" w:rsidP="00EC7259">
            <w:pPr>
              <w:pStyle w:val="TableParagraph"/>
              <w:spacing w:before="68" w:line="261" w:lineRule="auto"/>
              <w:ind w:right="3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БРАК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MANŽELSTVÍ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ÆGTESKAB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EHESCHLIESSUNG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ΓΑΜΟΣ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MARRIAGE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ABIELU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AVIOLIITTO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PÓSADH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SKLAPANJE BRAKA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HÁZASSÁGKÖTÉS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SANTUOKA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LAULĪBA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HUWELIJK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MAŁŻEŃSTWO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CĂSĂTORIE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MANŽELSTVO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SKLENITEV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ÄKTENSKAP</w:t>
            </w:r>
          </w:p>
        </w:tc>
      </w:tr>
      <w:tr w:rsidR="00EC7259" w:rsidRPr="00764208" w14:paraId="5F9A043D" w14:textId="77777777" w:rsidTr="00B53822">
        <w:trPr>
          <w:trHeight w:val="1723"/>
        </w:trPr>
        <w:tc>
          <w:tcPr>
            <w:tcW w:w="709" w:type="dxa"/>
          </w:tcPr>
          <w:p w14:paraId="6917E8E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4.1</w:t>
            </w:r>
          </w:p>
        </w:tc>
        <w:tc>
          <w:tcPr>
            <w:tcW w:w="9781" w:type="dxa"/>
          </w:tcPr>
          <w:p w14:paraId="554F55C3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39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>(BG)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Дата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(дд/мм/гггг)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на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брака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(CS)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Datum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(dd/mm/rrrr)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uzavření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manželství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(DA)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Vielsesdato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(dd/mm/åååå)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(DE)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Datum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(TT/MM/JJJJ) </w:t>
            </w:r>
            <w:r w:rsidRPr="00764208">
              <w:rPr>
                <w:rFonts w:cs="Times New Roman"/>
                <w:sz w:val="16"/>
                <w:szCs w:val="16"/>
              </w:rPr>
              <w:t xml:space="preserve">der Eheschließung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Ημερομηνία (ηη/μμ/εεεε) τέλεσης του γάμου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(dd/mm/yyyy) of the marriage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Fecha (dd/mm/aaaa) del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Abiellumise kuupäev (pp/kk/aaaa)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Avioliiton solmimispäivä (pp/kk/vvvv)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(jj/mm/aaaa) du 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Dáta (ll/mm/bbbb) an phósta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(dd/mm/gggg) sklapanja braka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házasságkötés ideje (éééé/hh/nn)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di matrimonio (gg/mm/aaaa)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Santuokos sudarymo data (dd/mm/mmmm)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Laulības noslēgšanas datums (dd/mm/gggg)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(jj/xx/ssss) taż-żwieġ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(dd/mm/jjjj) van het huwelijk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(dd/mm/rrrr) zawarcia małżeństwa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de casamento (dd/mm/aaaa)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(zz/ll/aaaa) căsătoriei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Dátum (dd/mm/rrrr) uzavretia manželstva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(dd/mm/llll) sklenitve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Datum (dd/mm/åååå) för äktenskapets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ingående</w:t>
            </w:r>
          </w:p>
        </w:tc>
      </w:tr>
      <w:tr w:rsidR="00EC7259" w:rsidRPr="00764208" w14:paraId="53DA2ACF" w14:textId="77777777" w:rsidTr="00B53822">
        <w:trPr>
          <w:trHeight w:val="1523"/>
        </w:trPr>
        <w:tc>
          <w:tcPr>
            <w:tcW w:w="709" w:type="dxa"/>
          </w:tcPr>
          <w:p w14:paraId="32A16F4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4.2</w:t>
            </w:r>
          </w:p>
        </w:tc>
        <w:tc>
          <w:tcPr>
            <w:tcW w:w="9781" w:type="dxa"/>
          </w:tcPr>
          <w:p w14:paraId="7637C053" w14:textId="77777777" w:rsidR="00EC7259" w:rsidRPr="00764208" w:rsidRDefault="00EC7259" w:rsidP="00EC7259">
            <w:pPr>
              <w:pStyle w:val="TableParagraph"/>
              <w:spacing w:before="68" w:line="261" w:lineRule="auto"/>
              <w:ind w:right="103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Място и държава на брака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Místo a země uzavření manželství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Vielsessted og -land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Ort und Land der Eheschließung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Τόπος και χώρα τέλεσης του γάμου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Place and country of marriage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Lugar y país del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Abiellumise koht ja riik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Avioliiton solmimispaikka ja -maa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Lieu et pays du 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Áit agus tír an phósta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Mjesto i zemlja sklapanja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braka </w:t>
            </w:r>
            <w:r w:rsidRPr="00764208">
              <w:rPr>
                <w:rFonts w:cs="Times New Roman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házasságkötés helye és országa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Luogo e paese di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Santuokos sudarymo vieta ir šalis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Laulības noslēgšanas vieta un valsts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Post u pajjiż taż-żwieġ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Plaats en -land van het huwelijk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Miejsce i państwo zawarcia małżeństwa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Local </w:t>
            </w:r>
            <w:r w:rsidRPr="00764208">
              <w:rPr>
                <w:rFonts w:cs="Times New Roman"/>
                <w:spacing w:val="-17"/>
                <w:sz w:val="16"/>
                <w:szCs w:val="16"/>
              </w:rPr>
              <w:t xml:space="preserve">e </w:t>
            </w:r>
            <w:r w:rsidRPr="00764208">
              <w:rPr>
                <w:rFonts w:cs="Times New Roman"/>
                <w:sz w:val="16"/>
                <w:szCs w:val="16"/>
              </w:rPr>
              <w:t xml:space="preserve">país de 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Locul și țara căsătoriei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Miesto a štát uzavretia manželstva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Kraj in država sklenitve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Ort och -land där äktenskapet ingicks</w:t>
            </w:r>
          </w:p>
        </w:tc>
      </w:tr>
      <w:tr w:rsidR="00EC7259" w:rsidRPr="00764208" w14:paraId="086F8044" w14:textId="77777777" w:rsidTr="00B53822">
        <w:trPr>
          <w:trHeight w:val="923"/>
        </w:trPr>
        <w:tc>
          <w:tcPr>
            <w:tcW w:w="709" w:type="dxa"/>
          </w:tcPr>
          <w:p w14:paraId="73A92E5F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9781" w:type="dxa"/>
          </w:tcPr>
          <w:p w14:paraId="3C64F749" w14:textId="77777777" w:rsidR="00EC7259" w:rsidRPr="0076420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СЪПРУГ 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MANŽEL/MANŽELKA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ÆGTEFÆLLE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EHEPARTNER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ΣΥΖΥΓΟΣ 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SPOUSE A/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CÓNYUGE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ABIKAASA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PUOLISO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CONJOINT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CÉILE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BRAČNI DRUG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„A” HÁZASTÁRS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CONIUGE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SUTUOKTINIS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LAULĀTAIS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KONJUĠI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ECHTGENO(O)T(E)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MAŁŻONEK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CÔNJUGE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SOȚUL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MANŽEL/MANŽELKA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ZAKONEC 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MAKE/MAKA A</w:t>
            </w:r>
          </w:p>
        </w:tc>
      </w:tr>
      <w:tr w:rsidR="00EC7259" w:rsidRPr="00764208" w14:paraId="7B19689B" w14:textId="77777777" w:rsidTr="00B53822">
        <w:trPr>
          <w:trHeight w:val="1043"/>
        </w:trPr>
        <w:tc>
          <w:tcPr>
            <w:tcW w:w="709" w:type="dxa"/>
            <w:tcBorders>
              <w:bottom w:val="nil"/>
            </w:tcBorders>
          </w:tcPr>
          <w:p w14:paraId="389874E3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5.1</w:t>
            </w:r>
          </w:p>
        </w:tc>
        <w:tc>
          <w:tcPr>
            <w:tcW w:w="9781" w:type="dxa"/>
            <w:tcBorders>
              <w:bottom w:val="nil"/>
            </w:tcBorders>
          </w:tcPr>
          <w:p w14:paraId="4BC90D8B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Фамилно(и) име(на) по рождение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Rodné/á příjmení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Efternavn(e) ved fødslen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Familienname(n) bei der Geburt / 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Επώνυμο(-α) κατά τη γέννηση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Surname(s) at birth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Apellido(s) de nacimiento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Sünnijärgne perekonnanimi (sünnijärgsed perekonnanimed)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Sukunimi (-nimet) syntymähetkellä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Nom(s) à la naissance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Sloinne (sloinnte) breithe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Prezime(na) pri rođenju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Születési családi neve(i)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Cognome/i alla nascita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Pavardė (-ės), suteikta (-os) gimus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Uzvārds(-i) dzimšanas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brīdī </w:t>
            </w:r>
            <w:r w:rsidRPr="00764208">
              <w:rPr>
                <w:rFonts w:cs="Times New Roman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Kunjom/Kunjomijiet mat-twelid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Achterna(a)m(en) bij de geboorte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Nazwisko(-a) rodowe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Apelido(s) à data do nascimento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Numele la naștere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Rodné priezvisko(-á)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Priimek/priimki ob rojstvu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Efternamn vid födseln</w:t>
            </w:r>
          </w:p>
        </w:tc>
      </w:tr>
      <w:tr w:rsidR="00EC7259" w:rsidRPr="00764208" w14:paraId="025DA39A" w14:textId="77777777" w:rsidTr="00B53822">
        <w:trPr>
          <w:trHeight w:val="1723"/>
        </w:trPr>
        <w:tc>
          <w:tcPr>
            <w:tcW w:w="709" w:type="dxa"/>
          </w:tcPr>
          <w:p w14:paraId="18CEFDB8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5.2</w:t>
            </w:r>
          </w:p>
        </w:tc>
        <w:tc>
          <w:tcPr>
            <w:tcW w:w="9781" w:type="dxa"/>
          </w:tcPr>
          <w:p w14:paraId="57E8359D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0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Фамилно(и) име(на) преди брака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Příjmení před uzavřením manželství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Efternavn(e) før vielsen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Familienname(n) vor der Eheschließung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Επώνυμο(-α) πριν από τον γάμο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Surname(s) before the marriage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Apellido(s) antes de contraer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Perekonnanimi (-nimed) enne abiellumist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Sukunimi (-nimet) ennen avioliittoa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Nom(s) avant le 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>Sloinne(sloinnte)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roimh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bpósadh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Prezime(na)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prije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sklapanja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braka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Családi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neve(i)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házasságkötés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előtt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Cognome/i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prima </w:t>
            </w:r>
            <w:r w:rsidRPr="00764208">
              <w:rPr>
                <w:rFonts w:cs="Times New Roman"/>
                <w:sz w:val="16"/>
                <w:szCs w:val="16"/>
              </w:rPr>
              <w:t xml:space="preserve">del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Pavardė (-ės) prieš santuoką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Uzvārds(-i) pirms laulības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Kunjom/Kunjomijiet qabel iż-żwieġ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Achterna(a)m(en) vóór het huwelijk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Nazwisko(-a) przed zawarciem małżeństwa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Apelido(s) antes do 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Numele înainte de căsătorie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Priezvisko(-á) pred uzavretím manželstva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Priimek/priimki pred sklenitvijo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Efternamn före äktenskapet</w:t>
            </w:r>
          </w:p>
        </w:tc>
      </w:tr>
      <w:tr w:rsidR="00EC7259" w:rsidRPr="00764208" w14:paraId="3FF3B0A4" w14:textId="77777777" w:rsidTr="00B53822">
        <w:trPr>
          <w:trHeight w:val="1723"/>
        </w:trPr>
        <w:tc>
          <w:tcPr>
            <w:tcW w:w="709" w:type="dxa"/>
          </w:tcPr>
          <w:p w14:paraId="5D59FD12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5.3</w:t>
            </w:r>
          </w:p>
        </w:tc>
        <w:tc>
          <w:tcPr>
            <w:tcW w:w="9781" w:type="dxa"/>
          </w:tcPr>
          <w:p w14:paraId="604E893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47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Фамилно(и) име(на) вследствие на брака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Příjmení po uzavření manželství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Efternavn(e) efter vielsen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Familienname(n) nach der Eheschließung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Επώνυμο(-α) μετά τον γάμο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Surname(s) following the marriage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Apellido(s) después de contraer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Perekonnanimi (-nimed) pärast abiellumist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Sukunimi (-nimet) avioliiton solmimisen jälkeen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Nom(s) à la suite du mariage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Sloinne(sloinnte) tar éis an phósta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Prezime(na) nakon sklapanja braka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Családi neve(i) a házasságkötés után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Cognome/i dopo il matrimonio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Pavardė (-ės) po santuokos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Uzvārds(-i) pēc laulības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Kunjom/Kunjomijiet wara ż-żwieġ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Achterna(a)m(en) na het huwelijk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Nazwisko(-a) po zawarciu małżeństwa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Apelido(s) após o casamento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Numele după căsătorie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Priezvisko(-á) po uzavretí manželstva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Priimek/priimki po sklenitvi zakonske zveze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Efternamn efter äktenskapet</w:t>
            </w:r>
          </w:p>
        </w:tc>
      </w:tr>
      <w:tr w:rsidR="00EC7259" w:rsidRPr="00764208" w14:paraId="173F48ED" w14:textId="77777777" w:rsidTr="00B53822">
        <w:trPr>
          <w:trHeight w:val="923"/>
        </w:trPr>
        <w:tc>
          <w:tcPr>
            <w:tcW w:w="709" w:type="dxa"/>
          </w:tcPr>
          <w:p w14:paraId="02CC685C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5.4</w:t>
            </w:r>
          </w:p>
        </w:tc>
        <w:tc>
          <w:tcPr>
            <w:tcW w:w="9781" w:type="dxa"/>
          </w:tcPr>
          <w:p w14:paraId="76CC50A9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Собствено(и) име(на)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Jméno (jména)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Fornavn(e)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Vorname(n)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Όνομα(-τα)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Forename(s)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Nombre(s)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Eesnimi (-nimed)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Etunimi (-nimet)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Prénom(s)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Céadainm (céadainmneacha)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Ime(na)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Utóneve(i)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Nome/I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Vardas (-ai)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Vārds(-i)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Isem/Ismijiet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Voorna(a)m(en)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Imię (imiona)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Nome(s) próprio(s)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Prenume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Meno(-á)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Ime/imena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Förnamn</w:t>
            </w:r>
          </w:p>
        </w:tc>
      </w:tr>
      <w:tr w:rsidR="00EC7259" w:rsidRPr="00764208" w14:paraId="3BA629D6" w14:textId="77777777" w:rsidTr="00B53822">
        <w:trPr>
          <w:trHeight w:val="1523"/>
        </w:trPr>
        <w:tc>
          <w:tcPr>
            <w:tcW w:w="709" w:type="dxa"/>
          </w:tcPr>
          <w:p w14:paraId="71DD7B4B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5.5</w:t>
            </w:r>
          </w:p>
        </w:tc>
        <w:tc>
          <w:tcPr>
            <w:tcW w:w="9781" w:type="dxa"/>
          </w:tcPr>
          <w:p w14:paraId="58CFEC39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3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Дата (дд/мм/гггг) на раждане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(dd/mm/rrrr) narození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Fødselsdato (dd/mm/åååå)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Geburtsdatum (TT/MM/JJJJ)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Ημερομηνία (ηη/μμ/εεεε) γέννησης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(dd/mm/yyyy) of birth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Fecha (dd/mm/aaaa) de nacimiento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Sünnikuupäev (pp/kk/aaaa)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Syntymäaika (pp/kk/vvvv)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(jj/mm/aaaa) de naissance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Dáta (ll/mm/bbbb) breithe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(dd/mm/gggg) rođenja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Születési ideje (éééé/hh/nn)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di nascita (gg/mm/aaaa)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Gimimo data (dd/mm/mmmm)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Dzimšanas datums (dd/mm/gggg)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(jj/xx/ssss) tat-twelid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Geboortedatum (dd/mm/jjjj)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(dd/mm/rrrr) urodzenia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de nascimento (dd/mm/aaaa)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(zz/ll/aaaa) nașterii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Dátum (dd/mm/rrrr) narodenia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(dd/mm/llll) rojstva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Födelsedatum (dd/mm/åååå)</w:t>
            </w:r>
          </w:p>
        </w:tc>
      </w:tr>
      <w:tr w:rsidR="00EC7259" w:rsidRPr="00764208" w14:paraId="4634178D" w14:textId="77777777" w:rsidTr="00B53822">
        <w:trPr>
          <w:trHeight w:val="1323"/>
        </w:trPr>
        <w:tc>
          <w:tcPr>
            <w:tcW w:w="709" w:type="dxa"/>
          </w:tcPr>
          <w:p w14:paraId="709FDC7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5.5.1</w:t>
            </w:r>
          </w:p>
        </w:tc>
        <w:tc>
          <w:tcPr>
            <w:tcW w:w="9781" w:type="dxa"/>
          </w:tcPr>
          <w:p w14:paraId="3FDAC13D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3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Място и държава на раждане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Místo a země narození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Fødested og -land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Ort und Land der Geburt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Τόπος και χώρα γέννησης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Place and country of birth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Lugar y país de nacimiento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Sünnikoht ja -riik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Syntymäpaikka ja -maa / </w:t>
            </w:r>
            <w:r w:rsidRPr="00764208">
              <w:rPr>
                <w:rFonts w:cs="Times New Roman"/>
                <w:b/>
                <w:sz w:val="16"/>
                <w:szCs w:val="16"/>
              </w:rPr>
              <w:t>(FR)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Lieu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pays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naissance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Áit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agus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tír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bhreithe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Mjesto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zemlja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rođenja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Születési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helye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és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országa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Luogo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paese </w:t>
            </w:r>
            <w:r w:rsidRPr="00764208">
              <w:rPr>
                <w:rFonts w:cs="Times New Roman"/>
                <w:sz w:val="16"/>
                <w:szCs w:val="16"/>
              </w:rPr>
              <w:t xml:space="preserve">di nascita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Gimimo vieta ir šalis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Dzimšanas vieta un valsts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Post u pajjiż tat-twelid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Geboorteplaats en -land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Miejsce i państwo urodzenia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Local e país de nascimento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Locul și țara nașterii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Miesto a štát narodenia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Kraj in država rojstva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Födelseort och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-land</w:t>
            </w:r>
          </w:p>
        </w:tc>
      </w:tr>
      <w:tr w:rsidR="00EC7259" w:rsidRPr="00764208" w14:paraId="13935947" w14:textId="77777777" w:rsidTr="00B53822">
        <w:trPr>
          <w:trHeight w:val="723"/>
        </w:trPr>
        <w:tc>
          <w:tcPr>
            <w:tcW w:w="709" w:type="dxa"/>
          </w:tcPr>
          <w:p w14:paraId="5778669F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5.6</w:t>
            </w:r>
          </w:p>
        </w:tc>
        <w:tc>
          <w:tcPr>
            <w:tcW w:w="9781" w:type="dxa"/>
          </w:tcPr>
          <w:p w14:paraId="4105B8E7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Пол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Pohlaví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Køn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Geschlecht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Φύλο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Sex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Sexo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Sugu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Sukupuoli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Sexe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Inscne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Spol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Neme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Sesso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Lytis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Dzimums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Sess...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Geslacht...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Płeć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Sexo...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Sexul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Pohlavie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Spol...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Kön</w:t>
            </w:r>
          </w:p>
        </w:tc>
      </w:tr>
      <w:tr w:rsidR="00EC7259" w:rsidRPr="00764208" w14:paraId="461F2424" w14:textId="77777777" w:rsidTr="00B53822">
        <w:trPr>
          <w:trHeight w:val="723"/>
        </w:trPr>
        <w:tc>
          <w:tcPr>
            <w:tcW w:w="709" w:type="dxa"/>
          </w:tcPr>
          <w:p w14:paraId="16D4A6B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5.6.1</w:t>
            </w:r>
          </w:p>
        </w:tc>
        <w:tc>
          <w:tcPr>
            <w:tcW w:w="9781" w:type="dxa"/>
          </w:tcPr>
          <w:p w14:paraId="770CEE4E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Женски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Žena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Kvinde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Weiblich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Θήλυ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Female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Mujer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Naissoost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Nainen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Féminin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Baineann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Ženski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Nő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Femminile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Moteris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Sieviete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Mara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Vrouw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Kobieta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Feminino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Femeiesc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ženské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Ženski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Kvinna</w:t>
            </w:r>
          </w:p>
        </w:tc>
      </w:tr>
      <w:tr w:rsidR="00EC7259" w:rsidRPr="00764208" w14:paraId="4B5F2FB2" w14:textId="77777777" w:rsidTr="00B53822">
        <w:trPr>
          <w:trHeight w:val="723"/>
        </w:trPr>
        <w:tc>
          <w:tcPr>
            <w:tcW w:w="709" w:type="dxa"/>
          </w:tcPr>
          <w:p w14:paraId="33BA5205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5.6.2</w:t>
            </w:r>
          </w:p>
        </w:tc>
        <w:tc>
          <w:tcPr>
            <w:tcW w:w="9781" w:type="dxa"/>
          </w:tcPr>
          <w:p w14:paraId="0DE95499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Мъжки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Muž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Mand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Männlich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Άρρεν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Male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Varón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Meessoost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Mies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Masculin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Fireann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Muški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Férfi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Maschile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Vyras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Vīrietis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Raġel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Man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Mężczyzna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Masculino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Bărbătesc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mužské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Moški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Man</w:t>
            </w:r>
          </w:p>
        </w:tc>
      </w:tr>
      <w:tr w:rsidR="00EC7259" w:rsidRPr="00764208" w14:paraId="37AE29B0" w14:textId="77777777" w:rsidTr="00B53822">
        <w:trPr>
          <w:trHeight w:val="923"/>
        </w:trPr>
        <w:tc>
          <w:tcPr>
            <w:tcW w:w="709" w:type="dxa"/>
          </w:tcPr>
          <w:p w14:paraId="1DB5AFC2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5.6.3</w:t>
            </w:r>
          </w:p>
        </w:tc>
        <w:tc>
          <w:tcPr>
            <w:tcW w:w="9781" w:type="dxa"/>
          </w:tcPr>
          <w:p w14:paraId="5E247520" w14:textId="77777777" w:rsidR="00EC7259" w:rsidRPr="00764208" w:rsidRDefault="00EC7259" w:rsidP="00E43D5E">
            <w:pPr>
              <w:pStyle w:val="TableParagraph"/>
              <w:spacing w:before="68" w:line="261" w:lineRule="auto"/>
              <w:ind w:right="67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Неопределен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Neurčeno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Ubestemt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Unbestimmt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Δεν προσδιορίζεται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Undetermined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Indeterminado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Määramata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Määrittelemätön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Indéterminé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Neamhchinntithe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Neodređen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Meghatározatlan</w:t>
            </w:r>
            <w:r w:rsidRPr="00764208">
              <w:rPr>
                <w:rFonts w:cs="Times New Roman"/>
                <w:spacing w:val="-2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8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Indeterminato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Nenustatyta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Nenoteikts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Mhux speċifikat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Onbepaald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Płeć nieokreślona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>Não</w:t>
            </w:r>
            <w:r w:rsidRPr="00764208">
              <w:rPr>
                <w:rFonts w:cs="Times New Roman"/>
                <w:spacing w:val="-2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definido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Nedeterminat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neurčené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Nedoločen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Ej fastställt</w:t>
            </w:r>
          </w:p>
        </w:tc>
      </w:tr>
      <w:tr w:rsidR="00EC7259" w:rsidRPr="00764208" w14:paraId="50876CA5" w14:textId="77777777" w:rsidTr="00B53822">
        <w:trPr>
          <w:trHeight w:val="1523"/>
        </w:trPr>
        <w:tc>
          <w:tcPr>
            <w:tcW w:w="709" w:type="dxa"/>
          </w:tcPr>
          <w:p w14:paraId="2F820F58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5.7</w:t>
            </w:r>
          </w:p>
        </w:tc>
        <w:tc>
          <w:tcPr>
            <w:tcW w:w="9781" w:type="dxa"/>
          </w:tcPr>
          <w:p w14:paraId="2B93649C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210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Личен идентификационен номер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Rodné číslo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Personidentifikationsnummer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Persönliche Identifikationsnummer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Προσωπικός αριθμός ταυτοποίησης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Personal identification number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identificación personal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Isikukood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Henkilötunnus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Numéro d’identification personnel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Uimhir aitheantais phearsanta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Osobni identifikacijski broj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Személyi azonosító száma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Numero personale di identificazione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Asmens tapatybės kodas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Personas identifikācijas numurs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Numru ta’ identifikazzjoni personali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Persoonlijk identificatienummer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Osobisty numer identyfikacyjny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Número de identificação pessoal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Numărul personal de identificare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Rodné číslo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Osebna identifikacijska številka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Personligt identitetsnummer</w:t>
            </w:r>
          </w:p>
        </w:tc>
      </w:tr>
      <w:tr w:rsidR="00EC7259" w:rsidRPr="00764208" w14:paraId="1764C096" w14:textId="77777777" w:rsidTr="00B53822">
        <w:trPr>
          <w:trHeight w:val="9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765FC3B7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5.8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52E43226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62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Състояние на лицето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Osobní stav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Personlig status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Personenstand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Προσωπική κατάσταση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Personal status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Estado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Isikustaatus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Siviilisääty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État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Stádas pearsanta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Osobno stanje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Családi állapota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Stato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civile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Civilinė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būklė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Personas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statuss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Status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personali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Burgerlijke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staat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cywilny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Estado civil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Statutul personal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Osobný stav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Osebno stanje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Personlig</w:t>
            </w:r>
            <w:r w:rsidRPr="00764208">
              <w:rPr>
                <w:rFonts w:cs="Times New Roman"/>
                <w:spacing w:val="-1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status</w:t>
            </w:r>
          </w:p>
        </w:tc>
      </w:tr>
      <w:tr w:rsidR="00EC7259" w:rsidRPr="00764208" w14:paraId="4D926D6D" w14:textId="77777777" w:rsidTr="00B53822">
        <w:trPr>
          <w:trHeight w:val="1579"/>
        </w:trPr>
        <w:tc>
          <w:tcPr>
            <w:tcW w:w="709" w:type="dxa"/>
            <w:tcBorders>
              <w:bottom w:val="single" w:sz="2" w:space="0" w:color="808080"/>
            </w:tcBorders>
          </w:tcPr>
          <w:p w14:paraId="0F3CF9BC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5.9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31456076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96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Собствено име, фамилно име и фамилно име по рождение на бащата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Jméno/a, příjmení a rodné příjmení otce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Faderens fornavn og efternavn samt efternavn ved fødslen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Vorname, Familienname und Familienname bei der Geburt des Vaters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Όνομα, επώνυμο και επώνυμο κατά τη γέννηση του πατέρα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Forename, surname and surname at birth of the father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>Nombre(s), apellido(s)   y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apellido(s)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nacimiento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del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padre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(ET)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Isa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ees-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perekonnanimi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ning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sünninimi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(FI)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Isän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etunimi,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sukunimi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sukunimi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syntymähetkellä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Prénom(s), nom(s) et nom de naissance du père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Ainm agus sloinne an athar lá a bhreithe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Ime, prezime i rođeno prezime oca /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Az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apa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utóneve,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családi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születési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családi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Nome,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alla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nascita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del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padre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Tėvo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vardas,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pavardė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9"/>
                <w:sz w:val="16"/>
                <w:szCs w:val="16"/>
              </w:rPr>
              <w:t xml:space="preserve">ir </w:t>
            </w:r>
            <w:r w:rsidRPr="00764208">
              <w:rPr>
                <w:rFonts w:cs="Times New Roman"/>
                <w:sz w:val="16"/>
                <w:szCs w:val="16"/>
              </w:rPr>
              <w:t>pavardė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gimus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Tēva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vārds,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uzvārds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dzimtais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uzvārds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Isem,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kunjom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l-kunjom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tat-twelid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tal-missier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Vader: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voornaam, achternaam en achternaam bij de geboorte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Imię, nazwisko i nazwisko rodowe ojca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Nome(s) próprio(s), apelido(s) e apelido de nascimento do pai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Prenumele, numele de familie și numele de familie la naștere ale tatălui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Meno/á, priezvisko a rodné priezvisko otca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Ime, priimek in priimek očeta ob rojstvu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Faderns förnamn, efternamn och efternamn vid födseln</w:t>
            </w:r>
          </w:p>
        </w:tc>
      </w:tr>
      <w:tr w:rsidR="00EC7259" w:rsidRPr="00764208" w14:paraId="54CD6BE9" w14:textId="77777777" w:rsidTr="00B53822">
        <w:trPr>
          <w:trHeight w:val="2323"/>
        </w:trPr>
        <w:tc>
          <w:tcPr>
            <w:tcW w:w="709" w:type="dxa"/>
            <w:tcBorders>
              <w:top w:val="single" w:sz="2" w:space="0" w:color="808080"/>
            </w:tcBorders>
          </w:tcPr>
          <w:p w14:paraId="057CD148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5.10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2075731A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5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Собствено име, фамилно име и фамилно име по рождение на майката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Jméno/a, příjmení a rodné příjmení matky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Moderens fornavn og efternavn samt efternavn ved fødslen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Vorname, Familienname und Familienname bei der Geburt der Mutter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Όνομα, επώνυμο και επώνυμο κατά τη γέννηση της μητέρας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Forename, surname and surname at birth of the mother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Nombre(s), apellido(s) y apellido(s) de nacimiento de la madre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Ema ees- ja perekonnanimi ning sünninimi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Äidin etunimi, sukunimi ja sukunimi syntymähetkellä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Prénom(s), nom(s) et nom de naissance de la mère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Ainm, sloinne agus sloinne na máthar lá a breithe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>Ime, prezime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rođeno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prezime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majke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Az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anya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utóneve,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családi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és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születési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családi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Nome,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alla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nascita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della </w:t>
            </w:r>
            <w:r w:rsidRPr="00764208">
              <w:rPr>
                <w:rFonts w:cs="Times New Roman"/>
                <w:sz w:val="16"/>
                <w:szCs w:val="16"/>
              </w:rPr>
              <w:t xml:space="preserve">madre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Motinos vardas, pavardė ir pavardė gimus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Mātes vārds, uzvārds un dzimtais uzvārds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Isem, kunjom u l-kunjom tat- twelid tal-omm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Moeder: voornaam, achternaam en achternaam bij de geboorte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Imię, nazwisko i nazwisko rodowe matki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Nome(s) próprio(s), apelido(s) e apelido de nascimento da mãe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Prenumele, numele de familie și numele de familie la naștere ale mamei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Meno/á, priezvisko a rodné priezvisko matky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Ime, priimek in priimek matere ob rojstvu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Moderns förnamn, efternamn och efternamn vid</w:t>
            </w:r>
            <w:r w:rsidRPr="00764208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födseln</w:t>
            </w:r>
          </w:p>
        </w:tc>
      </w:tr>
      <w:tr w:rsidR="00EC7259" w:rsidRPr="00764208" w14:paraId="20569BA8" w14:textId="77777777" w:rsidTr="00B53822">
        <w:trPr>
          <w:trHeight w:val="923"/>
        </w:trPr>
        <w:tc>
          <w:tcPr>
            <w:tcW w:w="709" w:type="dxa"/>
          </w:tcPr>
          <w:p w14:paraId="67B19DB6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9781" w:type="dxa"/>
          </w:tcPr>
          <w:p w14:paraId="23FC47AE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СЪПРУГ 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MANŽEL/MANŽELKA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ÆGTEFÆLLE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EHEPARTNER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ΣΥΖΥΓΟΣ Β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SPOUSE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CÓNYUGE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ABIKAASA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PUOLISO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CONJOINT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CÉILE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BRAČNI DRUG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„B” HÁZASTÁRS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CONIUGE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SUTUOKTINIS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LAULĀTAIS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KONJUĠI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ECHTGENO(O)T(E)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MAŁŻONEK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CÔNJUGE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SOȚUL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MANŽEL/MANŽELKA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ZAKONEC B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MAKE/MAKA B</w:t>
            </w:r>
          </w:p>
        </w:tc>
      </w:tr>
      <w:tr w:rsidR="00EC7259" w:rsidRPr="00764208" w14:paraId="24653F02" w14:textId="77777777" w:rsidTr="00B53822">
        <w:trPr>
          <w:trHeight w:val="2723"/>
        </w:trPr>
        <w:tc>
          <w:tcPr>
            <w:tcW w:w="709" w:type="dxa"/>
          </w:tcPr>
          <w:p w14:paraId="359E2D69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6A</w:t>
            </w:r>
          </w:p>
        </w:tc>
        <w:tc>
          <w:tcPr>
            <w:tcW w:w="9781" w:type="dxa"/>
          </w:tcPr>
          <w:p w14:paraId="1040E386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70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СЪГЛАСУВАНО ФАМИЛНО ИМЕ НА ДЕЦАТА НА ДВАМАТА СЪПРУЗИ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DOHODA O PŘÍJMENÍ DĚTÍ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AFTALT EFTERNAVN FOR BØRN AF BEGGE ÆGTEFÆLLER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VEREINBARTER FAMILIENNAME DER KINDER BEIDER EHEPARTNER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ΕΠΩΝΥΜΟ ΤΩΝ ΤΕΚΝΩΝ ΥΣΤΕΡΑ ΑΠΟ ΣΥΜΦΩΝΙΑ ΤΩΝ ΣΥΖΥΓΩΝ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AGREED SURNAME OF THE CHILDREN OF BOTH SPOUSES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APELLIDO(S) ELEGIDO(S) PARA LOS HIJOS DE AMBOS CÓNYUGES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KUMMAGI ABIKAASA LASTE KOKKULEPITUD PEREKONNANIMI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MOLEMPIEN PUOLISOIDEN YHTEISTEN LASTEN SOVITTU SUKUNIMI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ACCORD SUR LE NOM DES ENFANTS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AN SLOINNE A AONTAÍODH DO CHLANN NA BEIRTE CÉILÍ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DOGOVORENO PREZIME DJECE OBA BRAČNA DRUGA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MINDKÉT HÁZASTÁRS GYERMEKEINEK VÁLASZTOTT CSALÁDI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NEVE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COGNOME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SCELTO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FIGLI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ENTRAMBI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CONIUGI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SUTUOKTINIŲ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BENDRŲ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VAIKŲ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PAVARDĖ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ABU LAULĀTO SASKAŅOTS BĒRNU UZVĀRDS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KUNJOM MAQBUL TAT-TFAL TAŻ-ŻEWĠ KONJUĠI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OVEREENGEKOMEN ACHTERNAAM VAN DE KINDEREN VAN BEIDE ECHTGENOTEN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NAZWISKA DZIECI UZGODNIONE PRZEZ OBOJE RODZICÓW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APELIDO ACORDADO DO(S) FILHO(S) DE AMBOS OS CÔNJUGES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DOHODA O PŘÍJMENÍ DĚTÍ (NUMELE CONVENIT AL COPIILOR AMBILOR SOȚI)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DOHODA O PRIEZVISKU DETÍ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DOGOVORJENI PRIIMEK OTROK OBEH ZAKONCEV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EFTERNAMN FÖR BARNEN SOM ÖVERENSKOMMITS MELLAN DE BÅDA</w:t>
            </w:r>
            <w:r w:rsidRPr="00764208">
              <w:rPr>
                <w:rFonts w:cs="Times New Roman"/>
                <w:spacing w:val="-2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MAKARNA</w:t>
            </w:r>
          </w:p>
        </w:tc>
      </w:tr>
      <w:tr w:rsidR="00EC7259" w:rsidRPr="00764208" w14:paraId="0CDE16FB" w14:textId="77777777" w:rsidTr="00B53822">
        <w:trPr>
          <w:trHeight w:val="923"/>
        </w:trPr>
        <w:tc>
          <w:tcPr>
            <w:tcW w:w="709" w:type="dxa"/>
          </w:tcPr>
          <w:p w14:paraId="5B2EF376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6B</w:t>
            </w:r>
          </w:p>
        </w:tc>
        <w:tc>
          <w:tcPr>
            <w:tcW w:w="9781" w:type="dxa"/>
          </w:tcPr>
          <w:p w14:paraId="333ED780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БЕЛЕЖКА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POZNÁMKA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BEMÆRKNING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ANMERKUNG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ΣΗΜΕΙΩΣΗ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NOTE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NOTA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MÄRKUSED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HUOMAUTUS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NOTE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NÓTA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NAPOMENA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MEGJEGYZÉS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NOTA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PASTABA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PIEZĪME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NOTA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OPMERKING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UWAGI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NOTA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NOTĂ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POZNÁMKA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OPOMBA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ANMÄRKNING</w:t>
            </w:r>
          </w:p>
        </w:tc>
      </w:tr>
      <w:tr w:rsidR="00EC7259" w:rsidRPr="00764208" w14:paraId="36A532D8" w14:textId="77777777" w:rsidTr="00B53822">
        <w:trPr>
          <w:trHeight w:val="1323"/>
        </w:trPr>
        <w:tc>
          <w:tcPr>
            <w:tcW w:w="709" w:type="dxa"/>
          </w:tcPr>
          <w:p w14:paraId="3F24479E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781" w:type="dxa"/>
          </w:tcPr>
          <w:p w14:paraId="6DDC4738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6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ПОЛЕ ЗА ПОДПИС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POLE PRO 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UNDERSKRIFTSFELT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UNTERSCHRIFTENFELD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ΠΛΑΙΣΙΟ ΓΙΑ ΤΗΝ ΥΠΟΓΡΑΦΗ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SIGNATURE BOX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RECUADRO PARA LA FIRMA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ALLKIRJALAHTER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ALLEKIRJOITUSKENTTÄ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CADRE POUR LA SIGNATURE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BOSCA DON SÍNIÚ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POLJE ZA POTPIS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>AZ ALÁÍRÁS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SZÖVEGDOBOZA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RIQUADRO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PER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FIRMA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PARAŠO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LAUKELIS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(LV)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PARAKSTA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LAUKS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(MT)</w:t>
            </w:r>
            <w:r w:rsidRPr="00764208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KAXXA </w:t>
            </w:r>
            <w:r w:rsidRPr="00764208">
              <w:rPr>
                <w:rFonts w:cs="Times New Roman"/>
                <w:sz w:val="16"/>
                <w:szCs w:val="16"/>
              </w:rPr>
              <w:t xml:space="preserve">TAL-IFFIRMAR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VAK VOOR DE HANDTEKENING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POLE PODPISU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ESPAÇO DESTINADO À ASSINATURA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SEMNĂTURA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KOLÓNKA NA 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POLJE ZA 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RUTA FÖR UNDERTECKNANDE</w:t>
            </w:r>
          </w:p>
        </w:tc>
      </w:tr>
      <w:tr w:rsidR="00EC7259" w:rsidRPr="00764208" w14:paraId="3454BC4C" w14:textId="77777777" w:rsidTr="00B53822">
        <w:trPr>
          <w:trHeight w:val="2923"/>
        </w:trPr>
        <w:tc>
          <w:tcPr>
            <w:tcW w:w="709" w:type="dxa"/>
          </w:tcPr>
          <w:p w14:paraId="7A9C59EA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7.1</w:t>
            </w:r>
          </w:p>
        </w:tc>
        <w:tc>
          <w:tcPr>
            <w:tcW w:w="9781" w:type="dxa"/>
          </w:tcPr>
          <w:p w14:paraId="5B3250DB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81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Фамилно(и) име(на) и собствено(и) име(на) на длъжностното лице, издало настоящото удостоверение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Příjmení a jméno (jména) úředníka, který vydal tento formulář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Efternavn(e) og fornavn(e) på den embedsmand, der har udstedt denne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Familienname(n) und Vorname(n) des Beamten, der dieses Formular ausgestellt hat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Επώνυμο(-α) και όνομα(-τα) του/της υπαλλήλου που εξέδωσε το παρόν έντυπο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Surname(s) and forename(s) of the official who issued this form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Apellido(s) y nombre(s) del funcionario que expidió este impreso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Käesoleva vormi väljastanud ametniku eesnimi (-nimed) ja perekonnanimi (-nimed)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Tämän lomakkeen antaneen virkamiehen sukunimi (-nimet) ja etunimi (-nimet)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Nom(s) et prénom(s) du fonctionnaire qui a délivré le présent formulaire / </w:t>
            </w:r>
            <w:r w:rsidRPr="00764208">
              <w:rPr>
                <w:rFonts w:cs="Times New Roman"/>
                <w:b/>
                <w:sz w:val="16"/>
                <w:szCs w:val="16"/>
              </w:rPr>
              <w:t>(GA)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Sloinne(sloinnte)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agus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céadainm(céadainmneacha)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oifigigh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d’eisigh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an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fhoirm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seo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(HR)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Prezime(na)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ime(na)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službenika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koji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je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izdao </w:t>
            </w:r>
            <w:r w:rsidRPr="00764208">
              <w:rPr>
                <w:rFonts w:cs="Times New Roman"/>
                <w:sz w:val="16"/>
                <w:szCs w:val="16"/>
              </w:rPr>
              <w:t xml:space="preserve">ovaj obrazac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formanyomtatványt kiállító tisztviselő családi neve(i) és utóneve(i)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Cognome/i e nome/i del funzionario che ha rilasciato il presente modulo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Šią formą išdavusio pareigūno pavardė (-ės) ir vardas (-ai)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Amatpersonas, kura izdevusi šo veidlapu, uzvārds(-i) un vārds(-i)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Kunjom/kunjomijiet u isem/ismijiet tal-uffiċjal li ħareġ din il-formola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Na(a)m(en) en voorna(a)m(en) van de ambtenaar die dit formulier heeft afgegeven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Nazwisko(-a) i imię (imiona) urzędnika, który wydał niniejszy formularz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Apelido(s) e nome(s) próprio(s) do funcionário que emitiu o presente formulário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Numele și prenumele funcționarului care a emis prezentul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Priezvisko(-á) a meno(-á) úradníka, ktorý vydal tento formulár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Priimek/priimki in ime/imena uradnika, ki je izdal ta obrazec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Efternamn och förnamn på den tjänsteman som har utfärdat detta formulär</w:t>
            </w:r>
          </w:p>
        </w:tc>
      </w:tr>
      <w:tr w:rsidR="00EC7259" w:rsidRPr="00764208" w14:paraId="72E25706" w14:textId="77777777" w:rsidTr="00B53822">
        <w:trPr>
          <w:trHeight w:val="2028"/>
        </w:trPr>
        <w:tc>
          <w:tcPr>
            <w:tcW w:w="709" w:type="dxa"/>
            <w:tcBorders>
              <w:bottom w:val="single" w:sz="2" w:space="0" w:color="808080"/>
            </w:tcBorders>
          </w:tcPr>
          <w:p w14:paraId="31C8882D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7.2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751CF4A5" w14:textId="77777777" w:rsidR="00EC7259" w:rsidRPr="00764208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Длъжност на длъжностното лице, издало настоящото удостоверение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Funkce úředníka, který vydal tento formulář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Stilling — den embedsmand, der har udstedt denne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Stellung des Beamten, der dieses Formular ausgestellt hat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Θέση του/της υπαλλήλου που εξέδωσε το παρόν έντυπο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Position of the official who issued this form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Cargo del funcionario que expidió este impreso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Käesoleva vormi väljastanud ametniku ametikoht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Tämän lomakkeen antaneen virkamiehen asema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Poste du fonctionnaire qui a délivré le présent formulaire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Post an oifigigh a d’eisigh an fhoirm seo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>Funkcija službenika koji je izdao ovaj obrazac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(HU)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formanyomtatványt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kiállító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tisztviselő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beosztása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(IT)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Posizione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del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funzionario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che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ha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rilasciato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il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presente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modulo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(LT)</w:t>
            </w:r>
            <w:r w:rsidRPr="00764208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pacing w:val="-6"/>
                <w:sz w:val="16"/>
                <w:szCs w:val="16"/>
              </w:rPr>
              <w:t xml:space="preserve">Šią </w:t>
            </w:r>
            <w:r w:rsidRPr="00764208">
              <w:rPr>
                <w:rFonts w:cs="Times New Roman"/>
                <w:sz w:val="16"/>
                <w:szCs w:val="16"/>
              </w:rPr>
              <w:t xml:space="preserve">formą išdavusio pareigūno pareigos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Amatpersonas, kura izdevusi šo veidlapu, amats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Kariga tal-uffiċjal li ħareġ din il-formola / </w:t>
            </w:r>
            <w:r w:rsidRPr="00764208">
              <w:rPr>
                <w:rFonts w:cs="Times New Roman"/>
                <w:b/>
                <w:sz w:val="16"/>
                <w:szCs w:val="16"/>
              </w:rPr>
              <w:t>(NL)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Functie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van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de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ambtenaar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die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dit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formulier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heeft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afgegeven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(PL)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Stanowisko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urzędnika,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który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wydał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niniejszy</w:t>
            </w:r>
            <w:r w:rsidRPr="00764208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formularz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/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b/>
                <w:sz w:val="16"/>
                <w:szCs w:val="16"/>
              </w:rPr>
              <w:t>(PT)</w:t>
            </w:r>
            <w:r w:rsidRPr="00764208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Cargo</w:t>
            </w:r>
            <w:r w:rsidRPr="00764208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 xml:space="preserve">do funcionário que emitiu o presente formulário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Poziția funcționarului care a emis prezentul formular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Funkcia úradníka, ktorý vydal tento formulár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Položaj uradnika, ki je izdal ta obrazec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Befattning för den tjänsteman som har utfärdat detta</w:t>
            </w:r>
            <w:r w:rsidRPr="00764208">
              <w:rPr>
                <w:rFonts w:cs="Times New Roman"/>
                <w:spacing w:val="5"/>
                <w:sz w:val="16"/>
                <w:szCs w:val="16"/>
              </w:rPr>
              <w:t xml:space="preserve"> </w:t>
            </w:r>
            <w:r w:rsidRPr="00764208">
              <w:rPr>
                <w:rFonts w:cs="Times New Roman"/>
                <w:sz w:val="16"/>
                <w:szCs w:val="16"/>
              </w:rPr>
              <w:t>formulär</w:t>
            </w:r>
          </w:p>
        </w:tc>
      </w:tr>
      <w:tr w:rsidR="00EC7259" w:rsidRPr="00764208" w14:paraId="09561702" w14:textId="77777777" w:rsidTr="00B53822">
        <w:trPr>
          <w:trHeight w:val="891"/>
        </w:trPr>
        <w:tc>
          <w:tcPr>
            <w:tcW w:w="709" w:type="dxa"/>
            <w:tcBorders>
              <w:bottom w:val="single" w:sz="2" w:space="0" w:color="808080"/>
            </w:tcBorders>
          </w:tcPr>
          <w:p w14:paraId="70316F66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7.3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338B7D63" w14:textId="77777777" w:rsidR="00EC7259" w:rsidRPr="00764208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Дата (дд/мм/гггг) на издаване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(dd/mm/rrrr) vydání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Udstedelsesdato (dd/mm/åååå)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Ausstellungsdatum (TT/MM/JJJJ)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Ημερομηνία (ηη/μμ/εεεε) έκδοσης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(dd/mm/yyyy) of issue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Fecha (dd/mm/aaaa) de expedición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Väljaandmise kuupäev (pp/kk/aaaa)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Antamispäivä (pp/kk/vvvv)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Date (jj/mm/aaaa) de délivrance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Dáta (ll/mm/bbbb) eisiúna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(dd/mm/gggg) izdavanja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 kiállítás dátuma (éééé/hh/nn)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di rilascio (gg/mm/aaaa)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Išdavimo data (dd/mm/mmmm)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Izdošanas datums (dd/mm/gggg)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(jj/xx/ssss) tal-ħruġ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Datum (dd/mm/jjjj) van afgifte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(dd/mm/rrrr) wydania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de emissão(dd/mm/aaaa)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Data (zz/ll/aaaa) emiterii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Dátum (dd/mm/rrrr) vydania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pacing w:val="-4"/>
                <w:sz w:val="16"/>
                <w:szCs w:val="16"/>
              </w:rPr>
              <w:t xml:space="preserve">Datum </w:t>
            </w:r>
            <w:r w:rsidRPr="00764208">
              <w:rPr>
                <w:rFonts w:cs="Times New Roman"/>
                <w:sz w:val="16"/>
                <w:szCs w:val="16"/>
              </w:rPr>
              <w:t xml:space="preserve">(dd/mm/llll) izdaje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Datum (dd/mm/åååå) för utfärdande</w:t>
            </w:r>
          </w:p>
        </w:tc>
      </w:tr>
      <w:tr w:rsidR="00EC7259" w:rsidRPr="00764208" w14:paraId="12DF22C3" w14:textId="77777777" w:rsidTr="00B53822">
        <w:trPr>
          <w:trHeight w:val="723"/>
        </w:trPr>
        <w:tc>
          <w:tcPr>
            <w:tcW w:w="709" w:type="dxa"/>
            <w:tcBorders>
              <w:top w:val="single" w:sz="2" w:space="0" w:color="808080"/>
            </w:tcBorders>
          </w:tcPr>
          <w:p w14:paraId="46BD6B9D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lastRenderedPageBreak/>
              <w:t>7.4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6BD62F3D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619"/>
              <w:jc w:val="bot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Подпис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Underskrift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Unterschrift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Υπογραφή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Signature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Firma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Allkiri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Allekirjoitus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Signature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Síniú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Potpis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Aláírás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Firma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Parašas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Paraksts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Firma / </w:t>
            </w:r>
            <w:r w:rsidRPr="00764208">
              <w:rPr>
                <w:rFonts w:cs="Times New Roman"/>
                <w:b/>
                <w:spacing w:val="-5"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Handtekening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Assinatura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Semnătura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Podpis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Namnteckning</w:t>
            </w:r>
          </w:p>
        </w:tc>
      </w:tr>
      <w:tr w:rsidR="00EC7259" w:rsidRPr="00764208" w14:paraId="0A76D0A9" w14:textId="77777777" w:rsidTr="00B53822">
        <w:trPr>
          <w:trHeight w:val="1123"/>
        </w:trPr>
        <w:tc>
          <w:tcPr>
            <w:tcW w:w="709" w:type="dxa"/>
          </w:tcPr>
          <w:p w14:paraId="15454006" w14:textId="77777777" w:rsidR="00EC7259" w:rsidRPr="00764208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sz w:val="16"/>
                <w:szCs w:val="16"/>
              </w:rPr>
              <w:t>7.5</w:t>
            </w:r>
          </w:p>
        </w:tc>
        <w:tc>
          <w:tcPr>
            <w:tcW w:w="9781" w:type="dxa"/>
          </w:tcPr>
          <w:p w14:paraId="1CB5EDF7" w14:textId="77777777" w:rsidR="00EC7259" w:rsidRPr="00764208" w:rsidRDefault="00EC7259" w:rsidP="00FF4EBF">
            <w:pPr>
              <w:pStyle w:val="TableParagraph"/>
              <w:spacing w:before="68" w:line="261" w:lineRule="auto"/>
              <w:ind w:right="13"/>
              <w:rPr>
                <w:rFonts w:cs="Times New Roman"/>
                <w:sz w:val="16"/>
                <w:szCs w:val="16"/>
              </w:rPr>
            </w:pPr>
            <w:r w:rsidRPr="00764208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764208">
              <w:rPr>
                <w:rFonts w:cs="Times New Roman"/>
                <w:sz w:val="16"/>
                <w:szCs w:val="16"/>
              </w:rPr>
              <w:t xml:space="preserve">Печат или щемпел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764208">
              <w:rPr>
                <w:rFonts w:cs="Times New Roman"/>
                <w:sz w:val="16"/>
                <w:szCs w:val="16"/>
              </w:rPr>
              <w:t xml:space="preserve">Pečeť nebo razítko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764208">
              <w:rPr>
                <w:rFonts w:cs="Times New Roman"/>
                <w:sz w:val="16"/>
                <w:szCs w:val="16"/>
              </w:rPr>
              <w:t xml:space="preserve">Segl eller stempel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764208">
              <w:rPr>
                <w:rFonts w:cs="Times New Roman"/>
                <w:sz w:val="16"/>
                <w:szCs w:val="16"/>
              </w:rPr>
              <w:t xml:space="preserve">Siegel oder Stempel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764208">
              <w:rPr>
                <w:rFonts w:cs="Times New Roman"/>
                <w:sz w:val="16"/>
                <w:szCs w:val="16"/>
              </w:rPr>
              <w:t xml:space="preserve">Σφραγίδα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764208">
              <w:rPr>
                <w:rFonts w:cs="Times New Roman"/>
                <w:sz w:val="16"/>
                <w:szCs w:val="16"/>
              </w:rPr>
              <w:t xml:space="preserve">Seal or stamp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764208">
              <w:rPr>
                <w:rFonts w:cs="Times New Roman"/>
                <w:sz w:val="16"/>
                <w:szCs w:val="16"/>
              </w:rPr>
              <w:t xml:space="preserve">Sello o timbre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764208">
              <w:rPr>
                <w:rFonts w:cs="Times New Roman"/>
                <w:sz w:val="16"/>
                <w:szCs w:val="16"/>
              </w:rPr>
              <w:t xml:space="preserve">Pitser või tempel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764208">
              <w:rPr>
                <w:rFonts w:cs="Times New Roman"/>
                <w:sz w:val="16"/>
                <w:szCs w:val="16"/>
              </w:rPr>
              <w:t xml:space="preserve">Sinetti tai leima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764208">
              <w:rPr>
                <w:rFonts w:cs="Times New Roman"/>
                <w:sz w:val="16"/>
                <w:szCs w:val="16"/>
              </w:rPr>
              <w:t xml:space="preserve">Sceau ou timbre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764208">
              <w:rPr>
                <w:rFonts w:cs="Times New Roman"/>
                <w:sz w:val="16"/>
                <w:szCs w:val="16"/>
              </w:rPr>
              <w:t xml:space="preserve">Séala nó stampa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764208">
              <w:rPr>
                <w:rFonts w:cs="Times New Roman"/>
                <w:sz w:val="16"/>
                <w:szCs w:val="16"/>
              </w:rPr>
              <w:t xml:space="preserve">Žig ili pečat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764208">
              <w:rPr>
                <w:rFonts w:cs="Times New Roman"/>
                <w:sz w:val="16"/>
                <w:szCs w:val="16"/>
              </w:rPr>
              <w:t xml:space="preserve">Pecsét vagy bélyegzőlenyomat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764208">
              <w:rPr>
                <w:rFonts w:cs="Times New Roman"/>
                <w:sz w:val="16"/>
                <w:szCs w:val="16"/>
              </w:rPr>
              <w:t xml:space="preserve">Bollo o timbro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764208">
              <w:rPr>
                <w:rFonts w:cs="Times New Roman"/>
                <w:sz w:val="16"/>
                <w:szCs w:val="16"/>
              </w:rPr>
              <w:t xml:space="preserve">Spaudas arba antspaudas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764208">
              <w:rPr>
                <w:rFonts w:cs="Times New Roman"/>
                <w:sz w:val="16"/>
                <w:szCs w:val="16"/>
              </w:rPr>
              <w:t xml:space="preserve">Zīmogs vai spiedogs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764208">
              <w:rPr>
                <w:rFonts w:cs="Times New Roman"/>
                <w:sz w:val="16"/>
                <w:szCs w:val="16"/>
              </w:rPr>
              <w:t xml:space="preserve">Siġill jew timbru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764208">
              <w:rPr>
                <w:rFonts w:cs="Times New Roman"/>
                <w:sz w:val="16"/>
                <w:szCs w:val="16"/>
              </w:rPr>
              <w:t xml:space="preserve">Zegel of stempel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764208">
              <w:rPr>
                <w:rFonts w:cs="Times New Roman"/>
                <w:sz w:val="16"/>
                <w:szCs w:val="16"/>
              </w:rPr>
              <w:t xml:space="preserve">Pieczęć lub stempel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764208">
              <w:rPr>
                <w:rFonts w:cs="Times New Roman"/>
                <w:sz w:val="16"/>
                <w:szCs w:val="16"/>
              </w:rPr>
              <w:t xml:space="preserve">Selo ou carimbo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764208">
              <w:rPr>
                <w:rFonts w:cs="Times New Roman"/>
                <w:sz w:val="16"/>
                <w:szCs w:val="16"/>
              </w:rPr>
              <w:t xml:space="preserve">Sigiliul sau ștampila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764208">
              <w:rPr>
                <w:rFonts w:cs="Times New Roman"/>
                <w:sz w:val="16"/>
                <w:szCs w:val="16"/>
              </w:rPr>
              <w:t xml:space="preserve">Pečať alebo odtlačok pečiatky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764208">
              <w:rPr>
                <w:rFonts w:cs="Times New Roman"/>
                <w:sz w:val="16"/>
                <w:szCs w:val="16"/>
              </w:rPr>
              <w:t xml:space="preserve">Pečat ali žig / </w:t>
            </w:r>
            <w:r w:rsidRPr="00764208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764208">
              <w:rPr>
                <w:rFonts w:cs="Times New Roman"/>
                <w:sz w:val="16"/>
                <w:szCs w:val="16"/>
              </w:rPr>
              <w:t>Sigill eller stämpel</w:t>
            </w:r>
          </w:p>
        </w:tc>
      </w:tr>
    </w:tbl>
    <w:p w14:paraId="0B2F9227" w14:textId="77777777" w:rsidR="00EC7259" w:rsidRPr="00606911" w:rsidRDefault="00EC7259" w:rsidP="00EC7259">
      <w:pPr>
        <w:spacing w:beforeLines="40" w:before="96" w:afterLines="40" w:after="96" w:line="120" w:lineRule="auto"/>
        <w:rPr>
          <w:rFonts w:ascii="Times New Roman" w:hAnsi="Times New Roman"/>
        </w:rPr>
      </w:pPr>
    </w:p>
    <w:sectPr w:rsidR="00EC7259" w:rsidRPr="00606911" w:rsidSect="00127F82">
      <w:footerReference w:type="default" r:id="rId8"/>
      <w:type w:val="continuous"/>
      <w:pgSz w:w="11906" w:h="16838"/>
      <w:pgMar w:top="720" w:right="720" w:bottom="720" w:left="720" w:header="432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A1C98" w14:textId="77777777" w:rsidR="003375A3" w:rsidRDefault="003375A3" w:rsidP="00127F82">
      <w:pPr>
        <w:spacing w:after="0" w:line="240" w:lineRule="auto"/>
      </w:pPr>
      <w:r>
        <w:separator/>
      </w:r>
    </w:p>
  </w:endnote>
  <w:endnote w:type="continuationSeparator" w:id="0">
    <w:p w14:paraId="60B3279B" w14:textId="77777777" w:rsidR="003375A3" w:rsidRDefault="003375A3" w:rsidP="0012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PMincho"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08744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</w:rPr>
        </w:sdtEndPr>
        <w:sdtContent>
          <w:p w14:paraId="5FF965D0" w14:textId="77777777" w:rsidR="004E1BA0" w:rsidRPr="004E1BA0" w:rsidRDefault="004E1BA0" w:rsidP="004E1BA0">
            <w:pPr>
              <w:pStyle w:val="Zpat"/>
              <w:pBdr>
                <w:top w:val="single" w:sz="4" w:space="1" w:color="auto"/>
              </w:pBdr>
              <w:jc w:val="right"/>
              <w:rPr>
                <w:rFonts w:ascii="Times New Roman" w:hAnsi="Times New Roman"/>
              </w:rPr>
            </w:pP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PAGE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</w:rPr>
              <w:t>1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  <w:r w:rsidRPr="004E1BA0">
              <w:rPr>
                <w:rFonts w:ascii="Times New Roman" w:hAnsi="Times New Roman"/>
              </w:rPr>
              <w:t xml:space="preserve"> / </w:t>
            </w: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NUMPAGES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</w:rPr>
              <w:t>12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7DC3C948" w14:textId="77777777" w:rsidR="00FF4EBF" w:rsidRDefault="00FF4EBF" w:rsidP="0082518A">
    <w:pPr>
      <w:pStyle w:val="Zpat"/>
      <w:tabs>
        <w:tab w:val="clear" w:pos="4536"/>
        <w:tab w:val="clear" w:pos="9072"/>
        <w:tab w:val="left" w:pos="3828"/>
        <w:tab w:val="left" w:pos="10065"/>
      </w:tabs>
      <w:ind w:left="142" w:right="-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1332" w14:textId="77777777" w:rsidR="003375A3" w:rsidRDefault="003375A3" w:rsidP="00127F82">
      <w:pPr>
        <w:spacing w:after="0" w:line="240" w:lineRule="auto"/>
      </w:pPr>
      <w:r>
        <w:separator/>
      </w:r>
    </w:p>
  </w:footnote>
  <w:footnote w:type="continuationSeparator" w:id="0">
    <w:p w14:paraId="43141C54" w14:textId="77777777" w:rsidR="003375A3" w:rsidRDefault="003375A3" w:rsidP="00127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■"/>
      <w:lvlJc w:val="left"/>
      <w:pPr>
        <w:ind w:left="385" w:hanging="181"/>
      </w:pPr>
      <w:rPr>
        <w:rFonts w:ascii="MS PMincho" w:eastAsia="MS PMincho"/>
        <w:b w:val="0"/>
        <w:w w:val="100"/>
        <w:sz w:val="16"/>
      </w:rPr>
    </w:lvl>
    <w:lvl w:ilvl="1">
      <w:numFmt w:val="bullet"/>
      <w:lvlText w:val="•"/>
      <w:lvlJc w:val="left"/>
      <w:pPr>
        <w:ind w:left="903" w:hanging="181"/>
      </w:pPr>
    </w:lvl>
    <w:lvl w:ilvl="2">
      <w:numFmt w:val="bullet"/>
      <w:lvlText w:val="•"/>
      <w:lvlJc w:val="left"/>
      <w:pPr>
        <w:ind w:left="1426" w:hanging="181"/>
      </w:pPr>
    </w:lvl>
    <w:lvl w:ilvl="3">
      <w:numFmt w:val="bullet"/>
      <w:lvlText w:val="•"/>
      <w:lvlJc w:val="left"/>
      <w:pPr>
        <w:ind w:left="1949" w:hanging="181"/>
      </w:pPr>
    </w:lvl>
    <w:lvl w:ilvl="4">
      <w:numFmt w:val="bullet"/>
      <w:lvlText w:val="•"/>
      <w:lvlJc w:val="left"/>
      <w:pPr>
        <w:ind w:left="2473" w:hanging="181"/>
      </w:pPr>
    </w:lvl>
    <w:lvl w:ilvl="5">
      <w:numFmt w:val="bullet"/>
      <w:lvlText w:val="•"/>
      <w:lvlJc w:val="left"/>
      <w:pPr>
        <w:ind w:left="2996" w:hanging="181"/>
      </w:pPr>
    </w:lvl>
    <w:lvl w:ilvl="6">
      <w:numFmt w:val="bullet"/>
      <w:lvlText w:val="•"/>
      <w:lvlJc w:val="left"/>
      <w:pPr>
        <w:ind w:left="3519" w:hanging="181"/>
      </w:pPr>
    </w:lvl>
    <w:lvl w:ilvl="7">
      <w:numFmt w:val="bullet"/>
      <w:lvlText w:val="•"/>
      <w:lvlJc w:val="left"/>
      <w:pPr>
        <w:ind w:left="4042" w:hanging="181"/>
      </w:pPr>
    </w:lvl>
    <w:lvl w:ilvl="8">
      <w:numFmt w:val="bullet"/>
      <w:lvlText w:val="•"/>
      <w:lvlJc w:val="left"/>
      <w:pPr>
        <w:ind w:left="4566" w:hanging="181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5"/>
        <w:sz w:val="22"/>
        <w:szCs w:val="22"/>
      </w:rPr>
    </w:lvl>
    <w:lvl w:ilvl="1">
      <w:start w:val="1"/>
      <w:numFmt w:val="decimal"/>
      <w:lvlText w:val="%1.%2."/>
      <w:lvlJc w:val="left"/>
      <w:pPr>
        <w:ind w:left="551" w:hanging="385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2">
      <w:numFmt w:val="bullet"/>
      <w:lvlText w:val="•"/>
      <w:lvlJc w:val="left"/>
      <w:pPr>
        <w:ind w:left="1631" w:hanging="385"/>
      </w:pPr>
    </w:lvl>
    <w:lvl w:ilvl="3">
      <w:numFmt w:val="bullet"/>
      <w:lvlText w:val="•"/>
      <w:lvlJc w:val="left"/>
      <w:pPr>
        <w:ind w:left="2703" w:hanging="385"/>
      </w:pPr>
    </w:lvl>
    <w:lvl w:ilvl="4">
      <w:numFmt w:val="bullet"/>
      <w:lvlText w:val="•"/>
      <w:lvlJc w:val="left"/>
      <w:pPr>
        <w:ind w:left="3774" w:hanging="385"/>
      </w:pPr>
    </w:lvl>
    <w:lvl w:ilvl="5">
      <w:numFmt w:val="bullet"/>
      <w:lvlText w:val="•"/>
      <w:lvlJc w:val="left"/>
      <w:pPr>
        <w:ind w:left="4846" w:hanging="385"/>
      </w:pPr>
    </w:lvl>
    <w:lvl w:ilvl="6">
      <w:numFmt w:val="bullet"/>
      <w:lvlText w:val="•"/>
      <w:lvlJc w:val="left"/>
      <w:pPr>
        <w:ind w:left="5918" w:hanging="385"/>
      </w:pPr>
    </w:lvl>
    <w:lvl w:ilvl="7">
      <w:numFmt w:val="bullet"/>
      <w:lvlText w:val="•"/>
      <w:lvlJc w:val="left"/>
      <w:pPr>
        <w:ind w:left="6989" w:hanging="385"/>
      </w:pPr>
    </w:lvl>
    <w:lvl w:ilvl="8">
      <w:numFmt w:val="bullet"/>
      <w:lvlText w:val="•"/>
      <w:lvlJc w:val="left"/>
      <w:pPr>
        <w:ind w:left="8061" w:hanging="385"/>
      </w:pPr>
    </w:lvl>
  </w:abstractNum>
  <w:abstractNum w:abstractNumId="2" w15:restartNumberingAfterBreak="0">
    <w:nsid w:val="00000404"/>
    <w:multiLevelType w:val="multilevel"/>
    <w:tmpl w:val="23642074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" w15:restartNumberingAfterBreak="0">
    <w:nsid w:val="00000405"/>
    <w:multiLevelType w:val="multilevel"/>
    <w:tmpl w:val="00BC734A"/>
    <w:lvl w:ilvl="0">
      <w:start w:val="3"/>
      <w:numFmt w:val="decimal"/>
      <w:lvlText w:val="%1"/>
      <w:lvlJc w:val="left"/>
      <w:pPr>
        <w:ind w:left="1288" w:hanging="6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88" w:hanging="604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1"/>
        <w:sz w:val="22"/>
        <w:szCs w:val="22"/>
      </w:rPr>
    </w:lvl>
    <w:lvl w:ilvl="3">
      <w:numFmt w:val="bullet"/>
      <w:lvlText w:val="•"/>
      <w:lvlJc w:val="left"/>
      <w:pPr>
        <w:ind w:left="4023" w:hanging="604"/>
      </w:pPr>
    </w:lvl>
    <w:lvl w:ilvl="4">
      <w:numFmt w:val="bullet"/>
      <w:lvlText w:val="•"/>
      <w:lvlJc w:val="left"/>
      <w:pPr>
        <w:ind w:left="4938" w:hanging="604"/>
      </w:pPr>
    </w:lvl>
    <w:lvl w:ilvl="5">
      <w:numFmt w:val="bullet"/>
      <w:lvlText w:val="•"/>
      <w:lvlJc w:val="left"/>
      <w:pPr>
        <w:ind w:left="5852" w:hanging="604"/>
      </w:pPr>
    </w:lvl>
    <w:lvl w:ilvl="6">
      <w:numFmt w:val="bullet"/>
      <w:lvlText w:val="•"/>
      <w:lvlJc w:val="left"/>
      <w:pPr>
        <w:ind w:left="6767" w:hanging="604"/>
      </w:pPr>
    </w:lvl>
    <w:lvl w:ilvl="7">
      <w:numFmt w:val="bullet"/>
      <w:lvlText w:val="•"/>
      <w:lvlJc w:val="left"/>
      <w:pPr>
        <w:ind w:left="7681" w:hanging="604"/>
      </w:pPr>
    </w:lvl>
    <w:lvl w:ilvl="8">
      <w:numFmt w:val="bullet"/>
      <w:lvlText w:val="•"/>
      <w:lvlJc w:val="left"/>
      <w:pPr>
        <w:ind w:left="8596" w:hanging="604"/>
      </w:pPr>
    </w:lvl>
  </w:abstractNum>
  <w:abstractNum w:abstractNumId="4" w15:restartNumberingAfterBreak="0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6" w15:restartNumberingAfterBreak="0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8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385"/>
      </w:pPr>
      <w:rPr>
        <w:rFonts w:ascii="Times New Roman" w:hAnsi="Times New Roman" w:cs="Times New Roman"/>
        <w:b w:val="0"/>
        <w:bCs w:val="0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85"/>
      </w:pPr>
    </w:lvl>
    <w:lvl w:ilvl="3">
      <w:numFmt w:val="bullet"/>
      <w:lvlText w:val="•"/>
      <w:lvlJc w:val="left"/>
      <w:pPr>
        <w:ind w:left="2563" w:hanging="385"/>
      </w:pPr>
    </w:lvl>
    <w:lvl w:ilvl="4">
      <w:numFmt w:val="bullet"/>
      <w:lvlText w:val="•"/>
      <w:lvlJc w:val="left"/>
      <w:pPr>
        <w:ind w:left="3654" w:hanging="385"/>
      </w:pPr>
    </w:lvl>
    <w:lvl w:ilvl="5">
      <w:numFmt w:val="bullet"/>
      <w:lvlText w:val="•"/>
      <w:lvlJc w:val="left"/>
      <w:pPr>
        <w:ind w:left="4746" w:hanging="385"/>
      </w:pPr>
    </w:lvl>
    <w:lvl w:ilvl="6">
      <w:numFmt w:val="bullet"/>
      <w:lvlText w:val="•"/>
      <w:lvlJc w:val="left"/>
      <w:pPr>
        <w:ind w:left="5838" w:hanging="385"/>
      </w:pPr>
    </w:lvl>
    <w:lvl w:ilvl="7">
      <w:numFmt w:val="bullet"/>
      <w:lvlText w:val="•"/>
      <w:lvlJc w:val="left"/>
      <w:pPr>
        <w:ind w:left="6929" w:hanging="385"/>
      </w:pPr>
    </w:lvl>
    <w:lvl w:ilvl="8">
      <w:numFmt w:val="bullet"/>
      <w:lvlText w:val="•"/>
      <w:lvlJc w:val="left"/>
      <w:pPr>
        <w:ind w:left="8021" w:hanging="385"/>
      </w:pPr>
    </w:lvl>
  </w:abstractNum>
  <w:abstractNum w:abstractNumId="7" w15:restartNumberingAfterBreak="0">
    <w:nsid w:val="025D5A5F"/>
    <w:multiLevelType w:val="multilevel"/>
    <w:tmpl w:val="B9847E5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8" w15:restartNumberingAfterBreak="0">
    <w:nsid w:val="029955AD"/>
    <w:multiLevelType w:val="multilevel"/>
    <w:tmpl w:val="66CAC08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Times" w:eastAsia="Calibri" w:hAnsi="Times" w:hint="default"/>
        <w:i w:val="0"/>
        <w:color w:val="auto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eastAsia="Calibri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eastAsia="Calibri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eastAsia="Calibri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eastAsia="Calibri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eastAsia="Calibri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eastAsia="Calibri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eastAsia="Calibri" w:hint="default"/>
        <w:i w:val="0"/>
        <w:color w:val="auto"/>
      </w:rPr>
    </w:lvl>
  </w:abstractNum>
  <w:abstractNum w:abstractNumId="9" w15:restartNumberingAfterBreak="0">
    <w:nsid w:val="091E7736"/>
    <w:multiLevelType w:val="multilevel"/>
    <w:tmpl w:val="3AC60BB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10" w15:restartNumberingAfterBreak="0">
    <w:nsid w:val="0B77146B"/>
    <w:multiLevelType w:val="multilevel"/>
    <w:tmpl w:val="392226C8"/>
    <w:lvl w:ilvl="0">
      <w:start w:val="4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1578" w:hanging="330"/>
      </w:pPr>
      <w:rPr>
        <w:rFonts w:hint="default"/>
      </w:rPr>
    </w:lvl>
    <w:lvl w:ilvl="3">
      <w:numFmt w:val="bullet"/>
      <w:lvlText w:val="•"/>
      <w:lvlJc w:val="left"/>
      <w:pPr>
        <w:ind w:left="2656" w:hanging="330"/>
      </w:pPr>
      <w:rPr>
        <w:rFonts w:hint="default"/>
      </w:rPr>
    </w:lvl>
    <w:lvl w:ilvl="4">
      <w:numFmt w:val="bullet"/>
      <w:lvlText w:val="•"/>
      <w:lvlJc w:val="left"/>
      <w:pPr>
        <w:ind w:left="3734" w:hanging="330"/>
      </w:pPr>
      <w:rPr>
        <w:rFonts w:hint="default"/>
      </w:rPr>
    </w:lvl>
    <w:lvl w:ilvl="5">
      <w:numFmt w:val="bullet"/>
      <w:lvlText w:val="•"/>
      <w:lvlJc w:val="left"/>
      <w:pPr>
        <w:ind w:left="4813" w:hanging="330"/>
      </w:pPr>
      <w:rPr>
        <w:rFonts w:hint="default"/>
      </w:rPr>
    </w:lvl>
    <w:lvl w:ilvl="6">
      <w:numFmt w:val="bullet"/>
      <w:lvlText w:val="•"/>
      <w:lvlJc w:val="left"/>
      <w:pPr>
        <w:ind w:left="5891" w:hanging="330"/>
      </w:pPr>
      <w:rPr>
        <w:rFonts w:hint="default"/>
      </w:rPr>
    </w:lvl>
    <w:lvl w:ilvl="7">
      <w:numFmt w:val="bullet"/>
      <w:lvlText w:val="•"/>
      <w:lvlJc w:val="left"/>
      <w:pPr>
        <w:ind w:left="6969" w:hanging="330"/>
      </w:pPr>
      <w:rPr>
        <w:rFonts w:hint="default"/>
      </w:rPr>
    </w:lvl>
    <w:lvl w:ilvl="8">
      <w:numFmt w:val="bullet"/>
      <w:lvlText w:val="•"/>
      <w:lvlJc w:val="left"/>
      <w:pPr>
        <w:ind w:left="8048" w:hanging="330"/>
      </w:pPr>
      <w:rPr>
        <w:rFonts w:hint="default"/>
      </w:rPr>
    </w:lvl>
  </w:abstractNum>
  <w:abstractNum w:abstractNumId="11" w15:restartNumberingAfterBreak="0">
    <w:nsid w:val="10DE50D9"/>
    <w:multiLevelType w:val="multilevel"/>
    <w:tmpl w:val="36385E5E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eastAsia="Times New Roman" w:hAnsi="Times New Roman" w:cs="Times New Roman" w:hint="default"/>
        <w:w w:val="97"/>
        <w:sz w:val="22"/>
        <w:szCs w:val="22"/>
      </w:rPr>
    </w:lvl>
    <w:lvl w:ilvl="1">
      <w:start w:val="1"/>
      <w:numFmt w:val="decimal"/>
      <w:lvlText w:val="%1.%2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2"/>
        <w:w w:val="94"/>
        <w:sz w:val="22"/>
        <w:szCs w:val="22"/>
      </w:rPr>
    </w:lvl>
    <w:lvl w:ilvl="2">
      <w:start w:val="1"/>
      <w:numFmt w:val="decimal"/>
      <w:lvlText w:val="%1.%2.%3"/>
      <w:lvlJc w:val="left"/>
      <w:pPr>
        <w:ind w:left="1233" w:hanging="549"/>
      </w:pPr>
      <w:rPr>
        <w:rFonts w:ascii="Times New Roman" w:eastAsia="Times New Roman" w:hAnsi="Times New Roman" w:cs="Times New Roman" w:hint="default"/>
        <w:spacing w:val="-2"/>
        <w:w w:val="93"/>
        <w:sz w:val="22"/>
        <w:szCs w:val="22"/>
      </w:rPr>
    </w:lvl>
    <w:lvl w:ilvl="3">
      <w:numFmt w:val="bullet"/>
      <w:lvlText w:val="•"/>
      <w:lvlJc w:val="left"/>
      <w:pPr>
        <w:ind w:left="1240" w:hanging="549"/>
      </w:pPr>
      <w:rPr>
        <w:rFonts w:hint="default"/>
      </w:rPr>
    </w:lvl>
    <w:lvl w:ilvl="4">
      <w:numFmt w:val="bullet"/>
      <w:lvlText w:val="•"/>
      <w:lvlJc w:val="left"/>
      <w:pPr>
        <w:ind w:left="1900" w:hanging="549"/>
      </w:pPr>
      <w:rPr>
        <w:rFonts w:hint="default"/>
      </w:rPr>
    </w:lvl>
    <w:lvl w:ilvl="5">
      <w:numFmt w:val="bullet"/>
      <w:lvlText w:val="•"/>
      <w:lvlJc w:val="left"/>
      <w:pPr>
        <w:ind w:left="3320" w:hanging="549"/>
      </w:pPr>
      <w:rPr>
        <w:rFonts w:hint="default"/>
      </w:rPr>
    </w:lvl>
    <w:lvl w:ilvl="6">
      <w:numFmt w:val="bullet"/>
      <w:lvlText w:val="•"/>
      <w:lvlJc w:val="left"/>
      <w:pPr>
        <w:ind w:left="4741" w:hanging="549"/>
      </w:pPr>
      <w:rPr>
        <w:rFonts w:hint="default"/>
      </w:rPr>
    </w:lvl>
    <w:lvl w:ilvl="7">
      <w:numFmt w:val="bullet"/>
      <w:lvlText w:val="•"/>
      <w:lvlJc w:val="left"/>
      <w:pPr>
        <w:ind w:left="6162" w:hanging="549"/>
      </w:pPr>
      <w:rPr>
        <w:rFonts w:hint="default"/>
      </w:rPr>
    </w:lvl>
    <w:lvl w:ilvl="8">
      <w:numFmt w:val="bullet"/>
      <w:lvlText w:val="•"/>
      <w:lvlJc w:val="left"/>
      <w:pPr>
        <w:ind w:left="7583" w:hanging="549"/>
      </w:pPr>
      <w:rPr>
        <w:rFonts w:hint="default"/>
      </w:rPr>
    </w:lvl>
  </w:abstractNum>
  <w:abstractNum w:abstractNumId="12" w15:restartNumberingAfterBreak="0">
    <w:nsid w:val="15081AC1"/>
    <w:multiLevelType w:val="multilevel"/>
    <w:tmpl w:val="0DDE6D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3" w15:restartNumberingAfterBreak="0">
    <w:nsid w:val="221D5B62"/>
    <w:multiLevelType w:val="multilevel"/>
    <w:tmpl w:val="7D4E79AE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14" w15:restartNumberingAfterBreak="0">
    <w:nsid w:val="25D178BD"/>
    <w:multiLevelType w:val="multilevel"/>
    <w:tmpl w:val="DCD0C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5" w15:restartNumberingAfterBreak="0">
    <w:nsid w:val="264F692D"/>
    <w:multiLevelType w:val="multilevel"/>
    <w:tmpl w:val="DF0665AC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6" w15:restartNumberingAfterBreak="0">
    <w:nsid w:val="27E41846"/>
    <w:multiLevelType w:val="multilevel"/>
    <w:tmpl w:val="179C1798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7" w15:restartNumberingAfterBreak="0">
    <w:nsid w:val="2B260504"/>
    <w:multiLevelType w:val="multilevel"/>
    <w:tmpl w:val="D71015F2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660" w:hanging="330"/>
      </w:pPr>
      <w:rPr>
        <w:rFonts w:hint="default"/>
      </w:rPr>
    </w:lvl>
    <w:lvl w:ilvl="3">
      <w:numFmt w:val="bullet"/>
      <w:lvlText w:val="•"/>
      <w:lvlJc w:val="left"/>
      <w:pPr>
        <w:ind w:left="1853" w:hanging="330"/>
      </w:pPr>
      <w:rPr>
        <w:rFonts w:hint="default"/>
      </w:rPr>
    </w:lvl>
    <w:lvl w:ilvl="4">
      <w:numFmt w:val="bullet"/>
      <w:lvlText w:val="•"/>
      <w:lvlJc w:val="left"/>
      <w:pPr>
        <w:ind w:left="3046" w:hanging="330"/>
      </w:pPr>
      <w:rPr>
        <w:rFonts w:hint="default"/>
      </w:rPr>
    </w:lvl>
    <w:lvl w:ilvl="5">
      <w:numFmt w:val="bullet"/>
      <w:lvlText w:val="•"/>
      <w:lvlJc w:val="left"/>
      <w:pPr>
        <w:ind w:left="4239" w:hanging="330"/>
      </w:pPr>
      <w:rPr>
        <w:rFonts w:hint="default"/>
      </w:rPr>
    </w:lvl>
    <w:lvl w:ilvl="6">
      <w:numFmt w:val="bullet"/>
      <w:lvlText w:val="•"/>
      <w:lvlJc w:val="left"/>
      <w:pPr>
        <w:ind w:left="5432" w:hanging="330"/>
      </w:pPr>
      <w:rPr>
        <w:rFonts w:hint="default"/>
      </w:rPr>
    </w:lvl>
    <w:lvl w:ilvl="7">
      <w:numFmt w:val="bullet"/>
      <w:lvlText w:val="•"/>
      <w:lvlJc w:val="left"/>
      <w:pPr>
        <w:ind w:left="6625" w:hanging="330"/>
      </w:pPr>
      <w:rPr>
        <w:rFonts w:hint="default"/>
      </w:rPr>
    </w:lvl>
    <w:lvl w:ilvl="8">
      <w:numFmt w:val="bullet"/>
      <w:lvlText w:val="•"/>
      <w:lvlJc w:val="left"/>
      <w:pPr>
        <w:ind w:left="7818" w:hanging="330"/>
      </w:pPr>
      <w:rPr>
        <w:rFonts w:hint="default"/>
      </w:rPr>
    </w:lvl>
  </w:abstractNum>
  <w:abstractNum w:abstractNumId="18" w15:restartNumberingAfterBreak="0">
    <w:nsid w:val="2EC9123E"/>
    <w:multiLevelType w:val="multilevel"/>
    <w:tmpl w:val="2CC61DDA"/>
    <w:lvl w:ilvl="0">
      <w:start w:val="5"/>
      <w:numFmt w:val="decimal"/>
      <w:lvlText w:val="%1"/>
      <w:lvlJc w:val="left"/>
      <w:pPr>
        <w:ind w:left="330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30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956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1678" w:hanging="549"/>
      </w:pPr>
      <w:rPr>
        <w:rFonts w:hint="default"/>
      </w:rPr>
    </w:lvl>
    <w:lvl w:ilvl="4">
      <w:numFmt w:val="bullet"/>
      <w:lvlText w:val="•"/>
      <w:lvlJc w:val="left"/>
      <w:pPr>
        <w:ind w:left="2037" w:hanging="549"/>
      </w:pPr>
      <w:rPr>
        <w:rFonts w:hint="default"/>
      </w:rPr>
    </w:lvl>
    <w:lvl w:ilvl="5">
      <w:numFmt w:val="bullet"/>
      <w:lvlText w:val="•"/>
      <w:lvlJc w:val="left"/>
      <w:pPr>
        <w:ind w:left="2397" w:hanging="549"/>
      </w:pPr>
      <w:rPr>
        <w:rFonts w:hint="default"/>
      </w:rPr>
    </w:lvl>
    <w:lvl w:ilvl="6">
      <w:numFmt w:val="bullet"/>
      <w:lvlText w:val="•"/>
      <w:lvlJc w:val="left"/>
      <w:pPr>
        <w:ind w:left="2756" w:hanging="549"/>
      </w:pPr>
      <w:rPr>
        <w:rFonts w:hint="default"/>
      </w:rPr>
    </w:lvl>
    <w:lvl w:ilvl="7">
      <w:numFmt w:val="bullet"/>
      <w:lvlText w:val="•"/>
      <w:lvlJc w:val="left"/>
      <w:pPr>
        <w:ind w:left="3115" w:hanging="549"/>
      </w:pPr>
      <w:rPr>
        <w:rFonts w:hint="default"/>
      </w:rPr>
    </w:lvl>
    <w:lvl w:ilvl="8">
      <w:numFmt w:val="bullet"/>
      <w:lvlText w:val="•"/>
      <w:lvlJc w:val="left"/>
      <w:pPr>
        <w:ind w:left="3475" w:hanging="549"/>
      </w:pPr>
      <w:rPr>
        <w:rFonts w:hint="default"/>
      </w:rPr>
    </w:lvl>
  </w:abstractNum>
  <w:abstractNum w:abstractNumId="19" w15:restartNumberingAfterBreak="0">
    <w:nsid w:val="30A865BC"/>
    <w:multiLevelType w:val="multilevel"/>
    <w:tmpl w:val="0A060154"/>
    <w:lvl w:ilvl="0">
      <w:start w:val="4"/>
      <w:numFmt w:val="decimal"/>
      <w:lvlText w:val="%1."/>
      <w:lvlJc w:val="left"/>
      <w:pPr>
        <w:ind w:left="496" w:hanging="220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0" w15:restartNumberingAfterBreak="0">
    <w:nsid w:val="30C23A25"/>
    <w:multiLevelType w:val="multilevel"/>
    <w:tmpl w:val="B720FD9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21" w15:restartNumberingAfterBreak="0">
    <w:nsid w:val="32227939"/>
    <w:multiLevelType w:val="multilevel"/>
    <w:tmpl w:val="5686A802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2" w15:restartNumberingAfterBreak="0">
    <w:nsid w:val="3AB042E4"/>
    <w:multiLevelType w:val="multilevel"/>
    <w:tmpl w:val="AAAC1ECE"/>
    <w:lvl w:ilvl="0">
      <w:start w:val="7"/>
      <w:numFmt w:val="decimal"/>
      <w:lvlText w:val="%1."/>
      <w:lvlJc w:val="left"/>
      <w:pPr>
        <w:ind w:left="504" w:hanging="504"/>
      </w:pPr>
      <w:rPr>
        <w:rFonts w:ascii="Times" w:eastAsia="Calibri" w:hAnsi="Times" w:hint="default"/>
        <w:i w:val="0"/>
        <w:w w:val="93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3" w15:restartNumberingAfterBreak="0">
    <w:nsid w:val="431D7A45"/>
    <w:multiLevelType w:val="multilevel"/>
    <w:tmpl w:val="ECD66D52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24" w15:restartNumberingAfterBreak="0">
    <w:nsid w:val="43DC01EE"/>
    <w:multiLevelType w:val="multilevel"/>
    <w:tmpl w:val="8FDECCA2"/>
    <w:lvl w:ilvl="0">
      <w:start w:val="5"/>
      <w:numFmt w:val="decimal"/>
      <w:lvlText w:val="%1"/>
      <w:lvlJc w:val="left"/>
      <w:pPr>
        <w:ind w:left="496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1123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3138" w:hanging="549"/>
      </w:pPr>
      <w:rPr>
        <w:rFonts w:hint="default"/>
      </w:rPr>
    </w:lvl>
    <w:lvl w:ilvl="4">
      <w:numFmt w:val="bullet"/>
      <w:lvlText w:val="•"/>
      <w:lvlJc w:val="left"/>
      <w:pPr>
        <w:ind w:left="4148" w:hanging="549"/>
      </w:pPr>
      <w:rPr>
        <w:rFonts w:hint="default"/>
      </w:rPr>
    </w:lvl>
    <w:lvl w:ilvl="5">
      <w:numFmt w:val="bullet"/>
      <w:lvlText w:val="•"/>
      <w:lvlJc w:val="left"/>
      <w:pPr>
        <w:ind w:left="5157" w:hanging="549"/>
      </w:pPr>
      <w:rPr>
        <w:rFonts w:hint="default"/>
      </w:rPr>
    </w:lvl>
    <w:lvl w:ilvl="6">
      <w:numFmt w:val="bullet"/>
      <w:lvlText w:val="•"/>
      <w:lvlJc w:val="left"/>
      <w:pPr>
        <w:ind w:left="6167" w:hanging="549"/>
      </w:pPr>
      <w:rPr>
        <w:rFonts w:hint="default"/>
      </w:rPr>
    </w:lvl>
    <w:lvl w:ilvl="7">
      <w:numFmt w:val="bullet"/>
      <w:lvlText w:val="•"/>
      <w:lvlJc w:val="left"/>
      <w:pPr>
        <w:ind w:left="7176" w:hanging="549"/>
      </w:pPr>
      <w:rPr>
        <w:rFonts w:hint="default"/>
      </w:rPr>
    </w:lvl>
    <w:lvl w:ilvl="8">
      <w:numFmt w:val="bullet"/>
      <w:lvlText w:val="•"/>
      <w:lvlJc w:val="left"/>
      <w:pPr>
        <w:ind w:left="8185" w:hanging="549"/>
      </w:pPr>
      <w:rPr>
        <w:rFonts w:hint="default"/>
      </w:rPr>
    </w:lvl>
  </w:abstractNum>
  <w:abstractNum w:abstractNumId="25" w15:restartNumberingAfterBreak="0">
    <w:nsid w:val="44EE30D7"/>
    <w:multiLevelType w:val="multilevel"/>
    <w:tmpl w:val="C2B2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26" w15:restartNumberingAfterBreak="0">
    <w:nsid w:val="46340E7A"/>
    <w:multiLevelType w:val="multilevel"/>
    <w:tmpl w:val="3AC60BBC"/>
    <w:lvl w:ilvl="0">
      <w:start w:val="7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27" w15:restartNumberingAfterBreak="0">
    <w:nsid w:val="470C5C8A"/>
    <w:multiLevelType w:val="hybridMultilevel"/>
    <w:tmpl w:val="A42E27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94758"/>
    <w:multiLevelType w:val="multilevel"/>
    <w:tmpl w:val="56F42AF0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9" w15:restartNumberingAfterBreak="0">
    <w:nsid w:val="67D23893"/>
    <w:multiLevelType w:val="hybridMultilevel"/>
    <w:tmpl w:val="3AA06164"/>
    <w:lvl w:ilvl="0" w:tplc="CFAA657A">
      <w:numFmt w:val="bullet"/>
      <w:lvlText w:val="■"/>
      <w:lvlJc w:val="left"/>
      <w:pPr>
        <w:ind w:left="385" w:hanging="181"/>
      </w:pPr>
      <w:rPr>
        <w:rFonts w:ascii="MS PMincho" w:eastAsia="MS PMincho" w:hAnsi="MS PMincho" w:cs="MS PMincho" w:hint="default"/>
        <w:w w:val="100"/>
        <w:sz w:val="16"/>
        <w:szCs w:val="16"/>
      </w:rPr>
    </w:lvl>
    <w:lvl w:ilvl="1" w:tplc="682236C8">
      <w:numFmt w:val="bullet"/>
      <w:lvlText w:val="•"/>
      <w:lvlJc w:val="left"/>
      <w:pPr>
        <w:ind w:left="903" w:hanging="181"/>
      </w:pPr>
      <w:rPr>
        <w:rFonts w:hint="default"/>
      </w:rPr>
    </w:lvl>
    <w:lvl w:ilvl="2" w:tplc="F3EC3F94">
      <w:numFmt w:val="bullet"/>
      <w:lvlText w:val="•"/>
      <w:lvlJc w:val="left"/>
      <w:pPr>
        <w:ind w:left="1426" w:hanging="181"/>
      </w:pPr>
      <w:rPr>
        <w:rFonts w:hint="default"/>
      </w:rPr>
    </w:lvl>
    <w:lvl w:ilvl="3" w:tplc="5E6CCE5A">
      <w:numFmt w:val="bullet"/>
      <w:lvlText w:val="•"/>
      <w:lvlJc w:val="left"/>
      <w:pPr>
        <w:ind w:left="1949" w:hanging="181"/>
      </w:pPr>
      <w:rPr>
        <w:rFonts w:hint="default"/>
      </w:rPr>
    </w:lvl>
    <w:lvl w:ilvl="4" w:tplc="E71A7BCE">
      <w:numFmt w:val="bullet"/>
      <w:lvlText w:val="•"/>
      <w:lvlJc w:val="left"/>
      <w:pPr>
        <w:ind w:left="2473" w:hanging="181"/>
      </w:pPr>
      <w:rPr>
        <w:rFonts w:hint="default"/>
      </w:rPr>
    </w:lvl>
    <w:lvl w:ilvl="5" w:tplc="22BA8DBA">
      <w:numFmt w:val="bullet"/>
      <w:lvlText w:val="•"/>
      <w:lvlJc w:val="left"/>
      <w:pPr>
        <w:ind w:left="2996" w:hanging="181"/>
      </w:pPr>
      <w:rPr>
        <w:rFonts w:hint="default"/>
      </w:rPr>
    </w:lvl>
    <w:lvl w:ilvl="6" w:tplc="9670DA54">
      <w:numFmt w:val="bullet"/>
      <w:lvlText w:val="•"/>
      <w:lvlJc w:val="left"/>
      <w:pPr>
        <w:ind w:left="3519" w:hanging="181"/>
      </w:pPr>
      <w:rPr>
        <w:rFonts w:hint="default"/>
      </w:rPr>
    </w:lvl>
    <w:lvl w:ilvl="7" w:tplc="86109E38">
      <w:numFmt w:val="bullet"/>
      <w:lvlText w:val="•"/>
      <w:lvlJc w:val="left"/>
      <w:pPr>
        <w:ind w:left="4042" w:hanging="181"/>
      </w:pPr>
      <w:rPr>
        <w:rFonts w:hint="default"/>
      </w:rPr>
    </w:lvl>
    <w:lvl w:ilvl="8" w:tplc="579446C4">
      <w:numFmt w:val="bullet"/>
      <w:lvlText w:val="•"/>
      <w:lvlJc w:val="left"/>
      <w:pPr>
        <w:ind w:left="4566" w:hanging="181"/>
      </w:pPr>
      <w:rPr>
        <w:rFonts w:hint="default"/>
      </w:rPr>
    </w:lvl>
  </w:abstractNum>
  <w:abstractNum w:abstractNumId="30" w15:restartNumberingAfterBreak="0">
    <w:nsid w:val="74C03D29"/>
    <w:multiLevelType w:val="multilevel"/>
    <w:tmpl w:val="94F88384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7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31" w15:restartNumberingAfterBreak="0">
    <w:nsid w:val="764C1E2B"/>
    <w:multiLevelType w:val="multilevel"/>
    <w:tmpl w:val="4C84BA38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2" w15:restartNumberingAfterBreak="0">
    <w:nsid w:val="798C4394"/>
    <w:multiLevelType w:val="multilevel"/>
    <w:tmpl w:val="05A6270C"/>
    <w:lvl w:ilvl="0">
      <w:start w:val="7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166" w:hanging="330"/>
      </w:pPr>
      <w:rPr>
        <w:rFonts w:ascii="Times New Roman" w:eastAsia="Times New Roman" w:hAnsi="Times New Roman" w:cs="Times New Roman" w:hint="default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30"/>
      </w:pPr>
      <w:rPr>
        <w:rFonts w:hint="default"/>
      </w:rPr>
    </w:lvl>
    <w:lvl w:ilvl="3">
      <w:numFmt w:val="bullet"/>
      <w:lvlText w:val="•"/>
      <w:lvlJc w:val="left"/>
      <w:pPr>
        <w:ind w:left="2563" w:hanging="330"/>
      </w:pPr>
      <w:rPr>
        <w:rFonts w:hint="default"/>
      </w:rPr>
    </w:lvl>
    <w:lvl w:ilvl="4">
      <w:numFmt w:val="bullet"/>
      <w:lvlText w:val="•"/>
      <w:lvlJc w:val="left"/>
      <w:pPr>
        <w:ind w:left="3654" w:hanging="330"/>
      </w:pPr>
      <w:rPr>
        <w:rFonts w:hint="default"/>
      </w:rPr>
    </w:lvl>
    <w:lvl w:ilvl="5">
      <w:numFmt w:val="bullet"/>
      <w:lvlText w:val="•"/>
      <w:lvlJc w:val="left"/>
      <w:pPr>
        <w:ind w:left="4746" w:hanging="330"/>
      </w:pPr>
      <w:rPr>
        <w:rFonts w:hint="default"/>
      </w:rPr>
    </w:lvl>
    <w:lvl w:ilvl="6">
      <w:numFmt w:val="bullet"/>
      <w:lvlText w:val="•"/>
      <w:lvlJc w:val="left"/>
      <w:pPr>
        <w:ind w:left="5838" w:hanging="330"/>
      </w:pPr>
      <w:rPr>
        <w:rFonts w:hint="default"/>
      </w:rPr>
    </w:lvl>
    <w:lvl w:ilvl="7">
      <w:numFmt w:val="bullet"/>
      <w:lvlText w:val="•"/>
      <w:lvlJc w:val="left"/>
      <w:pPr>
        <w:ind w:left="6929" w:hanging="330"/>
      </w:pPr>
      <w:rPr>
        <w:rFonts w:hint="default"/>
      </w:rPr>
    </w:lvl>
    <w:lvl w:ilvl="8">
      <w:numFmt w:val="bullet"/>
      <w:lvlText w:val="•"/>
      <w:lvlJc w:val="left"/>
      <w:pPr>
        <w:ind w:left="8021" w:hanging="330"/>
      </w:pPr>
      <w:rPr>
        <w:rFonts w:hint="default"/>
      </w:rPr>
    </w:lvl>
  </w:abstractNum>
  <w:abstractNum w:abstractNumId="33" w15:restartNumberingAfterBreak="0">
    <w:nsid w:val="79B5578F"/>
    <w:multiLevelType w:val="multilevel"/>
    <w:tmpl w:val="314C805E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4" w15:restartNumberingAfterBreak="0">
    <w:nsid w:val="7A9E4194"/>
    <w:multiLevelType w:val="multilevel"/>
    <w:tmpl w:val="9CDE9AD2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5"/>
      <w:numFmt w:val="decimal"/>
      <w:lvlText w:val="%1.%2.%3."/>
      <w:lvlJc w:val="left"/>
      <w:pPr>
        <w:ind w:left="1404" w:hanging="72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35" w15:restartNumberingAfterBreak="0">
    <w:nsid w:val="7C0D50FB"/>
    <w:multiLevelType w:val="hybridMultilevel"/>
    <w:tmpl w:val="ACEA2D1A"/>
    <w:lvl w:ilvl="0" w:tplc="89B0B328">
      <w:start w:val="1"/>
      <w:numFmt w:val="decimal"/>
      <w:lvlText w:val="%1"/>
      <w:lvlJc w:val="left"/>
      <w:pPr>
        <w:ind w:left="875" w:hanging="708"/>
      </w:pPr>
      <w:rPr>
        <w:rFonts w:hint="default"/>
        <w:b w:val="0"/>
        <w:i w:val="0"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36" w15:restartNumberingAfterBreak="0">
    <w:nsid w:val="7F6A5ABD"/>
    <w:multiLevelType w:val="multilevel"/>
    <w:tmpl w:val="D562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 w16cid:durableId="661200855">
    <w:abstractNumId w:val="0"/>
  </w:num>
  <w:num w:numId="2" w16cid:durableId="1554460860">
    <w:abstractNumId w:val="36"/>
  </w:num>
  <w:num w:numId="3" w16cid:durableId="173686223">
    <w:abstractNumId w:val="14"/>
  </w:num>
  <w:num w:numId="4" w16cid:durableId="804934905">
    <w:abstractNumId w:val="6"/>
  </w:num>
  <w:num w:numId="5" w16cid:durableId="33383370">
    <w:abstractNumId w:val="5"/>
  </w:num>
  <w:num w:numId="6" w16cid:durableId="353459435">
    <w:abstractNumId w:val="4"/>
  </w:num>
  <w:num w:numId="7" w16cid:durableId="2017078350">
    <w:abstractNumId w:val="3"/>
  </w:num>
  <w:num w:numId="8" w16cid:durableId="1286547706">
    <w:abstractNumId w:val="2"/>
  </w:num>
  <w:num w:numId="9" w16cid:durableId="2080857628">
    <w:abstractNumId w:val="1"/>
  </w:num>
  <w:num w:numId="10" w16cid:durableId="1050231402">
    <w:abstractNumId w:val="25"/>
  </w:num>
  <w:num w:numId="11" w16cid:durableId="1373456700">
    <w:abstractNumId w:val="12"/>
  </w:num>
  <w:num w:numId="12" w16cid:durableId="613488858">
    <w:abstractNumId w:val="15"/>
  </w:num>
  <w:num w:numId="13" w16cid:durableId="1617828302">
    <w:abstractNumId w:val="16"/>
  </w:num>
  <w:num w:numId="14" w16cid:durableId="361056038">
    <w:abstractNumId w:val="33"/>
  </w:num>
  <w:num w:numId="15" w16cid:durableId="1143277309">
    <w:abstractNumId w:val="20"/>
  </w:num>
  <w:num w:numId="16" w16cid:durableId="761297123">
    <w:abstractNumId w:val="23"/>
  </w:num>
  <w:num w:numId="17" w16cid:durableId="885024777">
    <w:abstractNumId w:val="27"/>
  </w:num>
  <w:num w:numId="18" w16cid:durableId="133724360">
    <w:abstractNumId w:val="35"/>
  </w:num>
  <w:num w:numId="19" w16cid:durableId="2069179692">
    <w:abstractNumId w:val="7"/>
  </w:num>
  <w:num w:numId="20" w16cid:durableId="2317908">
    <w:abstractNumId w:val="9"/>
  </w:num>
  <w:num w:numId="21" w16cid:durableId="1431505428">
    <w:abstractNumId w:val="32"/>
  </w:num>
  <w:num w:numId="22" w16cid:durableId="1190679773">
    <w:abstractNumId w:val="18"/>
  </w:num>
  <w:num w:numId="23" w16cid:durableId="1421105163">
    <w:abstractNumId w:val="24"/>
  </w:num>
  <w:num w:numId="24" w16cid:durableId="1014378006">
    <w:abstractNumId w:val="17"/>
  </w:num>
  <w:num w:numId="25" w16cid:durableId="656614188">
    <w:abstractNumId w:val="10"/>
  </w:num>
  <w:num w:numId="26" w16cid:durableId="151456256">
    <w:abstractNumId w:val="11"/>
  </w:num>
  <w:num w:numId="27" w16cid:durableId="775246558">
    <w:abstractNumId w:val="29"/>
  </w:num>
  <w:num w:numId="28" w16cid:durableId="1994791074">
    <w:abstractNumId w:val="19"/>
  </w:num>
  <w:num w:numId="29" w16cid:durableId="1249073485">
    <w:abstractNumId w:val="13"/>
  </w:num>
  <w:num w:numId="30" w16cid:durableId="851532433">
    <w:abstractNumId w:val="22"/>
  </w:num>
  <w:num w:numId="31" w16cid:durableId="1751080663">
    <w:abstractNumId w:val="26"/>
  </w:num>
  <w:num w:numId="32" w16cid:durableId="344550997">
    <w:abstractNumId w:val="31"/>
  </w:num>
  <w:num w:numId="33" w16cid:durableId="911812500">
    <w:abstractNumId w:val="21"/>
  </w:num>
  <w:num w:numId="34" w16cid:durableId="912620928">
    <w:abstractNumId w:val="30"/>
  </w:num>
  <w:num w:numId="35" w16cid:durableId="296185651">
    <w:abstractNumId w:val="8"/>
  </w:num>
  <w:num w:numId="36" w16cid:durableId="2058239330">
    <w:abstractNumId w:val="28"/>
  </w:num>
  <w:num w:numId="37" w16cid:durableId="17905155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B6"/>
    <w:rsid w:val="000143BD"/>
    <w:rsid w:val="00020228"/>
    <w:rsid w:val="000246A8"/>
    <w:rsid w:val="000270BD"/>
    <w:rsid w:val="0004724C"/>
    <w:rsid w:val="00073775"/>
    <w:rsid w:val="00087106"/>
    <w:rsid w:val="0009569F"/>
    <w:rsid w:val="000A5192"/>
    <w:rsid w:val="000A62C7"/>
    <w:rsid w:val="000B5BEE"/>
    <w:rsid w:val="000C2986"/>
    <w:rsid w:val="000C7416"/>
    <w:rsid w:val="000D58CF"/>
    <w:rsid w:val="00127F82"/>
    <w:rsid w:val="00137EB3"/>
    <w:rsid w:val="001B1284"/>
    <w:rsid w:val="001B32FC"/>
    <w:rsid w:val="001B54C4"/>
    <w:rsid w:val="001F2A68"/>
    <w:rsid w:val="001F67B2"/>
    <w:rsid w:val="00201190"/>
    <w:rsid w:val="00201975"/>
    <w:rsid w:val="00204DD2"/>
    <w:rsid w:val="002154C0"/>
    <w:rsid w:val="00234A72"/>
    <w:rsid w:val="002361F1"/>
    <w:rsid w:val="0023742B"/>
    <w:rsid w:val="002426E5"/>
    <w:rsid w:val="00243496"/>
    <w:rsid w:val="0025665F"/>
    <w:rsid w:val="002715C3"/>
    <w:rsid w:val="00280678"/>
    <w:rsid w:val="002A60C6"/>
    <w:rsid w:val="002A7F12"/>
    <w:rsid w:val="002C5361"/>
    <w:rsid w:val="002D1D62"/>
    <w:rsid w:val="002D60DA"/>
    <w:rsid w:val="002E354B"/>
    <w:rsid w:val="002E731A"/>
    <w:rsid w:val="002F1552"/>
    <w:rsid w:val="003063A3"/>
    <w:rsid w:val="003259FC"/>
    <w:rsid w:val="0033389A"/>
    <w:rsid w:val="00335202"/>
    <w:rsid w:val="003375A3"/>
    <w:rsid w:val="00346F9F"/>
    <w:rsid w:val="00364C95"/>
    <w:rsid w:val="0036623D"/>
    <w:rsid w:val="00371A3E"/>
    <w:rsid w:val="00376E59"/>
    <w:rsid w:val="003B2E66"/>
    <w:rsid w:val="003B48DE"/>
    <w:rsid w:val="003D17B3"/>
    <w:rsid w:val="004028E9"/>
    <w:rsid w:val="004475F8"/>
    <w:rsid w:val="004768B6"/>
    <w:rsid w:val="00484D47"/>
    <w:rsid w:val="004922B2"/>
    <w:rsid w:val="004A0ADD"/>
    <w:rsid w:val="004A37E3"/>
    <w:rsid w:val="004C5DF2"/>
    <w:rsid w:val="004E1BA0"/>
    <w:rsid w:val="004E1D9E"/>
    <w:rsid w:val="00501341"/>
    <w:rsid w:val="0050378B"/>
    <w:rsid w:val="00504C88"/>
    <w:rsid w:val="00505C66"/>
    <w:rsid w:val="00525E88"/>
    <w:rsid w:val="00526AEE"/>
    <w:rsid w:val="00543EEE"/>
    <w:rsid w:val="00562332"/>
    <w:rsid w:val="00584EB4"/>
    <w:rsid w:val="005B3785"/>
    <w:rsid w:val="005B6058"/>
    <w:rsid w:val="005C5F17"/>
    <w:rsid w:val="005D76D5"/>
    <w:rsid w:val="005E0EA6"/>
    <w:rsid w:val="0060123E"/>
    <w:rsid w:val="00606911"/>
    <w:rsid w:val="006848D3"/>
    <w:rsid w:val="0068601C"/>
    <w:rsid w:val="006A64EC"/>
    <w:rsid w:val="006B15B1"/>
    <w:rsid w:val="006B17DD"/>
    <w:rsid w:val="006E43E7"/>
    <w:rsid w:val="00702836"/>
    <w:rsid w:val="00717D0B"/>
    <w:rsid w:val="00720CA4"/>
    <w:rsid w:val="0072578F"/>
    <w:rsid w:val="00742B86"/>
    <w:rsid w:val="00743AA8"/>
    <w:rsid w:val="00764208"/>
    <w:rsid w:val="0077342F"/>
    <w:rsid w:val="00791270"/>
    <w:rsid w:val="00791B5A"/>
    <w:rsid w:val="007E229C"/>
    <w:rsid w:val="007E7E79"/>
    <w:rsid w:val="008123FA"/>
    <w:rsid w:val="00813A86"/>
    <w:rsid w:val="00816B48"/>
    <w:rsid w:val="008171B1"/>
    <w:rsid w:val="0082414A"/>
    <w:rsid w:val="0082518A"/>
    <w:rsid w:val="00836869"/>
    <w:rsid w:val="00842129"/>
    <w:rsid w:val="00847362"/>
    <w:rsid w:val="00847970"/>
    <w:rsid w:val="008535F6"/>
    <w:rsid w:val="00891CCB"/>
    <w:rsid w:val="008A2346"/>
    <w:rsid w:val="008B1808"/>
    <w:rsid w:val="008E40F3"/>
    <w:rsid w:val="0090170C"/>
    <w:rsid w:val="00911405"/>
    <w:rsid w:val="0092112B"/>
    <w:rsid w:val="009314B6"/>
    <w:rsid w:val="009352DA"/>
    <w:rsid w:val="009531FC"/>
    <w:rsid w:val="00992486"/>
    <w:rsid w:val="009A1E6B"/>
    <w:rsid w:val="009A6283"/>
    <w:rsid w:val="009E0DA5"/>
    <w:rsid w:val="00A134FE"/>
    <w:rsid w:val="00A41235"/>
    <w:rsid w:val="00A4752C"/>
    <w:rsid w:val="00A514AB"/>
    <w:rsid w:val="00A85F72"/>
    <w:rsid w:val="00A90CA1"/>
    <w:rsid w:val="00AD0EA5"/>
    <w:rsid w:val="00B01466"/>
    <w:rsid w:val="00B01559"/>
    <w:rsid w:val="00B067BE"/>
    <w:rsid w:val="00B075D2"/>
    <w:rsid w:val="00B13372"/>
    <w:rsid w:val="00B319B3"/>
    <w:rsid w:val="00B50091"/>
    <w:rsid w:val="00B53822"/>
    <w:rsid w:val="00B71D43"/>
    <w:rsid w:val="00B859F7"/>
    <w:rsid w:val="00B90160"/>
    <w:rsid w:val="00BA2F8D"/>
    <w:rsid w:val="00BB4023"/>
    <w:rsid w:val="00BC61C5"/>
    <w:rsid w:val="00BD777D"/>
    <w:rsid w:val="00C13698"/>
    <w:rsid w:val="00C73118"/>
    <w:rsid w:val="00C83FB4"/>
    <w:rsid w:val="00C86EBF"/>
    <w:rsid w:val="00CA3D28"/>
    <w:rsid w:val="00CA50F6"/>
    <w:rsid w:val="00CB09DC"/>
    <w:rsid w:val="00CB352F"/>
    <w:rsid w:val="00CC71FF"/>
    <w:rsid w:val="00CD0080"/>
    <w:rsid w:val="00CD2BE9"/>
    <w:rsid w:val="00CD54CF"/>
    <w:rsid w:val="00D22B21"/>
    <w:rsid w:val="00D51517"/>
    <w:rsid w:val="00D5771B"/>
    <w:rsid w:val="00D77B75"/>
    <w:rsid w:val="00D9356F"/>
    <w:rsid w:val="00DA4FF7"/>
    <w:rsid w:val="00DC1C4A"/>
    <w:rsid w:val="00DD089F"/>
    <w:rsid w:val="00DD7B19"/>
    <w:rsid w:val="00DE2898"/>
    <w:rsid w:val="00DE4333"/>
    <w:rsid w:val="00DF62D8"/>
    <w:rsid w:val="00E20AFA"/>
    <w:rsid w:val="00E20B46"/>
    <w:rsid w:val="00E352C8"/>
    <w:rsid w:val="00E41210"/>
    <w:rsid w:val="00E43116"/>
    <w:rsid w:val="00E43D5E"/>
    <w:rsid w:val="00E6304C"/>
    <w:rsid w:val="00E67807"/>
    <w:rsid w:val="00EB1B61"/>
    <w:rsid w:val="00EB6340"/>
    <w:rsid w:val="00EC4BC1"/>
    <w:rsid w:val="00EC7259"/>
    <w:rsid w:val="00ED619C"/>
    <w:rsid w:val="00EE1679"/>
    <w:rsid w:val="00EE7E0D"/>
    <w:rsid w:val="00F02E42"/>
    <w:rsid w:val="00F25913"/>
    <w:rsid w:val="00F33B76"/>
    <w:rsid w:val="00F36A35"/>
    <w:rsid w:val="00F6438F"/>
    <w:rsid w:val="00F914F2"/>
    <w:rsid w:val="00F9184E"/>
    <w:rsid w:val="00F93297"/>
    <w:rsid w:val="00FA1641"/>
    <w:rsid w:val="00FA5D80"/>
    <w:rsid w:val="00FD2F9D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E42EB"/>
  <w15:docId w15:val="{97892DAB-05F3-4AF5-AA22-BD9EC1181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2154C0"/>
    <w:pPr>
      <w:widowControl w:val="0"/>
      <w:autoSpaceDE w:val="0"/>
      <w:autoSpaceDN w:val="0"/>
      <w:adjustRightInd w:val="0"/>
      <w:spacing w:before="135" w:after="0" w:line="240" w:lineRule="auto"/>
      <w:ind w:left="715" w:hanging="439"/>
      <w:outlineLvl w:val="0"/>
    </w:pPr>
    <w:rPr>
      <w:rFonts w:ascii="Times New Roman" w:eastAsiaTheme="minorEastAsia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93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lang w:eastAsia="cs-CZ"/>
    </w:rPr>
  </w:style>
  <w:style w:type="character" w:customStyle="1" w:styleId="ZkladntextChar">
    <w:name w:val="Základní text Char"/>
    <w:link w:val="Zkladntext"/>
    <w:uiPriority w:val="99"/>
    <w:rsid w:val="009314B6"/>
    <w:rPr>
      <w:rFonts w:ascii="Times New Roman" w:eastAsia="Times New Roman" w:hAnsi="Times New Roman" w:cs="Times New Roman"/>
      <w:i/>
      <w:iCs/>
      <w:lang w:eastAsia="cs-CZ"/>
    </w:rPr>
  </w:style>
  <w:style w:type="table" w:styleId="Mkatabulky">
    <w:name w:val="Table Grid"/>
    <w:basedOn w:val="Normlntabulka"/>
    <w:uiPriority w:val="59"/>
    <w:rsid w:val="0093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7F82"/>
  </w:style>
  <w:style w:type="paragraph" w:styleId="Zpat">
    <w:name w:val="footer"/>
    <w:basedOn w:val="Normln"/>
    <w:link w:val="Zpat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7F82"/>
  </w:style>
  <w:style w:type="character" w:customStyle="1" w:styleId="Nadpis1Char">
    <w:name w:val="Nadpis 1 Char"/>
    <w:basedOn w:val="Standardnpsmoodstavce"/>
    <w:link w:val="Nadpis1"/>
    <w:uiPriority w:val="1"/>
    <w:rsid w:val="002154C0"/>
    <w:rPr>
      <w:rFonts w:ascii="Times New Roman" w:eastAsiaTheme="minorEastAsia" w:hAnsi="Times New Roman"/>
      <w:sz w:val="22"/>
      <w:szCs w:val="22"/>
    </w:rPr>
  </w:style>
  <w:style w:type="paragraph" w:styleId="Odstavecseseznamem">
    <w:name w:val="List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149" w:after="0" w:line="240" w:lineRule="auto"/>
      <w:ind w:left="1288" w:hanging="385"/>
    </w:pPr>
    <w:rPr>
      <w:rFonts w:ascii="Times New Roman" w:eastAsiaTheme="minorEastAsia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69" w:after="0" w:line="240" w:lineRule="auto"/>
      <w:ind w:left="61"/>
    </w:pPr>
    <w:rPr>
      <w:rFonts w:ascii="Times New Roman" w:eastAsiaTheme="minorEastAsia" w:hAnsi="Times New Roman"/>
      <w:sz w:val="24"/>
      <w:szCs w:val="24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EC7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9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12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ADD25-94D4-4A43-835C-3C6A8D18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8209</Words>
  <Characters>48436</Characters>
  <Application>Microsoft Office Word</Application>
  <DocSecurity>0</DocSecurity>
  <Lines>403</Lines>
  <Paragraphs>113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Janda</dc:creator>
  <cp:lastModifiedBy>Aleš Gabriel</cp:lastModifiedBy>
  <cp:revision>2</cp:revision>
  <dcterms:created xsi:type="dcterms:W3CDTF">2022-11-04T11:56:00Z</dcterms:created>
  <dcterms:modified xsi:type="dcterms:W3CDTF">2022-11-04T11:56:00Z</dcterms:modified>
</cp:coreProperties>
</file>