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FCAB4" w14:textId="216E4105" w:rsidR="00992486" w:rsidRPr="00253C97" w:rsidRDefault="00992486" w:rsidP="00992486">
      <w:pPr>
        <w:jc w:val="center"/>
        <w:rPr>
          <w:rFonts w:ascii="Times New Roman" w:hAnsi="Times New Roman"/>
          <w:b/>
          <w:u w:val="single"/>
        </w:rPr>
      </w:pPr>
      <w:r w:rsidRPr="00B612E9">
        <w:rPr>
          <w:rFonts w:ascii="Times New Roman" w:hAnsi="Times New Roman"/>
          <w:b/>
          <w:u w:val="single"/>
        </w:rPr>
        <w:t>PŘÍLOHA V</w:t>
      </w:r>
      <w:r w:rsidR="009D65DB" w:rsidRPr="00B612E9">
        <w:rPr>
          <w:rFonts w:ascii="Times New Roman" w:hAnsi="Times New Roman"/>
          <w:b/>
          <w:u w:val="single"/>
        </w:rPr>
        <w:t>III</w:t>
      </w:r>
      <w:r w:rsidRPr="00B612E9">
        <w:rPr>
          <w:rFonts w:ascii="Times New Roman" w:hAnsi="Times New Roman"/>
          <w:b/>
          <w:u w:val="single"/>
        </w:rPr>
        <w:t xml:space="preserve"> /</w:t>
      </w:r>
      <w:r w:rsidRPr="00253C97">
        <w:rPr>
          <w:rFonts w:ascii="Times New Roman" w:hAnsi="Times New Roman"/>
          <w:b/>
          <w:u w:val="single"/>
        </w:rPr>
        <w:t xml:space="preserve"> </w:t>
      </w:r>
      <w:r w:rsidRPr="00253C97">
        <w:rPr>
          <w:rFonts w:ascii="Times New Roman" w:hAnsi="Times New Roman"/>
          <w:b/>
          <w:i/>
          <w:u w:val="single"/>
        </w:rPr>
        <w:t>&lt;</w:t>
      </w:r>
      <w:proofErr w:type="spellStart"/>
      <w:r w:rsidRPr="00253C97">
        <w:rPr>
          <w:rFonts w:ascii="Times New Roman" w:hAnsi="Times New Roman"/>
          <w:b/>
          <w:i/>
          <w:u w:val="single"/>
        </w:rPr>
        <w:t>T000</w:t>
      </w:r>
      <w:proofErr w:type="spellEnd"/>
      <w:r w:rsidRPr="00253C97">
        <w:rPr>
          <w:rFonts w:ascii="Times New Roman" w:hAnsi="Times New Roman"/>
          <w:b/>
          <w:i/>
          <w:u w:val="single"/>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228"/>
        <w:gridCol w:w="5228"/>
      </w:tblGrid>
      <w:tr w:rsidR="00606911" w:rsidRPr="00B612E9" w14:paraId="161C17A6" w14:textId="77777777" w:rsidTr="00D22B21">
        <w:trPr>
          <w:trHeight w:val="3292"/>
        </w:trPr>
        <w:tc>
          <w:tcPr>
            <w:tcW w:w="5303" w:type="dxa"/>
            <w:shd w:val="clear" w:color="auto" w:fill="auto"/>
          </w:tcPr>
          <w:p w14:paraId="266B88AB" w14:textId="77777777" w:rsidR="00D147AA" w:rsidRPr="00B612E9" w:rsidRDefault="00D147AA" w:rsidP="003F5F78">
            <w:pPr>
              <w:pStyle w:val="Zkladntext"/>
              <w:kinsoku w:val="0"/>
              <w:overflowPunct w:val="0"/>
              <w:spacing w:beforeLines="40" w:before="96" w:afterLines="40" w:after="96" w:line="261" w:lineRule="auto"/>
              <w:jc w:val="center"/>
              <w:rPr>
                <w:b/>
                <w:i w:val="0"/>
                <w:u w:val="single"/>
              </w:rPr>
            </w:pPr>
            <w:r w:rsidRPr="00B612E9">
              <w:rPr>
                <w:b/>
                <w:i w:val="0"/>
                <w:u w:val="single"/>
              </w:rPr>
              <w:t>ZPŮSOBILOST K UZAVŘENÍ</w:t>
            </w:r>
          </w:p>
          <w:p w14:paraId="06704AE3" w14:textId="3128CC5F" w:rsidR="00543EEE" w:rsidRPr="00253C97" w:rsidRDefault="00D147AA">
            <w:pPr>
              <w:pStyle w:val="Zkladntext"/>
              <w:kinsoku w:val="0"/>
              <w:overflowPunct w:val="0"/>
              <w:spacing w:beforeLines="40" w:before="96" w:afterLines="40" w:after="96" w:line="261" w:lineRule="auto"/>
              <w:jc w:val="center"/>
              <w:rPr>
                <w:b/>
                <w:u w:val="single"/>
              </w:rPr>
            </w:pPr>
            <w:r w:rsidRPr="00B612E9">
              <w:rPr>
                <w:b/>
                <w:i w:val="0"/>
                <w:u w:val="single"/>
              </w:rPr>
              <w:t xml:space="preserve">REGISTROVANÉHO PARTNERSTVÍ </w:t>
            </w:r>
            <w:r w:rsidR="00543EEE" w:rsidRPr="00B612E9">
              <w:rPr>
                <w:b/>
                <w:u w:val="single"/>
              </w:rPr>
              <w:t xml:space="preserve">/ </w:t>
            </w:r>
            <w:r w:rsidR="00E43D5E" w:rsidRPr="00253C97">
              <w:rPr>
                <w:b/>
                <w:bCs/>
                <w:u w:val="single"/>
              </w:rPr>
              <w:t>&lt;T001/&gt;</w:t>
            </w:r>
          </w:p>
          <w:p w14:paraId="1CF5A4BC" w14:textId="77777777" w:rsidR="00E43D5E" w:rsidRPr="00253C97" w:rsidRDefault="00E43D5E" w:rsidP="002E354B">
            <w:pPr>
              <w:pStyle w:val="Zkladntext"/>
              <w:kinsoku w:val="0"/>
              <w:overflowPunct w:val="0"/>
              <w:spacing w:beforeLines="40" w:before="96" w:afterLines="40" w:after="96" w:line="261" w:lineRule="auto"/>
              <w:jc w:val="center"/>
              <w:rPr>
                <w:b/>
                <w:u w:val="single"/>
              </w:rPr>
            </w:pPr>
          </w:p>
          <w:p w14:paraId="16BD719A" w14:textId="77777777" w:rsidR="00E43D5E" w:rsidRPr="00253C97" w:rsidRDefault="00543EEE" w:rsidP="002E354B">
            <w:pPr>
              <w:pStyle w:val="Zkladntext"/>
              <w:kinsoku w:val="0"/>
              <w:overflowPunct w:val="0"/>
              <w:spacing w:beforeLines="40" w:before="96" w:afterLines="40" w:after="96" w:line="261" w:lineRule="auto"/>
              <w:jc w:val="center"/>
            </w:pPr>
            <w:r w:rsidRPr="00B612E9">
              <w:rPr>
                <w:b/>
                <w:i w:val="0"/>
                <w:u w:val="single"/>
              </w:rPr>
              <w:t>VÍCEJAZYČNÝ STANDARDNÍ</w:t>
            </w:r>
            <w:r w:rsidR="00E43D5E" w:rsidRPr="00B612E9">
              <w:rPr>
                <w:b/>
                <w:i w:val="0"/>
                <w:u w:val="single"/>
              </w:rPr>
              <w:t xml:space="preserve"> </w:t>
            </w:r>
            <w:r w:rsidRPr="00B612E9">
              <w:rPr>
                <w:b/>
                <w:i w:val="0"/>
                <w:u w:val="single"/>
              </w:rPr>
              <w:t>FORMULÁŘ - POMŮCKA PRO</w:t>
            </w:r>
            <w:r w:rsidR="00E43D5E" w:rsidRPr="00B612E9">
              <w:rPr>
                <w:b/>
                <w:i w:val="0"/>
                <w:u w:val="single"/>
              </w:rPr>
              <w:t xml:space="preserve"> </w:t>
            </w:r>
            <w:r w:rsidRPr="00B612E9">
              <w:rPr>
                <w:b/>
                <w:i w:val="0"/>
                <w:u w:val="single"/>
              </w:rPr>
              <w:t>PŘEKLAD</w:t>
            </w:r>
            <w:r w:rsidRPr="00B612E9">
              <w:rPr>
                <w:b/>
                <w:u w:val="single"/>
              </w:rPr>
              <w:t xml:space="preserve"> / </w:t>
            </w:r>
            <w:r w:rsidR="00C86EBF" w:rsidRPr="00253C97">
              <w:rPr>
                <w:b/>
                <w:bCs/>
                <w:u w:val="single"/>
              </w:rPr>
              <w:t>&lt;T002/&gt;</w:t>
            </w:r>
          </w:p>
          <w:p w14:paraId="7CBBE859" w14:textId="77777777" w:rsidR="009314B6" w:rsidRPr="00253C97" w:rsidRDefault="00543EEE" w:rsidP="002E354B">
            <w:pPr>
              <w:pStyle w:val="Zkladntext"/>
              <w:kinsoku w:val="0"/>
              <w:overflowPunct w:val="0"/>
              <w:spacing w:beforeLines="40" w:before="96" w:afterLines="40" w:after="96" w:line="261" w:lineRule="auto"/>
              <w:jc w:val="center"/>
              <w:rPr>
                <w:i w:val="0"/>
                <w:iCs w:val="0"/>
                <w:vertAlign w:val="superscript"/>
              </w:rPr>
            </w:pPr>
            <w:r w:rsidRPr="00B612E9">
              <w:rPr>
                <w:i w:val="0"/>
              </w:rPr>
              <w:t>Článek 7 nařízení Evropského parlamentu a</w:t>
            </w:r>
            <w:r w:rsidR="00E43D5E" w:rsidRPr="00B612E9">
              <w:rPr>
                <w:i w:val="0"/>
              </w:rPr>
              <w:t xml:space="preserve"> </w:t>
            </w:r>
            <w:r w:rsidRPr="00B612E9">
              <w:rPr>
                <w:i w:val="0"/>
              </w:rPr>
              <w:t>Rady (EU) 2016/1191 ze dne 6. července 2016</w:t>
            </w:r>
            <w:r w:rsidR="00E43D5E" w:rsidRPr="00B612E9">
              <w:rPr>
                <w:i w:val="0"/>
              </w:rPr>
              <w:t xml:space="preserve"> </w:t>
            </w:r>
            <w:r w:rsidRPr="00B612E9">
              <w:rPr>
                <w:i w:val="0"/>
              </w:rPr>
              <w:t>o podpoře volného pohybu občanů</w:t>
            </w:r>
            <w:r w:rsidR="00E43D5E" w:rsidRPr="00B612E9">
              <w:rPr>
                <w:i w:val="0"/>
              </w:rPr>
              <w:t xml:space="preserve"> </w:t>
            </w:r>
            <w:r w:rsidRPr="00B612E9">
              <w:rPr>
                <w:i w:val="0"/>
              </w:rPr>
              <w:t>zjednodušením požadavků na předkládání</w:t>
            </w:r>
            <w:r w:rsidR="00E43D5E" w:rsidRPr="00B612E9">
              <w:rPr>
                <w:i w:val="0"/>
              </w:rPr>
              <w:t xml:space="preserve"> </w:t>
            </w:r>
            <w:r w:rsidRPr="00B612E9">
              <w:rPr>
                <w:i w:val="0"/>
              </w:rPr>
              <w:t xml:space="preserve">některých veřejných listin v Evropské unii </w:t>
            </w:r>
            <w:r w:rsidR="002E354B" w:rsidRPr="00B612E9">
              <w:rPr>
                <w:i w:val="0"/>
              </w:rPr>
              <w:br/>
            </w:r>
            <w:r w:rsidRPr="00B612E9">
              <w:rPr>
                <w:i w:val="0"/>
              </w:rPr>
              <w:t>a o</w:t>
            </w:r>
            <w:r w:rsidR="00E43D5E" w:rsidRPr="00B612E9">
              <w:rPr>
                <w:i w:val="0"/>
              </w:rPr>
              <w:t xml:space="preserve"> </w:t>
            </w:r>
            <w:r w:rsidRPr="00B612E9">
              <w:rPr>
                <w:i w:val="0"/>
              </w:rPr>
              <w:t>změně nařízení (EU) č. 1024/2012</w:t>
            </w:r>
            <w:r w:rsidRPr="00B612E9">
              <w:t xml:space="preserve"> / </w:t>
            </w:r>
            <w:r w:rsidR="00E43D5E" w:rsidRPr="00253C97">
              <w:t>&lt;T003</w:t>
            </w:r>
            <w:r w:rsidR="00992486" w:rsidRPr="00253C97">
              <w:t>/</w:t>
            </w:r>
            <w:r w:rsidR="00E43D5E" w:rsidRPr="00253C97">
              <w:t xml:space="preserve">&gt; </w:t>
            </w:r>
            <w:r w:rsidRPr="00253C97">
              <w:rPr>
                <w:i w:val="0"/>
                <w:vertAlign w:val="superscript"/>
              </w:rPr>
              <w:t>1</w:t>
            </w:r>
          </w:p>
          <w:p w14:paraId="4FCDA281" w14:textId="77777777" w:rsidR="009314B6" w:rsidRPr="00253C97" w:rsidRDefault="009314B6" w:rsidP="00C13698">
            <w:pPr>
              <w:spacing w:beforeLines="40" w:before="96" w:afterLines="40" w:after="96" w:line="240" w:lineRule="auto"/>
              <w:rPr>
                <w:rFonts w:ascii="Times New Roman" w:hAnsi="Times New Roman"/>
              </w:rPr>
            </w:pPr>
          </w:p>
        </w:tc>
        <w:tc>
          <w:tcPr>
            <w:tcW w:w="5303" w:type="dxa"/>
            <w:shd w:val="clear" w:color="auto" w:fill="auto"/>
          </w:tcPr>
          <w:p w14:paraId="1EE01897" w14:textId="77777777" w:rsidR="009314B6" w:rsidRPr="00253C97" w:rsidRDefault="0092112B" w:rsidP="002E354B">
            <w:pPr>
              <w:pStyle w:val="Zkladntext"/>
              <w:kinsoku w:val="0"/>
              <w:overflowPunct w:val="0"/>
              <w:spacing w:beforeLines="40" w:before="96" w:afterLines="40" w:after="96"/>
              <w:ind w:left="84"/>
              <w:rPr>
                <w:rFonts w:eastAsia="MS PMincho"/>
                <w:iCs w:val="0"/>
              </w:rPr>
            </w:pPr>
            <w:r w:rsidRPr="00B612E9">
              <w:t>□ </w:t>
            </w:r>
            <w:r w:rsidR="009314B6" w:rsidRPr="00B612E9">
              <w:rPr>
                <w:rFonts w:eastAsia="MS PMincho"/>
                <w:i w:val="0"/>
                <w:iCs w:val="0"/>
              </w:rPr>
              <w:t>Belgie</w:t>
            </w:r>
            <w:r w:rsidRPr="00B612E9">
              <w:t> </w:t>
            </w:r>
            <w:r w:rsidR="009314B6" w:rsidRPr="00B612E9">
              <w:rPr>
                <w:rFonts w:eastAsia="MS PMincho"/>
                <w:iCs w:val="0"/>
              </w:rPr>
              <w:t>/</w:t>
            </w:r>
            <w:r w:rsidRPr="00B612E9">
              <w:t> </w:t>
            </w:r>
            <w:r w:rsidR="00127F82" w:rsidRPr="00253C97">
              <w:rPr>
                <w:rFonts w:eastAsia="MS PMincho"/>
                <w:iCs w:val="0"/>
              </w:rPr>
              <w:t>&lt;</w:t>
            </w:r>
            <w:r w:rsidR="001F2A68" w:rsidRPr="00253C97">
              <w:rPr>
                <w:rFonts w:eastAsia="MS PMincho"/>
                <w:iCs w:val="0"/>
              </w:rPr>
              <w:t>T</w:t>
            </w:r>
            <w:r w:rsidR="00127F82" w:rsidRPr="00253C97">
              <w:rPr>
                <w:rFonts w:eastAsia="MS PMincho"/>
                <w:iCs w:val="0"/>
              </w:rPr>
              <w:t>004</w:t>
            </w:r>
            <w:r w:rsidR="001F2A68" w:rsidRPr="00253C97">
              <w:rPr>
                <w:rFonts w:eastAsia="MS PMincho"/>
                <w:iCs w:val="0"/>
              </w:rPr>
              <w:t>/</w:t>
            </w:r>
            <w:r w:rsidR="00127F82" w:rsidRPr="00253C97">
              <w:rPr>
                <w:rFonts w:eastAsia="MS PMincho"/>
                <w:iCs w:val="0"/>
              </w:rPr>
              <w:t>&gt;</w:t>
            </w:r>
            <w:r w:rsidR="009314B6" w:rsidRPr="00B612E9">
              <w:rPr>
                <w:rFonts w:eastAsia="MS PMincho"/>
              </w:rPr>
              <w:t xml:space="preserve"> </w:t>
            </w:r>
            <w:r w:rsidRPr="00B612E9">
              <w:t>□ </w:t>
            </w:r>
            <w:r w:rsidR="009314B6" w:rsidRPr="00B612E9">
              <w:rPr>
                <w:rFonts w:eastAsia="MS PMincho"/>
                <w:i w:val="0"/>
                <w:iCs w:val="0"/>
              </w:rPr>
              <w:t>Bulharsko</w:t>
            </w:r>
            <w:r w:rsidRPr="00B612E9">
              <w:t> </w:t>
            </w:r>
            <w:r w:rsidR="009314B6" w:rsidRPr="00B612E9">
              <w:rPr>
                <w:rFonts w:eastAsia="MS PMincho"/>
                <w:iCs w:val="0"/>
              </w:rPr>
              <w:t>/</w:t>
            </w:r>
            <w:r w:rsidRPr="00B612E9">
              <w:t> </w:t>
            </w:r>
            <w:r w:rsidR="00127F82" w:rsidRPr="00253C97">
              <w:rPr>
                <w:rFonts w:eastAsia="MS PMincho"/>
                <w:iCs w:val="0"/>
              </w:rPr>
              <w:t>&lt;</w:t>
            </w:r>
            <w:r w:rsidR="001F2A68" w:rsidRPr="00253C97">
              <w:rPr>
                <w:rFonts w:eastAsia="MS PMincho"/>
                <w:iCs w:val="0"/>
              </w:rPr>
              <w:t>T</w:t>
            </w:r>
            <w:r w:rsidR="00127F82" w:rsidRPr="00253C97">
              <w:rPr>
                <w:rFonts w:eastAsia="MS PMincho"/>
                <w:iCs w:val="0"/>
              </w:rPr>
              <w:t>005</w:t>
            </w:r>
            <w:r w:rsidR="001F2A68" w:rsidRPr="00253C97">
              <w:rPr>
                <w:rFonts w:eastAsia="MS PMincho"/>
                <w:iCs w:val="0"/>
              </w:rPr>
              <w:t>/</w:t>
            </w:r>
            <w:r w:rsidR="00127F82" w:rsidRPr="00253C97">
              <w:rPr>
                <w:rFonts w:eastAsia="MS PMincho"/>
                <w:iCs w:val="0"/>
              </w:rPr>
              <w:t>&gt;</w:t>
            </w:r>
            <w:r w:rsidR="00127F82" w:rsidRPr="00253C97">
              <w:rPr>
                <w:rFonts w:eastAsia="MS PMincho"/>
                <w:i w:val="0"/>
                <w:iCs w:val="0"/>
              </w:rPr>
              <w:t xml:space="preserve"> </w:t>
            </w:r>
            <w:r w:rsidR="00127F82" w:rsidRPr="00B612E9">
              <w:t>■</w:t>
            </w:r>
            <w:r w:rsidRPr="00B612E9">
              <w:t> </w:t>
            </w:r>
            <w:r w:rsidR="009314B6" w:rsidRPr="00B612E9">
              <w:rPr>
                <w:i w:val="0"/>
                <w:iCs w:val="0"/>
              </w:rPr>
              <w:t xml:space="preserve">Česká republika </w:t>
            </w:r>
            <w:r w:rsidR="009314B6" w:rsidRPr="00B612E9">
              <w:rPr>
                <w:iCs w:val="0"/>
              </w:rPr>
              <w:t xml:space="preserve">/ </w:t>
            </w:r>
            <w:r w:rsidR="00127F82" w:rsidRPr="00253C97">
              <w:rPr>
                <w:iCs w:val="0"/>
              </w:rPr>
              <w:t>&lt;</w:t>
            </w:r>
            <w:r w:rsidR="001F2A68" w:rsidRPr="00253C97">
              <w:rPr>
                <w:iCs w:val="0"/>
              </w:rPr>
              <w:t>T</w:t>
            </w:r>
            <w:r w:rsidR="00127F82" w:rsidRPr="00253C97">
              <w:rPr>
                <w:iCs w:val="0"/>
              </w:rPr>
              <w:t>006</w:t>
            </w:r>
            <w:r w:rsidR="001F2A68" w:rsidRPr="00253C97">
              <w:rPr>
                <w:iCs w:val="0"/>
              </w:rPr>
              <w:t>/</w:t>
            </w:r>
            <w:r w:rsidR="00127F82" w:rsidRPr="00253C97">
              <w:rPr>
                <w:iCs w:val="0"/>
              </w:rPr>
              <w:t>&gt;</w:t>
            </w:r>
            <w:r w:rsidR="00127F82" w:rsidRPr="00B612E9">
              <w:rPr>
                <w:i w:val="0"/>
                <w:iCs w:val="0"/>
              </w:rPr>
              <w:t xml:space="preserve"> </w:t>
            </w:r>
            <w:r w:rsidRPr="00B612E9">
              <w:t>□ </w:t>
            </w:r>
            <w:r w:rsidR="009314B6" w:rsidRPr="00B612E9">
              <w:rPr>
                <w:rFonts w:eastAsia="MS PMincho"/>
                <w:i w:val="0"/>
                <w:iCs w:val="0"/>
              </w:rPr>
              <w:t xml:space="preserve">Dánsko </w:t>
            </w:r>
            <w:r w:rsidR="009314B6" w:rsidRPr="00B612E9">
              <w:rPr>
                <w:rFonts w:eastAsia="MS PMincho"/>
                <w:iCs w:val="0"/>
              </w:rPr>
              <w:t xml:space="preserve">/ </w:t>
            </w:r>
            <w:r w:rsidRPr="00253C97">
              <w:rPr>
                <w:rFonts w:eastAsia="MS PMincho"/>
                <w:iCs w:val="0"/>
              </w:rPr>
              <w:t>&lt;</w:t>
            </w:r>
            <w:r w:rsidR="001F2A68" w:rsidRPr="00253C97">
              <w:rPr>
                <w:rFonts w:eastAsia="MS PMincho"/>
                <w:iCs w:val="0"/>
              </w:rPr>
              <w:t>T</w:t>
            </w:r>
            <w:r w:rsidRPr="00253C97">
              <w:rPr>
                <w:rFonts w:eastAsia="MS PMincho"/>
                <w:iCs w:val="0"/>
              </w:rPr>
              <w:t>007</w:t>
            </w:r>
            <w:r w:rsidR="001F2A68" w:rsidRPr="00253C97">
              <w:rPr>
                <w:rFonts w:eastAsia="MS PMincho"/>
                <w:iCs w:val="0"/>
              </w:rPr>
              <w:t>/</w:t>
            </w:r>
            <w:r w:rsidRPr="00253C97">
              <w:rPr>
                <w:rFonts w:eastAsia="MS PMincho"/>
                <w:iCs w:val="0"/>
              </w:rPr>
              <w:t>&gt;</w:t>
            </w:r>
            <w:r w:rsidRPr="00B612E9">
              <w:rPr>
                <w:rFonts w:eastAsia="MS PMincho"/>
                <w:i w:val="0"/>
                <w:iCs w:val="0"/>
              </w:rPr>
              <w:t xml:space="preserve"> </w:t>
            </w:r>
            <w:r w:rsidRPr="00B612E9">
              <w:t>□ </w:t>
            </w:r>
            <w:r w:rsidR="009314B6" w:rsidRPr="00B612E9">
              <w:rPr>
                <w:rFonts w:eastAsia="MS PMincho"/>
                <w:i w:val="0"/>
                <w:iCs w:val="0"/>
              </w:rPr>
              <w:t xml:space="preserve">Německo </w:t>
            </w:r>
            <w:r w:rsidR="009314B6" w:rsidRPr="00B612E9">
              <w:rPr>
                <w:rFonts w:eastAsia="MS PMincho"/>
                <w:iCs w:val="0"/>
              </w:rPr>
              <w:t xml:space="preserve">/ </w:t>
            </w:r>
            <w:r w:rsidRPr="00253C97">
              <w:rPr>
                <w:rFonts w:eastAsia="MS PMincho"/>
                <w:iCs w:val="0"/>
              </w:rPr>
              <w:t>&lt;</w:t>
            </w:r>
            <w:r w:rsidR="001F2A68" w:rsidRPr="00253C97">
              <w:rPr>
                <w:rFonts w:eastAsia="MS PMincho"/>
                <w:iCs w:val="0"/>
              </w:rPr>
              <w:t>T</w:t>
            </w:r>
            <w:r w:rsidRPr="00253C97">
              <w:rPr>
                <w:rFonts w:eastAsia="MS PMincho"/>
                <w:iCs w:val="0"/>
              </w:rPr>
              <w:t>008</w:t>
            </w:r>
            <w:r w:rsidR="001F2A68" w:rsidRPr="00253C97">
              <w:rPr>
                <w:rFonts w:eastAsia="MS PMincho"/>
                <w:iCs w:val="0"/>
              </w:rPr>
              <w:t>/</w:t>
            </w:r>
            <w:r w:rsidRPr="00253C97">
              <w:rPr>
                <w:rFonts w:eastAsia="MS PMincho"/>
                <w:iCs w:val="0"/>
              </w:rPr>
              <w:t>&gt;</w:t>
            </w:r>
            <w:r w:rsidRPr="00B612E9">
              <w:rPr>
                <w:rFonts w:eastAsia="MS PMincho"/>
                <w:i w:val="0"/>
                <w:iCs w:val="0"/>
              </w:rPr>
              <w:t xml:space="preserve"> </w:t>
            </w:r>
            <w:r w:rsidRPr="00B612E9">
              <w:t>□ </w:t>
            </w:r>
            <w:r w:rsidR="009314B6" w:rsidRPr="00B612E9">
              <w:rPr>
                <w:rFonts w:eastAsia="MS PMincho"/>
                <w:i w:val="0"/>
                <w:iCs w:val="0"/>
              </w:rPr>
              <w:t xml:space="preserve">Estonsko </w:t>
            </w:r>
            <w:r w:rsidR="009314B6" w:rsidRPr="00B612E9">
              <w:rPr>
                <w:rFonts w:eastAsia="MS PMincho"/>
                <w:iCs w:val="0"/>
              </w:rPr>
              <w:t xml:space="preserve">/ </w:t>
            </w:r>
            <w:r w:rsidRPr="00253C97">
              <w:rPr>
                <w:rFonts w:eastAsia="MS PMincho"/>
                <w:iCs w:val="0"/>
              </w:rPr>
              <w:t>&lt;</w:t>
            </w:r>
            <w:r w:rsidR="00EC4BC1" w:rsidRPr="00253C97">
              <w:rPr>
                <w:rFonts w:eastAsia="MS PMincho"/>
                <w:iCs w:val="0"/>
              </w:rPr>
              <w:t>T</w:t>
            </w:r>
            <w:r w:rsidRPr="00253C97">
              <w:rPr>
                <w:rFonts w:eastAsia="MS PMincho"/>
                <w:iCs w:val="0"/>
              </w:rPr>
              <w:t>009</w:t>
            </w:r>
            <w:r w:rsidR="00EC4BC1" w:rsidRPr="00253C97">
              <w:rPr>
                <w:rFonts w:eastAsia="MS PMincho"/>
                <w:iCs w:val="0"/>
              </w:rPr>
              <w:t>/</w:t>
            </w:r>
            <w:r w:rsidRPr="00253C97">
              <w:rPr>
                <w:rFonts w:eastAsia="MS PMincho"/>
                <w:iCs w:val="0"/>
              </w:rPr>
              <w:t>&gt;</w:t>
            </w:r>
            <w:r w:rsidRPr="00B612E9">
              <w:rPr>
                <w:rFonts w:eastAsia="MS PMincho"/>
              </w:rPr>
              <w:t xml:space="preserve"> </w:t>
            </w:r>
            <w:r w:rsidRPr="00B612E9">
              <w:t>□ </w:t>
            </w:r>
            <w:r w:rsidR="009314B6" w:rsidRPr="00B612E9">
              <w:rPr>
                <w:rFonts w:eastAsia="MS PMincho"/>
                <w:i w:val="0"/>
                <w:iCs w:val="0"/>
              </w:rPr>
              <w:t xml:space="preserve">Irsko </w:t>
            </w:r>
            <w:r w:rsidR="009314B6" w:rsidRPr="00B612E9">
              <w:rPr>
                <w:rFonts w:eastAsia="MS PMincho"/>
                <w:iCs w:val="0"/>
              </w:rPr>
              <w:t xml:space="preserve">/ </w:t>
            </w:r>
            <w:r w:rsidR="000A5192" w:rsidRPr="00253C97">
              <w:rPr>
                <w:rFonts w:eastAsia="MS PMincho"/>
                <w:iCs w:val="0"/>
              </w:rPr>
              <w:t>&lt;T</w:t>
            </w:r>
            <w:r w:rsidRPr="00253C97">
              <w:rPr>
                <w:rFonts w:eastAsia="MS PMincho"/>
                <w:iCs w:val="0"/>
              </w:rPr>
              <w:t>010</w:t>
            </w:r>
            <w:r w:rsidR="000A5192" w:rsidRPr="00253C97">
              <w:rPr>
                <w:rFonts w:eastAsia="MS PMincho"/>
                <w:iCs w:val="0"/>
              </w:rPr>
              <w:t>/</w:t>
            </w:r>
            <w:r w:rsidRPr="00253C97">
              <w:rPr>
                <w:rFonts w:eastAsia="MS PMincho"/>
                <w:iCs w:val="0"/>
              </w:rPr>
              <w:t>&gt;</w:t>
            </w:r>
            <w:r w:rsidRPr="00253C97">
              <w:rPr>
                <w:rFonts w:eastAsia="MS PMincho"/>
                <w:i w:val="0"/>
                <w:iCs w:val="0"/>
              </w:rPr>
              <w:t xml:space="preserve"> </w:t>
            </w:r>
            <w:r w:rsidRPr="00B612E9">
              <w:t>□ </w:t>
            </w:r>
            <w:r w:rsidR="009314B6" w:rsidRPr="00B612E9">
              <w:rPr>
                <w:rFonts w:eastAsia="MS PMincho"/>
                <w:i w:val="0"/>
                <w:iCs w:val="0"/>
              </w:rPr>
              <w:t xml:space="preserve">Řecko </w:t>
            </w:r>
            <w:r w:rsidR="009314B6" w:rsidRPr="00B612E9">
              <w:rPr>
                <w:rFonts w:eastAsia="MS PMincho"/>
                <w:iCs w:val="0"/>
              </w:rPr>
              <w:t xml:space="preserve">/ </w:t>
            </w:r>
            <w:r w:rsidR="000A5192" w:rsidRPr="00253C97">
              <w:rPr>
                <w:rFonts w:eastAsia="MS PMincho"/>
                <w:iCs w:val="0"/>
              </w:rPr>
              <w:t>&lt;T</w:t>
            </w:r>
            <w:r w:rsidRPr="00253C97">
              <w:rPr>
                <w:rFonts w:eastAsia="MS PMincho"/>
                <w:iCs w:val="0"/>
              </w:rPr>
              <w:t>011</w:t>
            </w:r>
            <w:r w:rsidR="000A5192" w:rsidRPr="00253C97">
              <w:rPr>
                <w:rFonts w:eastAsia="MS PMincho"/>
                <w:iCs w:val="0"/>
              </w:rPr>
              <w:t>/</w:t>
            </w:r>
            <w:r w:rsidRPr="00253C97">
              <w:rPr>
                <w:rFonts w:eastAsia="MS PMincho"/>
                <w:iCs w:val="0"/>
              </w:rPr>
              <w:t>&gt;</w:t>
            </w:r>
            <w:r w:rsidRPr="00B612E9">
              <w:rPr>
                <w:rFonts w:eastAsia="MS PMincho"/>
              </w:rPr>
              <w:t xml:space="preserve"> </w:t>
            </w:r>
            <w:r w:rsidRPr="00B612E9">
              <w:t>□ </w:t>
            </w:r>
            <w:r w:rsidR="009314B6" w:rsidRPr="00B612E9">
              <w:rPr>
                <w:rFonts w:eastAsia="MS PMincho"/>
                <w:i w:val="0"/>
                <w:iCs w:val="0"/>
              </w:rPr>
              <w:t xml:space="preserve">Španělsko </w:t>
            </w:r>
            <w:r w:rsidR="009314B6" w:rsidRPr="00B612E9">
              <w:rPr>
                <w:rFonts w:eastAsia="MS PMincho"/>
                <w:iCs w:val="0"/>
              </w:rPr>
              <w:t xml:space="preserve">/ </w:t>
            </w:r>
            <w:r w:rsidR="000A5192" w:rsidRPr="00253C97">
              <w:rPr>
                <w:rFonts w:eastAsia="MS PMincho"/>
                <w:iCs w:val="0"/>
              </w:rPr>
              <w:t>&lt;T</w:t>
            </w:r>
            <w:r w:rsidRPr="00253C97">
              <w:rPr>
                <w:rFonts w:eastAsia="MS PMincho"/>
                <w:iCs w:val="0"/>
              </w:rPr>
              <w:t>012</w:t>
            </w:r>
            <w:r w:rsidR="000A5192" w:rsidRPr="00253C97">
              <w:rPr>
                <w:rFonts w:eastAsia="MS PMincho"/>
                <w:iCs w:val="0"/>
              </w:rPr>
              <w:t>/</w:t>
            </w:r>
            <w:r w:rsidRPr="00253C97">
              <w:rPr>
                <w:rFonts w:eastAsia="MS PMincho"/>
                <w:iCs w:val="0"/>
              </w:rPr>
              <w:t>&gt;</w:t>
            </w:r>
            <w:r w:rsidR="009314B6" w:rsidRPr="00B612E9">
              <w:rPr>
                <w:rFonts w:eastAsia="MS PMincho"/>
              </w:rPr>
              <w:t xml:space="preserve"> </w:t>
            </w:r>
            <w:r w:rsidRPr="00B612E9">
              <w:t>□ </w:t>
            </w:r>
            <w:r w:rsidR="009314B6" w:rsidRPr="00B612E9">
              <w:rPr>
                <w:rFonts w:eastAsia="MS PMincho"/>
                <w:i w:val="0"/>
                <w:iCs w:val="0"/>
              </w:rPr>
              <w:t xml:space="preserve">Francie </w:t>
            </w:r>
            <w:r w:rsidR="009314B6" w:rsidRPr="00B612E9">
              <w:rPr>
                <w:rFonts w:eastAsia="MS PMincho"/>
                <w:iCs w:val="0"/>
              </w:rPr>
              <w:t xml:space="preserve">/ </w:t>
            </w:r>
            <w:r w:rsidRPr="00253C97">
              <w:rPr>
                <w:rFonts w:eastAsia="MS PMincho"/>
                <w:iCs w:val="0"/>
              </w:rPr>
              <w:t>&lt;</w:t>
            </w:r>
            <w:r w:rsidR="000A5192" w:rsidRPr="00253C97">
              <w:rPr>
                <w:rFonts w:eastAsia="MS PMincho"/>
                <w:iCs w:val="0"/>
              </w:rPr>
              <w:t>T</w:t>
            </w:r>
            <w:r w:rsidRPr="00253C97">
              <w:rPr>
                <w:rFonts w:eastAsia="MS PMincho"/>
                <w:iCs w:val="0"/>
              </w:rPr>
              <w:t>013</w:t>
            </w:r>
            <w:r w:rsidR="000A5192" w:rsidRPr="00253C97">
              <w:rPr>
                <w:rFonts w:eastAsia="MS PMincho"/>
                <w:iCs w:val="0"/>
              </w:rPr>
              <w:t>/</w:t>
            </w:r>
            <w:r w:rsidRPr="00253C97">
              <w:rPr>
                <w:rFonts w:eastAsia="MS PMincho"/>
                <w:iCs w:val="0"/>
              </w:rPr>
              <w:t>&gt;</w:t>
            </w:r>
            <w:r w:rsidRPr="00B612E9">
              <w:t xml:space="preserve"> □ </w:t>
            </w:r>
            <w:r w:rsidR="009314B6" w:rsidRPr="00B612E9">
              <w:rPr>
                <w:rFonts w:eastAsia="MS PMincho"/>
                <w:i w:val="0"/>
                <w:iCs w:val="0"/>
              </w:rPr>
              <w:t xml:space="preserve">Chorvatsko </w:t>
            </w:r>
            <w:r w:rsidR="009314B6" w:rsidRPr="00B612E9">
              <w:rPr>
                <w:rFonts w:eastAsia="MS PMincho"/>
                <w:iCs w:val="0"/>
              </w:rPr>
              <w:t xml:space="preserve">/ </w:t>
            </w:r>
            <w:r w:rsidR="000A5192" w:rsidRPr="00253C97">
              <w:rPr>
                <w:rFonts w:eastAsia="MS PMincho"/>
                <w:iCs w:val="0"/>
              </w:rPr>
              <w:t>&lt;T</w:t>
            </w:r>
            <w:r w:rsidRPr="00253C97">
              <w:rPr>
                <w:rFonts w:eastAsia="MS PMincho"/>
                <w:iCs w:val="0"/>
              </w:rPr>
              <w:t>014</w:t>
            </w:r>
            <w:r w:rsidR="000A5192" w:rsidRPr="00253C97">
              <w:rPr>
                <w:rFonts w:eastAsia="MS PMincho"/>
                <w:iCs w:val="0"/>
              </w:rPr>
              <w:t>/</w:t>
            </w:r>
            <w:r w:rsidRPr="00253C97">
              <w:rPr>
                <w:rFonts w:eastAsia="MS PMincho"/>
                <w:iCs w:val="0"/>
              </w:rPr>
              <w:t>&gt;</w:t>
            </w:r>
            <w:r w:rsidR="009314B6" w:rsidRPr="00B612E9">
              <w:rPr>
                <w:rFonts w:eastAsia="MS PMincho"/>
              </w:rPr>
              <w:t xml:space="preserve"> </w:t>
            </w:r>
            <w:r w:rsidRPr="00B612E9">
              <w:t>□ </w:t>
            </w:r>
            <w:r w:rsidR="009314B6" w:rsidRPr="00B612E9">
              <w:rPr>
                <w:rFonts w:eastAsia="MS PMincho"/>
                <w:i w:val="0"/>
                <w:iCs w:val="0"/>
              </w:rPr>
              <w:t xml:space="preserve">Itálie </w:t>
            </w:r>
            <w:r w:rsidR="009314B6" w:rsidRPr="00B612E9">
              <w:rPr>
                <w:rFonts w:eastAsia="MS PMincho"/>
                <w:iCs w:val="0"/>
              </w:rPr>
              <w:t xml:space="preserve">/ </w:t>
            </w:r>
            <w:r w:rsidR="000A5192" w:rsidRPr="00253C97">
              <w:rPr>
                <w:rFonts w:eastAsia="MS PMincho"/>
                <w:iCs w:val="0"/>
              </w:rPr>
              <w:t>&lt;T</w:t>
            </w:r>
            <w:r w:rsidRPr="00253C97">
              <w:rPr>
                <w:rFonts w:eastAsia="MS PMincho"/>
                <w:iCs w:val="0"/>
              </w:rPr>
              <w:t>015</w:t>
            </w:r>
            <w:r w:rsidR="000A5192" w:rsidRPr="00253C97">
              <w:rPr>
                <w:rFonts w:eastAsia="MS PMincho"/>
                <w:iCs w:val="0"/>
              </w:rPr>
              <w:t>/</w:t>
            </w:r>
            <w:r w:rsidRPr="00253C97">
              <w:rPr>
                <w:rFonts w:eastAsia="MS PMincho"/>
                <w:iCs w:val="0"/>
              </w:rPr>
              <w:t>&gt;</w:t>
            </w:r>
            <w:r w:rsidRPr="00253C97">
              <w:rPr>
                <w:rFonts w:eastAsia="MS PMincho"/>
                <w:i w:val="0"/>
                <w:iCs w:val="0"/>
              </w:rPr>
              <w:t xml:space="preserve"> </w:t>
            </w:r>
            <w:r w:rsidRPr="00B612E9">
              <w:t>□ </w:t>
            </w:r>
            <w:r w:rsidR="009314B6" w:rsidRPr="00B612E9">
              <w:rPr>
                <w:rFonts w:eastAsia="MS PMincho"/>
                <w:i w:val="0"/>
                <w:iCs w:val="0"/>
              </w:rPr>
              <w:t xml:space="preserve">Kypr </w:t>
            </w:r>
            <w:r w:rsidR="009314B6" w:rsidRPr="00B612E9">
              <w:rPr>
                <w:rFonts w:eastAsia="MS PMincho"/>
                <w:iCs w:val="0"/>
              </w:rPr>
              <w:t xml:space="preserve">/ </w:t>
            </w:r>
            <w:r w:rsidRPr="00253C97">
              <w:rPr>
                <w:rFonts w:eastAsia="MS PMincho"/>
                <w:iCs w:val="0"/>
              </w:rPr>
              <w:t>&lt;</w:t>
            </w:r>
            <w:r w:rsidR="000A5192" w:rsidRPr="00253C97">
              <w:rPr>
                <w:rFonts w:eastAsia="MS PMincho"/>
                <w:iCs w:val="0"/>
              </w:rPr>
              <w:t>T</w:t>
            </w:r>
            <w:r w:rsidRPr="00253C97">
              <w:rPr>
                <w:rFonts w:eastAsia="MS PMincho"/>
                <w:iCs w:val="0"/>
              </w:rPr>
              <w:t>016</w:t>
            </w:r>
            <w:r w:rsidR="000A5192" w:rsidRPr="00253C97">
              <w:rPr>
                <w:rFonts w:eastAsia="MS PMincho"/>
                <w:iCs w:val="0"/>
              </w:rPr>
              <w:t>/</w:t>
            </w:r>
            <w:r w:rsidRPr="00253C97">
              <w:rPr>
                <w:rFonts w:eastAsia="MS PMincho"/>
                <w:iCs w:val="0"/>
              </w:rPr>
              <w:t>&gt;</w:t>
            </w:r>
            <w:r w:rsidR="009314B6" w:rsidRPr="00B612E9">
              <w:rPr>
                <w:rFonts w:eastAsia="MS PMincho"/>
              </w:rPr>
              <w:t xml:space="preserve"> </w:t>
            </w:r>
            <w:r w:rsidRPr="00B612E9">
              <w:rPr>
                <w:i w:val="0"/>
              </w:rPr>
              <w:t>□ </w:t>
            </w:r>
            <w:r w:rsidR="009314B6" w:rsidRPr="00B612E9">
              <w:rPr>
                <w:rFonts w:eastAsia="MS PMincho"/>
                <w:i w:val="0"/>
                <w:iCs w:val="0"/>
              </w:rPr>
              <w:t xml:space="preserve">Lotyšsko </w:t>
            </w:r>
            <w:r w:rsidR="009314B6" w:rsidRPr="00B612E9">
              <w:rPr>
                <w:rFonts w:eastAsia="MS PMincho"/>
                <w:iCs w:val="0"/>
              </w:rPr>
              <w:t xml:space="preserve">/ </w:t>
            </w:r>
            <w:r w:rsidR="00CA50F6" w:rsidRPr="00253C97">
              <w:rPr>
                <w:rFonts w:eastAsia="MS PMincho"/>
                <w:iCs w:val="0"/>
              </w:rPr>
              <w:t>&lt;</w:t>
            </w:r>
            <w:r w:rsidR="000A5192" w:rsidRPr="00253C97">
              <w:rPr>
                <w:rFonts w:eastAsia="MS PMincho"/>
                <w:iCs w:val="0"/>
              </w:rPr>
              <w:t>T</w:t>
            </w:r>
            <w:r w:rsidR="00CA50F6" w:rsidRPr="00253C97">
              <w:rPr>
                <w:rFonts w:eastAsia="MS PMincho"/>
                <w:iCs w:val="0"/>
              </w:rPr>
              <w:t>017</w:t>
            </w:r>
            <w:r w:rsidR="000A5192" w:rsidRPr="00253C97">
              <w:rPr>
                <w:rFonts w:eastAsia="MS PMincho"/>
                <w:iCs w:val="0"/>
              </w:rPr>
              <w:t>/</w:t>
            </w:r>
            <w:r w:rsidR="00CA50F6" w:rsidRPr="00253C97">
              <w:rPr>
                <w:rFonts w:eastAsia="MS PMincho"/>
                <w:iCs w:val="0"/>
              </w:rPr>
              <w:t>&gt;</w:t>
            </w:r>
            <w:r w:rsidRPr="00B612E9">
              <w:rPr>
                <w:rFonts w:eastAsia="MS PMincho"/>
              </w:rPr>
              <w:t xml:space="preserve"> </w:t>
            </w:r>
            <w:r w:rsidRPr="00B612E9">
              <w:t>□ </w:t>
            </w:r>
            <w:r w:rsidR="009314B6" w:rsidRPr="00B612E9">
              <w:rPr>
                <w:rFonts w:eastAsia="MS PMincho"/>
                <w:i w:val="0"/>
                <w:iCs w:val="0"/>
              </w:rPr>
              <w:t xml:space="preserve">Litva </w:t>
            </w:r>
            <w:r w:rsidR="009314B6" w:rsidRPr="00B612E9">
              <w:rPr>
                <w:rFonts w:eastAsia="MS PMincho"/>
                <w:iCs w:val="0"/>
              </w:rPr>
              <w:t>/</w:t>
            </w:r>
            <w:r w:rsidR="00CA50F6" w:rsidRPr="00B612E9">
              <w:rPr>
                <w:rFonts w:eastAsia="MS PMincho"/>
                <w:iCs w:val="0"/>
              </w:rPr>
              <w:t xml:space="preserve"> </w:t>
            </w:r>
            <w:r w:rsidR="00CA50F6" w:rsidRPr="00253C97">
              <w:rPr>
                <w:rFonts w:eastAsia="MS PMincho"/>
                <w:iCs w:val="0"/>
              </w:rPr>
              <w:t>&lt;</w:t>
            </w:r>
            <w:r w:rsidR="000A5192" w:rsidRPr="00253C97">
              <w:rPr>
                <w:rFonts w:eastAsia="MS PMincho"/>
                <w:iCs w:val="0"/>
              </w:rPr>
              <w:t>T</w:t>
            </w:r>
            <w:r w:rsidR="00CA50F6" w:rsidRPr="00253C97">
              <w:rPr>
                <w:rFonts w:eastAsia="MS PMincho"/>
                <w:iCs w:val="0"/>
              </w:rPr>
              <w:t>018</w:t>
            </w:r>
            <w:r w:rsidR="000A5192" w:rsidRPr="00253C97">
              <w:rPr>
                <w:rFonts w:eastAsia="MS PMincho"/>
                <w:iCs w:val="0"/>
              </w:rPr>
              <w:t>/</w:t>
            </w:r>
            <w:r w:rsidRPr="00253C97">
              <w:rPr>
                <w:rFonts w:eastAsia="MS PMincho"/>
                <w:iCs w:val="0"/>
              </w:rPr>
              <w:t>&gt;</w:t>
            </w:r>
            <w:r w:rsidR="009314B6" w:rsidRPr="00B612E9">
              <w:rPr>
                <w:rFonts w:eastAsia="MS PMincho"/>
                <w:i w:val="0"/>
                <w:iCs w:val="0"/>
              </w:rPr>
              <w:t xml:space="preserve"> </w:t>
            </w:r>
            <w:r w:rsidRPr="00B612E9">
              <w:t>□ </w:t>
            </w:r>
            <w:r w:rsidR="009314B6" w:rsidRPr="00B612E9">
              <w:rPr>
                <w:rFonts w:eastAsia="MS PMincho"/>
                <w:i w:val="0"/>
                <w:iCs w:val="0"/>
              </w:rPr>
              <w:t xml:space="preserve">Lucembursko </w:t>
            </w:r>
            <w:r w:rsidR="009314B6" w:rsidRPr="00B612E9">
              <w:rPr>
                <w:rFonts w:eastAsia="MS PMincho"/>
                <w:iCs w:val="0"/>
              </w:rPr>
              <w:t xml:space="preserve">/ </w:t>
            </w:r>
            <w:r w:rsidR="00CA50F6" w:rsidRPr="00253C97">
              <w:rPr>
                <w:rFonts w:eastAsia="MS PMincho"/>
                <w:iCs w:val="0"/>
              </w:rPr>
              <w:t>&lt;</w:t>
            </w:r>
            <w:r w:rsidR="000A5192" w:rsidRPr="00253C97">
              <w:rPr>
                <w:rFonts w:eastAsia="MS PMincho"/>
                <w:iCs w:val="0"/>
              </w:rPr>
              <w:t>T</w:t>
            </w:r>
            <w:r w:rsidR="00CA50F6" w:rsidRPr="00253C97">
              <w:rPr>
                <w:rFonts w:eastAsia="MS PMincho"/>
                <w:iCs w:val="0"/>
              </w:rPr>
              <w:t>019</w:t>
            </w:r>
            <w:r w:rsidR="000A5192" w:rsidRPr="00253C97">
              <w:rPr>
                <w:rFonts w:eastAsia="MS PMincho"/>
                <w:iCs w:val="0"/>
              </w:rPr>
              <w:t>/</w:t>
            </w:r>
            <w:r w:rsidRPr="00253C97">
              <w:rPr>
                <w:rFonts w:eastAsia="MS PMincho"/>
                <w:iCs w:val="0"/>
              </w:rPr>
              <w:t>&gt;</w:t>
            </w:r>
            <w:r w:rsidRPr="00B612E9">
              <w:rPr>
                <w:rFonts w:eastAsia="MS PMincho"/>
              </w:rPr>
              <w:t xml:space="preserve"> </w:t>
            </w:r>
            <w:r w:rsidRPr="00B612E9">
              <w:t>□ </w:t>
            </w:r>
            <w:r w:rsidR="009314B6" w:rsidRPr="00B612E9">
              <w:rPr>
                <w:rFonts w:eastAsia="MS PMincho"/>
                <w:i w:val="0"/>
                <w:iCs w:val="0"/>
              </w:rPr>
              <w:t xml:space="preserve">Maďarsko / </w:t>
            </w:r>
            <w:r w:rsidR="00CA50F6" w:rsidRPr="00253C97">
              <w:rPr>
                <w:rFonts w:eastAsia="MS PMincho"/>
                <w:iCs w:val="0"/>
              </w:rPr>
              <w:t>&lt;</w:t>
            </w:r>
            <w:r w:rsidR="000A5192" w:rsidRPr="00253C97">
              <w:rPr>
                <w:rFonts w:eastAsia="MS PMincho"/>
                <w:iCs w:val="0"/>
              </w:rPr>
              <w:t>T</w:t>
            </w:r>
            <w:r w:rsidR="00CA50F6" w:rsidRPr="00253C97">
              <w:rPr>
                <w:rFonts w:eastAsia="MS PMincho"/>
                <w:iCs w:val="0"/>
              </w:rPr>
              <w:t>020</w:t>
            </w:r>
            <w:r w:rsidR="000A5192" w:rsidRPr="00253C97">
              <w:rPr>
                <w:rFonts w:eastAsia="MS PMincho"/>
                <w:iCs w:val="0"/>
              </w:rPr>
              <w:t>/</w:t>
            </w:r>
            <w:r w:rsidRPr="00253C97">
              <w:rPr>
                <w:rFonts w:eastAsia="MS PMincho"/>
                <w:iCs w:val="0"/>
              </w:rPr>
              <w:t>&gt;</w:t>
            </w:r>
            <w:r w:rsidRPr="00B612E9">
              <w:rPr>
                <w:rFonts w:eastAsia="MS PMincho"/>
                <w:i w:val="0"/>
                <w:iCs w:val="0"/>
              </w:rPr>
              <w:t xml:space="preserve"> </w:t>
            </w:r>
            <w:r w:rsidRPr="00B612E9">
              <w:t>□ </w:t>
            </w:r>
            <w:r w:rsidR="009314B6" w:rsidRPr="00B612E9">
              <w:rPr>
                <w:rFonts w:eastAsia="MS PMincho"/>
                <w:i w:val="0"/>
                <w:iCs w:val="0"/>
              </w:rPr>
              <w:t xml:space="preserve">Malta </w:t>
            </w:r>
            <w:r w:rsidR="009314B6" w:rsidRPr="00B612E9">
              <w:rPr>
                <w:rFonts w:eastAsia="MS PMincho"/>
                <w:iCs w:val="0"/>
              </w:rPr>
              <w:t xml:space="preserve">/ </w:t>
            </w:r>
            <w:r w:rsidR="00CA50F6" w:rsidRPr="00253C97">
              <w:rPr>
                <w:rFonts w:eastAsia="MS PMincho"/>
                <w:iCs w:val="0"/>
              </w:rPr>
              <w:t>&lt;</w:t>
            </w:r>
            <w:r w:rsidR="000A5192" w:rsidRPr="00253C97">
              <w:rPr>
                <w:rFonts w:eastAsia="MS PMincho"/>
                <w:iCs w:val="0"/>
              </w:rPr>
              <w:t>T</w:t>
            </w:r>
            <w:r w:rsidR="00CA50F6" w:rsidRPr="00253C97">
              <w:rPr>
                <w:rFonts w:eastAsia="MS PMincho"/>
                <w:iCs w:val="0"/>
              </w:rPr>
              <w:t>021</w:t>
            </w:r>
            <w:r w:rsidR="000A5192" w:rsidRPr="00253C97">
              <w:rPr>
                <w:rFonts w:eastAsia="MS PMincho"/>
                <w:iCs w:val="0"/>
              </w:rPr>
              <w:t>/</w:t>
            </w:r>
            <w:r w:rsidRPr="00253C97">
              <w:rPr>
                <w:rFonts w:eastAsia="MS PMincho"/>
                <w:iCs w:val="0"/>
              </w:rPr>
              <w:t>&gt;</w:t>
            </w:r>
            <w:r w:rsidRPr="00B612E9">
              <w:rPr>
                <w:rFonts w:eastAsia="MS PMincho"/>
                <w:i w:val="0"/>
                <w:iCs w:val="0"/>
              </w:rPr>
              <w:t xml:space="preserve"> </w:t>
            </w:r>
            <w:r w:rsidRPr="00B612E9">
              <w:t>□ </w:t>
            </w:r>
            <w:r w:rsidR="009314B6" w:rsidRPr="00B612E9">
              <w:rPr>
                <w:rFonts w:eastAsia="MS PMincho"/>
                <w:i w:val="0"/>
                <w:iCs w:val="0"/>
              </w:rPr>
              <w:t xml:space="preserve">Nizozemsko </w:t>
            </w:r>
            <w:r w:rsidR="009314B6" w:rsidRPr="00B612E9">
              <w:rPr>
                <w:rFonts w:eastAsia="MS PMincho"/>
                <w:iCs w:val="0"/>
              </w:rPr>
              <w:t>/</w:t>
            </w:r>
            <w:r w:rsidR="00CA50F6" w:rsidRPr="00B612E9">
              <w:rPr>
                <w:rFonts w:eastAsia="MS PMincho"/>
                <w:iCs w:val="0"/>
              </w:rPr>
              <w:t xml:space="preserve"> </w:t>
            </w:r>
            <w:r w:rsidR="00CA50F6" w:rsidRPr="00253C97">
              <w:rPr>
                <w:rFonts w:eastAsia="MS PMincho"/>
                <w:iCs w:val="0"/>
              </w:rPr>
              <w:t>&lt;</w:t>
            </w:r>
            <w:r w:rsidR="000A5192" w:rsidRPr="00253C97">
              <w:rPr>
                <w:rFonts w:eastAsia="MS PMincho"/>
                <w:iCs w:val="0"/>
              </w:rPr>
              <w:t>T</w:t>
            </w:r>
            <w:r w:rsidR="00CA50F6" w:rsidRPr="00253C97">
              <w:rPr>
                <w:rFonts w:eastAsia="MS PMincho"/>
                <w:iCs w:val="0"/>
              </w:rPr>
              <w:t>022</w:t>
            </w:r>
            <w:r w:rsidR="000A5192" w:rsidRPr="00253C97">
              <w:rPr>
                <w:rFonts w:eastAsia="MS PMincho"/>
                <w:iCs w:val="0"/>
              </w:rPr>
              <w:t>/</w:t>
            </w:r>
            <w:r w:rsidRPr="00253C97">
              <w:rPr>
                <w:rFonts w:eastAsia="MS PMincho"/>
                <w:iCs w:val="0"/>
              </w:rPr>
              <w:t>&gt;</w:t>
            </w:r>
            <w:r w:rsidR="009314B6" w:rsidRPr="00253C97">
              <w:rPr>
                <w:rFonts w:eastAsia="MS PMincho"/>
                <w:i w:val="0"/>
                <w:iCs w:val="0"/>
              </w:rPr>
              <w:t xml:space="preserve"> </w:t>
            </w:r>
            <w:r w:rsidRPr="00B612E9">
              <w:t>□ </w:t>
            </w:r>
            <w:r w:rsidR="009314B6" w:rsidRPr="00B612E9">
              <w:rPr>
                <w:rFonts w:eastAsia="MS PMincho"/>
                <w:i w:val="0"/>
                <w:iCs w:val="0"/>
              </w:rPr>
              <w:t xml:space="preserve">Rakousko </w:t>
            </w:r>
            <w:r w:rsidR="009314B6" w:rsidRPr="00B612E9">
              <w:rPr>
                <w:rFonts w:eastAsia="MS PMincho"/>
                <w:iCs w:val="0"/>
              </w:rPr>
              <w:t xml:space="preserve">/ </w:t>
            </w:r>
            <w:r w:rsidR="00CA50F6" w:rsidRPr="00253C97">
              <w:rPr>
                <w:rFonts w:eastAsia="MS PMincho"/>
                <w:iCs w:val="0"/>
              </w:rPr>
              <w:t>&lt;</w:t>
            </w:r>
            <w:r w:rsidR="000A5192" w:rsidRPr="00253C97">
              <w:rPr>
                <w:rFonts w:eastAsia="MS PMincho"/>
                <w:iCs w:val="0"/>
              </w:rPr>
              <w:t>T</w:t>
            </w:r>
            <w:r w:rsidR="00CA50F6" w:rsidRPr="00253C97">
              <w:rPr>
                <w:rFonts w:eastAsia="MS PMincho"/>
                <w:iCs w:val="0"/>
              </w:rPr>
              <w:t>023</w:t>
            </w:r>
            <w:r w:rsidR="000A5192" w:rsidRPr="00253C97">
              <w:rPr>
                <w:rFonts w:eastAsia="MS PMincho"/>
                <w:iCs w:val="0"/>
              </w:rPr>
              <w:t>/</w:t>
            </w:r>
            <w:r w:rsidRPr="00253C97">
              <w:rPr>
                <w:rFonts w:eastAsia="MS PMincho"/>
                <w:iCs w:val="0"/>
              </w:rPr>
              <w:t>&gt;</w:t>
            </w:r>
            <w:r w:rsidRPr="00B612E9">
              <w:rPr>
                <w:rFonts w:eastAsia="MS PMincho"/>
              </w:rPr>
              <w:t xml:space="preserve"> </w:t>
            </w:r>
            <w:r w:rsidRPr="00B612E9">
              <w:t>□ </w:t>
            </w:r>
            <w:r w:rsidR="009314B6" w:rsidRPr="00B612E9">
              <w:rPr>
                <w:rFonts w:eastAsia="MS PMincho"/>
                <w:i w:val="0"/>
                <w:iCs w:val="0"/>
              </w:rPr>
              <w:t xml:space="preserve">Polsko </w:t>
            </w:r>
            <w:r w:rsidR="009314B6" w:rsidRPr="00B612E9">
              <w:rPr>
                <w:rFonts w:eastAsia="MS PMincho"/>
                <w:iCs w:val="0"/>
              </w:rPr>
              <w:t xml:space="preserve">/ </w:t>
            </w:r>
            <w:r w:rsidR="00CA50F6" w:rsidRPr="00253C97">
              <w:rPr>
                <w:rFonts w:eastAsia="MS PMincho"/>
                <w:iCs w:val="0"/>
              </w:rPr>
              <w:t>&lt;</w:t>
            </w:r>
            <w:r w:rsidR="000A5192" w:rsidRPr="00253C97">
              <w:rPr>
                <w:rFonts w:eastAsia="MS PMincho"/>
                <w:iCs w:val="0"/>
              </w:rPr>
              <w:t>T</w:t>
            </w:r>
            <w:r w:rsidR="00CA50F6" w:rsidRPr="00253C97">
              <w:rPr>
                <w:rFonts w:eastAsia="MS PMincho"/>
                <w:iCs w:val="0"/>
              </w:rPr>
              <w:t>024</w:t>
            </w:r>
            <w:r w:rsidR="000A5192" w:rsidRPr="00253C97">
              <w:rPr>
                <w:rFonts w:eastAsia="MS PMincho"/>
                <w:iCs w:val="0"/>
              </w:rPr>
              <w:t>/</w:t>
            </w:r>
            <w:r w:rsidRPr="00253C97">
              <w:rPr>
                <w:rFonts w:eastAsia="MS PMincho"/>
                <w:iCs w:val="0"/>
              </w:rPr>
              <w:t>&gt;</w:t>
            </w:r>
            <w:r w:rsidR="009314B6" w:rsidRPr="00253C97">
              <w:rPr>
                <w:rFonts w:eastAsia="MS PMincho"/>
              </w:rPr>
              <w:t xml:space="preserve"> </w:t>
            </w:r>
            <w:r w:rsidRPr="00B612E9">
              <w:t>□ </w:t>
            </w:r>
            <w:r w:rsidR="009314B6" w:rsidRPr="00B612E9">
              <w:rPr>
                <w:rFonts w:eastAsia="MS PMincho"/>
                <w:i w:val="0"/>
                <w:iCs w:val="0"/>
              </w:rPr>
              <w:t xml:space="preserve">Portugalsko </w:t>
            </w:r>
            <w:r w:rsidR="009314B6" w:rsidRPr="00B612E9">
              <w:rPr>
                <w:rFonts w:eastAsia="MS PMincho"/>
                <w:iCs w:val="0"/>
              </w:rPr>
              <w:t xml:space="preserve">/ </w:t>
            </w:r>
            <w:r w:rsidR="00CA50F6" w:rsidRPr="00253C97">
              <w:rPr>
                <w:rFonts w:eastAsia="MS PMincho"/>
                <w:iCs w:val="0"/>
              </w:rPr>
              <w:t>&lt;</w:t>
            </w:r>
            <w:r w:rsidR="000A5192" w:rsidRPr="00253C97">
              <w:rPr>
                <w:rFonts w:eastAsia="MS PMincho"/>
                <w:iCs w:val="0"/>
              </w:rPr>
              <w:t>T</w:t>
            </w:r>
            <w:r w:rsidR="00CA50F6" w:rsidRPr="00253C97">
              <w:rPr>
                <w:rFonts w:eastAsia="MS PMincho"/>
                <w:iCs w:val="0"/>
              </w:rPr>
              <w:t>025</w:t>
            </w:r>
            <w:r w:rsidR="000A5192" w:rsidRPr="00253C97">
              <w:rPr>
                <w:rFonts w:eastAsia="MS PMincho"/>
                <w:iCs w:val="0"/>
              </w:rPr>
              <w:t>/</w:t>
            </w:r>
            <w:r w:rsidR="000C2986" w:rsidRPr="00253C97">
              <w:rPr>
                <w:rFonts w:eastAsia="MS PMincho"/>
                <w:iCs w:val="0"/>
              </w:rPr>
              <w:t>&gt;</w:t>
            </w:r>
            <w:r w:rsidR="000C2986" w:rsidRPr="00B612E9">
              <w:rPr>
                <w:rFonts w:eastAsia="MS PMincho"/>
                <w:i w:val="0"/>
                <w:iCs w:val="0"/>
              </w:rPr>
              <w:t xml:space="preserve"> </w:t>
            </w:r>
            <w:r w:rsidRPr="00B612E9">
              <w:t>□ </w:t>
            </w:r>
            <w:r w:rsidR="009314B6" w:rsidRPr="00B612E9">
              <w:rPr>
                <w:rFonts w:eastAsia="MS PMincho"/>
                <w:i w:val="0"/>
                <w:iCs w:val="0"/>
              </w:rPr>
              <w:t xml:space="preserve">Rumunsko </w:t>
            </w:r>
            <w:r w:rsidR="009314B6" w:rsidRPr="00B612E9">
              <w:rPr>
                <w:rFonts w:eastAsia="MS PMincho"/>
                <w:iCs w:val="0"/>
              </w:rPr>
              <w:t xml:space="preserve">/ </w:t>
            </w:r>
            <w:r w:rsidR="00CA50F6" w:rsidRPr="00253C97">
              <w:rPr>
                <w:rFonts w:eastAsia="MS PMincho"/>
                <w:iCs w:val="0"/>
              </w:rPr>
              <w:t>&lt;</w:t>
            </w:r>
            <w:r w:rsidR="000A5192" w:rsidRPr="00253C97">
              <w:rPr>
                <w:rFonts w:eastAsia="MS PMincho"/>
                <w:iCs w:val="0"/>
              </w:rPr>
              <w:t>T</w:t>
            </w:r>
            <w:r w:rsidR="00CA50F6" w:rsidRPr="00253C97">
              <w:rPr>
                <w:rFonts w:eastAsia="MS PMincho"/>
                <w:iCs w:val="0"/>
              </w:rPr>
              <w:t>026</w:t>
            </w:r>
            <w:r w:rsidR="000A5192" w:rsidRPr="00253C97">
              <w:rPr>
                <w:rFonts w:eastAsia="MS PMincho"/>
                <w:iCs w:val="0"/>
              </w:rPr>
              <w:t>/</w:t>
            </w:r>
            <w:r w:rsidR="000C2986" w:rsidRPr="00253C97">
              <w:rPr>
                <w:rFonts w:eastAsia="MS PMincho"/>
                <w:iCs w:val="0"/>
              </w:rPr>
              <w:t>&gt;</w:t>
            </w:r>
            <w:r w:rsidR="009314B6" w:rsidRPr="00253C97">
              <w:rPr>
                <w:rFonts w:eastAsia="MS PMincho"/>
              </w:rPr>
              <w:t xml:space="preserve"> </w:t>
            </w:r>
            <w:r w:rsidRPr="00B612E9">
              <w:t>□ </w:t>
            </w:r>
            <w:r w:rsidR="009314B6" w:rsidRPr="00B612E9">
              <w:rPr>
                <w:rFonts w:eastAsia="MS PMincho"/>
                <w:i w:val="0"/>
                <w:iCs w:val="0"/>
              </w:rPr>
              <w:t xml:space="preserve">Slovinsko </w:t>
            </w:r>
            <w:r w:rsidR="009314B6" w:rsidRPr="00B612E9">
              <w:rPr>
                <w:rFonts w:eastAsia="MS PMincho"/>
                <w:iCs w:val="0"/>
              </w:rPr>
              <w:t xml:space="preserve">/ </w:t>
            </w:r>
            <w:r w:rsidR="00CA50F6" w:rsidRPr="00253C97">
              <w:rPr>
                <w:rFonts w:eastAsia="MS PMincho"/>
                <w:iCs w:val="0"/>
              </w:rPr>
              <w:t>&lt;</w:t>
            </w:r>
            <w:r w:rsidR="000A5192" w:rsidRPr="00253C97">
              <w:rPr>
                <w:rFonts w:eastAsia="MS PMincho"/>
                <w:iCs w:val="0"/>
              </w:rPr>
              <w:t>T</w:t>
            </w:r>
            <w:r w:rsidR="00CA50F6" w:rsidRPr="00253C97">
              <w:rPr>
                <w:rFonts w:eastAsia="MS PMincho"/>
                <w:iCs w:val="0"/>
              </w:rPr>
              <w:t>027</w:t>
            </w:r>
            <w:r w:rsidR="000A5192" w:rsidRPr="00253C97">
              <w:rPr>
                <w:rFonts w:eastAsia="MS PMincho"/>
                <w:iCs w:val="0"/>
              </w:rPr>
              <w:t>/</w:t>
            </w:r>
            <w:r w:rsidR="000C2986" w:rsidRPr="00253C97">
              <w:rPr>
                <w:rFonts w:eastAsia="MS PMincho"/>
                <w:iCs w:val="0"/>
              </w:rPr>
              <w:t>&gt;</w:t>
            </w:r>
            <w:r w:rsidR="000C2986" w:rsidRPr="00B612E9">
              <w:rPr>
                <w:rFonts w:eastAsia="MS PMincho"/>
                <w:i w:val="0"/>
                <w:iCs w:val="0"/>
              </w:rPr>
              <w:t xml:space="preserve"> </w:t>
            </w:r>
            <w:r w:rsidRPr="00B612E9">
              <w:t>□ </w:t>
            </w:r>
            <w:r w:rsidR="009314B6" w:rsidRPr="00B612E9">
              <w:rPr>
                <w:rFonts w:eastAsia="MS PMincho"/>
                <w:i w:val="0"/>
                <w:iCs w:val="0"/>
              </w:rPr>
              <w:t xml:space="preserve">Slovensko </w:t>
            </w:r>
            <w:r w:rsidR="009314B6" w:rsidRPr="00B612E9">
              <w:rPr>
                <w:rFonts w:eastAsia="MS PMincho"/>
                <w:iCs w:val="0"/>
              </w:rPr>
              <w:t xml:space="preserve">/ </w:t>
            </w:r>
            <w:r w:rsidR="00CA50F6" w:rsidRPr="00253C97">
              <w:rPr>
                <w:rFonts w:eastAsia="MS PMincho"/>
                <w:iCs w:val="0"/>
              </w:rPr>
              <w:t>&lt;</w:t>
            </w:r>
            <w:r w:rsidR="000A5192" w:rsidRPr="00253C97">
              <w:rPr>
                <w:rFonts w:eastAsia="MS PMincho"/>
                <w:iCs w:val="0"/>
              </w:rPr>
              <w:t>T</w:t>
            </w:r>
            <w:r w:rsidR="00CA50F6" w:rsidRPr="00253C97">
              <w:rPr>
                <w:rFonts w:eastAsia="MS PMincho"/>
                <w:iCs w:val="0"/>
              </w:rPr>
              <w:t>028</w:t>
            </w:r>
            <w:r w:rsidR="000A5192" w:rsidRPr="00253C97">
              <w:rPr>
                <w:rFonts w:eastAsia="MS PMincho"/>
                <w:iCs w:val="0"/>
              </w:rPr>
              <w:t>/</w:t>
            </w:r>
            <w:r w:rsidR="000C2986" w:rsidRPr="00253C97">
              <w:rPr>
                <w:rFonts w:eastAsia="MS PMincho"/>
                <w:iCs w:val="0"/>
              </w:rPr>
              <w:t>&gt;</w:t>
            </w:r>
            <w:r w:rsidR="009314B6" w:rsidRPr="00253C97">
              <w:rPr>
                <w:rFonts w:eastAsia="MS PMincho"/>
              </w:rPr>
              <w:t xml:space="preserve"> </w:t>
            </w:r>
            <w:r w:rsidRPr="00B612E9">
              <w:t>□ </w:t>
            </w:r>
            <w:r w:rsidR="009314B6" w:rsidRPr="00B612E9">
              <w:rPr>
                <w:rFonts w:eastAsia="MS PMincho"/>
                <w:i w:val="0"/>
                <w:iCs w:val="0"/>
              </w:rPr>
              <w:t xml:space="preserve">Finsko </w:t>
            </w:r>
            <w:r w:rsidR="009314B6" w:rsidRPr="00B612E9">
              <w:rPr>
                <w:rFonts w:eastAsia="MS PMincho"/>
                <w:iCs w:val="0"/>
              </w:rPr>
              <w:t xml:space="preserve">/ </w:t>
            </w:r>
            <w:r w:rsidR="00CA50F6" w:rsidRPr="00253C97">
              <w:rPr>
                <w:rFonts w:eastAsia="MS PMincho"/>
                <w:iCs w:val="0"/>
              </w:rPr>
              <w:t>&lt;</w:t>
            </w:r>
            <w:r w:rsidR="000A5192" w:rsidRPr="00253C97">
              <w:rPr>
                <w:rFonts w:eastAsia="MS PMincho"/>
                <w:iCs w:val="0"/>
              </w:rPr>
              <w:t>T</w:t>
            </w:r>
            <w:r w:rsidR="00CA50F6" w:rsidRPr="00253C97">
              <w:rPr>
                <w:rFonts w:eastAsia="MS PMincho"/>
                <w:iCs w:val="0"/>
              </w:rPr>
              <w:t>029</w:t>
            </w:r>
            <w:r w:rsidR="000A5192" w:rsidRPr="00253C97">
              <w:rPr>
                <w:rFonts w:eastAsia="MS PMincho"/>
                <w:iCs w:val="0"/>
              </w:rPr>
              <w:t>/</w:t>
            </w:r>
            <w:r w:rsidR="000C2986" w:rsidRPr="00253C97">
              <w:rPr>
                <w:rFonts w:eastAsia="MS PMincho"/>
                <w:iCs w:val="0"/>
              </w:rPr>
              <w:t>&gt;</w:t>
            </w:r>
            <w:r w:rsidR="000C2986" w:rsidRPr="00B612E9">
              <w:rPr>
                <w:rFonts w:eastAsia="MS PMincho"/>
                <w:i w:val="0"/>
                <w:iCs w:val="0"/>
              </w:rPr>
              <w:t xml:space="preserve"> </w:t>
            </w:r>
            <w:r w:rsidRPr="00B612E9">
              <w:t>□ </w:t>
            </w:r>
            <w:r w:rsidR="009314B6" w:rsidRPr="00B612E9">
              <w:rPr>
                <w:rFonts w:eastAsia="MS PMincho"/>
                <w:i w:val="0"/>
                <w:iCs w:val="0"/>
              </w:rPr>
              <w:t xml:space="preserve">Švédsko </w:t>
            </w:r>
            <w:r w:rsidR="009314B6" w:rsidRPr="00B612E9">
              <w:rPr>
                <w:rFonts w:eastAsia="MS PMincho"/>
                <w:iCs w:val="0"/>
              </w:rPr>
              <w:t xml:space="preserve">/ </w:t>
            </w:r>
            <w:r w:rsidR="00CA50F6" w:rsidRPr="00253C97">
              <w:rPr>
                <w:rFonts w:eastAsia="MS PMincho"/>
                <w:iCs w:val="0"/>
              </w:rPr>
              <w:t>&lt;</w:t>
            </w:r>
            <w:r w:rsidR="000A5192" w:rsidRPr="00253C97">
              <w:rPr>
                <w:rFonts w:eastAsia="MS PMincho"/>
                <w:iCs w:val="0"/>
              </w:rPr>
              <w:t>T</w:t>
            </w:r>
            <w:r w:rsidR="00CA50F6" w:rsidRPr="00253C97">
              <w:rPr>
                <w:rFonts w:eastAsia="MS PMincho"/>
                <w:iCs w:val="0"/>
              </w:rPr>
              <w:t>030</w:t>
            </w:r>
            <w:r w:rsidR="000A5192" w:rsidRPr="00253C97">
              <w:rPr>
                <w:rFonts w:eastAsia="MS PMincho"/>
                <w:iCs w:val="0"/>
              </w:rPr>
              <w:t>/</w:t>
            </w:r>
            <w:r w:rsidR="000C2986" w:rsidRPr="00253C97">
              <w:rPr>
                <w:rFonts w:eastAsia="MS PMincho"/>
                <w:iCs w:val="0"/>
              </w:rPr>
              <w:t>&gt;</w:t>
            </w:r>
            <w:r w:rsidR="009314B6" w:rsidRPr="00B612E9">
              <w:rPr>
                <w:rFonts w:eastAsia="MS PMincho"/>
              </w:rPr>
              <w:t xml:space="preserve"> </w:t>
            </w:r>
            <w:r w:rsidRPr="00B612E9">
              <w:t>□ </w:t>
            </w:r>
            <w:r w:rsidR="009314B6" w:rsidRPr="00B612E9">
              <w:rPr>
                <w:rFonts w:eastAsia="MS PMincho"/>
                <w:i w:val="0"/>
                <w:iCs w:val="0"/>
              </w:rPr>
              <w:t>Spojené</w:t>
            </w:r>
            <w:r w:rsidRPr="00B612E9">
              <w:rPr>
                <w:rFonts w:eastAsia="MS PMincho"/>
                <w:i w:val="0"/>
                <w:iCs w:val="0"/>
              </w:rPr>
              <w:t xml:space="preserve"> </w:t>
            </w:r>
            <w:r w:rsidR="009314B6" w:rsidRPr="00B612E9">
              <w:rPr>
                <w:rFonts w:eastAsia="MS PMincho"/>
                <w:i w:val="0"/>
                <w:iCs w:val="0"/>
              </w:rPr>
              <w:t xml:space="preserve">království </w:t>
            </w:r>
            <w:r w:rsidR="009314B6" w:rsidRPr="00B612E9">
              <w:rPr>
                <w:rFonts w:eastAsia="MS PMincho"/>
                <w:iCs w:val="0"/>
              </w:rPr>
              <w:t xml:space="preserve">/ </w:t>
            </w:r>
            <w:r w:rsidR="00CA50F6" w:rsidRPr="00253C97">
              <w:rPr>
                <w:rFonts w:eastAsia="MS PMincho"/>
                <w:iCs w:val="0"/>
              </w:rPr>
              <w:t>&lt;</w:t>
            </w:r>
            <w:r w:rsidR="000A5192" w:rsidRPr="00253C97">
              <w:rPr>
                <w:rFonts w:eastAsia="MS PMincho"/>
                <w:iCs w:val="0"/>
              </w:rPr>
              <w:t>T</w:t>
            </w:r>
            <w:r w:rsidR="00CA50F6" w:rsidRPr="00253C97">
              <w:rPr>
                <w:rFonts w:eastAsia="MS PMincho"/>
                <w:iCs w:val="0"/>
              </w:rPr>
              <w:t>031</w:t>
            </w:r>
            <w:r w:rsidR="000A5192" w:rsidRPr="00253C97">
              <w:rPr>
                <w:rFonts w:eastAsia="MS PMincho"/>
                <w:iCs w:val="0"/>
              </w:rPr>
              <w:t>/</w:t>
            </w:r>
            <w:r w:rsidR="000C2986" w:rsidRPr="00253C97">
              <w:rPr>
                <w:rFonts w:eastAsia="MS PMincho"/>
                <w:iCs w:val="0"/>
              </w:rPr>
              <w:t>&gt;</w:t>
            </w:r>
          </w:p>
        </w:tc>
      </w:tr>
    </w:tbl>
    <w:p w14:paraId="4EC3F706" w14:textId="77777777" w:rsidR="00127F82" w:rsidRPr="00253C97" w:rsidRDefault="00127F82" w:rsidP="00C13698">
      <w:pPr>
        <w:spacing w:beforeLines="40" w:before="96" w:afterLines="40" w:after="96" w:line="240" w:lineRule="auto"/>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0456"/>
      </w:tblGrid>
      <w:tr w:rsidR="00606911" w:rsidRPr="00B612E9" w14:paraId="19794292" w14:textId="77777777" w:rsidTr="00D22B21">
        <w:trPr>
          <w:trHeight w:val="2436"/>
        </w:trPr>
        <w:tc>
          <w:tcPr>
            <w:tcW w:w="10606" w:type="dxa"/>
            <w:shd w:val="clear" w:color="auto" w:fill="auto"/>
            <w:vAlign w:val="center"/>
          </w:tcPr>
          <w:p w14:paraId="4EE8721A" w14:textId="77777777" w:rsidR="00543EEE" w:rsidRPr="00253C97" w:rsidRDefault="00543EEE" w:rsidP="00E43D5E">
            <w:pPr>
              <w:pStyle w:val="Zkladntext"/>
              <w:kinsoku w:val="0"/>
              <w:overflowPunct w:val="0"/>
              <w:spacing w:beforeLines="40" w:before="96" w:afterLines="40" w:after="96" w:line="261" w:lineRule="auto"/>
              <w:ind w:left="134" w:right="50"/>
              <w:jc w:val="center"/>
              <w:rPr>
                <w:b/>
                <w:iCs w:val="0"/>
                <w:u w:val="single"/>
              </w:rPr>
            </w:pPr>
            <w:r w:rsidRPr="00B612E9">
              <w:rPr>
                <w:b/>
                <w:i w:val="0"/>
                <w:iCs w:val="0"/>
                <w:u w:val="single"/>
              </w:rPr>
              <w:t>DŮLEŽITÉ UPOZORNĚNÍ /</w:t>
            </w:r>
            <w:r w:rsidR="00E43D5E" w:rsidRPr="00B612E9">
              <w:rPr>
                <w:b/>
                <w:iCs w:val="0"/>
                <w:u w:val="single"/>
              </w:rPr>
              <w:t xml:space="preserve"> </w:t>
            </w:r>
            <w:r w:rsidR="00E43D5E" w:rsidRPr="00253C97">
              <w:rPr>
                <w:b/>
                <w:iCs w:val="0"/>
                <w:u w:val="single"/>
              </w:rPr>
              <w:t>&lt;T032/&gt;</w:t>
            </w:r>
          </w:p>
          <w:p w14:paraId="466E2FE1" w14:textId="77777777" w:rsidR="00E43D5E" w:rsidRPr="00253C97" w:rsidRDefault="00543EEE" w:rsidP="002E354B">
            <w:pPr>
              <w:pStyle w:val="Zkladntext"/>
              <w:kinsoku w:val="0"/>
              <w:overflowPunct w:val="0"/>
              <w:spacing w:beforeLines="40" w:before="96" w:afterLines="40" w:after="96" w:line="261" w:lineRule="auto"/>
              <w:ind w:right="42"/>
              <w:rPr>
                <w:iCs w:val="0"/>
              </w:rPr>
            </w:pPr>
            <w:r w:rsidRPr="00B612E9">
              <w:rPr>
                <w:i w:val="0"/>
                <w:iCs w:val="0"/>
              </w:rPr>
              <w:t>Jediným účelem tohoto vícejazyčného standardního formuláře je usnadnění překladu veřejné listiny, k níž je</w:t>
            </w:r>
            <w:r w:rsidR="00E43D5E" w:rsidRPr="00B612E9">
              <w:rPr>
                <w:i w:val="0"/>
                <w:iCs w:val="0"/>
              </w:rPr>
              <w:t xml:space="preserve"> </w:t>
            </w:r>
            <w:r w:rsidRPr="00B612E9">
              <w:rPr>
                <w:i w:val="0"/>
                <w:iCs w:val="0"/>
              </w:rPr>
              <w:t xml:space="preserve">přiložen. Tento formulář se mezi členskými státy nesmí pohybovat jako samostatný dokument. / </w:t>
            </w:r>
            <w:r w:rsidR="00DD7B19" w:rsidRPr="00253C97">
              <w:rPr>
                <w:iCs w:val="0"/>
                <w:spacing w:val="-10"/>
              </w:rPr>
              <w:t>&lt;T033/&gt;</w:t>
            </w:r>
          </w:p>
          <w:p w14:paraId="0C2F9BD0" w14:textId="77777777" w:rsidR="00CA50F6" w:rsidRPr="00253C97" w:rsidRDefault="00543EEE" w:rsidP="002E354B">
            <w:pPr>
              <w:pStyle w:val="Zkladntext"/>
              <w:kinsoku w:val="0"/>
              <w:overflowPunct w:val="0"/>
              <w:spacing w:beforeLines="40" w:before="96" w:afterLines="40" w:after="96" w:line="261" w:lineRule="auto"/>
              <w:ind w:right="42"/>
              <w:rPr>
                <w:i w:val="0"/>
                <w:iCs w:val="0"/>
              </w:rPr>
            </w:pPr>
            <w:r w:rsidRPr="00B612E9">
              <w:rPr>
                <w:i w:val="0"/>
                <w:iCs w:val="0"/>
              </w:rPr>
              <w:t>Tento formulář odráží obsah veřejné listiny, k níž je přiložen. Orgán, jemuž je veřejná listina předkládána, však</w:t>
            </w:r>
            <w:r w:rsidR="00E43D5E" w:rsidRPr="00B612E9">
              <w:rPr>
                <w:i w:val="0"/>
                <w:iCs w:val="0"/>
              </w:rPr>
              <w:t xml:space="preserve"> </w:t>
            </w:r>
            <w:r w:rsidRPr="00B612E9">
              <w:rPr>
                <w:i w:val="0"/>
                <w:iCs w:val="0"/>
              </w:rPr>
              <w:t>může v případech, kdy je to nezbytné pro účely zpracování veřejné listiny, požadovat překlad či přepis informací,</w:t>
            </w:r>
            <w:r w:rsidR="00E43D5E" w:rsidRPr="00B612E9">
              <w:rPr>
                <w:i w:val="0"/>
                <w:iCs w:val="0"/>
              </w:rPr>
              <w:t xml:space="preserve"> </w:t>
            </w:r>
            <w:r w:rsidRPr="00B612E9">
              <w:rPr>
                <w:i w:val="0"/>
                <w:iCs w:val="0"/>
              </w:rPr>
              <w:t>které jsou ve formuláři uvedeny. /</w:t>
            </w:r>
            <w:r w:rsidRPr="00B612E9">
              <w:rPr>
                <w:iCs w:val="0"/>
              </w:rPr>
              <w:t xml:space="preserve"> </w:t>
            </w:r>
            <w:r w:rsidR="00DD7B19" w:rsidRPr="00253C97">
              <w:rPr>
                <w:iCs w:val="0"/>
                <w:spacing w:val="-10"/>
              </w:rPr>
              <w:t>&lt;T034/&gt;</w:t>
            </w:r>
          </w:p>
        </w:tc>
      </w:tr>
    </w:tbl>
    <w:p w14:paraId="5BFBA3DE" w14:textId="77777777" w:rsidR="00127F82" w:rsidRPr="00253C97" w:rsidRDefault="00127F82" w:rsidP="00C13698">
      <w:pPr>
        <w:spacing w:beforeLines="40" w:before="96" w:afterLines="40" w:after="96" w:line="240" w:lineRule="auto"/>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0456"/>
      </w:tblGrid>
      <w:tr w:rsidR="00606911" w:rsidRPr="00B612E9" w14:paraId="429A88B4" w14:textId="77777777" w:rsidTr="00D22B21">
        <w:trPr>
          <w:trHeight w:val="1310"/>
        </w:trPr>
        <w:tc>
          <w:tcPr>
            <w:tcW w:w="10606" w:type="dxa"/>
            <w:shd w:val="clear" w:color="auto" w:fill="auto"/>
            <w:vAlign w:val="center"/>
          </w:tcPr>
          <w:p w14:paraId="5FCA6AC4" w14:textId="77777777" w:rsidR="00543EEE" w:rsidRPr="00253C97" w:rsidRDefault="00543EEE" w:rsidP="00E43D5E">
            <w:pPr>
              <w:pStyle w:val="Zkladntext"/>
              <w:kinsoku w:val="0"/>
              <w:overflowPunct w:val="0"/>
              <w:spacing w:beforeLines="40" w:before="96" w:afterLines="40" w:after="96" w:line="261" w:lineRule="auto"/>
              <w:ind w:left="166" w:right="279"/>
              <w:jc w:val="center"/>
              <w:rPr>
                <w:b/>
                <w:iCs w:val="0"/>
                <w:u w:val="single"/>
              </w:rPr>
            </w:pPr>
            <w:r w:rsidRPr="00B612E9">
              <w:rPr>
                <w:b/>
                <w:i w:val="0"/>
                <w:iCs w:val="0"/>
                <w:u w:val="single"/>
              </w:rPr>
              <w:t>UPOZORNĚNÍ PRO VYDÁVAJÍCÍ ORGÁN /</w:t>
            </w:r>
            <w:r w:rsidRPr="00B612E9">
              <w:rPr>
                <w:b/>
                <w:iCs w:val="0"/>
                <w:u w:val="single"/>
              </w:rPr>
              <w:t xml:space="preserve"> </w:t>
            </w:r>
            <w:r w:rsidR="00DD7B19" w:rsidRPr="00253C97">
              <w:rPr>
                <w:b/>
                <w:iCs w:val="0"/>
                <w:spacing w:val="-10"/>
                <w:u w:val="single"/>
              </w:rPr>
              <w:t>&lt;T035/&gt;</w:t>
            </w:r>
          </w:p>
          <w:p w14:paraId="736EC95A" w14:textId="77777777" w:rsidR="00543EEE" w:rsidRPr="00253C97" w:rsidRDefault="00543EEE" w:rsidP="002E354B">
            <w:pPr>
              <w:pStyle w:val="Zkladntext"/>
              <w:kinsoku w:val="0"/>
              <w:overflowPunct w:val="0"/>
              <w:spacing w:beforeLines="40" w:before="96" w:afterLines="40" w:after="96" w:line="261" w:lineRule="auto"/>
              <w:rPr>
                <w:iCs w:val="0"/>
              </w:rPr>
            </w:pPr>
            <w:r w:rsidRPr="00B612E9">
              <w:rPr>
                <w:i w:val="0"/>
                <w:iCs w:val="0"/>
              </w:rPr>
              <w:t>Uveďte pouze informace, které jsou uvedeny ve veřejné listině, k níž je přiložen tento formulář.</w:t>
            </w:r>
            <w:r w:rsidRPr="00B612E9">
              <w:rPr>
                <w:iCs w:val="0"/>
              </w:rPr>
              <w:t xml:space="preserve"> / </w:t>
            </w:r>
            <w:r w:rsidR="00E43D5E" w:rsidRPr="00253C97">
              <w:rPr>
                <w:iCs w:val="0"/>
                <w:spacing w:val="-10"/>
              </w:rPr>
              <w:t>&lt;T036/&gt;</w:t>
            </w:r>
            <w:r w:rsidR="00DD7B19" w:rsidRPr="00253C97">
              <w:rPr>
                <w:iCs w:val="0"/>
                <w:spacing w:val="-10"/>
              </w:rPr>
              <w:t xml:space="preserve"> </w:t>
            </w:r>
            <w:r w:rsidR="00E43D5E" w:rsidRPr="00253C97">
              <w:rPr>
                <w:iCs w:val="0"/>
                <w:vertAlign w:val="superscript"/>
              </w:rPr>
              <w:t>2</w:t>
            </w:r>
          </w:p>
          <w:p w14:paraId="7C2F6DF7" w14:textId="77777777" w:rsidR="00127F82" w:rsidRPr="00253C97" w:rsidRDefault="00543EEE" w:rsidP="002E354B">
            <w:pPr>
              <w:pStyle w:val="Zkladntext"/>
              <w:kinsoku w:val="0"/>
              <w:overflowPunct w:val="0"/>
              <w:spacing w:beforeLines="40" w:before="96" w:afterLines="40" w:after="96" w:line="261" w:lineRule="auto"/>
            </w:pPr>
            <w:r w:rsidRPr="00B612E9">
              <w:rPr>
                <w:i w:val="0"/>
                <w:iCs w:val="0"/>
              </w:rPr>
              <w:t>Pokud veřejná listina, k níž je přiložen tento formulář, neobsahuje určité údaje nebo informace, uveďte „-“. /</w:t>
            </w:r>
            <w:r w:rsidRPr="00B612E9">
              <w:rPr>
                <w:iCs w:val="0"/>
              </w:rPr>
              <w:t xml:space="preserve"> </w:t>
            </w:r>
            <w:r w:rsidR="00E43D5E" w:rsidRPr="00253C97">
              <w:rPr>
                <w:iCs w:val="0"/>
                <w:spacing w:val="-10"/>
              </w:rPr>
              <w:t>&lt;T037/&gt;</w:t>
            </w:r>
          </w:p>
        </w:tc>
      </w:tr>
    </w:tbl>
    <w:p w14:paraId="3D7B317D" w14:textId="77777777" w:rsidR="0004724C" w:rsidRPr="00253C97" w:rsidRDefault="0004724C" w:rsidP="00C13698">
      <w:pPr>
        <w:spacing w:beforeLines="40" w:before="96" w:afterLines="40" w:after="96" w:line="240" w:lineRule="auto"/>
        <w:rPr>
          <w:rFonts w:ascii="Times New Roman" w:hAnsi="Times New Roman"/>
        </w:rPr>
      </w:pPr>
    </w:p>
    <w:tbl>
      <w:tblPr>
        <w:tblStyle w:val="Mkatabulky"/>
        <w:tblW w:w="0" w:type="auto"/>
        <w:tblCellMar>
          <w:top w:w="108" w:type="dxa"/>
          <w:bottom w:w="108" w:type="dxa"/>
        </w:tblCellMar>
        <w:tblLook w:val="04A0" w:firstRow="1" w:lastRow="0" w:firstColumn="1" w:lastColumn="0" w:noHBand="0" w:noVBand="1"/>
      </w:tblPr>
      <w:tblGrid>
        <w:gridCol w:w="10456"/>
      </w:tblGrid>
      <w:tr w:rsidR="00606911" w:rsidRPr="00B612E9" w14:paraId="72A600B5" w14:textId="77777777" w:rsidTr="0004724C">
        <w:tc>
          <w:tcPr>
            <w:tcW w:w="10606" w:type="dxa"/>
            <w:tcMar>
              <w:top w:w="108" w:type="dxa"/>
              <w:bottom w:w="108" w:type="dxa"/>
            </w:tcMar>
          </w:tcPr>
          <w:p w14:paraId="3A2668EB" w14:textId="77777777" w:rsidR="00E41210" w:rsidRPr="00B612E9" w:rsidRDefault="003B2E66" w:rsidP="002E354B">
            <w:pPr>
              <w:pStyle w:val="Zkladntext"/>
              <w:kinsoku w:val="0"/>
              <w:overflowPunct w:val="0"/>
              <w:spacing w:beforeLines="40" w:before="96" w:afterLines="40" w:after="96"/>
              <w:ind w:left="709" w:right="507" w:hanging="709"/>
              <w:rPr>
                <w:bCs/>
              </w:rPr>
            </w:pPr>
            <w:r w:rsidRPr="00B612E9">
              <w:rPr>
                <w:bCs/>
                <w:i w:val="0"/>
              </w:rPr>
              <w:t>1.</w:t>
            </w:r>
            <w:r w:rsidRPr="00B612E9">
              <w:rPr>
                <w:bCs/>
                <w:i w:val="0"/>
              </w:rPr>
              <w:tab/>
              <w:t xml:space="preserve">ORGÁN VYDÁVAJÍCÍ TENTO FORMULÁŘ </w:t>
            </w:r>
            <w:r w:rsidRPr="00B612E9">
              <w:rPr>
                <w:bCs/>
              </w:rPr>
              <w:t xml:space="preserve">/ </w:t>
            </w:r>
            <w:r w:rsidR="005E0EA6" w:rsidRPr="00253C97">
              <w:rPr>
                <w:iCs w:val="0"/>
                <w:spacing w:val="-10"/>
              </w:rPr>
              <w:t>&lt;T038/&gt;</w:t>
            </w:r>
          </w:p>
          <w:p w14:paraId="6E93D769" w14:textId="77777777" w:rsidR="003B2E66" w:rsidRPr="00B612E9" w:rsidRDefault="003B2E66" w:rsidP="002E354B">
            <w:pPr>
              <w:pStyle w:val="Zkladntext"/>
              <w:numPr>
                <w:ilvl w:val="1"/>
                <w:numId w:val="2"/>
              </w:numPr>
              <w:kinsoku w:val="0"/>
              <w:overflowPunct w:val="0"/>
              <w:spacing w:beforeLines="40" w:before="96" w:afterLines="40" w:after="96"/>
              <w:ind w:left="709" w:right="507" w:hanging="709"/>
              <w:rPr>
                <w:bCs/>
                <w:sz w:val="20"/>
                <w:szCs w:val="20"/>
              </w:rPr>
            </w:pPr>
            <w:r w:rsidRPr="00B612E9">
              <w:rPr>
                <w:bCs/>
                <w:i w:val="0"/>
              </w:rPr>
              <w:t>Název</w:t>
            </w:r>
            <w:r w:rsidR="005E0EA6" w:rsidRPr="00B612E9">
              <w:rPr>
                <w:bCs/>
              </w:rPr>
              <w:t xml:space="preserve"> / </w:t>
            </w:r>
            <w:r w:rsidR="005E0EA6" w:rsidRPr="00253C97">
              <w:rPr>
                <w:bCs/>
              </w:rPr>
              <w:t>&lt;T</w:t>
            </w:r>
            <w:r w:rsidRPr="00253C97">
              <w:rPr>
                <w:bCs/>
              </w:rPr>
              <w:t>039</w:t>
            </w:r>
            <w:r w:rsidR="005E0EA6" w:rsidRPr="00253C97">
              <w:rPr>
                <w:bCs/>
              </w:rPr>
              <w:t>/</w:t>
            </w:r>
            <w:r w:rsidRPr="00253C97">
              <w:rPr>
                <w:bCs/>
              </w:rPr>
              <w:t>&gt;</w:t>
            </w:r>
            <w:r w:rsidRPr="00253C97">
              <w:rPr>
                <w:bCs/>
                <w:sz w:val="20"/>
                <w:szCs w:val="20"/>
              </w:rPr>
              <w:t xml:space="preserve"> </w:t>
            </w:r>
            <w:r w:rsidR="006A64EC" w:rsidRPr="00253C97">
              <w:rPr>
                <w:iCs w:val="0"/>
                <w:vertAlign w:val="superscript"/>
              </w:rPr>
              <w:t>3</w:t>
            </w:r>
          </w:p>
          <w:tbl>
            <w:tblPr>
              <w:tblStyle w:val="Mkatabulky"/>
              <w:tblW w:w="0" w:type="auto"/>
              <w:tblLook w:val="04A0" w:firstRow="1" w:lastRow="0" w:firstColumn="1" w:lastColumn="0" w:noHBand="0" w:noVBand="1"/>
            </w:tblPr>
            <w:tblGrid>
              <w:gridCol w:w="10230"/>
            </w:tblGrid>
            <w:tr w:rsidR="002E354B" w:rsidRPr="00B612E9" w14:paraId="15F7090D" w14:textId="77777777" w:rsidTr="009B55C9">
              <w:tc>
                <w:tcPr>
                  <w:tcW w:w="10348" w:type="dxa"/>
                </w:tcPr>
                <w:p w14:paraId="38BBC165" w14:textId="77777777" w:rsidR="002E354B" w:rsidRPr="00253C97" w:rsidRDefault="002E354B" w:rsidP="002E354B">
                  <w:pPr>
                    <w:pStyle w:val="Odstavecseseznamem"/>
                    <w:tabs>
                      <w:tab w:val="left" w:pos="317"/>
                      <w:tab w:val="left" w:pos="1289"/>
                    </w:tabs>
                    <w:kinsoku w:val="0"/>
                    <w:overflowPunct w:val="0"/>
                    <w:spacing w:beforeLines="40" w:before="96" w:afterLines="40" w:after="96"/>
                    <w:ind w:left="596" w:firstLine="0"/>
                    <w:rPr>
                      <w:rFonts w:eastAsia="MS PMincho"/>
                      <w:b/>
                      <w:i/>
                      <w:iCs/>
                      <w:sz w:val="22"/>
                      <w:szCs w:val="22"/>
                    </w:rPr>
                  </w:pPr>
                  <w:r w:rsidRPr="00253C97">
                    <w:rPr>
                      <w:rFonts w:eastAsia="MS PMincho"/>
                      <w:b/>
                      <w:bCs/>
                      <w:sz w:val="22"/>
                      <w:szCs w:val="22"/>
                    </w:rPr>
                    <w:t>&lt;E01</w:t>
                  </w:r>
                  <w:r w:rsidR="00CD54CF" w:rsidRPr="00253C97">
                    <w:rPr>
                      <w:rFonts w:eastAsia="MS PMincho"/>
                      <w:b/>
                      <w:bCs/>
                      <w:sz w:val="22"/>
                      <w:szCs w:val="22"/>
                    </w:rPr>
                    <w:t>0</w:t>
                  </w:r>
                  <w:r w:rsidRPr="00253C97">
                    <w:rPr>
                      <w:rFonts w:eastAsia="MS PMincho"/>
                      <w:b/>
                      <w:bCs/>
                      <w:sz w:val="22"/>
                      <w:szCs w:val="22"/>
                    </w:rPr>
                    <w:t>/&gt;</w:t>
                  </w:r>
                </w:p>
              </w:tc>
            </w:tr>
          </w:tbl>
          <w:p w14:paraId="4122E488" w14:textId="77777777" w:rsidR="003B2E66" w:rsidRPr="00253C97" w:rsidRDefault="003B2E66" w:rsidP="00C13698">
            <w:pPr>
              <w:spacing w:beforeLines="40" w:before="96" w:afterLines="40" w:after="96"/>
              <w:rPr>
                <w:rFonts w:ascii="Times New Roman" w:hAnsi="Times New Roman"/>
              </w:rPr>
            </w:pPr>
          </w:p>
        </w:tc>
      </w:tr>
    </w:tbl>
    <w:p w14:paraId="65760EA5" w14:textId="77777777" w:rsidR="00E20B46" w:rsidRPr="00253C97" w:rsidRDefault="00E20B46" w:rsidP="00C13698">
      <w:pPr>
        <w:spacing w:beforeLines="40" w:before="96" w:afterLines="40" w:after="96" w:line="240" w:lineRule="auto"/>
        <w:rPr>
          <w:rFonts w:ascii="Times New Roman" w:hAnsi="Times New Roman"/>
        </w:rPr>
      </w:pPr>
    </w:p>
    <w:tbl>
      <w:tblPr>
        <w:tblStyle w:val="Mkatabulky"/>
        <w:tblW w:w="0" w:type="auto"/>
        <w:tblCellMar>
          <w:top w:w="108" w:type="dxa"/>
          <w:bottom w:w="108" w:type="dxa"/>
        </w:tblCellMar>
        <w:tblLook w:val="04A0" w:firstRow="1" w:lastRow="0" w:firstColumn="1" w:lastColumn="0" w:noHBand="0" w:noVBand="1"/>
      </w:tblPr>
      <w:tblGrid>
        <w:gridCol w:w="10456"/>
      </w:tblGrid>
      <w:tr w:rsidR="00606911" w:rsidRPr="00B612E9" w14:paraId="5B8133B6" w14:textId="77777777" w:rsidTr="00FF4EBF">
        <w:tc>
          <w:tcPr>
            <w:tcW w:w="10606" w:type="dxa"/>
            <w:tcMar>
              <w:top w:w="108" w:type="dxa"/>
              <w:bottom w:w="108" w:type="dxa"/>
            </w:tcMar>
          </w:tcPr>
          <w:p w14:paraId="7D1CC98C" w14:textId="77777777" w:rsidR="00891CCB" w:rsidRPr="00B612E9" w:rsidRDefault="00E20B46" w:rsidP="002E354B">
            <w:pPr>
              <w:pStyle w:val="Zkladntext"/>
              <w:kinsoku w:val="0"/>
              <w:overflowPunct w:val="0"/>
              <w:spacing w:beforeLines="40" w:before="96" w:afterLines="40" w:after="96"/>
              <w:ind w:left="709" w:right="507" w:hanging="709"/>
              <w:rPr>
                <w:bCs/>
              </w:rPr>
            </w:pPr>
            <w:r w:rsidRPr="00B612E9">
              <w:rPr>
                <w:bCs/>
                <w:i w:val="0"/>
              </w:rPr>
              <w:t>2.</w:t>
            </w:r>
            <w:r w:rsidRPr="00B612E9">
              <w:rPr>
                <w:bCs/>
                <w:i w:val="0"/>
              </w:rPr>
              <w:tab/>
            </w:r>
            <w:r w:rsidRPr="00B612E9">
              <w:rPr>
                <w:i w:val="0"/>
                <w:iCs w:val="0"/>
              </w:rPr>
              <w:t>ORGÁN VYDÁVAJÍCÍ VEŘEJNOU LISTINU, K NÍŽ JE PŘILOŽEN TENTO FORMULÁŘ</w:t>
            </w:r>
            <w:r w:rsidRPr="00B612E9">
              <w:rPr>
                <w:bCs/>
                <w:i w:val="0"/>
              </w:rPr>
              <w:t xml:space="preserve"> </w:t>
            </w:r>
            <w:r w:rsidRPr="00B612E9">
              <w:rPr>
                <w:bCs/>
              </w:rPr>
              <w:t xml:space="preserve">/ </w:t>
            </w:r>
            <w:r w:rsidR="00DD7B19" w:rsidRPr="00253C97">
              <w:rPr>
                <w:bCs/>
              </w:rPr>
              <w:t>&lt;T040/&gt;</w:t>
            </w:r>
          </w:p>
          <w:p w14:paraId="546CF87E" w14:textId="77777777" w:rsidR="00E20B46" w:rsidRPr="00253C97" w:rsidRDefault="00891CCB" w:rsidP="002E354B">
            <w:pPr>
              <w:pStyle w:val="Zkladntext"/>
              <w:kinsoku w:val="0"/>
              <w:overflowPunct w:val="0"/>
              <w:spacing w:beforeLines="40" w:before="96" w:afterLines="40" w:after="96"/>
              <w:ind w:left="709" w:right="507" w:hanging="709"/>
              <w:rPr>
                <w:iCs w:val="0"/>
                <w:vertAlign w:val="superscript"/>
              </w:rPr>
            </w:pPr>
            <w:r w:rsidRPr="00B612E9">
              <w:rPr>
                <w:bCs/>
                <w:i w:val="0"/>
              </w:rPr>
              <w:t xml:space="preserve">1.1. </w:t>
            </w:r>
            <w:r w:rsidRPr="00B612E9">
              <w:rPr>
                <w:bCs/>
                <w:i w:val="0"/>
              </w:rPr>
              <w:tab/>
              <w:t>Název</w:t>
            </w:r>
            <w:r w:rsidRPr="00B612E9">
              <w:rPr>
                <w:bCs/>
              </w:rPr>
              <w:t xml:space="preserve"> / </w:t>
            </w:r>
            <w:r w:rsidR="00F914F2" w:rsidRPr="00253C97">
              <w:rPr>
                <w:bCs/>
              </w:rPr>
              <w:t xml:space="preserve">&lt;T041/&gt; </w:t>
            </w:r>
            <w:r w:rsidRPr="00253C97">
              <w:rPr>
                <w:iCs w:val="0"/>
                <w:vertAlign w:val="superscript"/>
              </w:rPr>
              <w:t>4</w:t>
            </w:r>
          </w:p>
          <w:tbl>
            <w:tblPr>
              <w:tblStyle w:val="Mkatabulky"/>
              <w:tblW w:w="0" w:type="auto"/>
              <w:tblLook w:val="04A0" w:firstRow="1" w:lastRow="0" w:firstColumn="1" w:lastColumn="0" w:noHBand="0" w:noVBand="1"/>
            </w:tblPr>
            <w:tblGrid>
              <w:gridCol w:w="10230"/>
            </w:tblGrid>
            <w:tr w:rsidR="002E354B" w:rsidRPr="00B612E9" w14:paraId="72A36238" w14:textId="77777777" w:rsidTr="009B55C9">
              <w:tc>
                <w:tcPr>
                  <w:tcW w:w="10348" w:type="dxa"/>
                </w:tcPr>
                <w:p w14:paraId="7385E4B1" w14:textId="77777777" w:rsidR="002E354B" w:rsidRPr="00253C97" w:rsidRDefault="002E354B" w:rsidP="009B55C9">
                  <w:pPr>
                    <w:pStyle w:val="Odstavecseseznamem"/>
                    <w:tabs>
                      <w:tab w:val="left" w:pos="317"/>
                      <w:tab w:val="left" w:pos="1289"/>
                    </w:tabs>
                    <w:kinsoku w:val="0"/>
                    <w:overflowPunct w:val="0"/>
                    <w:spacing w:beforeLines="40" w:before="96" w:afterLines="40" w:after="96"/>
                    <w:ind w:left="596" w:firstLine="0"/>
                    <w:rPr>
                      <w:rFonts w:eastAsia="MS PMincho"/>
                      <w:b/>
                      <w:i/>
                      <w:iCs/>
                      <w:sz w:val="22"/>
                      <w:szCs w:val="22"/>
                    </w:rPr>
                  </w:pPr>
                  <w:r w:rsidRPr="00253C97">
                    <w:rPr>
                      <w:rFonts w:eastAsia="MS PMincho"/>
                      <w:b/>
                      <w:bCs/>
                      <w:sz w:val="22"/>
                      <w:szCs w:val="22"/>
                    </w:rPr>
                    <w:t>&lt;E01</w:t>
                  </w:r>
                  <w:r w:rsidR="00CD54CF" w:rsidRPr="00253C97">
                    <w:rPr>
                      <w:rFonts w:eastAsia="MS PMincho"/>
                      <w:b/>
                      <w:bCs/>
                      <w:sz w:val="22"/>
                      <w:szCs w:val="22"/>
                    </w:rPr>
                    <w:t>0</w:t>
                  </w:r>
                  <w:r w:rsidRPr="00253C97">
                    <w:rPr>
                      <w:rFonts w:eastAsia="MS PMincho"/>
                      <w:b/>
                      <w:bCs/>
                      <w:sz w:val="22"/>
                      <w:szCs w:val="22"/>
                    </w:rPr>
                    <w:t>/&gt;</w:t>
                  </w:r>
                </w:p>
              </w:tc>
            </w:tr>
          </w:tbl>
          <w:p w14:paraId="00FBEB5E" w14:textId="77777777" w:rsidR="00E20B46" w:rsidRPr="00253C97" w:rsidRDefault="00E20B46" w:rsidP="00C13698">
            <w:pPr>
              <w:spacing w:beforeLines="40" w:before="96" w:afterLines="40" w:after="96"/>
              <w:rPr>
                <w:rFonts w:ascii="Times New Roman" w:hAnsi="Times New Roman"/>
              </w:rPr>
            </w:pPr>
          </w:p>
        </w:tc>
      </w:tr>
    </w:tbl>
    <w:p w14:paraId="06A9C0A9" w14:textId="77777777" w:rsidR="004475F8" w:rsidRPr="00B612E9" w:rsidRDefault="004475F8" w:rsidP="00C13698">
      <w:pPr>
        <w:spacing w:beforeLines="40" w:before="96" w:afterLines="40" w:after="96" w:line="240" w:lineRule="auto"/>
        <w:rPr>
          <w:rFonts w:ascii="Times New Roman" w:hAnsi="Times New Roman"/>
        </w:rPr>
      </w:pPr>
    </w:p>
    <w:tbl>
      <w:tblPr>
        <w:tblStyle w:val="Mkatabulky"/>
        <w:tblW w:w="0" w:type="auto"/>
        <w:tblCellMar>
          <w:top w:w="108" w:type="dxa"/>
          <w:bottom w:w="108" w:type="dxa"/>
        </w:tblCellMar>
        <w:tblLook w:val="04A0" w:firstRow="1" w:lastRow="0" w:firstColumn="1" w:lastColumn="0" w:noHBand="0" w:noVBand="1"/>
      </w:tblPr>
      <w:tblGrid>
        <w:gridCol w:w="10456"/>
      </w:tblGrid>
      <w:tr w:rsidR="00606911" w:rsidRPr="00B612E9" w14:paraId="6BB5445C" w14:textId="77777777" w:rsidTr="00FF4EBF">
        <w:tc>
          <w:tcPr>
            <w:tcW w:w="10606" w:type="dxa"/>
            <w:tcMar>
              <w:top w:w="108" w:type="dxa"/>
              <w:bottom w:w="108" w:type="dxa"/>
            </w:tcMar>
          </w:tcPr>
          <w:p w14:paraId="3950D5C8" w14:textId="77777777" w:rsidR="006A64EC" w:rsidRPr="00B612E9" w:rsidRDefault="00526AEE" w:rsidP="002E354B">
            <w:pPr>
              <w:pStyle w:val="Zkladntext"/>
              <w:numPr>
                <w:ilvl w:val="0"/>
                <w:numId w:val="8"/>
              </w:numPr>
              <w:kinsoku w:val="0"/>
              <w:overflowPunct w:val="0"/>
              <w:spacing w:beforeLines="40" w:before="96" w:afterLines="40" w:after="96"/>
              <w:ind w:left="709" w:right="507" w:hanging="709"/>
            </w:pPr>
            <w:r w:rsidRPr="00B612E9">
              <w:rPr>
                <w:bCs/>
                <w:i w:val="0"/>
              </w:rPr>
              <w:t xml:space="preserve">INFORMACE TÝKAJÍCÍ SE VEŘEJNÉ LISTINY, K NÍŽ JE PŘILOŽEN TENTO FORMULÁŘ </w:t>
            </w:r>
            <w:r w:rsidR="00E20AFA" w:rsidRPr="00B612E9">
              <w:rPr>
                <w:bCs/>
              </w:rPr>
              <w:t xml:space="preserve">/ </w:t>
            </w:r>
            <w:r w:rsidR="00FF4EBF" w:rsidRPr="00253C97">
              <w:rPr>
                <w:bCs/>
              </w:rPr>
              <w:lastRenderedPageBreak/>
              <w:t>&lt;T042/&gt;</w:t>
            </w:r>
            <w:r w:rsidR="00FF4EBF" w:rsidRPr="00B612E9">
              <w:rPr>
                <w:bCs/>
              </w:rPr>
              <w:t xml:space="preserve"> </w:t>
            </w:r>
          </w:p>
          <w:p w14:paraId="6D2630F2" w14:textId="77777777" w:rsidR="00526AEE" w:rsidRPr="00B612E9" w:rsidRDefault="00526AEE" w:rsidP="002E354B">
            <w:pPr>
              <w:pStyle w:val="Nadpis1"/>
              <w:numPr>
                <w:ilvl w:val="1"/>
                <w:numId w:val="8"/>
              </w:numPr>
              <w:tabs>
                <w:tab w:val="left" w:pos="716"/>
              </w:tabs>
              <w:kinsoku w:val="0"/>
              <w:overflowPunct w:val="0"/>
              <w:spacing w:beforeLines="40" w:before="96" w:afterLines="40" w:after="96"/>
              <w:ind w:hanging="715"/>
            </w:pPr>
            <w:r w:rsidRPr="00B612E9">
              <w:t>□</w:t>
            </w:r>
            <w:r w:rsidR="00584EB4" w:rsidRPr="00B612E9">
              <w:t> </w:t>
            </w:r>
            <w:r w:rsidRPr="00B612E9">
              <w:rPr>
                <w:rFonts w:eastAsia="MS PMincho"/>
              </w:rPr>
              <w:t>Listina</w:t>
            </w:r>
            <w:r w:rsidRPr="00B612E9">
              <w:rPr>
                <w:rFonts w:eastAsia="MS PMincho"/>
                <w:spacing w:val="-11"/>
              </w:rPr>
              <w:t xml:space="preserve"> </w:t>
            </w:r>
            <w:r w:rsidRPr="00B612E9">
              <w:rPr>
                <w:rFonts w:eastAsia="MS PMincho"/>
              </w:rPr>
              <w:t>vydaná</w:t>
            </w:r>
            <w:r w:rsidRPr="00B612E9">
              <w:rPr>
                <w:rFonts w:eastAsia="MS PMincho"/>
                <w:spacing w:val="-10"/>
              </w:rPr>
              <w:t xml:space="preserve"> </w:t>
            </w:r>
            <w:r w:rsidRPr="00B612E9">
              <w:rPr>
                <w:rFonts w:eastAsia="MS PMincho"/>
              </w:rPr>
              <w:t>orgánem</w:t>
            </w:r>
            <w:r w:rsidRPr="00B612E9">
              <w:rPr>
                <w:rFonts w:eastAsia="MS PMincho"/>
                <w:spacing w:val="-10"/>
              </w:rPr>
              <w:t xml:space="preserve"> </w:t>
            </w:r>
            <w:r w:rsidRPr="00B612E9">
              <w:rPr>
                <w:rFonts w:eastAsia="MS PMincho"/>
              </w:rPr>
              <w:t>nebo</w:t>
            </w:r>
            <w:r w:rsidRPr="00B612E9">
              <w:rPr>
                <w:rFonts w:eastAsia="MS PMincho"/>
                <w:spacing w:val="-10"/>
              </w:rPr>
              <w:t xml:space="preserve"> </w:t>
            </w:r>
            <w:r w:rsidRPr="00B612E9">
              <w:rPr>
                <w:rFonts w:eastAsia="MS PMincho"/>
              </w:rPr>
              <w:t>úředníkem</w:t>
            </w:r>
            <w:r w:rsidRPr="00B612E9">
              <w:rPr>
                <w:rFonts w:eastAsia="MS PMincho"/>
                <w:spacing w:val="-10"/>
              </w:rPr>
              <w:t xml:space="preserve"> </w:t>
            </w:r>
            <w:r w:rsidRPr="00B612E9">
              <w:rPr>
                <w:rFonts w:eastAsia="MS PMincho"/>
              </w:rPr>
              <w:t>s</w:t>
            </w:r>
            <w:r w:rsidRPr="00B612E9">
              <w:rPr>
                <w:rFonts w:eastAsia="MS PMincho"/>
                <w:spacing w:val="-10"/>
              </w:rPr>
              <w:t xml:space="preserve"> </w:t>
            </w:r>
            <w:r w:rsidRPr="00B612E9">
              <w:rPr>
                <w:rFonts w:eastAsia="MS PMincho"/>
              </w:rPr>
              <w:t>vazbou</w:t>
            </w:r>
            <w:r w:rsidRPr="00B612E9">
              <w:rPr>
                <w:rFonts w:eastAsia="MS PMincho"/>
                <w:spacing w:val="-10"/>
              </w:rPr>
              <w:t xml:space="preserve"> </w:t>
            </w:r>
            <w:r w:rsidRPr="00B612E9">
              <w:rPr>
                <w:rFonts w:eastAsia="MS PMincho"/>
              </w:rPr>
              <w:t>na</w:t>
            </w:r>
            <w:r w:rsidRPr="00B612E9">
              <w:rPr>
                <w:rFonts w:eastAsia="MS PMincho"/>
                <w:spacing w:val="-10"/>
              </w:rPr>
              <w:t xml:space="preserve"> </w:t>
            </w:r>
            <w:r w:rsidRPr="00B612E9">
              <w:rPr>
                <w:rFonts w:eastAsia="MS PMincho"/>
              </w:rPr>
              <w:t>soudy</w:t>
            </w:r>
            <w:r w:rsidRPr="00B612E9">
              <w:rPr>
                <w:rFonts w:eastAsia="MS PMincho"/>
                <w:spacing w:val="-10"/>
              </w:rPr>
              <w:t xml:space="preserve"> </w:t>
            </w:r>
            <w:r w:rsidRPr="00B612E9">
              <w:rPr>
                <w:rFonts w:eastAsia="MS PMincho"/>
              </w:rPr>
              <w:t>daného</w:t>
            </w:r>
            <w:r w:rsidRPr="00B612E9">
              <w:rPr>
                <w:rFonts w:eastAsia="MS PMincho"/>
                <w:spacing w:val="-11"/>
              </w:rPr>
              <w:t xml:space="preserve"> </w:t>
            </w:r>
            <w:r w:rsidRPr="00B612E9">
              <w:rPr>
                <w:rFonts w:eastAsia="MS PMincho"/>
              </w:rPr>
              <w:t>členského</w:t>
            </w:r>
            <w:r w:rsidRPr="00B612E9">
              <w:rPr>
                <w:rFonts w:eastAsia="MS PMincho"/>
                <w:spacing w:val="-10"/>
              </w:rPr>
              <w:t xml:space="preserve"> </w:t>
            </w:r>
            <w:r w:rsidRPr="00B612E9">
              <w:rPr>
                <w:rFonts w:eastAsia="MS PMincho"/>
              </w:rPr>
              <w:t>státu</w:t>
            </w:r>
            <w:r w:rsidRPr="00B612E9">
              <w:rPr>
                <w:rFonts w:eastAsia="MS PMincho"/>
                <w:spacing w:val="-10"/>
              </w:rPr>
              <w:t xml:space="preserve"> </w:t>
            </w:r>
            <w:r w:rsidRPr="00B612E9">
              <w:rPr>
                <w:rFonts w:eastAsia="MS PMincho"/>
                <w:i/>
              </w:rPr>
              <w:t>/</w:t>
            </w:r>
            <w:r w:rsidRPr="00B612E9">
              <w:rPr>
                <w:rFonts w:eastAsia="MS PMincho"/>
                <w:i/>
                <w:spacing w:val="-10"/>
              </w:rPr>
              <w:t xml:space="preserve"> </w:t>
            </w:r>
            <w:r w:rsidR="00FF4EBF" w:rsidRPr="00253C97">
              <w:rPr>
                <w:bCs/>
                <w:i/>
              </w:rPr>
              <w:t>&lt;T043/&gt;</w:t>
            </w:r>
            <w:r w:rsidR="00FF4EBF" w:rsidRPr="00B612E9">
              <w:rPr>
                <w:rFonts w:eastAsia="MS PMincho"/>
                <w:i/>
                <w:spacing w:val="-10"/>
              </w:rPr>
              <w:t xml:space="preserve"> </w:t>
            </w:r>
          </w:p>
          <w:p w14:paraId="6D30A534" w14:textId="77777777" w:rsidR="00526AEE" w:rsidRPr="00B612E9" w:rsidRDefault="00526AEE" w:rsidP="00C13698">
            <w:pPr>
              <w:pStyle w:val="Odstavecseseznamem"/>
              <w:numPr>
                <w:ilvl w:val="2"/>
                <w:numId w:val="8"/>
              </w:numPr>
              <w:tabs>
                <w:tab w:val="left" w:pos="1289"/>
              </w:tabs>
              <w:kinsoku w:val="0"/>
              <w:overflowPunct w:val="0"/>
              <w:spacing w:beforeLines="40" w:before="96" w:afterLines="40" w:after="96"/>
              <w:rPr>
                <w:rFonts w:eastAsia="MS PMincho"/>
                <w:i/>
                <w:iCs/>
                <w:sz w:val="22"/>
                <w:szCs w:val="22"/>
              </w:rPr>
            </w:pPr>
            <w:r w:rsidRPr="00B612E9">
              <w:rPr>
                <w:sz w:val="22"/>
                <w:szCs w:val="22"/>
              </w:rPr>
              <w:t>□</w:t>
            </w:r>
            <w:r w:rsidR="00584EB4" w:rsidRPr="00B612E9">
              <w:rPr>
                <w:sz w:val="22"/>
                <w:szCs w:val="22"/>
              </w:rPr>
              <w:t> </w:t>
            </w:r>
            <w:r w:rsidRPr="00B612E9">
              <w:rPr>
                <w:rFonts w:eastAsia="MS PMincho"/>
                <w:sz w:val="22"/>
                <w:szCs w:val="22"/>
              </w:rPr>
              <w:t xml:space="preserve">Rozhodnutí soudu </w:t>
            </w:r>
            <w:r w:rsidRPr="00B612E9">
              <w:rPr>
                <w:rFonts w:eastAsia="MS PMincho"/>
                <w:i/>
                <w:sz w:val="22"/>
                <w:szCs w:val="22"/>
              </w:rPr>
              <w:t xml:space="preserve">/ </w:t>
            </w:r>
            <w:r w:rsidR="00584EB4" w:rsidRPr="00253C97">
              <w:rPr>
                <w:rFonts w:eastAsia="MS PMincho"/>
                <w:i/>
                <w:sz w:val="22"/>
                <w:szCs w:val="22"/>
              </w:rPr>
              <w:t>&lt;</w:t>
            </w:r>
            <w:r w:rsidR="00FF4EBF" w:rsidRPr="00253C97">
              <w:rPr>
                <w:rFonts w:eastAsia="MS PMincho"/>
                <w:i/>
                <w:sz w:val="22"/>
                <w:szCs w:val="22"/>
              </w:rPr>
              <w:t>T0</w:t>
            </w:r>
            <w:r w:rsidR="00584EB4" w:rsidRPr="00253C97">
              <w:rPr>
                <w:rFonts w:eastAsia="MS PMincho"/>
                <w:i/>
                <w:sz w:val="22"/>
                <w:szCs w:val="22"/>
              </w:rPr>
              <w:t>4</w:t>
            </w:r>
            <w:r w:rsidR="00FF4EBF" w:rsidRPr="00253C97">
              <w:rPr>
                <w:rFonts w:eastAsia="MS PMincho"/>
                <w:i/>
                <w:sz w:val="22"/>
                <w:szCs w:val="22"/>
              </w:rPr>
              <w:t>4/&gt;</w:t>
            </w:r>
          </w:p>
          <w:p w14:paraId="7E3EAE4D" w14:textId="77777777" w:rsidR="00526AEE" w:rsidRPr="00B612E9" w:rsidRDefault="00526AEE" w:rsidP="00C13698">
            <w:pPr>
              <w:pStyle w:val="Odstavecseseznamem"/>
              <w:numPr>
                <w:ilvl w:val="2"/>
                <w:numId w:val="8"/>
              </w:numPr>
              <w:tabs>
                <w:tab w:val="left" w:pos="1289"/>
              </w:tabs>
              <w:kinsoku w:val="0"/>
              <w:overflowPunct w:val="0"/>
              <w:spacing w:beforeLines="40" w:before="96" w:afterLines="40" w:after="96"/>
              <w:rPr>
                <w:rFonts w:eastAsia="MS PMincho"/>
                <w:i/>
                <w:iCs/>
                <w:sz w:val="22"/>
                <w:szCs w:val="22"/>
              </w:rPr>
            </w:pPr>
            <w:r w:rsidRPr="00B612E9">
              <w:rPr>
                <w:sz w:val="22"/>
                <w:szCs w:val="22"/>
              </w:rPr>
              <w:t>□</w:t>
            </w:r>
            <w:r w:rsidR="00584EB4" w:rsidRPr="00B612E9">
              <w:rPr>
                <w:sz w:val="22"/>
                <w:szCs w:val="22"/>
              </w:rPr>
              <w:t> </w:t>
            </w:r>
            <w:r w:rsidRPr="00B612E9">
              <w:rPr>
                <w:rFonts w:eastAsia="MS PMincho"/>
                <w:sz w:val="22"/>
                <w:szCs w:val="22"/>
              </w:rPr>
              <w:t>Listina</w:t>
            </w:r>
            <w:r w:rsidRPr="00B612E9">
              <w:rPr>
                <w:rFonts w:eastAsia="MS PMincho"/>
                <w:spacing w:val="-5"/>
                <w:sz w:val="22"/>
                <w:szCs w:val="22"/>
              </w:rPr>
              <w:t xml:space="preserve"> </w:t>
            </w:r>
            <w:r w:rsidRPr="00B612E9">
              <w:rPr>
                <w:rFonts w:eastAsia="MS PMincho"/>
                <w:sz w:val="22"/>
                <w:szCs w:val="22"/>
              </w:rPr>
              <w:t>vydaná</w:t>
            </w:r>
            <w:r w:rsidRPr="00B612E9">
              <w:rPr>
                <w:rFonts w:eastAsia="MS PMincho"/>
                <w:spacing w:val="-5"/>
                <w:sz w:val="22"/>
                <w:szCs w:val="22"/>
              </w:rPr>
              <w:t xml:space="preserve"> </w:t>
            </w:r>
            <w:r w:rsidRPr="00B612E9">
              <w:rPr>
                <w:rFonts w:eastAsia="MS PMincho"/>
                <w:sz w:val="22"/>
                <w:szCs w:val="22"/>
              </w:rPr>
              <w:t>státním</w:t>
            </w:r>
            <w:r w:rsidRPr="00B612E9">
              <w:rPr>
                <w:rFonts w:eastAsia="MS PMincho"/>
                <w:spacing w:val="-5"/>
                <w:sz w:val="22"/>
                <w:szCs w:val="22"/>
              </w:rPr>
              <w:t xml:space="preserve"> </w:t>
            </w:r>
            <w:r w:rsidRPr="00B612E9">
              <w:rPr>
                <w:rFonts w:eastAsia="MS PMincho"/>
                <w:sz w:val="22"/>
                <w:szCs w:val="22"/>
              </w:rPr>
              <w:t>zástupcem</w:t>
            </w:r>
            <w:r w:rsidRPr="00B612E9">
              <w:rPr>
                <w:rFonts w:eastAsia="MS PMincho"/>
                <w:spacing w:val="-5"/>
                <w:sz w:val="22"/>
                <w:szCs w:val="22"/>
              </w:rPr>
              <w:t xml:space="preserve"> </w:t>
            </w:r>
            <w:r w:rsidRPr="00B612E9">
              <w:rPr>
                <w:rFonts w:eastAsia="MS PMincho"/>
                <w:i/>
                <w:sz w:val="22"/>
                <w:szCs w:val="22"/>
              </w:rPr>
              <w:t>/</w:t>
            </w:r>
            <w:r w:rsidRPr="00B612E9">
              <w:rPr>
                <w:rFonts w:eastAsia="MS PMincho"/>
                <w:i/>
                <w:spacing w:val="-5"/>
                <w:sz w:val="22"/>
                <w:szCs w:val="22"/>
              </w:rPr>
              <w:t xml:space="preserve"> </w:t>
            </w:r>
            <w:r w:rsidR="00E20AFA" w:rsidRPr="00253C97">
              <w:rPr>
                <w:rFonts w:eastAsia="MS PMincho"/>
                <w:i/>
                <w:spacing w:val="-5"/>
                <w:sz w:val="22"/>
                <w:szCs w:val="22"/>
              </w:rPr>
              <w:t>&lt;</w:t>
            </w:r>
            <w:r w:rsidR="00DD7B19" w:rsidRPr="00253C97">
              <w:rPr>
                <w:rFonts w:eastAsia="MS PMincho"/>
                <w:i/>
                <w:spacing w:val="-5"/>
                <w:sz w:val="22"/>
                <w:szCs w:val="22"/>
              </w:rPr>
              <w:t>T045/&gt;</w:t>
            </w:r>
          </w:p>
          <w:p w14:paraId="45B1CE43" w14:textId="77777777" w:rsidR="00526AEE" w:rsidRPr="00B612E9" w:rsidRDefault="00526AEE" w:rsidP="00C13698">
            <w:pPr>
              <w:pStyle w:val="Odstavecseseznamem"/>
              <w:numPr>
                <w:ilvl w:val="2"/>
                <w:numId w:val="8"/>
              </w:numPr>
              <w:tabs>
                <w:tab w:val="left" w:pos="1289"/>
              </w:tabs>
              <w:kinsoku w:val="0"/>
              <w:overflowPunct w:val="0"/>
              <w:spacing w:beforeLines="40" w:before="96" w:afterLines="40" w:after="96"/>
              <w:rPr>
                <w:rFonts w:eastAsia="MS PMincho"/>
                <w:i/>
                <w:iCs/>
                <w:sz w:val="22"/>
                <w:szCs w:val="22"/>
              </w:rPr>
            </w:pPr>
            <w:r w:rsidRPr="00B612E9">
              <w:rPr>
                <w:sz w:val="22"/>
                <w:szCs w:val="22"/>
              </w:rPr>
              <w:t>□</w:t>
            </w:r>
            <w:r w:rsidR="00584EB4" w:rsidRPr="00B612E9">
              <w:rPr>
                <w:sz w:val="22"/>
                <w:szCs w:val="22"/>
              </w:rPr>
              <w:t> </w:t>
            </w:r>
            <w:r w:rsidRPr="00B612E9">
              <w:rPr>
                <w:rFonts w:eastAsia="MS PMincho"/>
                <w:sz w:val="22"/>
                <w:szCs w:val="22"/>
              </w:rPr>
              <w:t>Listina</w:t>
            </w:r>
            <w:r w:rsidRPr="00B612E9">
              <w:rPr>
                <w:rFonts w:eastAsia="MS PMincho"/>
                <w:spacing w:val="-5"/>
                <w:sz w:val="22"/>
                <w:szCs w:val="22"/>
              </w:rPr>
              <w:t xml:space="preserve"> </w:t>
            </w:r>
            <w:r w:rsidRPr="00B612E9">
              <w:rPr>
                <w:rFonts w:eastAsia="MS PMincho"/>
                <w:sz w:val="22"/>
                <w:szCs w:val="22"/>
              </w:rPr>
              <w:t>vydaná</w:t>
            </w:r>
            <w:r w:rsidRPr="00B612E9">
              <w:rPr>
                <w:rFonts w:eastAsia="MS PMincho"/>
                <w:spacing w:val="-4"/>
                <w:sz w:val="22"/>
                <w:szCs w:val="22"/>
              </w:rPr>
              <w:t xml:space="preserve"> </w:t>
            </w:r>
            <w:r w:rsidRPr="00B612E9">
              <w:rPr>
                <w:rFonts w:eastAsia="MS PMincho"/>
                <w:sz w:val="22"/>
                <w:szCs w:val="22"/>
              </w:rPr>
              <w:t>vyšším</w:t>
            </w:r>
            <w:r w:rsidRPr="00B612E9">
              <w:rPr>
                <w:rFonts w:eastAsia="MS PMincho"/>
                <w:spacing w:val="-4"/>
                <w:sz w:val="22"/>
                <w:szCs w:val="22"/>
              </w:rPr>
              <w:t xml:space="preserve"> </w:t>
            </w:r>
            <w:r w:rsidRPr="00B612E9">
              <w:rPr>
                <w:rFonts w:eastAsia="MS PMincho"/>
                <w:sz w:val="22"/>
                <w:szCs w:val="22"/>
              </w:rPr>
              <w:t>soudním</w:t>
            </w:r>
            <w:r w:rsidRPr="00B612E9">
              <w:rPr>
                <w:rFonts w:eastAsia="MS PMincho"/>
                <w:spacing w:val="-5"/>
                <w:sz w:val="22"/>
                <w:szCs w:val="22"/>
              </w:rPr>
              <w:t xml:space="preserve"> </w:t>
            </w:r>
            <w:r w:rsidRPr="00B612E9">
              <w:rPr>
                <w:rFonts w:eastAsia="MS PMincho"/>
                <w:sz w:val="22"/>
                <w:szCs w:val="22"/>
              </w:rPr>
              <w:t>úředníkem</w:t>
            </w:r>
            <w:r w:rsidRPr="00B612E9">
              <w:rPr>
                <w:rFonts w:eastAsia="MS PMincho"/>
                <w:spacing w:val="-4"/>
                <w:sz w:val="22"/>
                <w:szCs w:val="22"/>
              </w:rPr>
              <w:t xml:space="preserve"> </w:t>
            </w:r>
            <w:r w:rsidRPr="00B612E9">
              <w:rPr>
                <w:rFonts w:eastAsia="MS PMincho"/>
                <w:i/>
                <w:sz w:val="22"/>
                <w:szCs w:val="22"/>
              </w:rPr>
              <w:t>/</w:t>
            </w:r>
            <w:r w:rsidRPr="00B612E9">
              <w:rPr>
                <w:rFonts w:eastAsia="MS PMincho"/>
                <w:i/>
                <w:spacing w:val="-4"/>
                <w:sz w:val="22"/>
                <w:szCs w:val="22"/>
              </w:rPr>
              <w:t xml:space="preserve"> </w:t>
            </w:r>
            <w:r w:rsidR="00584EB4" w:rsidRPr="00253C97">
              <w:rPr>
                <w:rFonts w:eastAsia="MS PMincho"/>
                <w:i/>
                <w:spacing w:val="-4"/>
                <w:sz w:val="22"/>
                <w:szCs w:val="22"/>
              </w:rPr>
              <w:t>&lt;</w:t>
            </w:r>
            <w:r w:rsidR="00FF4EBF" w:rsidRPr="00253C97">
              <w:rPr>
                <w:rFonts w:eastAsia="MS PMincho"/>
                <w:i/>
                <w:spacing w:val="-4"/>
                <w:sz w:val="22"/>
                <w:szCs w:val="22"/>
              </w:rPr>
              <w:t>T046/&gt;</w:t>
            </w:r>
          </w:p>
          <w:p w14:paraId="5142B7C8" w14:textId="77777777" w:rsidR="00526AEE" w:rsidRPr="00B612E9" w:rsidRDefault="00526AEE" w:rsidP="00C13698">
            <w:pPr>
              <w:pStyle w:val="Odstavecseseznamem"/>
              <w:numPr>
                <w:ilvl w:val="2"/>
                <w:numId w:val="8"/>
              </w:numPr>
              <w:tabs>
                <w:tab w:val="left" w:pos="1289"/>
              </w:tabs>
              <w:kinsoku w:val="0"/>
              <w:overflowPunct w:val="0"/>
              <w:spacing w:beforeLines="40" w:before="96" w:afterLines="40" w:after="96"/>
              <w:rPr>
                <w:rFonts w:eastAsia="MS PMincho"/>
                <w:i/>
                <w:iCs/>
                <w:sz w:val="22"/>
                <w:szCs w:val="22"/>
              </w:rPr>
            </w:pPr>
            <w:r w:rsidRPr="00B612E9">
              <w:rPr>
                <w:sz w:val="22"/>
                <w:szCs w:val="22"/>
              </w:rPr>
              <w:t>□</w:t>
            </w:r>
            <w:r w:rsidR="00584EB4" w:rsidRPr="00B612E9">
              <w:rPr>
                <w:sz w:val="22"/>
                <w:szCs w:val="22"/>
              </w:rPr>
              <w:t> </w:t>
            </w:r>
            <w:r w:rsidRPr="00B612E9">
              <w:rPr>
                <w:rFonts w:eastAsia="MS PMincho"/>
                <w:sz w:val="22"/>
                <w:szCs w:val="22"/>
              </w:rPr>
              <w:t>Listina</w:t>
            </w:r>
            <w:r w:rsidRPr="00B612E9">
              <w:rPr>
                <w:rFonts w:eastAsia="MS PMincho"/>
                <w:spacing w:val="-12"/>
                <w:sz w:val="22"/>
                <w:szCs w:val="22"/>
              </w:rPr>
              <w:t xml:space="preserve"> </w:t>
            </w:r>
            <w:r w:rsidRPr="00B612E9">
              <w:rPr>
                <w:rFonts w:eastAsia="MS PMincho"/>
                <w:sz w:val="22"/>
                <w:szCs w:val="22"/>
              </w:rPr>
              <w:t>vydaná</w:t>
            </w:r>
            <w:r w:rsidRPr="00B612E9">
              <w:rPr>
                <w:rFonts w:eastAsia="MS PMincho"/>
                <w:spacing w:val="-11"/>
                <w:sz w:val="22"/>
                <w:szCs w:val="22"/>
              </w:rPr>
              <w:t xml:space="preserve"> </w:t>
            </w:r>
            <w:r w:rsidRPr="00B612E9">
              <w:rPr>
                <w:rFonts w:eastAsia="MS PMincho"/>
                <w:sz w:val="22"/>
                <w:szCs w:val="22"/>
              </w:rPr>
              <w:t>soudním</w:t>
            </w:r>
            <w:r w:rsidRPr="00B612E9">
              <w:rPr>
                <w:rFonts w:eastAsia="MS PMincho"/>
                <w:spacing w:val="-11"/>
                <w:sz w:val="22"/>
                <w:szCs w:val="22"/>
              </w:rPr>
              <w:t xml:space="preserve"> </w:t>
            </w:r>
            <w:r w:rsidRPr="00B612E9">
              <w:rPr>
                <w:rFonts w:eastAsia="MS PMincho"/>
                <w:sz w:val="22"/>
                <w:szCs w:val="22"/>
              </w:rPr>
              <w:t>vykonavatelem</w:t>
            </w:r>
            <w:r w:rsidRPr="00B612E9">
              <w:rPr>
                <w:rFonts w:eastAsia="MS PMincho"/>
                <w:spacing w:val="-12"/>
                <w:sz w:val="22"/>
                <w:szCs w:val="22"/>
              </w:rPr>
              <w:t xml:space="preserve"> </w:t>
            </w:r>
            <w:r w:rsidRPr="00B612E9">
              <w:rPr>
                <w:rFonts w:eastAsia="MS PMincho"/>
                <w:sz w:val="22"/>
                <w:szCs w:val="22"/>
              </w:rPr>
              <w:t>(„huissier</w:t>
            </w:r>
            <w:r w:rsidRPr="00B612E9">
              <w:rPr>
                <w:rFonts w:eastAsia="MS PMincho"/>
                <w:spacing w:val="-11"/>
                <w:sz w:val="22"/>
                <w:szCs w:val="22"/>
              </w:rPr>
              <w:t xml:space="preserve"> </w:t>
            </w:r>
            <w:r w:rsidRPr="00B612E9">
              <w:rPr>
                <w:rFonts w:eastAsia="MS PMincho"/>
                <w:sz w:val="22"/>
                <w:szCs w:val="22"/>
              </w:rPr>
              <w:t>de</w:t>
            </w:r>
            <w:r w:rsidRPr="00B612E9">
              <w:rPr>
                <w:rFonts w:eastAsia="MS PMincho"/>
                <w:spacing w:val="-11"/>
                <w:sz w:val="22"/>
                <w:szCs w:val="22"/>
              </w:rPr>
              <w:t xml:space="preserve"> </w:t>
            </w:r>
            <w:r w:rsidRPr="00B612E9">
              <w:rPr>
                <w:rFonts w:eastAsia="MS PMincho"/>
                <w:sz w:val="22"/>
                <w:szCs w:val="22"/>
              </w:rPr>
              <w:t>justice“)</w:t>
            </w:r>
            <w:r w:rsidRPr="00B612E9">
              <w:rPr>
                <w:rFonts w:eastAsia="MS PMincho"/>
                <w:spacing w:val="-12"/>
                <w:sz w:val="22"/>
                <w:szCs w:val="22"/>
              </w:rPr>
              <w:t xml:space="preserve"> </w:t>
            </w:r>
            <w:r w:rsidRPr="00B612E9">
              <w:rPr>
                <w:rFonts w:eastAsia="MS PMincho"/>
                <w:i/>
                <w:sz w:val="22"/>
                <w:szCs w:val="22"/>
              </w:rPr>
              <w:t>/</w:t>
            </w:r>
            <w:r w:rsidRPr="00B612E9">
              <w:rPr>
                <w:rFonts w:eastAsia="MS PMincho"/>
                <w:i/>
                <w:spacing w:val="-11"/>
                <w:sz w:val="22"/>
                <w:szCs w:val="22"/>
              </w:rPr>
              <w:t xml:space="preserve"> </w:t>
            </w:r>
            <w:r w:rsidR="00584EB4" w:rsidRPr="00253C97">
              <w:rPr>
                <w:rFonts w:eastAsia="MS PMincho"/>
                <w:i/>
                <w:spacing w:val="-11"/>
                <w:sz w:val="22"/>
                <w:szCs w:val="22"/>
              </w:rPr>
              <w:t>&lt;</w:t>
            </w:r>
            <w:r w:rsidR="00FF4EBF" w:rsidRPr="00253C97">
              <w:rPr>
                <w:rFonts w:eastAsia="MS PMincho"/>
                <w:i/>
                <w:spacing w:val="-11"/>
                <w:sz w:val="22"/>
                <w:szCs w:val="22"/>
              </w:rPr>
              <w:t>T047/&gt;</w:t>
            </w:r>
          </w:p>
          <w:p w14:paraId="07914C86" w14:textId="77777777" w:rsidR="00526AEE" w:rsidRPr="00B612E9" w:rsidRDefault="00526AEE" w:rsidP="00C13698">
            <w:pPr>
              <w:pStyle w:val="Odstavecseseznamem"/>
              <w:numPr>
                <w:ilvl w:val="2"/>
                <w:numId w:val="8"/>
              </w:numPr>
              <w:tabs>
                <w:tab w:val="left" w:pos="1289"/>
              </w:tabs>
              <w:kinsoku w:val="0"/>
              <w:overflowPunct w:val="0"/>
              <w:spacing w:beforeLines="40" w:before="96" w:afterLines="40" w:after="96"/>
              <w:rPr>
                <w:rFonts w:eastAsia="MS PMincho"/>
                <w:i/>
                <w:iCs/>
                <w:sz w:val="22"/>
                <w:szCs w:val="22"/>
              </w:rPr>
            </w:pPr>
            <w:r w:rsidRPr="00B612E9">
              <w:rPr>
                <w:sz w:val="22"/>
                <w:szCs w:val="22"/>
              </w:rPr>
              <w:t>□</w:t>
            </w:r>
            <w:r w:rsidR="00584EB4" w:rsidRPr="00B612E9">
              <w:rPr>
                <w:sz w:val="22"/>
                <w:szCs w:val="22"/>
              </w:rPr>
              <w:t> </w:t>
            </w:r>
            <w:r w:rsidRPr="00B612E9">
              <w:rPr>
                <w:rFonts w:eastAsia="MS PMincho"/>
                <w:sz w:val="22"/>
                <w:szCs w:val="22"/>
              </w:rPr>
              <w:t xml:space="preserve">Jiné (upřesněte) </w:t>
            </w:r>
            <w:r w:rsidRPr="00B612E9">
              <w:rPr>
                <w:rFonts w:eastAsia="MS PMincho"/>
                <w:i/>
                <w:sz w:val="22"/>
                <w:szCs w:val="22"/>
              </w:rPr>
              <w:t xml:space="preserve">/ </w:t>
            </w:r>
            <w:r w:rsidR="00FF4EBF" w:rsidRPr="00253C97">
              <w:rPr>
                <w:rFonts w:eastAsia="MS PMincho"/>
                <w:i/>
                <w:sz w:val="22"/>
                <w:szCs w:val="22"/>
              </w:rPr>
              <w:t>&lt;T048/&gt;</w:t>
            </w:r>
            <w:r w:rsidR="00FF4EBF" w:rsidRPr="00B612E9">
              <w:rPr>
                <w:rFonts w:eastAsia="MS PMincho"/>
                <w:i/>
                <w:sz w:val="22"/>
                <w:szCs w:val="22"/>
              </w:rPr>
              <w:t xml:space="preserve"> </w:t>
            </w:r>
          </w:p>
          <w:tbl>
            <w:tblPr>
              <w:tblStyle w:val="Mkatabulky"/>
              <w:tblW w:w="0" w:type="auto"/>
              <w:tblInd w:w="704" w:type="dxa"/>
              <w:tblLook w:val="04A0" w:firstRow="1" w:lastRow="0" w:firstColumn="1" w:lastColumn="0" w:noHBand="0" w:noVBand="1"/>
            </w:tblPr>
            <w:tblGrid>
              <w:gridCol w:w="9526"/>
            </w:tblGrid>
            <w:tr w:rsidR="00606911" w:rsidRPr="00B612E9" w14:paraId="404EC803" w14:textId="77777777" w:rsidTr="00584EB4">
              <w:tc>
                <w:tcPr>
                  <w:tcW w:w="9639" w:type="dxa"/>
                </w:tcPr>
                <w:p w14:paraId="6C31747D" w14:textId="2BCFC619" w:rsidR="00584EB4" w:rsidRPr="00B612E9" w:rsidRDefault="005C34B1" w:rsidP="00C13698">
                  <w:pPr>
                    <w:pStyle w:val="Odstavecseseznamem"/>
                    <w:tabs>
                      <w:tab w:val="left" w:pos="317"/>
                      <w:tab w:val="left" w:pos="1289"/>
                    </w:tabs>
                    <w:kinsoku w:val="0"/>
                    <w:overflowPunct w:val="0"/>
                    <w:spacing w:beforeLines="40" w:before="96" w:afterLines="40" w:after="96"/>
                    <w:ind w:left="459" w:firstLine="0"/>
                    <w:rPr>
                      <w:rFonts w:eastAsia="MS PMincho"/>
                      <w:b/>
                      <w:bCs/>
                      <w:sz w:val="22"/>
                      <w:szCs w:val="22"/>
                    </w:rPr>
                  </w:pPr>
                  <w:r w:rsidRPr="00253C97">
                    <w:rPr>
                      <w:rFonts w:eastAsia="MS PMincho"/>
                      <w:b/>
                      <w:bCs/>
                      <w:sz w:val="22"/>
                      <w:szCs w:val="22"/>
                    </w:rPr>
                    <w:t>&lt;E014/&gt;</w:t>
                  </w:r>
                </w:p>
              </w:tc>
            </w:tr>
          </w:tbl>
          <w:p w14:paraId="295BE472" w14:textId="77777777" w:rsidR="00BA2F8D" w:rsidRPr="00B612E9" w:rsidRDefault="00584EB4" w:rsidP="002E354B">
            <w:pPr>
              <w:pStyle w:val="Odstavecseseznamem"/>
              <w:numPr>
                <w:ilvl w:val="1"/>
                <w:numId w:val="8"/>
              </w:numPr>
              <w:tabs>
                <w:tab w:val="left" w:pos="716"/>
              </w:tabs>
              <w:kinsoku w:val="0"/>
              <w:overflowPunct w:val="0"/>
              <w:spacing w:beforeLines="40" w:before="96" w:afterLines="40" w:after="96"/>
              <w:ind w:hanging="715"/>
              <w:rPr>
                <w:rFonts w:eastAsia="MS PMincho"/>
                <w:i/>
                <w:iCs/>
                <w:sz w:val="22"/>
                <w:szCs w:val="22"/>
              </w:rPr>
            </w:pPr>
            <w:r w:rsidRPr="00B612E9">
              <w:rPr>
                <w:sz w:val="22"/>
                <w:szCs w:val="22"/>
              </w:rPr>
              <w:t>■ </w:t>
            </w:r>
            <w:r w:rsidRPr="00B612E9">
              <w:rPr>
                <w:rFonts w:eastAsia="MS PMincho"/>
                <w:sz w:val="22"/>
                <w:szCs w:val="22"/>
              </w:rPr>
              <w:t>Listina vydaná správním úřadem</w:t>
            </w:r>
            <w:r w:rsidRPr="00B612E9">
              <w:rPr>
                <w:rFonts w:eastAsia="MS PMincho"/>
                <w:i/>
                <w:sz w:val="22"/>
                <w:szCs w:val="22"/>
              </w:rPr>
              <w:t xml:space="preserve"> / </w:t>
            </w:r>
            <w:r w:rsidRPr="00253C97">
              <w:rPr>
                <w:rFonts w:eastAsia="MS PMincho"/>
                <w:i/>
                <w:sz w:val="22"/>
                <w:szCs w:val="22"/>
              </w:rPr>
              <w:t>&lt;</w:t>
            </w:r>
            <w:r w:rsidR="00FF4EBF" w:rsidRPr="00253C97">
              <w:rPr>
                <w:rFonts w:eastAsia="MS PMincho"/>
                <w:i/>
                <w:sz w:val="22"/>
                <w:szCs w:val="22"/>
              </w:rPr>
              <w:t>T0</w:t>
            </w:r>
            <w:r w:rsidRPr="00253C97">
              <w:rPr>
                <w:rFonts w:eastAsia="MS PMincho"/>
                <w:i/>
                <w:sz w:val="22"/>
                <w:szCs w:val="22"/>
              </w:rPr>
              <w:t>4</w:t>
            </w:r>
            <w:r w:rsidR="008123FA" w:rsidRPr="00253C97">
              <w:rPr>
                <w:rFonts w:eastAsia="MS PMincho"/>
                <w:i/>
                <w:sz w:val="22"/>
                <w:szCs w:val="22"/>
              </w:rPr>
              <w:t>9/&gt;</w:t>
            </w:r>
          </w:p>
          <w:p w14:paraId="4557BC96" w14:textId="359268DA" w:rsidR="00584EB4" w:rsidRPr="00B612E9" w:rsidRDefault="00862964" w:rsidP="00C13698">
            <w:pPr>
              <w:pStyle w:val="Odstavecseseznamem"/>
              <w:numPr>
                <w:ilvl w:val="2"/>
                <w:numId w:val="8"/>
              </w:numPr>
              <w:tabs>
                <w:tab w:val="left" w:pos="1289"/>
              </w:tabs>
              <w:kinsoku w:val="0"/>
              <w:overflowPunct w:val="0"/>
              <w:spacing w:beforeLines="40" w:before="96" w:afterLines="40" w:after="96"/>
              <w:rPr>
                <w:rFonts w:eastAsia="MS PMincho"/>
                <w:i/>
                <w:iCs/>
                <w:sz w:val="22"/>
                <w:szCs w:val="22"/>
              </w:rPr>
            </w:pPr>
            <w:r w:rsidRPr="00B612E9">
              <w:rPr>
                <w:sz w:val="22"/>
                <w:szCs w:val="22"/>
              </w:rPr>
              <w:t>□</w:t>
            </w:r>
            <w:r w:rsidR="00584EB4" w:rsidRPr="00B612E9">
              <w:rPr>
                <w:sz w:val="22"/>
                <w:szCs w:val="22"/>
              </w:rPr>
              <w:t> </w:t>
            </w:r>
            <w:r w:rsidR="00584EB4" w:rsidRPr="00B612E9">
              <w:rPr>
                <w:rFonts w:eastAsia="MS PMincho"/>
                <w:sz w:val="22"/>
                <w:szCs w:val="22"/>
              </w:rPr>
              <w:t xml:space="preserve">Osvědčení </w:t>
            </w:r>
            <w:r w:rsidR="00584EB4" w:rsidRPr="00B612E9">
              <w:rPr>
                <w:rFonts w:eastAsia="MS PMincho"/>
                <w:i/>
                <w:sz w:val="22"/>
                <w:szCs w:val="22"/>
              </w:rPr>
              <w:t>/</w:t>
            </w:r>
            <w:r w:rsidR="00584EB4" w:rsidRPr="00B612E9">
              <w:rPr>
                <w:rFonts w:eastAsia="MS PMincho"/>
                <w:i/>
                <w:spacing w:val="-1"/>
                <w:sz w:val="22"/>
                <w:szCs w:val="22"/>
              </w:rPr>
              <w:t xml:space="preserve"> </w:t>
            </w:r>
            <w:r w:rsidR="00584EB4" w:rsidRPr="00253C97">
              <w:rPr>
                <w:rFonts w:eastAsia="MS PMincho"/>
                <w:i/>
                <w:sz w:val="22"/>
                <w:szCs w:val="22"/>
              </w:rPr>
              <w:t>&lt;</w:t>
            </w:r>
            <w:r w:rsidR="00FF4EBF" w:rsidRPr="00253C97">
              <w:rPr>
                <w:rFonts w:eastAsia="MS PMincho"/>
                <w:i/>
                <w:sz w:val="22"/>
                <w:szCs w:val="22"/>
              </w:rPr>
              <w:t>T050/&gt;</w:t>
            </w:r>
            <w:r w:rsidR="00FF4EBF" w:rsidRPr="00B612E9">
              <w:rPr>
                <w:rFonts w:eastAsia="MS PMincho"/>
                <w:i/>
                <w:sz w:val="22"/>
                <w:szCs w:val="22"/>
              </w:rPr>
              <w:t xml:space="preserve"> </w:t>
            </w:r>
          </w:p>
          <w:p w14:paraId="5AB5016A" w14:textId="0CEB8F05" w:rsidR="00933665" w:rsidRPr="00B612E9" w:rsidRDefault="00933665" w:rsidP="00933665">
            <w:pPr>
              <w:pStyle w:val="Odstavecseseznamem"/>
              <w:numPr>
                <w:ilvl w:val="3"/>
                <w:numId w:val="8"/>
              </w:numPr>
              <w:tabs>
                <w:tab w:val="left" w:pos="1289"/>
              </w:tabs>
              <w:kinsoku w:val="0"/>
              <w:overflowPunct w:val="0"/>
              <w:spacing w:beforeLines="40" w:before="96" w:afterLines="40" w:after="96"/>
              <w:ind w:left="1276" w:firstLine="0"/>
              <w:rPr>
                <w:rFonts w:eastAsia="MS PMincho"/>
                <w:sz w:val="22"/>
                <w:szCs w:val="22"/>
              </w:rPr>
            </w:pPr>
            <w:r w:rsidRPr="00B612E9">
              <w:rPr>
                <w:sz w:val="22"/>
                <w:szCs w:val="22"/>
              </w:rPr>
              <w:t>■ </w:t>
            </w:r>
            <w:r w:rsidRPr="00B612E9">
              <w:rPr>
                <w:rFonts w:eastAsia="MS PMincho"/>
                <w:sz w:val="22"/>
                <w:szCs w:val="22"/>
              </w:rPr>
              <w:t>Vysvědčení o právní způsobilosti k</w:t>
            </w:r>
            <w:r w:rsidR="002F2DEC" w:rsidRPr="00B612E9">
              <w:rPr>
                <w:rFonts w:eastAsia="MS PMincho"/>
                <w:sz w:val="22"/>
                <w:szCs w:val="22"/>
              </w:rPr>
              <w:t>e vstupu do registrovaného partnerství</w:t>
            </w:r>
            <w:r w:rsidRPr="00B612E9">
              <w:rPr>
                <w:rFonts w:eastAsia="MS PMincho"/>
                <w:sz w:val="22"/>
                <w:szCs w:val="22"/>
              </w:rPr>
              <w:t xml:space="preserve"> (Certificate of </w:t>
            </w:r>
            <w:r w:rsidR="002F2DEC" w:rsidRPr="00B612E9">
              <w:rPr>
                <w:rFonts w:eastAsia="MS PMincho"/>
                <w:sz w:val="22"/>
                <w:szCs w:val="22"/>
              </w:rPr>
              <w:t>legal capacity to contract registered partntership</w:t>
            </w:r>
            <w:r w:rsidRPr="00B612E9">
              <w:rPr>
                <w:rFonts w:eastAsia="MS PMincho"/>
                <w:sz w:val="22"/>
                <w:szCs w:val="22"/>
              </w:rPr>
              <w:t xml:space="preserve">) </w:t>
            </w:r>
            <w:r w:rsidRPr="00B612E9">
              <w:rPr>
                <w:rFonts w:eastAsia="MS PMincho"/>
                <w:i/>
                <w:sz w:val="22"/>
                <w:szCs w:val="22"/>
              </w:rPr>
              <w:t xml:space="preserve">/ </w:t>
            </w:r>
            <w:r w:rsidRPr="00253C97">
              <w:rPr>
                <w:rFonts w:eastAsia="MS PMincho"/>
                <w:i/>
                <w:sz w:val="22"/>
                <w:szCs w:val="22"/>
              </w:rPr>
              <w:t>&lt;T051/&gt;</w:t>
            </w:r>
          </w:p>
          <w:p w14:paraId="51EA91CB" w14:textId="237AAB86" w:rsidR="00584EB4" w:rsidRPr="00B612E9" w:rsidRDefault="00933665" w:rsidP="00C13698">
            <w:pPr>
              <w:pStyle w:val="Odstavecseseznamem"/>
              <w:numPr>
                <w:ilvl w:val="2"/>
                <w:numId w:val="8"/>
              </w:numPr>
              <w:tabs>
                <w:tab w:val="left" w:pos="1289"/>
              </w:tabs>
              <w:kinsoku w:val="0"/>
              <w:overflowPunct w:val="0"/>
              <w:spacing w:beforeLines="40" w:before="96" w:afterLines="40" w:after="96"/>
              <w:rPr>
                <w:rFonts w:eastAsia="MS PMincho"/>
                <w:i/>
                <w:iCs/>
                <w:sz w:val="22"/>
                <w:szCs w:val="22"/>
              </w:rPr>
            </w:pPr>
            <w:r w:rsidRPr="00B612E9">
              <w:rPr>
                <w:sz w:val="22"/>
                <w:szCs w:val="22"/>
              </w:rPr>
              <w:t>□</w:t>
            </w:r>
            <w:r w:rsidR="00584EB4" w:rsidRPr="00B612E9">
              <w:rPr>
                <w:sz w:val="22"/>
                <w:szCs w:val="22"/>
              </w:rPr>
              <w:t> </w:t>
            </w:r>
            <w:r w:rsidR="00584EB4" w:rsidRPr="00B612E9">
              <w:rPr>
                <w:rFonts w:eastAsia="MS PMincho"/>
                <w:sz w:val="22"/>
                <w:szCs w:val="22"/>
              </w:rPr>
              <w:t xml:space="preserve">Výpis z matriky </w:t>
            </w:r>
            <w:r w:rsidRPr="00B612E9">
              <w:rPr>
                <w:rFonts w:eastAsia="MS PMincho"/>
                <w:i/>
                <w:sz w:val="22"/>
                <w:szCs w:val="22"/>
              </w:rPr>
              <w:t xml:space="preserve">/ </w:t>
            </w:r>
            <w:r w:rsidRPr="00253C97">
              <w:rPr>
                <w:rFonts w:eastAsia="MS PMincho"/>
                <w:i/>
                <w:sz w:val="22"/>
                <w:szCs w:val="22"/>
              </w:rPr>
              <w:t>&lt;T052/&gt;</w:t>
            </w:r>
          </w:p>
          <w:p w14:paraId="1679F1D4" w14:textId="77777777" w:rsidR="00584EB4" w:rsidRPr="00B612E9" w:rsidRDefault="00584EB4" w:rsidP="00C13698">
            <w:pPr>
              <w:pStyle w:val="Odstavecseseznamem"/>
              <w:numPr>
                <w:ilvl w:val="2"/>
                <w:numId w:val="7"/>
              </w:numPr>
              <w:tabs>
                <w:tab w:val="left" w:pos="1289"/>
              </w:tabs>
              <w:kinsoku w:val="0"/>
              <w:overflowPunct w:val="0"/>
              <w:spacing w:beforeLines="40" w:before="96" w:afterLines="40" w:after="96"/>
              <w:rPr>
                <w:rFonts w:eastAsia="MS PMincho"/>
                <w:i/>
                <w:iCs/>
                <w:sz w:val="22"/>
                <w:szCs w:val="22"/>
              </w:rPr>
            </w:pPr>
            <w:r w:rsidRPr="00B612E9">
              <w:rPr>
                <w:sz w:val="22"/>
                <w:szCs w:val="22"/>
              </w:rPr>
              <w:t>□ </w:t>
            </w:r>
            <w:r w:rsidRPr="00B612E9">
              <w:rPr>
                <w:rFonts w:eastAsia="MS PMincho"/>
                <w:sz w:val="22"/>
                <w:szCs w:val="22"/>
              </w:rPr>
              <w:t xml:space="preserve">Výpis z registru obyvatel </w:t>
            </w:r>
            <w:r w:rsidRPr="00B612E9">
              <w:rPr>
                <w:rFonts w:eastAsia="MS PMincho"/>
                <w:i/>
                <w:sz w:val="22"/>
                <w:szCs w:val="22"/>
              </w:rPr>
              <w:t xml:space="preserve">/ </w:t>
            </w:r>
            <w:r w:rsidRPr="00253C97">
              <w:rPr>
                <w:rFonts w:eastAsia="MS PMincho"/>
                <w:i/>
                <w:sz w:val="22"/>
                <w:szCs w:val="22"/>
              </w:rPr>
              <w:t>&lt;</w:t>
            </w:r>
            <w:r w:rsidR="00FF4EBF" w:rsidRPr="00253C97">
              <w:rPr>
                <w:rFonts w:eastAsia="MS PMincho"/>
                <w:i/>
                <w:sz w:val="22"/>
                <w:szCs w:val="22"/>
              </w:rPr>
              <w:t>T053/&gt;</w:t>
            </w:r>
          </w:p>
          <w:p w14:paraId="5F3EFDEC" w14:textId="77777777" w:rsidR="00584EB4" w:rsidRPr="00B612E9" w:rsidRDefault="00584EB4" w:rsidP="00C13698">
            <w:pPr>
              <w:pStyle w:val="Odstavecseseznamem"/>
              <w:numPr>
                <w:ilvl w:val="2"/>
                <w:numId w:val="7"/>
              </w:numPr>
              <w:tabs>
                <w:tab w:val="left" w:pos="1289"/>
              </w:tabs>
              <w:kinsoku w:val="0"/>
              <w:overflowPunct w:val="0"/>
              <w:spacing w:beforeLines="40" w:before="96" w:afterLines="40" w:after="96"/>
              <w:rPr>
                <w:rFonts w:eastAsia="MS PMincho"/>
                <w:i/>
                <w:iCs/>
                <w:sz w:val="22"/>
                <w:szCs w:val="22"/>
              </w:rPr>
            </w:pPr>
            <w:r w:rsidRPr="00B612E9">
              <w:rPr>
                <w:sz w:val="22"/>
                <w:szCs w:val="22"/>
              </w:rPr>
              <w:t>□ </w:t>
            </w:r>
            <w:r w:rsidRPr="00B612E9">
              <w:rPr>
                <w:rFonts w:eastAsia="MS PMincho"/>
                <w:sz w:val="22"/>
                <w:szCs w:val="22"/>
              </w:rPr>
              <w:t xml:space="preserve">Opis matričních záznamů </w:t>
            </w:r>
            <w:r w:rsidR="00562332" w:rsidRPr="00B612E9">
              <w:rPr>
                <w:rFonts w:eastAsia="MS PMincho"/>
                <w:i/>
                <w:sz w:val="22"/>
                <w:szCs w:val="22"/>
              </w:rPr>
              <w:t xml:space="preserve">/ </w:t>
            </w:r>
            <w:r w:rsidR="00562332" w:rsidRPr="00253C97">
              <w:rPr>
                <w:rFonts w:eastAsia="MS PMincho"/>
                <w:i/>
                <w:sz w:val="22"/>
                <w:szCs w:val="22"/>
              </w:rPr>
              <w:t>&lt;</w:t>
            </w:r>
            <w:r w:rsidR="00FF4EBF" w:rsidRPr="00253C97">
              <w:rPr>
                <w:rFonts w:eastAsia="MS PMincho"/>
                <w:i/>
                <w:sz w:val="22"/>
                <w:szCs w:val="22"/>
              </w:rPr>
              <w:t>T054/&gt;</w:t>
            </w:r>
          </w:p>
          <w:p w14:paraId="0EA03183" w14:textId="77777777" w:rsidR="00584EB4" w:rsidRPr="00B612E9" w:rsidRDefault="00584EB4" w:rsidP="00C73118">
            <w:pPr>
              <w:pStyle w:val="Odstavecseseznamem"/>
              <w:numPr>
                <w:ilvl w:val="2"/>
                <w:numId w:val="37"/>
              </w:numPr>
              <w:tabs>
                <w:tab w:val="left" w:pos="1289"/>
              </w:tabs>
              <w:kinsoku w:val="0"/>
              <w:overflowPunct w:val="0"/>
              <w:spacing w:beforeLines="40" w:before="96" w:afterLines="40" w:after="96"/>
              <w:rPr>
                <w:rFonts w:eastAsia="MS PMincho"/>
                <w:i/>
                <w:iCs/>
                <w:sz w:val="22"/>
                <w:szCs w:val="22"/>
              </w:rPr>
            </w:pPr>
            <w:r w:rsidRPr="00B612E9">
              <w:rPr>
                <w:sz w:val="22"/>
                <w:szCs w:val="22"/>
              </w:rPr>
              <w:t>□ </w:t>
            </w:r>
            <w:r w:rsidRPr="00B612E9">
              <w:rPr>
                <w:rFonts w:eastAsia="MS PMincho"/>
                <w:sz w:val="22"/>
                <w:szCs w:val="22"/>
              </w:rPr>
              <w:t xml:space="preserve">Jiné (upřesněte) </w:t>
            </w:r>
            <w:r w:rsidRPr="00B612E9">
              <w:rPr>
                <w:rFonts w:eastAsia="MS PMincho"/>
                <w:i/>
                <w:sz w:val="22"/>
                <w:szCs w:val="22"/>
              </w:rPr>
              <w:t xml:space="preserve">/ </w:t>
            </w:r>
            <w:r w:rsidRPr="00253C97">
              <w:rPr>
                <w:rFonts w:eastAsia="MS PMincho"/>
                <w:i/>
                <w:sz w:val="22"/>
                <w:szCs w:val="22"/>
              </w:rPr>
              <w:t>&lt;</w:t>
            </w:r>
            <w:r w:rsidR="00FF4EBF" w:rsidRPr="00253C97">
              <w:rPr>
                <w:rFonts w:eastAsia="MS PMincho"/>
                <w:i/>
                <w:sz w:val="22"/>
                <w:szCs w:val="22"/>
              </w:rPr>
              <w:t>T0</w:t>
            </w:r>
            <w:r w:rsidRPr="00253C97">
              <w:rPr>
                <w:rFonts w:eastAsia="MS PMincho"/>
                <w:i/>
                <w:sz w:val="22"/>
                <w:szCs w:val="22"/>
              </w:rPr>
              <w:t>5</w:t>
            </w:r>
            <w:r w:rsidR="00FF4EBF" w:rsidRPr="00253C97">
              <w:rPr>
                <w:rFonts w:eastAsia="MS PMincho"/>
                <w:i/>
                <w:sz w:val="22"/>
                <w:szCs w:val="22"/>
              </w:rPr>
              <w:t>5/&gt;</w:t>
            </w:r>
          </w:p>
          <w:tbl>
            <w:tblPr>
              <w:tblStyle w:val="Mkatabulky"/>
              <w:tblW w:w="0" w:type="auto"/>
              <w:tblInd w:w="704" w:type="dxa"/>
              <w:tblLook w:val="04A0" w:firstRow="1" w:lastRow="0" w:firstColumn="1" w:lastColumn="0" w:noHBand="0" w:noVBand="1"/>
            </w:tblPr>
            <w:tblGrid>
              <w:gridCol w:w="9526"/>
            </w:tblGrid>
            <w:tr w:rsidR="00606911" w:rsidRPr="00B612E9" w14:paraId="10712296" w14:textId="77777777" w:rsidTr="00FF4EBF">
              <w:tc>
                <w:tcPr>
                  <w:tcW w:w="9639" w:type="dxa"/>
                </w:tcPr>
                <w:p w14:paraId="32981BD9" w14:textId="586F69AD" w:rsidR="00584EB4" w:rsidRPr="00B612E9" w:rsidRDefault="005C34B1" w:rsidP="00C13698">
                  <w:pPr>
                    <w:pStyle w:val="Odstavecseseznamem"/>
                    <w:tabs>
                      <w:tab w:val="left" w:pos="317"/>
                      <w:tab w:val="left" w:pos="1289"/>
                    </w:tabs>
                    <w:kinsoku w:val="0"/>
                    <w:overflowPunct w:val="0"/>
                    <w:spacing w:beforeLines="40" w:before="96" w:afterLines="40" w:after="96"/>
                    <w:ind w:left="459" w:firstLine="0"/>
                    <w:rPr>
                      <w:rFonts w:eastAsia="MS PMincho"/>
                      <w:sz w:val="22"/>
                      <w:szCs w:val="22"/>
                    </w:rPr>
                  </w:pPr>
                  <w:r w:rsidRPr="00253C97">
                    <w:rPr>
                      <w:rFonts w:eastAsia="MS PMincho"/>
                      <w:b/>
                      <w:bCs/>
                      <w:sz w:val="22"/>
                      <w:szCs w:val="22"/>
                    </w:rPr>
                    <w:t>&lt;E015/&gt;</w:t>
                  </w:r>
                </w:p>
              </w:tc>
            </w:tr>
          </w:tbl>
          <w:p w14:paraId="5F48844B" w14:textId="77777777" w:rsidR="00376E59" w:rsidRPr="00B612E9" w:rsidRDefault="00B13372" w:rsidP="002E354B">
            <w:pPr>
              <w:pStyle w:val="Odstavecseseznamem"/>
              <w:numPr>
                <w:ilvl w:val="1"/>
                <w:numId w:val="8"/>
              </w:numPr>
              <w:tabs>
                <w:tab w:val="left" w:pos="716"/>
              </w:tabs>
              <w:kinsoku w:val="0"/>
              <w:overflowPunct w:val="0"/>
              <w:spacing w:beforeLines="40" w:before="96" w:afterLines="40" w:after="96"/>
              <w:ind w:hanging="715"/>
              <w:rPr>
                <w:rFonts w:eastAsia="MS PMincho"/>
                <w:i/>
                <w:iCs/>
                <w:sz w:val="22"/>
                <w:szCs w:val="22"/>
              </w:rPr>
            </w:pPr>
            <w:r w:rsidRPr="00B612E9">
              <w:rPr>
                <w:sz w:val="22"/>
                <w:szCs w:val="22"/>
              </w:rPr>
              <w:t xml:space="preserve">□ Notářská listina </w:t>
            </w:r>
            <w:r w:rsidRPr="00B612E9">
              <w:rPr>
                <w:i/>
                <w:sz w:val="22"/>
                <w:szCs w:val="22"/>
              </w:rPr>
              <w:t xml:space="preserve">/ </w:t>
            </w:r>
            <w:r w:rsidR="00D51517" w:rsidRPr="00253C97">
              <w:rPr>
                <w:i/>
                <w:sz w:val="22"/>
                <w:szCs w:val="22"/>
              </w:rPr>
              <w:t>&lt;</w:t>
            </w:r>
            <w:r w:rsidR="00FF4EBF" w:rsidRPr="00253C97">
              <w:rPr>
                <w:i/>
                <w:sz w:val="22"/>
                <w:szCs w:val="22"/>
              </w:rPr>
              <w:t>T056/&gt;</w:t>
            </w:r>
            <w:r w:rsidR="00FF4EBF" w:rsidRPr="00B612E9">
              <w:rPr>
                <w:i/>
                <w:sz w:val="22"/>
                <w:szCs w:val="22"/>
              </w:rPr>
              <w:t xml:space="preserve"> </w:t>
            </w:r>
          </w:p>
          <w:p w14:paraId="7C082D19" w14:textId="77777777" w:rsidR="00376E59" w:rsidRPr="00B612E9" w:rsidRDefault="00B13372" w:rsidP="002E354B">
            <w:pPr>
              <w:pStyle w:val="Odstavecseseznamem"/>
              <w:numPr>
                <w:ilvl w:val="1"/>
                <w:numId w:val="8"/>
              </w:numPr>
              <w:tabs>
                <w:tab w:val="left" w:pos="716"/>
              </w:tabs>
              <w:kinsoku w:val="0"/>
              <w:overflowPunct w:val="0"/>
              <w:spacing w:beforeLines="40" w:before="96" w:afterLines="40" w:after="96"/>
              <w:ind w:hanging="715"/>
              <w:rPr>
                <w:i/>
                <w:sz w:val="22"/>
                <w:szCs w:val="22"/>
              </w:rPr>
            </w:pPr>
            <w:r w:rsidRPr="00B612E9">
              <w:rPr>
                <w:sz w:val="22"/>
                <w:szCs w:val="22"/>
              </w:rPr>
              <w:t xml:space="preserve">□ Úřední osvědčení, kterým byla opatřena listina podepsaná soukromou osobou </w:t>
            </w:r>
            <w:r w:rsidRPr="00B612E9">
              <w:rPr>
                <w:i/>
                <w:sz w:val="22"/>
                <w:szCs w:val="22"/>
              </w:rPr>
              <w:t xml:space="preserve">/ </w:t>
            </w:r>
            <w:r w:rsidR="00D51517" w:rsidRPr="00253C97">
              <w:rPr>
                <w:i/>
                <w:sz w:val="22"/>
                <w:szCs w:val="22"/>
              </w:rPr>
              <w:t>&lt;</w:t>
            </w:r>
            <w:r w:rsidR="00FF4EBF" w:rsidRPr="00253C97">
              <w:rPr>
                <w:i/>
                <w:sz w:val="22"/>
                <w:szCs w:val="22"/>
              </w:rPr>
              <w:t>T0</w:t>
            </w:r>
            <w:r w:rsidR="00D51517" w:rsidRPr="00253C97">
              <w:rPr>
                <w:i/>
                <w:sz w:val="22"/>
                <w:szCs w:val="22"/>
              </w:rPr>
              <w:t>5</w:t>
            </w:r>
            <w:r w:rsidR="008123FA" w:rsidRPr="00253C97">
              <w:rPr>
                <w:i/>
                <w:sz w:val="22"/>
                <w:szCs w:val="22"/>
              </w:rPr>
              <w:t>7/&gt;</w:t>
            </w:r>
          </w:p>
          <w:p w14:paraId="60B721F3" w14:textId="77777777" w:rsidR="00376E59" w:rsidRPr="00B612E9" w:rsidRDefault="00B13372" w:rsidP="002E354B">
            <w:pPr>
              <w:pStyle w:val="Odstavecseseznamem"/>
              <w:numPr>
                <w:ilvl w:val="1"/>
                <w:numId w:val="8"/>
              </w:numPr>
              <w:tabs>
                <w:tab w:val="left" w:pos="716"/>
              </w:tabs>
              <w:kinsoku w:val="0"/>
              <w:overflowPunct w:val="0"/>
              <w:spacing w:beforeLines="40" w:before="96" w:afterLines="40" w:after="96"/>
              <w:ind w:hanging="715"/>
              <w:rPr>
                <w:rFonts w:eastAsia="MS PMincho"/>
                <w:i/>
                <w:iCs/>
                <w:sz w:val="22"/>
                <w:szCs w:val="22"/>
              </w:rPr>
            </w:pPr>
            <w:r w:rsidRPr="00B612E9">
              <w:rPr>
                <w:sz w:val="22"/>
                <w:szCs w:val="22"/>
              </w:rPr>
              <w:t xml:space="preserve">□ Listina vyhotovená diplomatickým zástupcem nebo konzulárním úředníkem členského státu v rámci výkonu jeho služebních povinností </w:t>
            </w:r>
            <w:r w:rsidRPr="00B612E9">
              <w:rPr>
                <w:i/>
                <w:sz w:val="22"/>
                <w:szCs w:val="22"/>
              </w:rPr>
              <w:t xml:space="preserve">/ </w:t>
            </w:r>
            <w:r w:rsidR="00D51517" w:rsidRPr="00253C97">
              <w:rPr>
                <w:i/>
                <w:sz w:val="22"/>
                <w:szCs w:val="22"/>
              </w:rPr>
              <w:t>&lt;</w:t>
            </w:r>
            <w:r w:rsidR="008123FA" w:rsidRPr="00253C97">
              <w:rPr>
                <w:i/>
                <w:sz w:val="22"/>
                <w:szCs w:val="22"/>
              </w:rPr>
              <w:t>T058/&gt;</w:t>
            </w:r>
          </w:p>
          <w:p w14:paraId="6C9E4982" w14:textId="77777777" w:rsidR="00B13372" w:rsidRPr="00B612E9" w:rsidRDefault="00B13372" w:rsidP="002E354B">
            <w:pPr>
              <w:pStyle w:val="Odstavecseseznamem"/>
              <w:numPr>
                <w:ilvl w:val="1"/>
                <w:numId w:val="8"/>
              </w:numPr>
              <w:tabs>
                <w:tab w:val="left" w:pos="716"/>
              </w:tabs>
              <w:kinsoku w:val="0"/>
              <w:overflowPunct w:val="0"/>
              <w:spacing w:beforeLines="40" w:before="96" w:afterLines="40" w:after="96"/>
              <w:ind w:hanging="715"/>
              <w:rPr>
                <w:rFonts w:eastAsia="MS PMincho"/>
                <w:i/>
                <w:iCs/>
                <w:sz w:val="22"/>
                <w:szCs w:val="22"/>
              </w:rPr>
            </w:pPr>
            <w:r w:rsidRPr="00B612E9">
              <w:rPr>
                <w:sz w:val="22"/>
                <w:szCs w:val="22"/>
              </w:rPr>
              <w:t xml:space="preserve">Datum (dd/mm/rrrr) vydání </w:t>
            </w:r>
            <w:r w:rsidRPr="00B612E9">
              <w:rPr>
                <w:i/>
                <w:sz w:val="22"/>
                <w:szCs w:val="22"/>
              </w:rPr>
              <w:t xml:space="preserve">/ </w:t>
            </w:r>
            <w:r w:rsidR="00D51517" w:rsidRPr="00253C97">
              <w:rPr>
                <w:i/>
                <w:sz w:val="22"/>
                <w:szCs w:val="22"/>
              </w:rPr>
              <w:t>&lt;</w:t>
            </w:r>
            <w:r w:rsidR="00FF4EBF" w:rsidRPr="00253C97">
              <w:rPr>
                <w:i/>
                <w:sz w:val="22"/>
                <w:szCs w:val="22"/>
              </w:rPr>
              <w:t>T0</w:t>
            </w:r>
            <w:r w:rsidR="00D51517" w:rsidRPr="00253C97">
              <w:rPr>
                <w:i/>
                <w:sz w:val="22"/>
                <w:szCs w:val="22"/>
              </w:rPr>
              <w:t>5</w:t>
            </w:r>
            <w:r w:rsidR="00FF4EBF" w:rsidRPr="00253C97">
              <w:rPr>
                <w:i/>
                <w:sz w:val="22"/>
                <w:szCs w:val="22"/>
              </w:rPr>
              <w:t>9/&gt;</w:t>
            </w:r>
            <w:r w:rsidR="00FF4EBF" w:rsidRPr="00B612E9">
              <w:rPr>
                <w:i/>
                <w:sz w:val="22"/>
                <w:szCs w:val="22"/>
              </w:rPr>
              <w:t xml:space="preserve"> </w:t>
            </w:r>
          </w:p>
          <w:tbl>
            <w:tblPr>
              <w:tblStyle w:val="Mkatabulky"/>
              <w:tblW w:w="0" w:type="auto"/>
              <w:tblLook w:val="04A0" w:firstRow="1" w:lastRow="0" w:firstColumn="1" w:lastColumn="0" w:noHBand="0" w:noVBand="1"/>
            </w:tblPr>
            <w:tblGrid>
              <w:gridCol w:w="10230"/>
            </w:tblGrid>
            <w:tr w:rsidR="00606911" w:rsidRPr="00B612E9" w14:paraId="5E592755" w14:textId="77777777" w:rsidTr="002E354B">
              <w:tc>
                <w:tcPr>
                  <w:tcW w:w="10348" w:type="dxa"/>
                </w:tcPr>
                <w:p w14:paraId="0F76DF17" w14:textId="77777777" w:rsidR="00B13372" w:rsidRPr="00B612E9" w:rsidRDefault="009A6283" w:rsidP="008535F6">
                  <w:pPr>
                    <w:pStyle w:val="Odstavecseseznamem"/>
                    <w:tabs>
                      <w:tab w:val="left" w:pos="596"/>
                      <w:tab w:val="left" w:pos="1289"/>
                    </w:tabs>
                    <w:kinsoku w:val="0"/>
                    <w:overflowPunct w:val="0"/>
                    <w:spacing w:beforeLines="40" w:before="96" w:afterLines="40" w:after="96"/>
                    <w:ind w:left="596" w:firstLine="0"/>
                    <w:rPr>
                      <w:rFonts w:eastAsia="MS PMincho"/>
                      <w:b/>
                      <w:i/>
                      <w:iCs/>
                      <w:sz w:val="22"/>
                      <w:szCs w:val="22"/>
                    </w:rPr>
                  </w:pPr>
                  <w:r w:rsidRPr="00253C97">
                    <w:rPr>
                      <w:rFonts w:eastAsia="MS PMincho"/>
                      <w:b/>
                      <w:bCs/>
                      <w:sz w:val="22"/>
                      <w:szCs w:val="22"/>
                    </w:rPr>
                    <w:t>&lt;E016/&gt;</w:t>
                  </w:r>
                </w:p>
              </w:tc>
            </w:tr>
          </w:tbl>
          <w:p w14:paraId="45267F28" w14:textId="67847F3F" w:rsidR="00B13372" w:rsidRPr="00B612E9" w:rsidRDefault="00B13372" w:rsidP="002E354B">
            <w:pPr>
              <w:pStyle w:val="Odstavecseseznamem"/>
              <w:numPr>
                <w:ilvl w:val="1"/>
                <w:numId w:val="8"/>
              </w:numPr>
              <w:tabs>
                <w:tab w:val="left" w:pos="716"/>
              </w:tabs>
              <w:kinsoku w:val="0"/>
              <w:overflowPunct w:val="0"/>
              <w:spacing w:beforeLines="40" w:before="96" w:afterLines="40" w:after="96"/>
              <w:ind w:hanging="715"/>
              <w:rPr>
                <w:rFonts w:eastAsia="MS PMincho"/>
                <w:i/>
                <w:iCs/>
                <w:sz w:val="22"/>
                <w:szCs w:val="22"/>
              </w:rPr>
            </w:pPr>
            <w:r w:rsidRPr="00B612E9">
              <w:rPr>
                <w:sz w:val="22"/>
                <w:szCs w:val="22"/>
              </w:rPr>
              <w:t xml:space="preserve">Referenční číslo veřejné listiny </w:t>
            </w:r>
            <w:r w:rsidRPr="00B612E9">
              <w:rPr>
                <w:i/>
                <w:sz w:val="22"/>
                <w:szCs w:val="22"/>
              </w:rPr>
              <w:t xml:space="preserve">/ </w:t>
            </w:r>
            <w:r w:rsidR="004A37E3" w:rsidRPr="00253C97">
              <w:rPr>
                <w:i/>
                <w:sz w:val="22"/>
                <w:szCs w:val="22"/>
              </w:rPr>
              <w:t>&lt;</w:t>
            </w:r>
            <w:r w:rsidR="00FF4EBF" w:rsidRPr="00253C97">
              <w:rPr>
                <w:i/>
                <w:sz w:val="22"/>
                <w:szCs w:val="22"/>
              </w:rPr>
              <w:t>T0</w:t>
            </w:r>
            <w:r w:rsidR="00933665" w:rsidRPr="00253C97">
              <w:rPr>
                <w:i/>
                <w:sz w:val="22"/>
                <w:szCs w:val="22"/>
              </w:rPr>
              <w:t>60</w:t>
            </w:r>
            <w:r w:rsidR="00FF4EBF" w:rsidRPr="00253C97">
              <w:rPr>
                <w:i/>
                <w:sz w:val="22"/>
                <w:szCs w:val="22"/>
              </w:rPr>
              <w:t>/&gt;</w:t>
            </w:r>
            <w:r w:rsidR="00DE4333" w:rsidRPr="00B612E9">
              <w:rPr>
                <w:i/>
                <w:sz w:val="22"/>
                <w:szCs w:val="22"/>
              </w:rPr>
              <w:t xml:space="preserve"> </w:t>
            </w:r>
          </w:p>
          <w:tbl>
            <w:tblPr>
              <w:tblStyle w:val="Mkatabulky"/>
              <w:tblW w:w="0" w:type="auto"/>
              <w:tblLook w:val="04A0" w:firstRow="1" w:lastRow="0" w:firstColumn="1" w:lastColumn="0" w:noHBand="0" w:noVBand="1"/>
            </w:tblPr>
            <w:tblGrid>
              <w:gridCol w:w="10230"/>
            </w:tblGrid>
            <w:tr w:rsidR="00606911" w:rsidRPr="00B612E9" w14:paraId="37396394" w14:textId="77777777" w:rsidTr="002E354B">
              <w:tc>
                <w:tcPr>
                  <w:tcW w:w="10348" w:type="dxa"/>
                </w:tcPr>
                <w:p w14:paraId="70E90A34" w14:textId="77777777" w:rsidR="00376E59" w:rsidRPr="00B612E9" w:rsidRDefault="00504C88" w:rsidP="008535F6">
                  <w:pPr>
                    <w:pStyle w:val="Odstavecseseznamem"/>
                    <w:tabs>
                      <w:tab w:val="left" w:pos="317"/>
                      <w:tab w:val="left" w:pos="1289"/>
                    </w:tabs>
                    <w:kinsoku w:val="0"/>
                    <w:overflowPunct w:val="0"/>
                    <w:spacing w:beforeLines="40" w:before="96" w:afterLines="40" w:after="96"/>
                    <w:ind w:left="596" w:firstLine="0"/>
                    <w:rPr>
                      <w:rFonts w:eastAsia="MS PMincho"/>
                      <w:b/>
                      <w:sz w:val="22"/>
                      <w:szCs w:val="22"/>
                    </w:rPr>
                  </w:pPr>
                  <w:r w:rsidRPr="00253C97">
                    <w:rPr>
                      <w:rFonts w:eastAsia="MS PMincho"/>
                      <w:b/>
                      <w:bCs/>
                      <w:sz w:val="22"/>
                      <w:szCs w:val="22"/>
                    </w:rPr>
                    <w:t>&lt;E019/&gt;</w:t>
                  </w:r>
                </w:p>
              </w:tc>
            </w:tr>
          </w:tbl>
          <w:p w14:paraId="200B4726" w14:textId="77777777" w:rsidR="00B01559" w:rsidRPr="00B612E9" w:rsidRDefault="00B01559" w:rsidP="00C13698">
            <w:pPr>
              <w:pStyle w:val="Zkladntext"/>
              <w:kinsoku w:val="0"/>
              <w:overflowPunct w:val="0"/>
              <w:spacing w:beforeLines="40" w:before="96" w:afterLines="40" w:after="96"/>
              <w:ind w:right="507"/>
            </w:pPr>
          </w:p>
        </w:tc>
      </w:tr>
    </w:tbl>
    <w:p w14:paraId="240C692C" w14:textId="77777777" w:rsidR="00B01559" w:rsidRPr="00B612E9" w:rsidRDefault="00B01559" w:rsidP="00C13698">
      <w:pPr>
        <w:spacing w:beforeLines="40" w:before="96" w:afterLines="40" w:after="96" w:line="240" w:lineRule="auto"/>
        <w:rPr>
          <w:rFonts w:ascii="Times New Roman" w:hAnsi="Times New Roman"/>
        </w:rPr>
      </w:pPr>
    </w:p>
    <w:tbl>
      <w:tblPr>
        <w:tblStyle w:val="Mkatabulky"/>
        <w:tblW w:w="0" w:type="auto"/>
        <w:tblCellMar>
          <w:top w:w="108" w:type="dxa"/>
          <w:bottom w:w="108" w:type="dxa"/>
        </w:tblCellMar>
        <w:tblLook w:val="04A0" w:firstRow="1" w:lastRow="0" w:firstColumn="1" w:lastColumn="0" w:noHBand="0" w:noVBand="1"/>
      </w:tblPr>
      <w:tblGrid>
        <w:gridCol w:w="10456"/>
      </w:tblGrid>
      <w:tr w:rsidR="00606911" w:rsidRPr="00B612E9" w14:paraId="6406497A" w14:textId="77777777" w:rsidTr="009B55C9">
        <w:tc>
          <w:tcPr>
            <w:tcW w:w="10606" w:type="dxa"/>
            <w:tcMar>
              <w:top w:w="108" w:type="dxa"/>
              <w:bottom w:w="108" w:type="dxa"/>
            </w:tcMar>
          </w:tcPr>
          <w:p w14:paraId="0B2B7842" w14:textId="140484E0" w:rsidR="004A0ADD" w:rsidRPr="00B612E9" w:rsidRDefault="00933665" w:rsidP="003B48DE">
            <w:pPr>
              <w:pStyle w:val="Zkladntext"/>
              <w:numPr>
                <w:ilvl w:val="0"/>
                <w:numId w:val="28"/>
              </w:numPr>
              <w:kinsoku w:val="0"/>
              <w:overflowPunct w:val="0"/>
              <w:spacing w:beforeLines="40" w:before="96" w:afterLines="40" w:after="96"/>
              <w:ind w:left="709" w:right="507" w:hanging="709"/>
            </w:pPr>
            <w:r w:rsidRPr="00B612E9">
              <w:rPr>
                <w:i w:val="0"/>
                <w:iCs w:val="0"/>
              </w:rPr>
              <w:t xml:space="preserve">INFORMACE O DOTYČNÉ OSOBĚ </w:t>
            </w:r>
            <w:r w:rsidR="00717D0B" w:rsidRPr="00B612E9">
              <w:rPr>
                <w:i w:val="0"/>
                <w:iCs w:val="0"/>
              </w:rPr>
              <w:t xml:space="preserve">/ </w:t>
            </w:r>
            <w:r w:rsidR="005B3785" w:rsidRPr="00253C97">
              <w:t>&lt;T06</w:t>
            </w:r>
            <w:r w:rsidRPr="00253C97">
              <w:t>1</w:t>
            </w:r>
            <w:r w:rsidR="005B3785" w:rsidRPr="00253C97">
              <w:t>/&gt;</w:t>
            </w:r>
          </w:p>
          <w:p w14:paraId="1DB12317" w14:textId="2A8A4B9C" w:rsidR="00717D0B" w:rsidRPr="00B612E9" w:rsidRDefault="00933665" w:rsidP="003B48DE">
            <w:pPr>
              <w:pStyle w:val="Odstavecseseznamem"/>
              <w:numPr>
                <w:ilvl w:val="1"/>
                <w:numId w:val="29"/>
              </w:numPr>
              <w:tabs>
                <w:tab w:val="left" w:pos="716"/>
              </w:tabs>
              <w:kinsoku w:val="0"/>
              <w:overflowPunct w:val="0"/>
              <w:spacing w:beforeLines="40" w:before="96" w:afterLines="40" w:after="96"/>
              <w:ind w:left="709" w:hanging="709"/>
              <w:rPr>
                <w:rFonts w:eastAsia="MS PMincho"/>
                <w:i/>
                <w:iCs/>
                <w:sz w:val="22"/>
                <w:szCs w:val="22"/>
              </w:rPr>
            </w:pPr>
            <w:r w:rsidRPr="00B612E9">
              <w:rPr>
                <w:sz w:val="22"/>
                <w:szCs w:val="22"/>
              </w:rPr>
              <w:t>Příjmení</w:t>
            </w:r>
            <w:r w:rsidRPr="00B612E9">
              <w:t xml:space="preserve"> </w:t>
            </w:r>
            <w:r w:rsidR="00717D0B" w:rsidRPr="00B612E9">
              <w:t xml:space="preserve">/ </w:t>
            </w:r>
            <w:r w:rsidR="00717D0B" w:rsidRPr="00253C97">
              <w:rPr>
                <w:i/>
                <w:sz w:val="22"/>
                <w:szCs w:val="22"/>
              </w:rPr>
              <w:t>&lt;T06</w:t>
            </w:r>
            <w:r w:rsidRPr="00253C97">
              <w:rPr>
                <w:i/>
                <w:sz w:val="22"/>
                <w:szCs w:val="22"/>
              </w:rPr>
              <w:t>2</w:t>
            </w:r>
            <w:r w:rsidR="00717D0B" w:rsidRPr="00253C97">
              <w:rPr>
                <w:i/>
                <w:sz w:val="22"/>
                <w:szCs w:val="22"/>
              </w:rPr>
              <w:t>/&gt;</w:t>
            </w:r>
          </w:p>
          <w:tbl>
            <w:tblPr>
              <w:tblStyle w:val="Mkatabulky"/>
              <w:tblW w:w="10233" w:type="dxa"/>
              <w:tblLook w:val="04A0" w:firstRow="1" w:lastRow="0" w:firstColumn="1" w:lastColumn="0" w:noHBand="0" w:noVBand="1"/>
            </w:tblPr>
            <w:tblGrid>
              <w:gridCol w:w="10233"/>
            </w:tblGrid>
            <w:tr w:rsidR="00AA4806" w:rsidRPr="00B612E9" w14:paraId="0E2532FF" w14:textId="77777777" w:rsidTr="009A31AB">
              <w:tc>
                <w:tcPr>
                  <w:tcW w:w="10233" w:type="dxa"/>
                </w:tcPr>
                <w:p w14:paraId="5C808A81" w14:textId="28E4ECFB" w:rsidR="00AA4806" w:rsidRPr="00B612E9" w:rsidRDefault="00AA4806" w:rsidP="00406A17">
                  <w:pPr>
                    <w:pStyle w:val="Odstavecseseznamem"/>
                    <w:tabs>
                      <w:tab w:val="left" w:pos="317"/>
                      <w:tab w:val="left" w:pos="1289"/>
                    </w:tabs>
                    <w:kinsoku w:val="0"/>
                    <w:overflowPunct w:val="0"/>
                    <w:spacing w:beforeLines="40" w:before="96" w:afterLines="40" w:after="96"/>
                    <w:ind w:left="596" w:firstLine="0"/>
                    <w:rPr>
                      <w:rFonts w:eastAsia="MS PMincho"/>
                      <w:b/>
                      <w:bCs/>
                      <w:sz w:val="22"/>
                      <w:szCs w:val="22"/>
                    </w:rPr>
                  </w:pPr>
                  <w:r w:rsidRPr="00253C97">
                    <w:rPr>
                      <w:rFonts w:eastAsia="MS PMincho"/>
                      <w:b/>
                      <w:bCs/>
                      <w:sz w:val="22"/>
                      <w:szCs w:val="22"/>
                    </w:rPr>
                    <w:t>&lt;E05</w:t>
                  </w:r>
                  <w:r w:rsidR="00406A17" w:rsidRPr="00253C97">
                    <w:rPr>
                      <w:rFonts w:eastAsia="MS PMincho"/>
                      <w:b/>
                      <w:bCs/>
                      <w:sz w:val="22"/>
                      <w:szCs w:val="22"/>
                    </w:rPr>
                    <w:t>0</w:t>
                  </w:r>
                  <w:r w:rsidRPr="00253C97">
                    <w:rPr>
                      <w:rFonts w:eastAsia="MS PMincho"/>
                      <w:b/>
                      <w:bCs/>
                      <w:sz w:val="22"/>
                      <w:szCs w:val="22"/>
                    </w:rPr>
                    <w:t>/&gt;</w:t>
                  </w:r>
                </w:p>
              </w:tc>
            </w:tr>
          </w:tbl>
          <w:p w14:paraId="01872BE1" w14:textId="77777777" w:rsidR="00AA4806" w:rsidRPr="00B612E9" w:rsidRDefault="00933665" w:rsidP="00AE0E64">
            <w:pPr>
              <w:pStyle w:val="Odstavecseseznamem"/>
              <w:numPr>
                <w:ilvl w:val="1"/>
                <w:numId w:val="29"/>
              </w:numPr>
              <w:tabs>
                <w:tab w:val="left" w:pos="716"/>
              </w:tabs>
              <w:kinsoku w:val="0"/>
              <w:overflowPunct w:val="0"/>
              <w:spacing w:beforeLines="40" w:before="96" w:afterLines="40" w:after="96"/>
              <w:ind w:left="709" w:hanging="709"/>
              <w:rPr>
                <w:rFonts w:eastAsia="MS PMincho"/>
                <w:i/>
                <w:iCs/>
                <w:sz w:val="22"/>
                <w:szCs w:val="22"/>
              </w:rPr>
            </w:pPr>
            <w:r w:rsidRPr="00B612E9">
              <w:rPr>
                <w:spacing w:val="-1"/>
                <w:sz w:val="22"/>
                <w:szCs w:val="22"/>
              </w:rPr>
              <w:t xml:space="preserve">Jméno (jména) </w:t>
            </w:r>
            <w:r w:rsidR="00717D0B" w:rsidRPr="00B612E9">
              <w:rPr>
                <w:i/>
                <w:spacing w:val="-1"/>
                <w:sz w:val="22"/>
                <w:szCs w:val="22"/>
              </w:rPr>
              <w:t xml:space="preserve">/ </w:t>
            </w:r>
            <w:r w:rsidR="00717D0B" w:rsidRPr="00253C97">
              <w:rPr>
                <w:i/>
                <w:sz w:val="22"/>
                <w:szCs w:val="22"/>
              </w:rPr>
              <w:t>&lt;T0</w:t>
            </w:r>
            <w:r w:rsidRPr="00253C97">
              <w:rPr>
                <w:i/>
                <w:sz w:val="22"/>
                <w:szCs w:val="22"/>
              </w:rPr>
              <w:t>63</w:t>
            </w:r>
            <w:r w:rsidR="00717D0B" w:rsidRPr="00253C97">
              <w:rPr>
                <w:i/>
                <w:sz w:val="22"/>
                <w:szCs w:val="22"/>
              </w:rPr>
              <w:t>/&gt;</w:t>
            </w:r>
          </w:p>
          <w:tbl>
            <w:tblPr>
              <w:tblStyle w:val="Mkatabulky"/>
              <w:tblW w:w="0" w:type="auto"/>
              <w:tblLook w:val="04A0" w:firstRow="1" w:lastRow="0" w:firstColumn="1" w:lastColumn="0" w:noHBand="0" w:noVBand="1"/>
            </w:tblPr>
            <w:tblGrid>
              <w:gridCol w:w="10230"/>
            </w:tblGrid>
            <w:tr w:rsidR="00AA4806" w:rsidRPr="00B612E9" w14:paraId="7201D216" w14:textId="77777777" w:rsidTr="00AA4806">
              <w:tc>
                <w:tcPr>
                  <w:tcW w:w="10343" w:type="dxa"/>
                </w:tcPr>
                <w:p w14:paraId="732F2094" w14:textId="716424C9" w:rsidR="00AA4806" w:rsidRPr="00B612E9" w:rsidRDefault="00AA4806" w:rsidP="00AA4806">
                  <w:pPr>
                    <w:pStyle w:val="Odstavecseseznamem"/>
                    <w:tabs>
                      <w:tab w:val="left" w:pos="300"/>
                      <w:tab w:val="left" w:pos="1310"/>
                    </w:tabs>
                    <w:kinsoku w:val="0"/>
                    <w:overflowPunct w:val="0"/>
                    <w:spacing w:beforeLines="40" w:before="96" w:afterLines="40" w:after="96"/>
                    <w:ind w:left="601" w:firstLine="0"/>
                    <w:rPr>
                      <w:rFonts w:eastAsia="MS PMincho"/>
                      <w:b/>
                      <w:i/>
                      <w:iCs/>
                      <w:sz w:val="22"/>
                      <w:szCs w:val="22"/>
                    </w:rPr>
                  </w:pPr>
                  <w:r w:rsidRPr="00253C97">
                    <w:rPr>
                      <w:rFonts w:eastAsia="MS PMincho"/>
                      <w:b/>
                      <w:bCs/>
                      <w:sz w:val="22"/>
                      <w:szCs w:val="22"/>
                    </w:rPr>
                    <w:t>&lt;E0</w:t>
                  </w:r>
                  <w:r w:rsidR="00406A17" w:rsidRPr="00253C97">
                    <w:rPr>
                      <w:rFonts w:eastAsia="MS PMincho"/>
                      <w:b/>
                      <w:bCs/>
                      <w:sz w:val="22"/>
                      <w:szCs w:val="22"/>
                    </w:rPr>
                    <w:t>51</w:t>
                  </w:r>
                  <w:r w:rsidRPr="00253C97">
                    <w:rPr>
                      <w:rFonts w:eastAsia="MS PMincho"/>
                      <w:b/>
                      <w:bCs/>
                      <w:sz w:val="22"/>
                      <w:szCs w:val="22"/>
                    </w:rPr>
                    <w:t>/&gt;</w:t>
                  </w:r>
                </w:p>
              </w:tc>
            </w:tr>
          </w:tbl>
          <w:p w14:paraId="6B90C1A3" w14:textId="1AB99A15" w:rsidR="00AE0E64" w:rsidRPr="00B612E9" w:rsidRDefault="00AE0E64" w:rsidP="00AE0E64">
            <w:pPr>
              <w:pStyle w:val="Odstavecseseznamem"/>
              <w:numPr>
                <w:ilvl w:val="1"/>
                <w:numId w:val="29"/>
              </w:numPr>
              <w:tabs>
                <w:tab w:val="left" w:pos="716"/>
              </w:tabs>
              <w:kinsoku w:val="0"/>
              <w:overflowPunct w:val="0"/>
              <w:spacing w:beforeLines="40" w:before="96" w:afterLines="40" w:after="96"/>
              <w:ind w:left="709" w:hanging="709"/>
              <w:rPr>
                <w:rFonts w:eastAsia="MS PMincho"/>
                <w:i/>
                <w:iCs/>
                <w:sz w:val="22"/>
                <w:szCs w:val="22"/>
              </w:rPr>
            </w:pPr>
            <w:r w:rsidRPr="00B612E9">
              <w:rPr>
                <w:sz w:val="22"/>
                <w:szCs w:val="22"/>
              </w:rPr>
              <w:t>Datum (dd/mm/rrrr) narození /</w:t>
            </w:r>
            <w:r w:rsidR="00AA4806" w:rsidRPr="00B612E9">
              <w:rPr>
                <w:sz w:val="22"/>
                <w:szCs w:val="22"/>
              </w:rPr>
              <w:t xml:space="preserve"> </w:t>
            </w:r>
            <w:r w:rsidR="00AA4806" w:rsidRPr="00253C97">
              <w:rPr>
                <w:i/>
                <w:sz w:val="22"/>
                <w:szCs w:val="22"/>
              </w:rPr>
              <w:t>&lt;T064/&gt;</w:t>
            </w:r>
          </w:p>
          <w:tbl>
            <w:tblPr>
              <w:tblStyle w:val="Mkatabulky"/>
              <w:tblW w:w="0" w:type="auto"/>
              <w:tblLook w:val="04A0" w:firstRow="1" w:lastRow="0" w:firstColumn="1" w:lastColumn="0" w:noHBand="0" w:noVBand="1"/>
            </w:tblPr>
            <w:tblGrid>
              <w:gridCol w:w="10230"/>
            </w:tblGrid>
            <w:tr w:rsidR="00AA4806" w:rsidRPr="00B612E9" w14:paraId="43860934" w14:textId="77777777" w:rsidTr="00AA4806">
              <w:tc>
                <w:tcPr>
                  <w:tcW w:w="10385" w:type="dxa"/>
                </w:tcPr>
                <w:p w14:paraId="0126AB4B" w14:textId="2E63735C" w:rsidR="00AA4806" w:rsidRPr="00B612E9" w:rsidRDefault="00AA4806" w:rsidP="00AA4806">
                  <w:pPr>
                    <w:pStyle w:val="Odstavecseseznamem"/>
                    <w:tabs>
                      <w:tab w:val="left" w:pos="306"/>
                      <w:tab w:val="left" w:pos="1308"/>
                    </w:tabs>
                    <w:kinsoku w:val="0"/>
                    <w:overflowPunct w:val="0"/>
                    <w:spacing w:beforeLines="40" w:before="96" w:afterLines="40" w:after="96"/>
                    <w:ind w:left="601" w:firstLine="0"/>
                    <w:rPr>
                      <w:rFonts w:eastAsia="MS PMincho"/>
                      <w:b/>
                      <w:i/>
                      <w:iCs/>
                      <w:sz w:val="22"/>
                      <w:szCs w:val="22"/>
                    </w:rPr>
                  </w:pPr>
                  <w:r w:rsidRPr="00253C97">
                    <w:rPr>
                      <w:rFonts w:eastAsia="MS PMincho"/>
                      <w:b/>
                      <w:bCs/>
                      <w:sz w:val="22"/>
                      <w:szCs w:val="22"/>
                    </w:rPr>
                    <w:t>&lt;E0</w:t>
                  </w:r>
                  <w:r w:rsidR="00406A17" w:rsidRPr="00253C97">
                    <w:rPr>
                      <w:rFonts w:eastAsia="MS PMincho"/>
                      <w:b/>
                      <w:bCs/>
                      <w:sz w:val="22"/>
                      <w:szCs w:val="22"/>
                    </w:rPr>
                    <w:t>52</w:t>
                  </w:r>
                  <w:r w:rsidRPr="00253C97">
                    <w:rPr>
                      <w:rFonts w:eastAsia="MS PMincho"/>
                      <w:b/>
                      <w:bCs/>
                      <w:sz w:val="22"/>
                      <w:szCs w:val="22"/>
                    </w:rPr>
                    <w:t>/&gt;</w:t>
                  </w:r>
                </w:p>
              </w:tc>
            </w:tr>
          </w:tbl>
          <w:p w14:paraId="05AD2008" w14:textId="10BF2B34" w:rsidR="00AE0E64" w:rsidRPr="00B612E9" w:rsidRDefault="00AE0E64" w:rsidP="00AE0E64">
            <w:pPr>
              <w:pStyle w:val="Odstavecseseznamem"/>
              <w:numPr>
                <w:ilvl w:val="2"/>
                <w:numId w:val="29"/>
              </w:numPr>
              <w:kinsoku w:val="0"/>
              <w:overflowPunct w:val="0"/>
              <w:spacing w:beforeLines="40" w:before="96" w:afterLines="40" w:after="96"/>
              <w:ind w:left="1276" w:hanging="567"/>
              <w:rPr>
                <w:rFonts w:eastAsia="MS PMincho"/>
                <w:sz w:val="22"/>
                <w:szCs w:val="22"/>
              </w:rPr>
            </w:pPr>
            <w:r w:rsidRPr="00B612E9">
              <w:rPr>
                <w:rFonts w:eastAsia="MS PMincho"/>
                <w:sz w:val="22"/>
                <w:szCs w:val="22"/>
              </w:rPr>
              <w:t>Rodné číslo (Personal Identification Number) /</w:t>
            </w:r>
            <w:r w:rsidR="00AA4806" w:rsidRPr="00B612E9">
              <w:rPr>
                <w:rFonts w:eastAsia="MS PMincho"/>
                <w:sz w:val="22"/>
                <w:szCs w:val="22"/>
              </w:rPr>
              <w:t xml:space="preserve"> </w:t>
            </w:r>
            <w:r w:rsidR="00AA4806" w:rsidRPr="00253C97">
              <w:rPr>
                <w:i/>
                <w:sz w:val="22"/>
                <w:szCs w:val="22"/>
              </w:rPr>
              <w:t>&lt;T065/&gt;</w:t>
            </w:r>
          </w:p>
          <w:tbl>
            <w:tblPr>
              <w:tblStyle w:val="Mkatabulky"/>
              <w:tblW w:w="0" w:type="auto"/>
              <w:tblInd w:w="704" w:type="dxa"/>
              <w:tblLook w:val="04A0" w:firstRow="1" w:lastRow="0" w:firstColumn="1" w:lastColumn="0" w:noHBand="0" w:noVBand="1"/>
            </w:tblPr>
            <w:tblGrid>
              <w:gridCol w:w="9526"/>
            </w:tblGrid>
            <w:tr w:rsidR="00AA4806" w:rsidRPr="00B612E9" w14:paraId="0D007B10" w14:textId="77777777" w:rsidTr="00AA4806">
              <w:tc>
                <w:tcPr>
                  <w:tcW w:w="9676" w:type="dxa"/>
                </w:tcPr>
                <w:p w14:paraId="2B02298B" w14:textId="384D6431" w:rsidR="00AA4806" w:rsidRPr="00B612E9" w:rsidRDefault="00AA4806" w:rsidP="00AA4806">
                  <w:pPr>
                    <w:pStyle w:val="Odstavecseseznamem"/>
                    <w:tabs>
                      <w:tab w:val="left" w:pos="300"/>
                      <w:tab w:val="left" w:pos="1308"/>
                    </w:tabs>
                    <w:kinsoku w:val="0"/>
                    <w:overflowPunct w:val="0"/>
                    <w:spacing w:beforeLines="40" w:before="96" w:afterLines="40" w:after="96"/>
                    <w:ind w:left="460" w:firstLine="0"/>
                    <w:rPr>
                      <w:rFonts w:eastAsia="MS PMincho"/>
                      <w:b/>
                      <w:sz w:val="22"/>
                      <w:szCs w:val="22"/>
                    </w:rPr>
                  </w:pPr>
                  <w:r w:rsidRPr="00253C97">
                    <w:rPr>
                      <w:rFonts w:eastAsia="MS PMincho"/>
                      <w:b/>
                      <w:bCs/>
                      <w:sz w:val="22"/>
                      <w:szCs w:val="22"/>
                    </w:rPr>
                    <w:t>&lt;E0</w:t>
                  </w:r>
                  <w:r w:rsidR="00406A17" w:rsidRPr="00253C97">
                    <w:rPr>
                      <w:rFonts w:eastAsia="MS PMincho"/>
                      <w:b/>
                      <w:bCs/>
                      <w:sz w:val="22"/>
                      <w:szCs w:val="22"/>
                    </w:rPr>
                    <w:t>53</w:t>
                  </w:r>
                  <w:r w:rsidRPr="00253C97">
                    <w:rPr>
                      <w:rFonts w:eastAsia="MS PMincho"/>
                      <w:b/>
                      <w:bCs/>
                      <w:sz w:val="22"/>
                      <w:szCs w:val="22"/>
                    </w:rPr>
                    <w:t>/&gt;</w:t>
                  </w:r>
                </w:p>
              </w:tc>
            </w:tr>
          </w:tbl>
          <w:p w14:paraId="28EB6982" w14:textId="5636A3F4" w:rsidR="00AE0E64" w:rsidRPr="00B612E9" w:rsidRDefault="00AE0E64" w:rsidP="00AE0E64">
            <w:pPr>
              <w:pStyle w:val="Odstavecseseznamem"/>
              <w:numPr>
                <w:ilvl w:val="1"/>
                <w:numId w:val="29"/>
              </w:numPr>
              <w:tabs>
                <w:tab w:val="left" w:pos="709"/>
              </w:tabs>
              <w:kinsoku w:val="0"/>
              <w:overflowPunct w:val="0"/>
              <w:spacing w:beforeLines="40" w:before="96" w:afterLines="40" w:after="96"/>
              <w:ind w:left="709" w:hanging="709"/>
              <w:rPr>
                <w:rFonts w:eastAsia="MS PMincho"/>
                <w:sz w:val="22"/>
                <w:szCs w:val="22"/>
              </w:rPr>
            </w:pPr>
            <w:r w:rsidRPr="00B612E9">
              <w:rPr>
                <w:rFonts w:eastAsia="MS PMincho"/>
                <w:sz w:val="22"/>
                <w:szCs w:val="22"/>
              </w:rPr>
              <w:t>Místo a země narození /</w:t>
            </w:r>
            <w:r w:rsidR="00927AA8" w:rsidRPr="00B612E9">
              <w:rPr>
                <w:rFonts w:eastAsia="MS PMincho"/>
                <w:sz w:val="22"/>
                <w:szCs w:val="22"/>
              </w:rPr>
              <w:t xml:space="preserve"> </w:t>
            </w:r>
            <w:r w:rsidR="00927AA8" w:rsidRPr="00253C97">
              <w:rPr>
                <w:i/>
                <w:sz w:val="22"/>
                <w:szCs w:val="22"/>
              </w:rPr>
              <w:t>&lt;T066/&gt;</w:t>
            </w:r>
            <w:r w:rsidR="0002657C" w:rsidRPr="00253C97">
              <w:rPr>
                <w:i/>
                <w:sz w:val="22"/>
                <w:szCs w:val="22"/>
              </w:rPr>
              <w:t xml:space="preserve"> </w:t>
            </w:r>
            <w:r w:rsidR="0002657C" w:rsidRPr="00253C97">
              <w:rPr>
                <w:iCs/>
                <w:sz w:val="22"/>
                <w:szCs w:val="22"/>
                <w:vertAlign w:val="superscript"/>
              </w:rPr>
              <w:t>5,6</w:t>
            </w:r>
          </w:p>
          <w:tbl>
            <w:tblPr>
              <w:tblStyle w:val="Mkatabulky"/>
              <w:tblW w:w="0" w:type="auto"/>
              <w:tblLook w:val="04A0" w:firstRow="1" w:lastRow="0" w:firstColumn="1" w:lastColumn="0" w:noHBand="0" w:noVBand="1"/>
            </w:tblPr>
            <w:tblGrid>
              <w:gridCol w:w="10230"/>
            </w:tblGrid>
            <w:tr w:rsidR="00927AA8" w:rsidRPr="00B612E9" w14:paraId="5271D205" w14:textId="77777777" w:rsidTr="00927AA8">
              <w:tc>
                <w:tcPr>
                  <w:tcW w:w="10375" w:type="dxa"/>
                </w:tcPr>
                <w:p w14:paraId="4E5C9FF8" w14:textId="3C5DA7C1" w:rsidR="00927AA8" w:rsidRPr="00B612E9" w:rsidRDefault="00927AA8" w:rsidP="00927AA8">
                  <w:pPr>
                    <w:tabs>
                      <w:tab w:val="left" w:pos="324"/>
                      <w:tab w:val="left" w:pos="1310"/>
                    </w:tabs>
                    <w:kinsoku w:val="0"/>
                    <w:overflowPunct w:val="0"/>
                    <w:spacing w:beforeLines="40" w:before="96" w:afterLines="40" w:after="96"/>
                    <w:ind w:left="601"/>
                    <w:rPr>
                      <w:rFonts w:ascii="Times New Roman" w:eastAsia="MS PMincho" w:hAnsi="Times New Roman"/>
                      <w:b/>
                    </w:rPr>
                  </w:pPr>
                  <w:r w:rsidRPr="00253C97">
                    <w:rPr>
                      <w:rFonts w:ascii="Times New Roman" w:eastAsia="MS PMincho" w:hAnsi="Times New Roman"/>
                      <w:b/>
                    </w:rPr>
                    <w:t>&lt;</w:t>
                  </w:r>
                  <w:r w:rsidRPr="00253C97">
                    <w:rPr>
                      <w:rFonts w:ascii="Times New Roman" w:eastAsia="MS PMincho" w:hAnsi="Times New Roman"/>
                      <w:b/>
                      <w:bCs/>
                    </w:rPr>
                    <w:t>E0</w:t>
                  </w:r>
                  <w:r w:rsidR="00825563" w:rsidRPr="00253C97">
                    <w:rPr>
                      <w:rFonts w:ascii="Times New Roman" w:eastAsia="MS PMincho" w:hAnsi="Times New Roman"/>
                      <w:b/>
                      <w:bCs/>
                    </w:rPr>
                    <w:t>54</w:t>
                  </w:r>
                  <w:r w:rsidRPr="00253C97">
                    <w:rPr>
                      <w:rFonts w:ascii="Times New Roman" w:eastAsia="MS PMincho" w:hAnsi="Times New Roman"/>
                      <w:b/>
                    </w:rPr>
                    <w:t>/&gt;</w:t>
                  </w:r>
                </w:p>
              </w:tc>
            </w:tr>
          </w:tbl>
          <w:p w14:paraId="53596941" w14:textId="3CC76567" w:rsidR="00AE0E64" w:rsidRPr="00B612E9" w:rsidRDefault="00AE0E64" w:rsidP="00AE0E64">
            <w:pPr>
              <w:pStyle w:val="Odstavecseseznamem"/>
              <w:numPr>
                <w:ilvl w:val="1"/>
                <w:numId w:val="29"/>
              </w:numPr>
              <w:tabs>
                <w:tab w:val="left" w:pos="709"/>
              </w:tabs>
              <w:kinsoku w:val="0"/>
              <w:overflowPunct w:val="0"/>
              <w:spacing w:beforeLines="40" w:before="96" w:afterLines="40" w:after="96"/>
              <w:ind w:left="709" w:hanging="709"/>
              <w:rPr>
                <w:rFonts w:eastAsia="MS PMincho"/>
                <w:sz w:val="22"/>
                <w:szCs w:val="22"/>
              </w:rPr>
            </w:pPr>
            <w:r w:rsidRPr="00B612E9">
              <w:rPr>
                <w:rFonts w:eastAsia="MS PMincho"/>
                <w:sz w:val="22"/>
                <w:szCs w:val="22"/>
              </w:rPr>
              <w:lastRenderedPageBreak/>
              <w:t>Pohlaví</w:t>
            </w:r>
            <w:r w:rsidR="00927AA8" w:rsidRPr="00B612E9">
              <w:rPr>
                <w:rFonts w:eastAsia="MS PMincho"/>
                <w:sz w:val="22"/>
                <w:szCs w:val="22"/>
              </w:rPr>
              <w:t xml:space="preserve"> / </w:t>
            </w:r>
            <w:r w:rsidR="00927AA8" w:rsidRPr="00253C97">
              <w:rPr>
                <w:i/>
                <w:sz w:val="22"/>
                <w:szCs w:val="22"/>
              </w:rPr>
              <w:t>&lt;T067/&gt;</w:t>
            </w:r>
          </w:p>
          <w:p w14:paraId="37009483" w14:textId="54AF476D" w:rsidR="00AE0E64" w:rsidRPr="00B612E9" w:rsidRDefault="00B91C1A" w:rsidP="00AE0E64">
            <w:pPr>
              <w:pStyle w:val="Odstavecseseznamem"/>
              <w:numPr>
                <w:ilvl w:val="2"/>
                <w:numId w:val="29"/>
              </w:numPr>
              <w:tabs>
                <w:tab w:val="left" w:pos="1276"/>
              </w:tabs>
              <w:kinsoku w:val="0"/>
              <w:overflowPunct w:val="0"/>
              <w:spacing w:beforeLines="40" w:before="96" w:afterLines="40" w:after="96"/>
              <w:ind w:left="1276" w:hanging="567"/>
              <w:rPr>
                <w:rFonts w:eastAsia="MS PMincho"/>
                <w:sz w:val="22"/>
                <w:szCs w:val="22"/>
              </w:rPr>
            </w:pPr>
            <w:r w:rsidRPr="00253C97">
              <w:rPr>
                <w:rFonts w:eastAsia="MS PMincho"/>
                <w:sz w:val="22"/>
                <w:szCs w:val="22"/>
              </w:rPr>
              <w:t>&lt;E055Z/&gt;</w:t>
            </w:r>
            <w:r w:rsidR="00AE0E64" w:rsidRPr="00B612E9">
              <w:rPr>
                <w:sz w:val="22"/>
                <w:szCs w:val="22"/>
              </w:rPr>
              <w:t xml:space="preserve"> Žena /</w:t>
            </w:r>
            <w:r w:rsidR="00927AA8" w:rsidRPr="00B612E9">
              <w:rPr>
                <w:sz w:val="22"/>
                <w:szCs w:val="22"/>
              </w:rPr>
              <w:t xml:space="preserve"> </w:t>
            </w:r>
            <w:r w:rsidR="00927AA8" w:rsidRPr="00253C97">
              <w:rPr>
                <w:i/>
                <w:sz w:val="22"/>
                <w:szCs w:val="22"/>
              </w:rPr>
              <w:t>&lt;T068/&gt;</w:t>
            </w:r>
          </w:p>
          <w:p w14:paraId="4F54771B" w14:textId="0417E2CF" w:rsidR="00AE0E64" w:rsidRPr="00B612E9" w:rsidRDefault="00B91C1A" w:rsidP="00AE0E64">
            <w:pPr>
              <w:pStyle w:val="Odstavecseseznamem"/>
              <w:numPr>
                <w:ilvl w:val="2"/>
                <w:numId w:val="29"/>
              </w:numPr>
              <w:tabs>
                <w:tab w:val="left" w:pos="1276"/>
              </w:tabs>
              <w:kinsoku w:val="0"/>
              <w:overflowPunct w:val="0"/>
              <w:spacing w:beforeLines="40" w:before="96" w:afterLines="40" w:after="96"/>
              <w:ind w:left="1276" w:hanging="567"/>
              <w:rPr>
                <w:rFonts w:eastAsia="MS PMincho"/>
                <w:sz w:val="22"/>
                <w:szCs w:val="22"/>
              </w:rPr>
            </w:pPr>
            <w:r w:rsidRPr="00253C97">
              <w:rPr>
                <w:rFonts w:eastAsia="MS PMincho"/>
                <w:sz w:val="22"/>
                <w:szCs w:val="22"/>
              </w:rPr>
              <w:t>&lt;E055M/&gt;</w:t>
            </w:r>
            <w:r w:rsidR="00AE0E64" w:rsidRPr="00B612E9">
              <w:rPr>
                <w:sz w:val="22"/>
                <w:szCs w:val="22"/>
              </w:rPr>
              <w:t xml:space="preserve"> Muž /</w:t>
            </w:r>
            <w:r w:rsidR="00927AA8" w:rsidRPr="00B612E9">
              <w:rPr>
                <w:sz w:val="22"/>
                <w:szCs w:val="22"/>
              </w:rPr>
              <w:t xml:space="preserve"> </w:t>
            </w:r>
            <w:r w:rsidR="00927AA8" w:rsidRPr="00253C97">
              <w:rPr>
                <w:i/>
                <w:sz w:val="22"/>
                <w:szCs w:val="22"/>
              </w:rPr>
              <w:t>&lt;T069/&gt;</w:t>
            </w:r>
          </w:p>
          <w:p w14:paraId="5EA60D5F" w14:textId="637F4ECE" w:rsidR="00AE0E64" w:rsidRPr="00B612E9" w:rsidRDefault="00B91C1A" w:rsidP="00AE0E64">
            <w:pPr>
              <w:pStyle w:val="Odstavecseseznamem"/>
              <w:numPr>
                <w:ilvl w:val="2"/>
                <w:numId w:val="29"/>
              </w:numPr>
              <w:tabs>
                <w:tab w:val="left" w:pos="1276"/>
              </w:tabs>
              <w:kinsoku w:val="0"/>
              <w:overflowPunct w:val="0"/>
              <w:spacing w:beforeLines="40" w:before="96" w:afterLines="40" w:after="96"/>
              <w:ind w:left="1276" w:hanging="567"/>
              <w:rPr>
                <w:rFonts w:eastAsia="MS PMincho"/>
                <w:sz w:val="22"/>
                <w:szCs w:val="22"/>
              </w:rPr>
            </w:pPr>
            <w:r w:rsidRPr="00253C97">
              <w:rPr>
                <w:rFonts w:eastAsia="MS PMincho"/>
                <w:sz w:val="22"/>
                <w:szCs w:val="22"/>
              </w:rPr>
              <w:t>&lt;E055N/&gt;</w:t>
            </w:r>
            <w:r w:rsidR="00AE0E64" w:rsidRPr="00B612E9">
              <w:rPr>
                <w:sz w:val="22"/>
                <w:szCs w:val="22"/>
              </w:rPr>
              <w:t xml:space="preserve"> Neurčeno / </w:t>
            </w:r>
            <w:r w:rsidR="00927AA8" w:rsidRPr="00253C97">
              <w:rPr>
                <w:i/>
                <w:sz w:val="22"/>
                <w:szCs w:val="22"/>
              </w:rPr>
              <w:t>&lt;T070/&gt;</w:t>
            </w:r>
          </w:p>
          <w:p w14:paraId="53CAAF7B" w14:textId="28A6FD33" w:rsidR="00AE0E64" w:rsidRPr="00B612E9" w:rsidRDefault="00AA4806" w:rsidP="00AA4806">
            <w:pPr>
              <w:pStyle w:val="Odstavecseseznamem"/>
              <w:numPr>
                <w:ilvl w:val="1"/>
                <w:numId w:val="29"/>
              </w:numPr>
              <w:tabs>
                <w:tab w:val="left" w:pos="709"/>
              </w:tabs>
              <w:kinsoku w:val="0"/>
              <w:overflowPunct w:val="0"/>
              <w:spacing w:beforeLines="40" w:before="96" w:afterLines="40" w:after="96"/>
              <w:ind w:left="709" w:hanging="709"/>
              <w:rPr>
                <w:rFonts w:eastAsia="MS PMincho"/>
                <w:sz w:val="22"/>
                <w:szCs w:val="22"/>
              </w:rPr>
            </w:pPr>
            <w:r w:rsidRPr="00B612E9">
              <w:rPr>
                <w:rFonts w:eastAsia="MS PMincho"/>
                <w:sz w:val="22"/>
                <w:szCs w:val="22"/>
              </w:rPr>
              <w:t>Státní příslušnost /</w:t>
            </w:r>
            <w:r w:rsidR="00927AA8" w:rsidRPr="00B612E9">
              <w:rPr>
                <w:rFonts w:eastAsia="MS PMincho"/>
                <w:sz w:val="22"/>
                <w:szCs w:val="22"/>
              </w:rPr>
              <w:t xml:space="preserve"> </w:t>
            </w:r>
            <w:r w:rsidR="00927AA8" w:rsidRPr="00253C97">
              <w:rPr>
                <w:i/>
                <w:sz w:val="22"/>
                <w:szCs w:val="22"/>
              </w:rPr>
              <w:t>&lt;T071/&gt;</w:t>
            </w:r>
          </w:p>
          <w:tbl>
            <w:tblPr>
              <w:tblStyle w:val="Mkatabulky"/>
              <w:tblW w:w="0" w:type="auto"/>
              <w:tblLook w:val="04A0" w:firstRow="1" w:lastRow="0" w:firstColumn="1" w:lastColumn="0" w:noHBand="0" w:noVBand="1"/>
            </w:tblPr>
            <w:tblGrid>
              <w:gridCol w:w="10230"/>
            </w:tblGrid>
            <w:tr w:rsidR="00927AA8" w:rsidRPr="00B612E9" w14:paraId="4B716968" w14:textId="77777777" w:rsidTr="00927AA8">
              <w:tc>
                <w:tcPr>
                  <w:tcW w:w="10375" w:type="dxa"/>
                </w:tcPr>
                <w:p w14:paraId="0DD1FA06" w14:textId="20C64CEE" w:rsidR="00927AA8" w:rsidRPr="00B612E9" w:rsidRDefault="00927AA8" w:rsidP="00927AA8">
                  <w:pPr>
                    <w:tabs>
                      <w:tab w:val="left" w:pos="318"/>
                      <w:tab w:val="left" w:pos="1310"/>
                    </w:tabs>
                    <w:kinsoku w:val="0"/>
                    <w:overflowPunct w:val="0"/>
                    <w:spacing w:beforeLines="40" w:before="96" w:afterLines="40" w:after="96"/>
                    <w:ind w:left="601"/>
                    <w:rPr>
                      <w:rFonts w:ascii="Times New Roman" w:eastAsia="MS PMincho" w:hAnsi="Times New Roman"/>
                      <w:b/>
                    </w:rPr>
                  </w:pPr>
                  <w:r w:rsidRPr="00253C97">
                    <w:rPr>
                      <w:rFonts w:ascii="Times New Roman" w:eastAsia="MS PMincho" w:hAnsi="Times New Roman"/>
                      <w:b/>
                    </w:rPr>
                    <w:t>&lt;</w:t>
                  </w:r>
                  <w:r w:rsidRPr="00253C97">
                    <w:rPr>
                      <w:rFonts w:ascii="Times New Roman" w:eastAsia="MS PMincho" w:hAnsi="Times New Roman"/>
                      <w:b/>
                      <w:bCs/>
                    </w:rPr>
                    <w:t>E0</w:t>
                  </w:r>
                  <w:r w:rsidR="00DD58B4" w:rsidRPr="00253C97">
                    <w:rPr>
                      <w:rFonts w:ascii="Times New Roman" w:eastAsia="MS PMincho" w:hAnsi="Times New Roman"/>
                      <w:b/>
                      <w:bCs/>
                    </w:rPr>
                    <w:t>5</w:t>
                  </w:r>
                  <w:r w:rsidR="00B91C1A" w:rsidRPr="00253C97">
                    <w:rPr>
                      <w:rFonts w:ascii="Times New Roman" w:eastAsia="MS PMincho" w:hAnsi="Times New Roman"/>
                      <w:b/>
                      <w:bCs/>
                    </w:rPr>
                    <w:t>6</w:t>
                  </w:r>
                  <w:r w:rsidRPr="00253C97">
                    <w:rPr>
                      <w:rFonts w:ascii="Times New Roman" w:eastAsia="MS PMincho" w:hAnsi="Times New Roman"/>
                      <w:b/>
                    </w:rPr>
                    <w:t>/&gt;</w:t>
                  </w:r>
                </w:p>
              </w:tc>
            </w:tr>
          </w:tbl>
          <w:p w14:paraId="5D2D93A9" w14:textId="35607A39" w:rsidR="00AA4806" w:rsidRPr="00B612E9" w:rsidRDefault="00AA4806" w:rsidP="00CF5771">
            <w:pPr>
              <w:pStyle w:val="Odstavecseseznamem"/>
              <w:numPr>
                <w:ilvl w:val="1"/>
                <w:numId w:val="29"/>
              </w:numPr>
              <w:tabs>
                <w:tab w:val="left" w:pos="709"/>
              </w:tabs>
              <w:kinsoku w:val="0"/>
              <w:overflowPunct w:val="0"/>
              <w:spacing w:beforeLines="40" w:before="96" w:afterLines="40" w:after="96"/>
              <w:ind w:left="709" w:hanging="709"/>
              <w:rPr>
                <w:rFonts w:eastAsia="MS PMincho"/>
                <w:sz w:val="22"/>
                <w:szCs w:val="22"/>
              </w:rPr>
            </w:pPr>
            <w:r w:rsidRPr="00B612E9">
              <w:rPr>
                <w:rFonts w:eastAsia="MS PMincho"/>
                <w:sz w:val="22"/>
                <w:szCs w:val="22"/>
              </w:rPr>
              <w:t>Rodinný stav (Personal status) /</w:t>
            </w:r>
            <w:r w:rsidR="00927AA8" w:rsidRPr="00B612E9">
              <w:rPr>
                <w:rFonts w:eastAsia="MS PMincho"/>
                <w:sz w:val="22"/>
                <w:szCs w:val="22"/>
              </w:rPr>
              <w:t xml:space="preserve"> </w:t>
            </w:r>
            <w:r w:rsidR="00927AA8" w:rsidRPr="00253C97">
              <w:rPr>
                <w:i/>
                <w:sz w:val="22"/>
                <w:szCs w:val="22"/>
              </w:rPr>
              <w:t>&lt;T072/&gt;</w:t>
            </w:r>
          </w:p>
          <w:p w14:paraId="2EBEC054" w14:textId="52C777CB" w:rsidR="00AA4806" w:rsidRPr="00B612E9" w:rsidRDefault="0062635F" w:rsidP="00AA4806">
            <w:pPr>
              <w:pStyle w:val="Odstavecseseznamem"/>
              <w:numPr>
                <w:ilvl w:val="2"/>
                <w:numId w:val="29"/>
              </w:numPr>
              <w:tabs>
                <w:tab w:val="left" w:pos="1276"/>
              </w:tabs>
              <w:kinsoku w:val="0"/>
              <w:overflowPunct w:val="0"/>
              <w:spacing w:beforeLines="40" w:before="96" w:afterLines="40" w:after="96"/>
              <w:ind w:left="1276" w:hanging="567"/>
              <w:rPr>
                <w:rFonts w:eastAsia="MS PMincho"/>
                <w:sz w:val="22"/>
                <w:szCs w:val="22"/>
              </w:rPr>
            </w:pPr>
            <w:r w:rsidRPr="00253C97">
              <w:rPr>
                <w:rFonts w:eastAsia="MS PMincho"/>
                <w:sz w:val="22"/>
                <w:szCs w:val="22"/>
              </w:rPr>
              <w:t>&lt;E05</w:t>
            </w:r>
            <w:r w:rsidR="00B91C1A" w:rsidRPr="00253C97">
              <w:rPr>
                <w:rFonts w:eastAsia="MS PMincho"/>
                <w:sz w:val="22"/>
                <w:szCs w:val="22"/>
              </w:rPr>
              <w:t>7</w:t>
            </w:r>
            <w:r w:rsidRPr="00253C97">
              <w:rPr>
                <w:rFonts w:eastAsia="MS PMincho"/>
                <w:sz w:val="22"/>
                <w:szCs w:val="22"/>
              </w:rPr>
              <w:t>S/&gt;</w:t>
            </w:r>
            <w:r w:rsidRPr="00B612E9">
              <w:rPr>
                <w:rFonts w:eastAsia="MS PMincho"/>
                <w:sz w:val="22"/>
                <w:szCs w:val="22"/>
              </w:rPr>
              <w:t xml:space="preserve"> </w:t>
            </w:r>
            <w:r w:rsidR="00AA4806" w:rsidRPr="00B612E9">
              <w:rPr>
                <w:rFonts w:eastAsia="MS PMincho"/>
                <w:sz w:val="22"/>
                <w:szCs w:val="22"/>
              </w:rPr>
              <w:t>Svobodný/á (Single) /</w:t>
            </w:r>
            <w:r w:rsidR="00927AA8" w:rsidRPr="00B612E9">
              <w:rPr>
                <w:rFonts w:eastAsia="MS PMincho"/>
                <w:sz w:val="22"/>
                <w:szCs w:val="22"/>
              </w:rPr>
              <w:t xml:space="preserve"> </w:t>
            </w:r>
            <w:r w:rsidR="00927AA8" w:rsidRPr="00253C97">
              <w:rPr>
                <w:i/>
                <w:sz w:val="22"/>
                <w:szCs w:val="22"/>
              </w:rPr>
              <w:t>&lt;T073/&gt;</w:t>
            </w:r>
          </w:p>
          <w:p w14:paraId="353A2D45" w14:textId="717C818E" w:rsidR="00AA4806" w:rsidRPr="00B612E9" w:rsidRDefault="0062635F" w:rsidP="00AA4806">
            <w:pPr>
              <w:pStyle w:val="Odstavecseseznamem"/>
              <w:numPr>
                <w:ilvl w:val="2"/>
                <w:numId w:val="29"/>
              </w:numPr>
              <w:tabs>
                <w:tab w:val="left" w:pos="1276"/>
              </w:tabs>
              <w:kinsoku w:val="0"/>
              <w:overflowPunct w:val="0"/>
              <w:spacing w:beforeLines="40" w:before="96" w:afterLines="40" w:after="96"/>
              <w:ind w:left="1276" w:hanging="567"/>
              <w:rPr>
                <w:rFonts w:eastAsia="MS PMincho"/>
                <w:sz w:val="22"/>
                <w:szCs w:val="22"/>
              </w:rPr>
            </w:pPr>
            <w:r w:rsidRPr="00253C97">
              <w:rPr>
                <w:rFonts w:eastAsia="MS PMincho"/>
                <w:sz w:val="22"/>
                <w:szCs w:val="22"/>
              </w:rPr>
              <w:t>&lt;E05</w:t>
            </w:r>
            <w:r w:rsidR="00B91C1A" w:rsidRPr="00253C97">
              <w:rPr>
                <w:rFonts w:eastAsia="MS PMincho"/>
                <w:sz w:val="22"/>
                <w:szCs w:val="22"/>
              </w:rPr>
              <w:t>7</w:t>
            </w:r>
            <w:r w:rsidRPr="00253C97">
              <w:rPr>
                <w:rFonts w:eastAsia="MS PMincho"/>
                <w:sz w:val="22"/>
                <w:szCs w:val="22"/>
              </w:rPr>
              <w:t>R/&gt;</w:t>
            </w:r>
            <w:r w:rsidR="00AA4806" w:rsidRPr="00B612E9">
              <w:rPr>
                <w:sz w:val="22"/>
                <w:szCs w:val="22"/>
              </w:rPr>
              <w:t xml:space="preserve"> </w:t>
            </w:r>
            <w:r w:rsidR="00AA4806" w:rsidRPr="00B612E9">
              <w:rPr>
                <w:rFonts w:eastAsia="MS PMincho"/>
                <w:sz w:val="22"/>
                <w:szCs w:val="22"/>
              </w:rPr>
              <w:t>Rozvedený/á (Divorced) /</w:t>
            </w:r>
            <w:r w:rsidR="00927AA8" w:rsidRPr="00B612E9">
              <w:rPr>
                <w:rFonts w:eastAsia="MS PMincho"/>
                <w:sz w:val="22"/>
                <w:szCs w:val="22"/>
              </w:rPr>
              <w:t xml:space="preserve"> </w:t>
            </w:r>
            <w:r w:rsidR="00927AA8" w:rsidRPr="00253C97">
              <w:rPr>
                <w:i/>
                <w:sz w:val="22"/>
                <w:szCs w:val="22"/>
              </w:rPr>
              <w:t>&lt;T074/&gt;</w:t>
            </w:r>
          </w:p>
          <w:p w14:paraId="2E39EF98" w14:textId="532F9F3B" w:rsidR="00AA4806" w:rsidRPr="00B612E9" w:rsidRDefault="0062635F" w:rsidP="00AA4806">
            <w:pPr>
              <w:pStyle w:val="Odstavecseseznamem"/>
              <w:numPr>
                <w:ilvl w:val="2"/>
                <w:numId w:val="29"/>
              </w:numPr>
              <w:tabs>
                <w:tab w:val="left" w:pos="1276"/>
              </w:tabs>
              <w:kinsoku w:val="0"/>
              <w:overflowPunct w:val="0"/>
              <w:spacing w:beforeLines="40" w:before="96" w:afterLines="40" w:after="96"/>
              <w:ind w:left="1276" w:hanging="567"/>
              <w:rPr>
                <w:rFonts w:eastAsia="MS PMincho"/>
                <w:sz w:val="22"/>
                <w:szCs w:val="22"/>
              </w:rPr>
            </w:pPr>
            <w:r w:rsidRPr="00253C97">
              <w:rPr>
                <w:rFonts w:eastAsia="MS PMincho"/>
                <w:sz w:val="22"/>
                <w:szCs w:val="22"/>
              </w:rPr>
              <w:t>&lt;E05</w:t>
            </w:r>
            <w:r w:rsidR="00B91C1A" w:rsidRPr="00253C97">
              <w:rPr>
                <w:rFonts w:eastAsia="MS PMincho"/>
                <w:sz w:val="22"/>
                <w:szCs w:val="22"/>
              </w:rPr>
              <w:t>7</w:t>
            </w:r>
            <w:r w:rsidRPr="00253C97">
              <w:rPr>
                <w:rFonts w:eastAsia="MS PMincho"/>
                <w:sz w:val="22"/>
                <w:szCs w:val="22"/>
              </w:rPr>
              <w:t>V/&gt;</w:t>
            </w:r>
            <w:r w:rsidR="00AA4806" w:rsidRPr="00B612E9">
              <w:t xml:space="preserve"> </w:t>
            </w:r>
            <w:r w:rsidR="00AA4806" w:rsidRPr="00B612E9">
              <w:rPr>
                <w:rFonts w:eastAsia="MS PMincho"/>
                <w:sz w:val="22"/>
                <w:szCs w:val="22"/>
              </w:rPr>
              <w:t>Vdovec/vdova (Widowed) /</w:t>
            </w:r>
            <w:r w:rsidR="00927AA8" w:rsidRPr="00B612E9">
              <w:rPr>
                <w:rFonts w:eastAsia="MS PMincho"/>
                <w:sz w:val="22"/>
                <w:szCs w:val="22"/>
              </w:rPr>
              <w:t xml:space="preserve"> </w:t>
            </w:r>
            <w:r w:rsidR="00927AA8" w:rsidRPr="00253C97">
              <w:rPr>
                <w:i/>
                <w:sz w:val="22"/>
                <w:szCs w:val="22"/>
              </w:rPr>
              <w:t>&lt;T075/&gt;</w:t>
            </w:r>
          </w:p>
          <w:p w14:paraId="7586DA7D" w14:textId="45AC0017" w:rsidR="00AA4806" w:rsidRPr="00B612E9" w:rsidRDefault="0062635F" w:rsidP="00AA4806">
            <w:pPr>
              <w:pStyle w:val="Odstavecseseznamem"/>
              <w:numPr>
                <w:ilvl w:val="2"/>
                <w:numId w:val="29"/>
              </w:numPr>
              <w:tabs>
                <w:tab w:val="left" w:pos="1276"/>
              </w:tabs>
              <w:kinsoku w:val="0"/>
              <w:overflowPunct w:val="0"/>
              <w:spacing w:beforeLines="40" w:before="96" w:afterLines="40" w:after="96"/>
              <w:ind w:left="1276" w:hanging="567"/>
              <w:rPr>
                <w:rFonts w:eastAsia="MS PMincho"/>
                <w:sz w:val="22"/>
                <w:szCs w:val="22"/>
              </w:rPr>
            </w:pPr>
            <w:r w:rsidRPr="00253C97">
              <w:rPr>
                <w:rFonts w:eastAsia="MS PMincho"/>
                <w:sz w:val="22"/>
                <w:szCs w:val="22"/>
              </w:rPr>
              <w:t>&lt;E05</w:t>
            </w:r>
            <w:r w:rsidR="00B91C1A" w:rsidRPr="00253C97">
              <w:rPr>
                <w:rFonts w:eastAsia="MS PMincho"/>
                <w:sz w:val="22"/>
                <w:szCs w:val="22"/>
              </w:rPr>
              <w:t>7</w:t>
            </w:r>
            <w:r w:rsidRPr="00253C97">
              <w:rPr>
                <w:rFonts w:eastAsia="MS PMincho"/>
                <w:sz w:val="22"/>
                <w:szCs w:val="22"/>
              </w:rPr>
              <w:t>Z/&gt;</w:t>
            </w:r>
            <w:r w:rsidR="00AA4806" w:rsidRPr="00B612E9">
              <w:rPr>
                <w:sz w:val="22"/>
                <w:szCs w:val="22"/>
              </w:rPr>
              <w:t xml:space="preserve"> </w:t>
            </w:r>
            <w:r w:rsidR="00AA4806" w:rsidRPr="00B612E9">
              <w:rPr>
                <w:rFonts w:eastAsia="MS PMincho"/>
                <w:sz w:val="22"/>
                <w:szCs w:val="22"/>
              </w:rPr>
              <w:t>Zaniklé partnerství (Terminated partnership) /</w:t>
            </w:r>
            <w:r w:rsidR="00927AA8" w:rsidRPr="00B612E9">
              <w:rPr>
                <w:rFonts w:eastAsia="MS PMincho"/>
                <w:sz w:val="22"/>
                <w:szCs w:val="22"/>
              </w:rPr>
              <w:t xml:space="preserve"> </w:t>
            </w:r>
            <w:r w:rsidR="00927AA8" w:rsidRPr="00253C97">
              <w:rPr>
                <w:i/>
                <w:sz w:val="22"/>
                <w:szCs w:val="22"/>
              </w:rPr>
              <w:t>&lt;T076/&gt;</w:t>
            </w:r>
          </w:p>
          <w:p w14:paraId="47334719" w14:textId="3DDAA5F4" w:rsidR="00AA4806" w:rsidRPr="00B612E9" w:rsidRDefault="00AA4806" w:rsidP="00CF5771">
            <w:pPr>
              <w:pStyle w:val="Odstavecseseznamem"/>
              <w:numPr>
                <w:ilvl w:val="1"/>
                <w:numId w:val="29"/>
              </w:numPr>
              <w:tabs>
                <w:tab w:val="left" w:pos="709"/>
              </w:tabs>
              <w:kinsoku w:val="0"/>
              <w:overflowPunct w:val="0"/>
              <w:spacing w:beforeLines="40" w:before="96" w:afterLines="40" w:after="96"/>
              <w:ind w:left="709" w:hanging="709"/>
              <w:rPr>
                <w:rFonts w:eastAsia="MS PMincho"/>
                <w:sz w:val="22"/>
                <w:szCs w:val="22"/>
              </w:rPr>
            </w:pPr>
            <w:r w:rsidRPr="00B612E9">
              <w:rPr>
                <w:rFonts w:eastAsia="MS PMincho"/>
                <w:sz w:val="22"/>
                <w:szCs w:val="22"/>
              </w:rPr>
              <w:t>Bytem (Residing at) /</w:t>
            </w:r>
            <w:r w:rsidR="00927AA8" w:rsidRPr="00B612E9">
              <w:rPr>
                <w:rFonts w:eastAsia="MS PMincho"/>
                <w:sz w:val="22"/>
                <w:szCs w:val="22"/>
              </w:rPr>
              <w:t xml:space="preserve"> </w:t>
            </w:r>
            <w:r w:rsidR="00927AA8" w:rsidRPr="00253C97">
              <w:rPr>
                <w:i/>
                <w:sz w:val="22"/>
                <w:szCs w:val="22"/>
              </w:rPr>
              <w:t>&lt;T077/&gt;</w:t>
            </w:r>
          </w:p>
          <w:tbl>
            <w:tblPr>
              <w:tblStyle w:val="Mkatabulky"/>
              <w:tblW w:w="0" w:type="auto"/>
              <w:tblLook w:val="04A0" w:firstRow="1" w:lastRow="0" w:firstColumn="1" w:lastColumn="0" w:noHBand="0" w:noVBand="1"/>
            </w:tblPr>
            <w:tblGrid>
              <w:gridCol w:w="10230"/>
            </w:tblGrid>
            <w:tr w:rsidR="00927AA8" w:rsidRPr="00B612E9" w14:paraId="72C10B81" w14:textId="77777777" w:rsidTr="00927AA8">
              <w:tc>
                <w:tcPr>
                  <w:tcW w:w="10375" w:type="dxa"/>
                </w:tcPr>
                <w:p w14:paraId="600674F0" w14:textId="1C69A389" w:rsidR="00927AA8" w:rsidRPr="00B612E9" w:rsidRDefault="00927AA8" w:rsidP="00927AA8">
                  <w:pPr>
                    <w:tabs>
                      <w:tab w:val="left" w:pos="284"/>
                      <w:tab w:val="left" w:pos="1392"/>
                    </w:tabs>
                    <w:kinsoku w:val="0"/>
                    <w:overflowPunct w:val="0"/>
                    <w:spacing w:beforeLines="40" w:before="96" w:afterLines="40" w:after="96"/>
                    <w:ind w:left="601"/>
                    <w:rPr>
                      <w:rFonts w:ascii="Times New Roman" w:eastAsia="MS PMincho" w:hAnsi="Times New Roman"/>
                      <w:b/>
                    </w:rPr>
                  </w:pPr>
                  <w:r w:rsidRPr="00253C97">
                    <w:rPr>
                      <w:rFonts w:ascii="Times New Roman" w:eastAsia="MS PMincho" w:hAnsi="Times New Roman"/>
                      <w:b/>
                    </w:rPr>
                    <w:t>&lt;</w:t>
                  </w:r>
                  <w:r w:rsidRPr="00253C97">
                    <w:rPr>
                      <w:rFonts w:ascii="Times New Roman" w:eastAsia="MS PMincho" w:hAnsi="Times New Roman"/>
                      <w:b/>
                      <w:bCs/>
                    </w:rPr>
                    <w:t>E0</w:t>
                  </w:r>
                  <w:r w:rsidR="00DD58B4" w:rsidRPr="00253C97">
                    <w:rPr>
                      <w:rFonts w:ascii="Times New Roman" w:eastAsia="MS PMincho" w:hAnsi="Times New Roman"/>
                      <w:b/>
                      <w:bCs/>
                    </w:rPr>
                    <w:t>5</w:t>
                  </w:r>
                  <w:r w:rsidR="00B91C1A" w:rsidRPr="00253C97">
                    <w:rPr>
                      <w:rFonts w:ascii="Times New Roman" w:eastAsia="MS PMincho" w:hAnsi="Times New Roman"/>
                      <w:b/>
                      <w:bCs/>
                    </w:rPr>
                    <w:t>8</w:t>
                  </w:r>
                  <w:r w:rsidRPr="00253C97">
                    <w:rPr>
                      <w:rFonts w:ascii="Times New Roman" w:eastAsia="MS PMincho" w:hAnsi="Times New Roman"/>
                      <w:b/>
                    </w:rPr>
                    <w:t>/&gt;</w:t>
                  </w:r>
                </w:p>
              </w:tc>
            </w:tr>
          </w:tbl>
          <w:p w14:paraId="4B93112A" w14:textId="4A27BD2E" w:rsidR="00933665" w:rsidRPr="00B612E9" w:rsidRDefault="00933665" w:rsidP="00AE0E64">
            <w:pPr>
              <w:spacing w:beforeLines="40" w:before="96" w:afterLines="40" w:after="96"/>
              <w:ind w:left="276"/>
              <w:rPr>
                <w:rFonts w:ascii="Times New Roman" w:hAnsi="Times New Roman"/>
              </w:rPr>
            </w:pPr>
          </w:p>
        </w:tc>
      </w:tr>
    </w:tbl>
    <w:p w14:paraId="603DC9A0" w14:textId="77777777" w:rsidR="00717D0B" w:rsidRPr="00B612E9" w:rsidRDefault="00717D0B" w:rsidP="00C13698">
      <w:pPr>
        <w:spacing w:beforeLines="40" w:before="96" w:afterLines="40" w:after="96" w:line="240" w:lineRule="auto"/>
        <w:rPr>
          <w:rFonts w:ascii="Times New Roman" w:hAnsi="Times New Roman"/>
        </w:rPr>
      </w:pPr>
    </w:p>
    <w:tbl>
      <w:tblPr>
        <w:tblStyle w:val="Mkatabulky"/>
        <w:tblW w:w="0" w:type="auto"/>
        <w:tblLayout w:type="fixed"/>
        <w:tblCellMar>
          <w:top w:w="108" w:type="dxa"/>
          <w:bottom w:w="108" w:type="dxa"/>
        </w:tblCellMar>
        <w:tblLook w:val="04A0" w:firstRow="1" w:lastRow="0" w:firstColumn="1" w:lastColumn="0" w:noHBand="0" w:noVBand="1"/>
      </w:tblPr>
      <w:tblGrid>
        <w:gridCol w:w="10606"/>
      </w:tblGrid>
      <w:tr w:rsidR="00606911" w:rsidRPr="00B612E9" w14:paraId="78B1DA7A" w14:textId="77777777" w:rsidTr="008535F6">
        <w:tc>
          <w:tcPr>
            <w:tcW w:w="10606" w:type="dxa"/>
            <w:tcMar>
              <w:top w:w="108" w:type="dxa"/>
              <w:bottom w:w="108" w:type="dxa"/>
            </w:tcMar>
          </w:tcPr>
          <w:p w14:paraId="3D6CE614" w14:textId="751CC1D4" w:rsidR="00B01559" w:rsidRPr="00B612E9" w:rsidRDefault="00E9201D" w:rsidP="008535F6">
            <w:pPr>
              <w:pStyle w:val="Zkladntext"/>
              <w:numPr>
                <w:ilvl w:val="0"/>
                <w:numId w:val="28"/>
              </w:numPr>
              <w:kinsoku w:val="0"/>
              <w:overflowPunct w:val="0"/>
              <w:spacing w:beforeLines="40" w:before="96" w:afterLines="40" w:after="96"/>
              <w:ind w:left="709" w:right="507" w:hanging="709"/>
            </w:pPr>
            <w:r w:rsidRPr="00B612E9">
              <w:rPr>
                <w:i w:val="0"/>
              </w:rPr>
              <w:t xml:space="preserve">NA ZÁKLADĚ VEŘEJNÉ LISTINY, K NÍŽ JE PŘILOŽEN TENTO FORMULÁŘ, </w:t>
            </w:r>
            <w:r w:rsidR="00791B5A" w:rsidRPr="00B612E9">
              <w:rPr>
                <w:i w:val="0"/>
              </w:rPr>
              <w:t>/</w:t>
            </w:r>
            <w:r w:rsidR="00791B5A" w:rsidRPr="00B612E9">
              <w:t xml:space="preserve"> </w:t>
            </w:r>
            <w:r w:rsidR="00606911" w:rsidRPr="00253C97">
              <w:t>&lt;T07</w:t>
            </w:r>
            <w:r w:rsidR="00A86DE5" w:rsidRPr="00253C97">
              <w:t>8</w:t>
            </w:r>
            <w:r w:rsidR="00606911" w:rsidRPr="00253C97">
              <w:t>/&gt;</w:t>
            </w:r>
            <w:r w:rsidR="00314647" w:rsidRPr="00253C97">
              <w:t xml:space="preserve"> </w:t>
            </w:r>
            <w:r w:rsidR="00314647" w:rsidRPr="00253C97">
              <w:rPr>
                <w:i w:val="0"/>
                <w:iCs w:val="0"/>
                <w:vertAlign w:val="superscript"/>
              </w:rPr>
              <w:t>7</w:t>
            </w:r>
          </w:p>
          <w:p w14:paraId="15C356C6" w14:textId="761C5DEF" w:rsidR="00B01559" w:rsidRPr="00B612E9" w:rsidRDefault="00862964" w:rsidP="00A86DE5">
            <w:pPr>
              <w:pStyle w:val="Odstavecseseznamem"/>
              <w:numPr>
                <w:ilvl w:val="1"/>
                <w:numId w:val="28"/>
              </w:numPr>
              <w:tabs>
                <w:tab w:val="left" w:pos="709"/>
              </w:tabs>
              <w:kinsoku w:val="0"/>
              <w:overflowPunct w:val="0"/>
              <w:spacing w:beforeLines="40" w:before="96" w:afterLines="40" w:after="96"/>
              <w:ind w:left="0" w:hanging="6"/>
              <w:rPr>
                <w:rFonts w:eastAsia="MS PMincho"/>
                <w:i/>
                <w:iCs/>
                <w:sz w:val="22"/>
                <w:szCs w:val="22"/>
              </w:rPr>
            </w:pPr>
            <w:r w:rsidRPr="00B612E9">
              <w:rPr>
                <w:sz w:val="22"/>
                <w:szCs w:val="22"/>
              </w:rPr>
              <w:t>■</w:t>
            </w:r>
            <w:r w:rsidR="00314647" w:rsidRPr="00B612E9">
              <w:rPr>
                <w:sz w:val="22"/>
                <w:szCs w:val="22"/>
              </w:rPr>
              <w:t xml:space="preserve"> </w:t>
            </w:r>
            <w:r w:rsidR="00E9201D" w:rsidRPr="00B612E9">
              <w:rPr>
                <w:sz w:val="22"/>
                <w:szCs w:val="22"/>
              </w:rPr>
              <w:t xml:space="preserve">Je dotyčná osoba způsobilá uzavřít </w:t>
            </w:r>
            <w:r w:rsidR="00622E3E" w:rsidRPr="00B612E9">
              <w:rPr>
                <w:sz w:val="22"/>
                <w:szCs w:val="22"/>
              </w:rPr>
              <w:t xml:space="preserve">registrované partnerství podle vnitrostátního práva členského státu, v němž </w:t>
            </w:r>
            <w:r w:rsidR="00E9201D" w:rsidRPr="00B612E9">
              <w:rPr>
                <w:sz w:val="22"/>
                <w:szCs w:val="22"/>
              </w:rPr>
              <w:t xml:space="preserve">je veřejná listina vydána. </w:t>
            </w:r>
            <w:r w:rsidR="00791B5A" w:rsidRPr="00B612E9">
              <w:rPr>
                <w:sz w:val="22"/>
                <w:szCs w:val="22"/>
              </w:rPr>
              <w:t xml:space="preserve">/ </w:t>
            </w:r>
            <w:r w:rsidR="00606911" w:rsidRPr="00253C97">
              <w:rPr>
                <w:i/>
                <w:sz w:val="22"/>
                <w:szCs w:val="22"/>
              </w:rPr>
              <w:t>&lt;T07</w:t>
            </w:r>
            <w:r w:rsidR="00A86DE5" w:rsidRPr="00253C97">
              <w:rPr>
                <w:i/>
                <w:sz w:val="22"/>
                <w:szCs w:val="22"/>
              </w:rPr>
              <w:t>9</w:t>
            </w:r>
            <w:r w:rsidR="00606911" w:rsidRPr="00253C97">
              <w:rPr>
                <w:i/>
                <w:sz w:val="22"/>
                <w:szCs w:val="22"/>
              </w:rPr>
              <w:t>/&gt;</w:t>
            </w:r>
            <w:r w:rsidR="00606911" w:rsidRPr="00B612E9">
              <w:rPr>
                <w:i/>
                <w:sz w:val="22"/>
                <w:szCs w:val="22"/>
              </w:rPr>
              <w:t xml:space="preserve"> </w:t>
            </w:r>
          </w:p>
          <w:p w14:paraId="5BD00AED" w14:textId="059210AC" w:rsidR="00B01559" w:rsidRPr="00B612E9" w:rsidRDefault="00314647" w:rsidP="00A86DE5">
            <w:pPr>
              <w:pStyle w:val="Odstavecseseznamem"/>
              <w:numPr>
                <w:ilvl w:val="1"/>
                <w:numId w:val="28"/>
              </w:numPr>
              <w:tabs>
                <w:tab w:val="left" w:pos="709"/>
              </w:tabs>
              <w:kinsoku w:val="0"/>
              <w:overflowPunct w:val="0"/>
              <w:spacing w:beforeLines="40" w:before="96" w:afterLines="40" w:after="96"/>
              <w:ind w:left="0" w:firstLine="0"/>
              <w:rPr>
                <w:rFonts w:eastAsia="MS PMincho"/>
                <w:i/>
                <w:iCs/>
                <w:sz w:val="22"/>
                <w:szCs w:val="22"/>
              </w:rPr>
            </w:pPr>
            <w:r w:rsidRPr="00B612E9">
              <w:rPr>
                <w:sz w:val="22"/>
                <w:szCs w:val="22"/>
              </w:rPr>
              <w:t xml:space="preserve">□ </w:t>
            </w:r>
            <w:r w:rsidR="00A86DE5" w:rsidRPr="00B612E9">
              <w:rPr>
                <w:sz w:val="22"/>
                <w:szCs w:val="22"/>
              </w:rPr>
              <w:t>Dotyčná osoba patrně neuzavřela</w:t>
            </w:r>
            <w:r w:rsidR="00622E3E" w:rsidRPr="00B612E9">
              <w:rPr>
                <w:sz w:val="22"/>
                <w:szCs w:val="22"/>
              </w:rPr>
              <w:t xml:space="preserve"> pod </w:t>
            </w:r>
            <w:r w:rsidR="00A86DE5" w:rsidRPr="00B612E9">
              <w:rPr>
                <w:sz w:val="22"/>
                <w:szCs w:val="22"/>
              </w:rPr>
              <w:t xml:space="preserve">svým jménem </w:t>
            </w:r>
            <w:r w:rsidR="00622E3E" w:rsidRPr="00B612E9">
              <w:rPr>
                <w:sz w:val="22"/>
                <w:szCs w:val="22"/>
              </w:rPr>
              <w:t xml:space="preserve">regitrované partnerství podle vnitrostátního práva </w:t>
            </w:r>
            <w:r w:rsidR="00A86DE5" w:rsidRPr="00B612E9">
              <w:rPr>
                <w:sz w:val="22"/>
                <w:szCs w:val="22"/>
              </w:rPr>
              <w:t xml:space="preserve">členského státu, v němž je veřejná listina vydána. </w:t>
            </w:r>
            <w:r w:rsidR="00791B5A" w:rsidRPr="00B612E9">
              <w:rPr>
                <w:sz w:val="22"/>
                <w:szCs w:val="22"/>
              </w:rPr>
              <w:t xml:space="preserve">/ </w:t>
            </w:r>
            <w:r w:rsidR="00606911" w:rsidRPr="00253C97">
              <w:rPr>
                <w:i/>
                <w:sz w:val="22"/>
                <w:szCs w:val="22"/>
              </w:rPr>
              <w:t>&lt;T0</w:t>
            </w:r>
            <w:r w:rsidR="00A86DE5" w:rsidRPr="00253C97">
              <w:rPr>
                <w:i/>
                <w:sz w:val="22"/>
                <w:szCs w:val="22"/>
              </w:rPr>
              <w:t>80</w:t>
            </w:r>
            <w:r w:rsidR="00606911" w:rsidRPr="00253C97">
              <w:rPr>
                <w:i/>
                <w:sz w:val="22"/>
                <w:szCs w:val="22"/>
              </w:rPr>
              <w:t>/&gt;</w:t>
            </w:r>
          </w:p>
          <w:p w14:paraId="137A64A6" w14:textId="65545CF2" w:rsidR="00B01559" w:rsidRPr="00B612E9" w:rsidRDefault="00314647" w:rsidP="00A86DE5">
            <w:pPr>
              <w:pStyle w:val="Odstavecseseznamem"/>
              <w:numPr>
                <w:ilvl w:val="1"/>
                <w:numId w:val="28"/>
              </w:numPr>
              <w:tabs>
                <w:tab w:val="left" w:pos="709"/>
              </w:tabs>
              <w:kinsoku w:val="0"/>
              <w:overflowPunct w:val="0"/>
              <w:spacing w:beforeLines="40" w:before="96" w:afterLines="40" w:after="96"/>
              <w:ind w:left="0" w:firstLine="0"/>
              <w:rPr>
                <w:rFonts w:eastAsia="MS PMincho"/>
                <w:i/>
                <w:iCs/>
              </w:rPr>
            </w:pPr>
            <w:r w:rsidRPr="00B612E9">
              <w:rPr>
                <w:sz w:val="22"/>
                <w:szCs w:val="22"/>
              </w:rPr>
              <w:t xml:space="preserve">□ </w:t>
            </w:r>
            <w:r w:rsidR="00A86DE5" w:rsidRPr="00B612E9">
              <w:rPr>
                <w:sz w:val="22"/>
              </w:rPr>
              <w:t>Neexistuje žádná známá překážka, aby dotyčná osoba uzavřela</w:t>
            </w:r>
            <w:r w:rsidR="00622E3E" w:rsidRPr="00B612E9">
              <w:rPr>
                <w:sz w:val="22"/>
              </w:rPr>
              <w:t xml:space="preserve"> registrované partner</w:t>
            </w:r>
            <w:r w:rsidR="00907CCE" w:rsidRPr="00B612E9">
              <w:rPr>
                <w:sz w:val="22"/>
              </w:rPr>
              <w:t xml:space="preserve">ství </w:t>
            </w:r>
            <w:r w:rsidR="00A86DE5" w:rsidRPr="00B612E9">
              <w:rPr>
                <w:sz w:val="22"/>
              </w:rPr>
              <w:t xml:space="preserve">podle vnitrostátního práva členského státu, v němž je veřejná listina vydána. </w:t>
            </w:r>
            <w:r w:rsidR="00791B5A" w:rsidRPr="00B612E9">
              <w:rPr>
                <w:sz w:val="22"/>
              </w:rPr>
              <w:t xml:space="preserve">/ </w:t>
            </w:r>
            <w:r w:rsidR="00606911" w:rsidRPr="00253C97">
              <w:rPr>
                <w:i/>
                <w:sz w:val="22"/>
                <w:szCs w:val="22"/>
              </w:rPr>
              <w:t>&lt;T0</w:t>
            </w:r>
            <w:r w:rsidR="00A86DE5" w:rsidRPr="00253C97">
              <w:rPr>
                <w:i/>
                <w:sz w:val="22"/>
                <w:szCs w:val="22"/>
              </w:rPr>
              <w:t>81</w:t>
            </w:r>
            <w:r w:rsidR="00606911" w:rsidRPr="00253C97">
              <w:rPr>
                <w:i/>
                <w:sz w:val="22"/>
                <w:szCs w:val="22"/>
              </w:rPr>
              <w:t>/&gt;</w:t>
            </w:r>
          </w:p>
          <w:p w14:paraId="629ED17F" w14:textId="4BB85574" w:rsidR="006E43E7" w:rsidRPr="00B612E9" w:rsidRDefault="00314647" w:rsidP="00A86DE5">
            <w:pPr>
              <w:pStyle w:val="Odstavecseseznamem"/>
              <w:numPr>
                <w:ilvl w:val="1"/>
                <w:numId w:val="28"/>
              </w:numPr>
              <w:tabs>
                <w:tab w:val="left" w:pos="709"/>
              </w:tabs>
              <w:kinsoku w:val="0"/>
              <w:overflowPunct w:val="0"/>
              <w:spacing w:beforeLines="40" w:before="96" w:afterLines="40" w:after="96"/>
              <w:ind w:left="0" w:firstLine="0"/>
              <w:rPr>
                <w:rFonts w:eastAsia="MS PMincho"/>
                <w:i/>
                <w:iCs/>
              </w:rPr>
            </w:pPr>
            <w:r w:rsidRPr="00B612E9">
              <w:rPr>
                <w:sz w:val="22"/>
                <w:szCs w:val="22"/>
              </w:rPr>
              <w:t xml:space="preserve">□ </w:t>
            </w:r>
            <w:r w:rsidR="00A86DE5" w:rsidRPr="00B612E9">
              <w:rPr>
                <w:sz w:val="22"/>
              </w:rPr>
              <w:t xml:space="preserve">Neexistuje žádná známá překážka </w:t>
            </w:r>
            <w:r w:rsidR="00907CCE" w:rsidRPr="00B612E9">
              <w:rPr>
                <w:sz w:val="22"/>
              </w:rPr>
              <w:t xml:space="preserve">registrovaného partnerství mezi </w:t>
            </w:r>
            <w:r w:rsidR="00A86DE5" w:rsidRPr="00B612E9">
              <w:rPr>
                <w:sz w:val="22"/>
              </w:rPr>
              <w:t xml:space="preserve">dotyčnou osobou a jejím </w:t>
            </w:r>
            <w:r w:rsidR="00907CCE" w:rsidRPr="00B612E9">
              <w:rPr>
                <w:sz w:val="22"/>
              </w:rPr>
              <w:t xml:space="preserve">budoucím partnerem </w:t>
            </w:r>
            <w:r w:rsidR="00A86DE5" w:rsidRPr="00B612E9">
              <w:rPr>
                <w:sz w:val="22"/>
              </w:rPr>
              <w:t>/ její</w:t>
            </w:r>
            <w:r w:rsidR="00907CCE" w:rsidRPr="00B612E9">
              <w:rPr>
                <w:sz w:val="22"/>
              </w:rPr>
              <w:t xml:space="preserve"> budoucí partnerkou </w:t>
            </w:r>
            <w:r w:rsidR="00A86DE5" w:rsidRPr="00B612E9">
              <w:rPr>
                <w:sz w:val="22"/>
              </w:rPr>
              <w:t xml:space="preserve">podle vnitrostátního práva členského státu, v němž je veřejná listina vydána. </w:t>
            </w:r>
            <w:r w:rsidR="00FD2F9D" w:rsidRPr="00B612E9">
              <w:rPr>
                <w:sz w:val="22"/>
              </w:rPr>
              <w:t>/</w:t>
            </w:r>
            <w:r w:rsidR="00FD2F9D" w:rsidRPr="00B612E9">
              <w:rPr>
                <w:spacing w:val="-1"/>
                <w:sz w:val="22"/>
              </w:rPr>
              <w:t xml:space="preserve"> </w:t>
            </w:r>
            <w:r w:rsidR="00606911" w:rsidRPr="00253C97">
              <w:rPr>
                <w:i/>
                <w:sz w:val="22"/>
                <w:szCs w:val="22"/>
              </w:rPr>
              <w:t>&lt;T0</w:t>
            </w:r>
            <w:r w:rsidR="00A86DE5" w:rsidRPr="00253C97">
              <w:rPr>
                <w:i/>
                <w:sz w:val="22"/>
                <w:szCs w:val="22"/>
              </w:rPr>
              <w:t>82</w:t>
            </w:r>
            <w:r w:rsidR="00606911" w:rsidRPr="00253C97">
              <w:rPr>
                <w:i/>
                <w:sz w:val="22"/>
                <w:szCs w:val="22"/>
              </w:rPr>
              <w:t>/&gt;</w:t>
            </w:r>
            <w:r w:rsidR="00606911" w:rsidRPr="00B612E9">
              <w:rPr>
                <w:i/>
                <w:sz w:val="22"/>
                <w:szCs w:val="22"/>
              </w:rPr>
              <w:t xml:space="preserve"> </w:t>
            </w:r>
          </w:p>
          <w:p w14:paraId="4C6C7ADA" w14:textId="7861A265" w:rsidR="00B01559" w:rsidRPr="00B612E9" w:rsidRDefault="00314647" w:rsidP="00A86DE5">
            <w:pPr>
              <w:pStyle w:val="Odstavecseseznamem"/>
              <w:numPr>
                <w:ilvl w:val="1"/>
                <w:numId w:val="28"/>
              </w:numPr>
              <w:tabs>
                <w:tab w:val="left" w:pos="709"/>
              </w:tabs>
              <w:kinsoku w:val="0"/>
              <w:overflowPunct w:val="0"/>
              <w:spacing w:beforeLines="40" w:before="96" w:afterLines="40" w:after="96"/>
              <w:ind w:left="0" w:firstLine="0"/>
              <w:rPr>
                <w:rFonts w:eastAsia="MS PMincho"/>
                <w:i/>
                <w:iCs/>
              </w:rPr>
            </w:pPr>
            <w:r w:rsidRPr="00B612E9">
              <w:rPr>
                <w:sz w:val="22"/>
                <w:szCs w:val="22"/>
              </w:rPr>
              <w:t xml:space="preserve">□ </w:t>
            </w:r>
            <w:r w:rsidR="00A86DE5" w:rsidRPr="00B612E9">
              <w:rPr>
                <w:sz w:val="22"/>
              </w:rPr>
              <w:t xml:space="preserve">Neexistuje žádná známá námitka proti uzavření </w:t>
            </w:r>
            <w:r w:rsidR="00907CCE" w:rsidRPr="00B612E9">
              <w:rPr>
                <w:sz w:val="22"/>
              </w:rPr>
              <w:t xml:space="preserve">registrovaného partnerství </w:t>
            </w:r>
            <w:r w:rsidR="00A86DE5" w:rsidRPr="00B612E9">
              <w:rPr>
                <w:sz w:val="22"/>
              </w:rPr>
              <w:t>mezi dotyčnou osobou a jejím</w:t>
            </w:r>
            <w:r w:rsidR="00907CCE" w:rsidRPr="00B612E9">
              <w:rPr>
                <w:sz w:val="22"/>
              </w:rPr>
              <w:t xml:space="preserve"> budoucím partnerem </w:t>
            </w:r>
            <w:r w:rsidR="00A86DE5" w:rsidRPr="00B612E9">
              <w:rPr>
                <w:sz w:val="22"/>
              </w:rPr>
              <w:t xml:space="preserve">/ její </w:t>
            </w:r>
            <w:r w:rsidR="00907CCE" w:rsidRPr="00B612E9">
              <w:rPr>
                <w:sz w:val="22"/>
              </w:rPr>
              <w:t xml:space="preserve">budoucí partnerkou </w:t>
            </w:r>
            <w:r w:rsidR="00A86DE5" w:rsidRPr="00B612E9">
              <w:rPr>
                <w:sz w:val="22"/>
              </w:rPr>
              <w:t xml:space="preserve">podle vnitrostátního práva členského státu, v němž je veřejná listina vydána. </w:t>
            </w:r>
            <w:r w:rsidR="00FD2F9D" w:rsidRPr="00B612E9">
              <w:rPr>
                <w:sz w:val="22"/>
              </w:rPr>
              <w:t xml:space="preserve">/ </w:t>
            </w:r>
            <w:r w:rsidR="00606911" w:rsidRPr="00253C97">
              <w:rPr>
                <w:i/>
                <w:sz w:val="22"/>
                <w:szCs w:val="22"/>
              </w:rPr>
              <w:t>&lt;T0</w:t>
            </w:r>
            <w:r w:rsidR="00A86DE5" w:rsidRPr="00253C97">
              <w:rPr>
                <w:i/>
                <w:sz w:val="22"/>
                <w:szCs w:val="22"/>
              </w:rPr>
              <w:t>83</w:t>
            </w:r>
            <w:r w:rsidR="00606911" w:rsidRPr="00253C97">
              <w:rPr>
                <w:i/>
                <w:sz w:val="22"/>
                <w:szCs w:val="22"/>
              </w:rPr>
              <w:t>/&gt;</w:t>
            </w:r>
            <w:r w:rsidR="00606911" w:rsidRPr="00B612E9">
              <w:rPr>
                <w:i/>
                <w:sz w:val="22"/>
                <w:szCs w:val="22"/>
              </w:rPr>
              <w:t xml:space="preserve"> </w:t>
            </w:r>
          </w:p>
        </w:tc>
      </w:tr>
    </w:tbl>
    <w:p w14:paraId="5A177FFE" w14:textId="44348A52" w:rsidR="009352DA" w:rsidRPr="00B612E9" w:rsidRDefault="009352DA" w:rsidP="009352DA">
      <w:pPr>
        <w:spacing w:beforeLines="40" w:before="96" w:afterLines="40" w:after="96" w:line="240" w:lineRule="auto"/>
        <w:rPr>
          <w:rFonts w:ascii="Times New Roman" w:hAnsi="Times New Roman"/>
        </w:rPr>
      </w:pPr>
    </w:p>
    <w:tbl>
      <w:tblPr>
        <w:tblStyle w:val="Mkatabulky"/>
        <w:tblW w:w="0" w:type="auto"/>
        <w:tblCellMar>
          <w:top w:w="108" w:type="dxa"/>
          <w:bottom w:w="108" w:type="dxa"/>
        </w:tblCellMar>
        <w:tblLook w:val="04A0" w:firstRow="1" w:lastRow="0" w:firstColumn="1" w:lastColumn="0" w:noHBand="0" w:noVBand="1"/>
      </w:tblPr>
      <w:tblGrid>
        <w:gridCol w:w="10456"/>
      </w:tblGrid>
      <w:tr w:rsidR="00A86DE5" w:rsidRPr="00B612E9" w14:paraId="0977534B" w14:textId="77777777" w:rsidTr="009B55C9">
        <w:tc>
          <w:tcPr>
            <w:tcW w:w="10606" w:type="dxa"/>
            <w:tcMar>
              <w:top w:w="108" w:type="dxa"/>
              <w:bottom w:w="108" w:type="dxa"/>
            </w:tcMar>
          </w:tcPr>
          <w:p w14:paraId="7B5BC601" w14:textId="4D84D8D1" w:rsidR="00A86DE5" w:rsidRPr="00B612E9" w:rsidRDefault="00A86DE5" w:rsidP="009B55C9">
            <w:pPr>
              <w:pStyle w:val="Zkladntext"/>
              <w:numPr>
                <w:ilvl w:val="0"/>
                <w:numId w:val="28"/>
              </w:numPr>
              <w:kinsoku w:val="0"/>
              <w:overflowPunct w:val="0"/>
              <w:spacing w:beforeLines="40" w:before="96" w:afterLines="40" w:after="96"/>
              <w:ind w:left="709" w:right="507" w:hanging="709"/>
            </w:pPr>
            <w:r w:rsidRPr="00B612E9">
              <w:rPr>
                <w:i w:val="0"/>
                <w:iCs w:val="0"/>
              </w:rPr>
              <w:t xml:space="preserve">INFORMACE O </w:t>
            </w:r>
            <w:r w:rsidR="00B66D99" w:rsidRPr="00B612E9">
              <w:rPr>
                <w:i w:val="0"/>
                <w:iCs w:val="0"/>
              </w:rPr>
              <w:t xml:space="preserve">BUDOUCÍM PARTNEROVI </w:t>
            </w:r>
            <w:r w:rsidRPr="00B612E9">
              <w:rPr>
                <w:i w:val="0"/>
                <w:iCs w:val="0"/>
              </w:rPr>
              <w:t xml:space="preserve">/ </w:t>
            </w:r>
            <w:r w:rsidR="00B66D99" w:rsidRPr="00B612E9">
              <w:rPr>
                <w:i w:val="0"/>
                <w:iCs w:val="0"/>
              </w:rPr>
              <w:t>BUDOUCÍ PARTNERCE</w:t>
            </w:r>
            <w:r w:rsidRPr="00B612E9">
              <w:rPr>
                <w:i w:val="0"/>
                <w:iCs w:val="0"/>
              </w:rPr>
              <w:t xml:space="preserve"> DOTYČNÉ OSOBY</w:t>
            </w:r>
            <w:r w:rsidR="00B66D99" w:rsidRPr="00B612E9">
              <w:rPr>
                <w:i w:val="0"/>
                <w:iCs w:val="0"/>
              </w:rPr>
              <w:t xml:space="preserve"> </w:t>
            </w:r>
            <w:r w:rsidRPr="00B612E9">
              <w:rPr>
                <w:i w:val="0"/>
                <w:iCs w:val="0"/>
              </w:rPr>
              <w:t xml:space="preserve">/ </w:t>
            </w:r>
            <w:r w:rsidRPr="00253C97">
              <w:t>&lt;T0</w:t>
            </w:r>
            <w:r w:rsidR="0002657C" w:rsidRPr="00253C97">
              <w:t>84</w:t>
            </w:r>
            <w:r w:rsidRPr="00253C97">
              <w:t>/&gt;</w:t>
            </w:r>
          </w:p>
          <w:p w14:paraId="0AC7FBB1" w14:textId="4F8A3A84" w:rsidR="00A86DE5" w:rsidRPr="00B612E9" w:rsidRDefault="00A86DE5" w:rsidP="00A86DE5">
            <w:pPr>
              <w:pStyle w:val="Odstavecseseznamem"/>
              <w:numPr>
                <w:ilvl w:val="1"/>
                <w:numId w:val="40"/>
              </w:numPr>
              <w:tabs>
                <w:tab w:val="left" w:pos="716"/>
              </w:tabs>
              <w:kinsoku w:val="0"/>
              <w:overflowPunct w:val="0"/>
              <w:spacing w:beforeLines="40" w:before="96" w:afterLines="40" w:after="96"/>
              <w:ind w:left="709" w:hanging="709"/>
              <w:rPr>
                <w:rFonts w:eastAsia="MS PMincho"/>
                <w:i/>
                <w:iCs/>
                <w:sz w:val="22"/>
                <w:szCs w:val="22"/>
              </w:rPr>
            </w:pPr>
            <w:r w:rsidRPr="00B612E9">
              <w:rPr>
                <w:sz w:val="22"/>
                <w:szCs w:val="22"/>
              </w:rPr>
              <w:t>Příjmení</w:t>
            </w:r>
            <w:r w:rsidRPr="00B612E9">
              <w:t xml:space="preserve"> / </w:t>
            </w:r>
            <w:r w:rsidRPr="00253C97">
              <w:rPr>
                <w:i/>
                <w:sz w:val="22"/>
                <w:szCs w:val="22"/>
              </w:rPr>
              <w:t>&lt;T0</w:t>
            </w:r>
            <w:r w:rsidR="0002657C" w:rsidRPr="00253C97">
              <w:rPr>
                <w:i/>
                <w:sz w:val="22"/>
                <w:szCs w:val="22"/>
              </w:rPr>
              <w:t>85</w:t>
            </w:r>
            <w:r w:rsidRPr="00253C97">
              <w:rPr>
                <w:i/>
                <w:sz w:val="22"/>
                <w:szCs w:val="22"/>
              </w:rPr>
              <w:t>/&gt;</w:t>
            </w:r>
          </w:p>
          <w:tbl>
            <w:tblPr>
              <w:tblStyle w:val="Mkatabulky"/>
              <w:tblW w:w="10348" w:type="dxa"/>
              <w:tblLook w:val="04A0" w:firstRow="1" w:lastRow="0" w:firstColumn="1" w:lastColumn="0" w:noHBand="0" w:noVBand="1"/>
            </w:tblPr>
            <w:tblGrid>
              <w:gridCol w:w="10348"/>
            </w:tblGrid>
            <w:tr w:rsidR="00A86DE5" w:rsidRPr="00B612E9" w14:paraId="2DFC4BE5" w14:textId="77777777" w:rsidTr="009B55C9">
              <w:tc>
                <w:tcPr>
                  <w:tcW w:w="10348" w:type="dxa"/>
                </w:tcPr>
                <w:p w14:paraId="350F7B5C" w14:textId="0588A40C" w:rsidR="00A86DE5" w:rsidRPr="00B612E9" w:rsidRDefault="00A86DE5" w:rsidP="009E63CB">
                  <w:pPr>
                    <w:pStyle w:val="Odstavecseseznamem"/>
                    <w:tabs>
                      <w:tab w:val="left" w:pos="317"/>
                      <w:tab w:val="left" w:pos="1289"/>
                    </w:tabs>
                    <w:kinsoku w:val="0"/>
                    <w:overflowPunct w:val="0"/>
                    <w:spacing w:beforeLines="40" w:before="96" w:afterLines="40" w:after="96"/>
                    <w:ind w:left="596" w:firstLine="0"/>
                    <w:rPr>
                      <w:rFonts w:eastAsia="MS PMincho"/>
                      <w:b/>
                      <w:bCs/>
                      <w:sz w:val="22"/>
                      <w:szCs w:val="22"/>
                    </w:rPr>
                  </w:pPr>
                  <w:r w:rsidRPr="00253C97">
                    <w:rPr>
                      <w:rFonts w:eastAsia="MS PMincho"/>
                      <w:b/>
                      <w:bCs/>
                      <w:sz w:val="22"/>
                      <w:szCs w:val="22"/>
                    </w:rPr>
                    <w:t>&lt;E</w:t>
                  </w:r>
                  <w:r w:rsidR="009E63CB" w:rsidRPr="00253C97">
                    <w:rPr>
                      <w:rFonts w:eastAsia="MS PMincho"/>
                      <w:b/>
                      <w:bCs/>
                      <w:sz w:val="22"/>
                      <w:szCs w:val="22"/>
                    </w:rPr>
                    <w:t>15</w:t>
                  </w:r>
                  <w:r w:rsidRPr="00253C97">
                    <w:rPr>
                      <w:rFonts w:eastAsia="MS PMincho"/>
                      <w:b/>
                      <w:bCs/>
                      <w:sz w:val="22"/>
                      <w:szCs w:val="22"/>
                    </w:rPr>
                    <w:t>0/&gt;</w:t>
                  </w:r>
                </w:p>
              </w:tc>
            </w:tr>
          </w:tbl>
          <w:p w14:paraId="42F85101" w14:textId="7A5ADD16" w:rsidR="00A86DE5" w:rsidRPr="00B612E9" w:rsidRDefault="00A86DE5" w:rsidP="00CF5771">
            <w:pPr>
              <w:pStyle w:val="Odstavecseseznamem"/>
              <w:numPr>
                <w:ilvl w:val="1"/>
                <w:numId w:val="40"/>
              </w:numPr>
              <w:tabs>
                <w:tab w:val="left" w:pos="716"/>
              </w:tabs>
              <w:kinsoku w:val="0"/>
              <w:overflowPunct w:val="0"/>
              <w:spacing w:beforeLines="40" w:before="96" w:afterLines="40" w:after="96"/>
              <w:ind w:left="709" w:hanging="709"/>
              <w:rPr>
                <w:rFonts w:eastAsia="MS PMincho"/>
                <w:i/>
                <w:iCs/>
                <w:sz w:val="22"/>
                <w:szCs w:val="22"/>
              </w:rPr>
            </w:pPr>
            <w:r w:rsidRPr="00B612E9">
              <w:rPr>
                <w:spacing w:val="-1"/>
                <w:sz w:val="22"/>
                <w:szCs w:val="22"/>
              </w:rPr>
              <w:t xml:space="preserve">Jméno (jména) </w:t>
            </w:r>
            <w:r w:rsidRPr="00B612E9">
              <w:rPr>
                <w:i/>
                <w:spacing w:val="-1"/>
                <w:sz w:val="22"/>
                <w:szCs w:val="22"/>
              </w:rPr>
              <w:t xml:space="preserve">/ </w:t>
            </w:r>
            <w:r w:rsidRPr="00253C97">
              <w:rPr>
                <w:i/>
                <w:sz w:val="22"/>
                <w:szCs w:val="22"/>
              </w:rPr>
              <w:t>&lt;T0</w:t>
            </w:r>
            <w:r w:rsidR="0002657C" w:rsidRPr="00253C97">
              <w:rPr>
                <w:i/>
                <w:sz w:val="22"/>
                <w:szCs w:val="22"/>
              </w:rPr>
              <w:t>86</w:t>
            </w:r>
            <w:r w:rsidRPr="00253C97">
              <w:rPr>
                <w:i/>
                <w:sz w:val="22"/>
                <w:szCs w:val="22"/>
              </w:rPr>
              <w:t>/&gt;</w:t>
            </w:r>
          </w:p>
          <w:tbl>
            <w:tblPr>
              <w:tblStyle w:val="Mkatabulky"/>
              <w:tblW w:w="0" w:type="auto"/>
              <w:tblLook w:val="04A0" w:firstRow="1" w:lastRow="0" w:firstColumn="1" w:lastColumn="0" w:noHBand="0" w:noVBand="1"/>
            </w:tblPr>
            <w:tblGrid>
              <w:gridCol w:w="10230"/>
            </w:tblGrid>
            <w:tr w:rsidR="00A86DE5" w:rsidRPr="00B612E9" w14:paraId="35418DAD" w14:textId="77777777" w:rsidTr="009B55C9">
              <w:tc>
                <w:tcPr>
                  <w:tcW w:w="10343" w:type="dxa"/>
                </w:tcPr>
                <w:p w14:paraId="4B4871C6" w14:textId="3DBF0FF5" w:rsidR="00A86DE5" w:rsidRPr="00B612E9" w:rsidRDefault="00A86DE5" w:rsidP="009E63CB">
                  <w:pPr>
                    <w:pStyle w:val="Odstavecseseznamem"/>
                    <w:tabs>
                      <w:tab w:val="left" w:pos="300"/>
                      <w:tab w:val="left" w:pos="1310"/>
                    </w:tabs>
                    <w:kinsoku w:val="0"/>
                    <w:overflowPunct w:val="0"/>
                    <w:spacing w:beforeLines="40" w:before="96" w:afterLines="40" w:after="96"/>
                    <w:ind w:left="601" w:firstLine="0"/>
                    <w:rPr>
                      <w:rFonts w:eastAsia="MS PMincho"/>
                      <w:b/>
                      <w:i/>
                      <w:iCs/>
                      <w:sz w:val="22"/>
                      <w:szCs w:val="22"/>
                    </w:rPr>
                  </w:pPr>
                  <w:r w:rsidRPr="00253C97">
                    <w:rPr>
                      <w:rFonts w:eastAsia="MS PMincho"/>
                      <w:b/>
                      <w:bCs/>
                      <w:sz w:val="22"/>
                      <w:szCs w:val="22"/>
                    </w:rPr>
                    <w:t>&lt;E</w:t>
                  </w:r>
                  <w:r w:rsidR="009E63CB" w:rsidRPr="00253C97">
                    <w:rPr>
                      <w:rFonts w:eastAsia="MS PMincho"/>
                      <w:b/>
                      <w:bCs/>
                      <w:sz w:val="22"/>
                      <w:szCs w:val="22"/>
                    </w:rPr>
                    <w:t>15</w:t>
                  </w:r>
                  <w:r w:rsidR="000F4AF7" w:rsidRPr="00253C97">
                    <w:rPr>
                      <w:rFonts w:eastAsia="MS PMincho"/>
                      <w:b/>
                      <w:bCs/>
                      <w:sz w:val="22"/>
                      <w:szCs w:val="22"/>
                    </w:rPr>
                    <w:t>1</w:t>
                  </w:r>
                  <w:r w:rsidRPr="00253C97">
                    <w:rPr>
                      <w:rFonts w:eastAsia="MS PMincho"/>
                      <w:b/>
                      <w:bCs/>
                      <w:sz w:val="22"/>
                      <w:szCs w:val="22"/>
                    </w:rPr>
                    <w:t>/&gt;</w:t>
                  </w:r>
                </w:p>
              </w:tc>
            </w:tr>
          </w:tbl>
          <w:p w14:paraId="2EE4EA09" w14:textId="02D25358" w:rsidR="00A86DE5" w:rsidRPr="00B612E9" w:rsidRDefault="00A86DE5" w:rsidP="00A86DE5">
            <w:pPr>
              <w:pStyle w:val="Odstavecseseznamem"/>
              <w:numPr>
                <w:ilvl w:val="1"/>
                <w:numId w:val="40"/>
              </w:numPr>
              <w:tabs>
                <w:tab w:val="left" w:pos="716"/>
              </w:tabs>
              <w:kinsoku w:val="0"/>
              <w:overflowPunct w:val="0"/>
              <w:spacing w:beforeLines="40" w:before="96" w:afterLines="40" w:after="96"/>
              <w:ind w:left="709" w:hanging="709"/>
              <w:rPr>
                <w:rFonts w:eastAsia="MS PMincho"/>
                <w:i/>
                <w:iCs/>
                <w:sz w:val="22"/>
                <w:szCs w:val="22"/>
              </w:rPr>
            </w:pPr>
            <w:r w:rsidRPr="00B612E9">
              <w:rPr>
                <w:sz w:val="22"/>
                <w:szCs w:val="22"/>
              </w:rPr>
              <w:t xml:space="preserve">Datum (dd/mm/rrrr) narození / </w:t>
            </w:r>
            <w:r w:rsidRPr="00253C97">
              <w:rPr>
                <w:i/>
                <w:sz w:val="22"/>
                <w:szCs w:val="22"/>
              </w:rPr>
              <w:t>&lt;T0</w:t>
            </w:r>
            <w:r w:rsidR="0002657C" w:rsidRPr="00253C97">
              <w:rPr>
                <w:i/>
                <w:sz w:val="22"/>
                <w:szCs w:val="22"/>
              </w:rPr>
              <w:t>87</w:t>
            </w:r>
            <w:r w:rsidRPr="00253C97">
              <w:rPr>
                <w:i/>
                <w:sz w:val="22"/>
                <w:szCs w:val="22"/>
              </w:rPr>
              <w:t>/&gt;</w:t>
            </w:r>
          </w:p>
          <w:tbl>
            <w:tblPr>
              <w:tblStyle w:val="Mkatabulky"/>
              <w:tblW w:w="0" w:type="auto"/>
              <w:tblLook w:val="04A0" w:firstRow="1" w:lastRow="0" w:firstColumn="1" w:lastColumn="0" w:noHBand="0" w:noVBand="1"/>
            </w:tblPr>
            <w:tblGrid>
              <w:gridCol w:w="10230"/>
            </w:tblGrid>
            <w:tr w:rsidR="00A86DE5" w:rsidRPr="00B612E9" w14:paraId="6F38B3A8" w14:textId="77777777" w:rsidTr="00A86DE5">
              <w:tc>
                <w:tcPr>
                  <w:tcW w:w="10380" w:type="dxa"/>
                </w:tcPr>
                <w:p w14:paraId="1EF319FD" w14:textId="07F56EBC" w:rsidR="00A86DE5" w:rsidRPr="00B612E9" w:rsidRDefault="00A86DE5" w:rsidP="009E63CB">
                  <w:pPr>
                    <w:pStyle w:val="Odstavecseseznamem"/>
                    <w:tabs>
                      <w:tab w:val="left" w:pos="306"/>
                      <w:tab w:val="left" w:pos="1308"/>
                    </w:tabs>
                    <w:kinsoku w:val="0"/>
                    <w:overflowPunct w:val="0"/>
                    <w:spacing w:beforeLines="40" w:before="96" w:afterLines="40" w:after="96"/>
                    <w:ind w:left="601" w:firstLine="0"/>
                    <w:rPr>
                      <w:rFonts w:eastAsia="MS PMincho"/>
                      <w:b/>
                      <w:i/>
                      <w:iCs/>
                      <w:sz w:val="22"/>
                      <w:szCs w:val="22"/>
                    </w:rPr>
                  </w:pPr>
                  <w:r w:rsidRPr="00253C97">
                    <w:rPr>
                      <w:rFonts w:eastAsia="MS PMincho"/>
                      <w:b/>
                      <w:bCs/>
                      <w:sz w:val="22"/>
                      <w:szCs w:val="22"/>
                    </w:rPr>
                    <w:t>&lt;E</w:t>
                  </w:r>
                  <w:r w:rsidR="009E63CB" w:rsidRPr="00253C97">
                    <w:rPr>
                      <w:rFonts w:eastAsia="MS PMincho"/>
                      <w:b/>
                      <w:bCs/>
                      <w:sz w:val="22"/>
                      <w:szCs w:val="22"/>
                    </w:rPr>
                    <w:t>15</w:t>
                  </w:r>
                  <w:r w:rsidR="000F4AF7" w:rsidRPr="00253C97">
                    <w:rPr>
                      <w:rFonts w:eastAsia="MS PMincho"/>
                      <w:b/>
                      <w:bCs/>
                      <w:sz w:val="22"/>
                      <w:szCs w:val="22"/>
                    </w:rPr>
                    <w:t>2</w:t>
                  </w:r>
                  <w:r w:rsidRPr="00253C97">
                    <w:rPr>
                      <w:rFonts w:eastAsia="MS PMincho"/>
                      <w:b/>
                      <w:bCs/>
                      <w:sz w:val="22"/>
                      <w:szCs w:val="22"/>
                    </w:rPr>
                    <w:t>/&gt;</w:t>
                  </w:r>
                </w:p>
              </w:tc>
            </w:tr>
          </w:tbl>
          <w:p w14:paraId="623B5D8E" w14:textId="234927F8" w:rsidR="00A86DE5" w:rsidRPr="00B612E9" w:rsidRDefault="00A86DE5" w:rsidP="00A86DE5">
            <w:pPr>
              <w:pStyle w:val="Odstavecseseznamem"/>
              <w:numPr>
                <w:ilvl w:val="1"/>
                <w:numId w:val="40"/>
              </w:numPr>
              <w:tabs>
                <w:tab w:val="left" w:pos="709"/>
              </w:tabs>
              <w:kinsoku w:val="0"/>
              <w:overflowPunct w:val="0"/>
              <w:spacing w:beforeLines="40" w:before="96" w:afterLines="40" w:after="96"/>
              <w:ind w:left="709" w:hanging="709"/>
              <w:rPr>
                <w:rFonts w:eastAsia="MS PMincho"/>
                <w:sz w:val="22"/>
                <w:szCs w:val="22"/>
              </w:rPr>
            </w:pPr>
            <w:r w:rsidRPr="00B612E9">
              <w:rPr>
                <w:rFonts w:eastAsia="MS PMincho"/>
                <w:sz w:val="22"/>
                <w:szCs w:val="22"/>
              </w:rPr>
              <w:t xml:space="preserve">Místo a země narození / </w:t>
            </w:r>
            <w:r w:rsidRPr="00253C97">
              <w:rPr>
                <w:i/>
                <w:sz w:val="22"/>
                <w:szCs w:val="22"/>
              </w:rPr>
              <w:t>&lt;T0</w:t>
            </w:r>
            <w:r w:rsidR="0002657C" w:rsidRPr="00253C97">
              <w:rPr>
                <w:i/>
                <w:sz w:val="22"/>
                <w:szCs w:val="22"/>
              </w:rPr>
              <w:t>88</w:t>
            </w:r>
            <w:r w:rsidRPr="00253C97">
              <w:rPr>
                <w:i/>
                <w:sz w:val="22"/>
                <w:szCs w:val="22"/>
              </w:rPr>
              <w:t>/&gt;</w:t>
            </w:r>
            <w:r w:rsidR="00314647" w:rsidRPr="00253C97">
              <w:rPr>
                <w:i/>
                <w:sz w:val="22"/>
                <w:szCs w:val="22"/>
              </w:rPr>
              <w:t xml:space="preserve"> </w:t>
            </w:r>
            <w:r w:rsidR="00314647" w:rsidRPr="00253C97">
              <w:rPr>
                <w:iCs/>
                <w:sz w:val="22"/>
                <w:szCs w:val="22"/>
                <w:vertAlign w:val="superscript"/>
              </w:rPr>
              <w:t>5,6</w:t>
            </w:r>
          </w:p>
          <w:tbl>
            <w:tblPr>
              <w:tblStyle w:val="Mkatabulky"/>
              <w:tblW w:w="0" w:type="auto"/>
              <w:tblLook w:val="04A0" w:firstRow="1" w:lastRow="0" w:firstColumn="1" w:lastColumn="0" w:noHBand="0" w:noVBand="1"/>
            </w:tblPr>
            <w:tblGrid>
              <w:gridCol w:w="10230"/>
            </w:tblGrid>
            <w:tr w:rsidR="00A86DE5" w:rsidRPr="00B612E9" w14:paraId="6109CE1C" w14:textId="77777777" w:rsidTr="009B55C9">
              <w:tc>
                <w:tcPr>
                  <w:tcW w:w="10375" w:type="dxa"/>
                </w:tcPr>
                <w:p w14:paraId="1A80FA2A" w14:textId="2921389D" w:rsidR="00A86DE5" w:rsidRPr="00B612E9" w:rsidRDefault="00A86DE5" w:rsidP="009E63CB">
                  <w:pPr>
                    <w:tabs>
                      <w:tab w:val="left" w:pos="324"/>
                      <w:tab w:val="left" w:pos="1310"/>
                    </w:tabs>
                    <w:kinsoku w:val="0"/>
                    <w:overflowPunct w:val="0"/>
                    <w:spacing w:beforeLines="40" w:before="96" w:afterLines="40" w:after="96"/>
                    <w:ind w:left="601"/>
                    <w:rPr>
                      <w:rFonts w:ascii="Times New Roman" w:eastAsia="MS PMincho" w:hAnsi="Times New Roman"/>
                      <w:b/>
                    </w:rPr>
                  </w:pPr>
                  <w:r w:rsidRPr="00253C97">
                    <w:rPr>
                      <w:rFonts w:ascii="Times New Roman" w:eastAsia="MS PMincho" w:hAnsi="Times New Roman"/>
                      <w:b/>
                    </w:rPr>
                    <w:t>&lt;</w:t>
                  </w:r>
                  <w:r w:rsidRPr="00253C97">
                    <w:rPr>
                      <w:rFonts w:ascii="Times New Roman" w:eastAsia="MS PMincho" w:hAnsi="Times New Roman"/>
                      <w:b/>
                      <w:bCs/>
                    </w:rPr>
                    <w:t>E</w:t>
                  </w:r>
                  <w:r w:rsidR="009E63CB" w:rsidRPr="00253C97">
                    <w:rPr>
                      <w:rFonts w:ascii="Times New Roman" w:eastAsia="MS PMincho" w:hAnsi="Times New Roman"/>
                      <w:b/>
                      <w:bCs/>
                    </w:rPr>
                    <w:t>15</w:t>
                  </w:r>
                  <w:r w:rsidR="000F4AF7" w:rsidRPr="00253C97">
                    <w:rPr>
                      <w:rFonts w:ascii="Times New Roman" w:eastAsia="MS PMincho" w:hAnsi="Times New Roman"/>
                      <w:b/>
                      <w:bCs/>
                    </w:rPr>
                    <w:t>3</w:t>
                  </w:r>
                  <w:r w:rsidRPr="00253C97">
                    <w:rPr>
                      <w:rFonts w:ascii="Times New Roman" w:eastAsia="MS PMincho" w:hAnsi="Times New Roman"/>
                      <w:b/>
                    </w:rPr>
                    <w:t>/&gt;</w:t>
                  </w:r>
                </w:p>
              </w:tc>
            </w:tr>
          </w:tbl>
          <w:p w14:paraId="5034F27F" w14:textId="69B3D05B" w:rsidR="00A86DE5" w:rsidRPr="00B612E9" w:rsidRDefault="00A86DE5" w:rsidP="00A86DE5">
            <w:pPr>
              <w:pStyle w:val="Odstavecseseznamem"/>
              <w:numPr>
                <w:ilvl w:val="1"/>
                <w:numId w:val="40"/>
              </w:numPr>
              <w:tabs>
                <w:tab w:val="left" w:pos="709"/>
              </w:tabs>
              <w:kinsoku w:val="0"/>
              <w:overflowPunct w:val="0"/>
              <w:spacing w:beforeLines="40" w:before="96" w:afterLines="40" w:after="96"/>
              <w:ind w:left="709" w:hanging="709"/>
              <w:rPr>
                <w:rFonts w:eastAsia="MS PMincho"/>
                <w:sz w:val="22"/>
                <w:szCs w:val="22"/>
              </w:rPr>
            </w:pPr>
            <w:r w:rsidRPr="00B612E9">
              <w:rPr>
                <w:rFonts w:eastAsia="MS PMincho"/>
                <w:sz w:val="22"/>
                <w:szCs w:val="22"/>
              </w:rPr>
              <w:lastRenderedPageBreak/>
              <w:t xml:space="preserve">Pohlaví / </w:t>
            </w:r>
            <w:r w:rsidRPr="00253C97">
              <w:rPr>
                <w:i/>
                <w:sz w:val="22"/>
                <w:szCs w:val="22"/>
              </w:rPr>
              <w:t>&lt;T0</w:t>
            </w:r>
            <w:r w:rsidR="0002657C" w:rsidRPr="00253C97">
              <w:rPr>
                <w:i/>
                <w:sz w:val="22"/>
                <w:szCs w:val="22"/>
              </w:rPr>
              <w:t>89</w:t>
            </w:r>
            <w:r w:rsidRPr="00253C97">
              <w:rPr>
                <w:i/>
                <w:sz w:val="22"/>
                <w:szCs w:val="22"/>
              </w:rPr>
              <w:t>/&gt;</w:t>
            </w:r>
          </w:p>
          <w:p w14:paraId="1A47C250" w14:textId="2733AB3C" w:rsidR="00A86DE5" w:rsidRPr="00B612E9" w:rsidRDefault="00A514BB" w:rsidP="00A86DE5">
            <w:pPr>
              <w:pStyle w:val="Odstavecseseznamem"/>
              <w:numPr>
                <w:ilvl w:val="2"/>
                <w:numId w:val="40"/>
              </w:numPr>
              <w:tabs>
                <w:tab w:val="left" w:pos="1276"/>
              </w:tabs>
              <w:kinsoku w:val="0"/>
              <w:overflowPunct w:val="0"/>
              <w:spacing w:beforeLines="40" w:before="96" w:afterLines="40" w:after="96"/>
              <w:ind w:left="1276" w:hanging="567"/>
              <w:rPr>
                <w:rFonts w:eastAsia="MS PMincho"/>
                <w:sz w:val="22"/>
                <w:szCs w:val="22"/>
              </w:rPr>
            </w:pPr>
            <w:r w:rsidRPr="00B612E9">
              <w:rPr>
                <w:sz w:val="22"/>
                <w:szCs w:val="22"/>
              </w:rPr>
              <w:t>□</w:t>
            </w:r>
            <w:r w:rsidR="00A86DE5" w:rsidRPr="00B612E9">
              <w:rPr>
                <w:sz w:val="22"/>
                <w:szCs w:val="22"/>
              </w:rPr>
              <w:t xml:space="preserve"> Žena / </w:t>
            </w:r>
            <w:r w:rsidR="00A86DE5" w:rsidRPr="00253C97">
              <w:rPr>
                <w:i/>
                <w:sz w:val="22"/>
                <w:szCs w:val="22"/>
              </w:rPr>
              <w:t>&lt;T0</w:t>
            </w:r>
            <w:r w:rsidR="0002657C" w:rsidRPr="00253C97">
              <w:rPr>
                <w:i/>
                <w:sz w:val="22"/>
                <w:szCs w:val="22"/>
              </w:rPr>
              <w:t>90</w:t>
            </w:r>
            <w:r w:rsidR="00A86DE5" w:rsidRPr="00253C97">
              <w:rPr>
                <w:i/>
                <w:sz w:val="22"/>
                <w:szCs w:val="22"/>
              </w:rPr>
              <w:t>/&gt;</w:t>
            </w:r>
          </w:p>
          <w:p w14:paraId="4DF6382D" w14:textId="3C160B33" w:rsidR="00A86DE5" w:rsidRPr="00B612E9" w:rsidRDefault="00A514BB" w:rsidP="00A86DE5">
            <w:pPr>
              <w:pStyle w:val="Odstavecseseznamem"/>
              <w:numPr>
                <w:ilvl w:val="2"/>
                <w:numId w:val="40"/>
              </w:numPr>
              <w:tabs>
                <w:tab w:val="left" w:pos="1276"/>
              </w:tabs>
              <w:kinsoku w:val="0"/>
              <w:overflowPunct w:val="0"/>
              <w:spacing w:beforeLines="40" w:before="96" w:afterLines="40" w:after="96"/>
              <w:ind w:left="1276" w:hanging="567"/>
              <w:rPr>
                <w:rFonts w:eastAsia="MS PMincho"/>
                <w:sz w:val="22"/>
                <w:szCs w:val="22"/>
              </w:rPr>
            </w:pPr>
            <w:r w:rsidRPr="00B612E9">
              <w:rPr>
                <w:sz w:val="22"/>
                <w:szCs w:val="22"/>
              </w:rPr>
              <w:t>□</w:t>
            </w:r>
            <w:r w:rsidR="00A86DE5" w:rsidRPr="00B612E9">
              <w:rPr>
                <w:sz w:val="22"/>
                <w:szCs w:val="22"/>
              </w:rPr>
              <w:t xml:space="preserve"> Muž / </w:t>
            </w:r>
            <w:r w:rsidR="00A86DE5" w:rsidRPr="00253C97">
              <w:rPr>
                <w:i/>
                <w:sz w:val="22"/>
                <w:szCs w:val="22"/>
              </w:rPr>
              <w:t>&lt;T0</w:t>
            </w:r>
            <w:r w:rsidR="0002657C" w:rsidRPr="00253C97">
              <w:rPr>
                <w:i/>
                <w:sz w:val="22"/>
                <w:szCs w:val="22"/>
              </w:rPr>
              <w:t>91</w:t>
            </w:r>
            <w:r w:rsidR="00A86DE5" w:rsidRPr="00253C97">
              <w:rPr>
                <w:i/>
                <w:sz w:val="22"/>
                <w:szCs w:val="22"/>
              </w:rPr>
              <w:t>/&gt;</w:t>
            </w:r>
          </w:p>
          <w:p w14:paraId="79D5EA44" w14:textId="2E31187C" w:rsidR="00A86DE5" w:rsidRPr="00B612E9" w:rsidRDefault="00A514BB" w:rsidP="00A86DE5">
            <w:pPr>
              <w:pStyle w:val="Odstavecseseznamem"/>
              <w:numPr>
                <w:ilvl w:val="2"/>
                <w:numId w:val="40"/>
              </w:numPr>
              <w:tabs>
                <w:tab w:val="left" w:pos="1276"/>
              </w:tabs>
              <w:kinsoku w:val="0"/>
              <w:overflowPunct w:val="0"/>
              <w:spacing w:beforeLines="40" w:before="96" w:afterLines="40" w:after="96"/>
              <w:ind w:left="1276" w:hanging="567"/>
              <w:rPr>
                <w:rFonts w:eastAsia="MS PMincho"/>
                <w:sz w:val="22"/>
                <w:szCs w:val="22"/>
              </w:rPr>
            </w:pPr>
            <w:r w:rsidRPr="00B612E9">
              <w:rPr>
                <w:sz w:val="22"/>
                <w:szCs w:val="22"/>
              </w:rPr>
              <w:t>□</w:t>
            </w:r>
            <w:r w:rsidR="00A86DE5" w:rsidRPr="00B612E9">
              <w:rPr>
                <w:sz w:val="22"/>
                <w:szCs w:val="22"/>
              </w:rPr>
              <w:t xml:space="preserve"> Neurčeno / </w:t>
            </w:r>
            <w:r w:rsidR="00A86DE5" w:rsidRPr="00253C97">
              <w:rPr>
                <w:i/>
                <w:sz w:val="22"/>
                <w:szCs w:val="22"/>
              </w:rPr>
              <w:t>&lt;T0</w:t>
            </w:r>
            <w:r w:rsidR="0002657C" w:rsidRPr="00253C97">
              <w:rPr>
                <w:i/>
                <w:sz w:val="22"/>
                <w:szCs w:val="22"/>
              </w:rPr>
              <w:t>92</w:t>
            </w:r>
            <w:r w:rsidR="00A86DE5" w:rsidRPr="00253C97">
              <w:rPr>
                <w:i/>
                <w:sz w:val="22"/>
                <w:szCs w:val="22"/>
              </w:rPr>
              <w:t>/&gt;</w:t>
            </w:r>
          </w:p>
          <w:p w14:paraId="1E891D54" w14:textId="203EEA15" w:rsidR="00A86DE5" w:rsidRPr="00B612E9" w:rsidRDefault="00A86DE5" w:rsidP="00A86DE5">
            <w:pPr>
              <w:pStyle w:val="Odstavecseseznamem"/>
              <w:numPr>
                <w:ilvl w:val="1"/>
                <w:numId w:val="40"/>
              </w:numPr>
              <w:tabs>
                <w:tab w:val="left" w:pos="709"/>
              </w:tabs>
              <w:kinsoku w:val="0"/>
              <w:overflowPunct w:val="0"/>
              <w:spacing w:beforeLines="40" w:before="96" w:afterLines="40" w:after="96"/>
              <w:ind w:left="709" w:hanging="709"/>
              <w:rPr>
                <w:rFonts w:eastAsia="MS PMincho"/>
                <w:sz w:val="22"/>
                <w:szCs w:val="22"/>
              </w:rPr>
            </w:pPr>
            <w:r w:rsidRPr="00B612E9">
              <w:rPr>
                <w:rFonts w:eastAsia="MS PMincho"/>
                <w:sz w:val="22"/>
                <w:szCs w:val="22"/>
              </w:rPr>
              <w:t xml:space="preserve">Státní příslušnost / </w:t>
            </w:r>
            <w:r w:rsidRPr="00253C97">
              <w:rPr>
                <w:i/>
                <w:sz w:val="22"/>
                <w:szCs w:val="22"/>
              </w:rPr>
              <w:t>&lt;T0</w:t>
            </w:r>
            <w:r w:rsidR="0002657C" w:rsidRPr="00253C97">
              <w:rPr>
                <w:i/>
                <w:sz w:val="22"/>
                <w:szCs w:val="22"/>
              </w:rPr>
              <w:t>93</w:t>
            </w:r>
            <w:r w:rsidRPr="00253C97">
              <w:rPr>
                <w:i/>
                <w:sz w:val="22"/>
                <w:szCs w:val="22"/>
              </w:rPr>
              <w:t>/&gt;</w:t>
            </w:r>
          </w:p>
          <w:tbl>
            <w:tblPr>
              <w:tblStyle w:val="Mkatabulky"/>
              <w:tblW w:w="0" w:type="auto"/>
              <w:tblLook w:val="04A0" w:firstRow="1" w:lastRow="0" w:firstColumn="1" w:lastColumn="0" w:noHBand="0" w:noVBand="1"/>
            </w:tblPr>
            <w:tblGrid>
              <w:gridCol w:w="10230"/>
            </w:tblGrid>
            <w:tr w:rsidR="00A86DE5" w:rsidRPr="00B612E9" w14:paraId="0E068C65" w14:textId="77777777" w:rsidTr="009B55C9">
              <w:tc>
                <w:tcPr>
                  <w:tcW w:w="10375" w:type="dxa"/>
                </w:tcPr>
                <w:p w14:paraId="0D36E547" w14:textId="1B0D71A7" w:rsidR="00A86DE5" w:rsidRPr="00B612E9" w:rsidRDefault="00A86DE5" w:rsidP="009E63CB">
                  <w:pPr>
                    <w:tabs>
                      <w:tab w:val="left" w:pos="318"/>
                      <w:tab w:val="left" w:pos="1310"/>
                    </w:tabs>
                    <w:kinsoku w:val="0"/>
                    <w:overflowPunct w:val="0"/>
                    <w:spacing w:beforeLines="40" w:before="96" w:afterLines="40" w:after="96"/>
                    <w:ind w:left="601"/>
                    <w:rPr>
                      <w:rFonts w:ascii="Times New Roman" w:eastAsia="MS PMincho" w:hAnsi="Times New Roman"/>
                      <w:b/>
                    </w:rPr>
                  </w:pPr>
                  <w:r w:rsidRPr="00253C97">
                    <w:rPr>
                      <w:rFonts w:ascii="Times New Roman" w:eastAsia="MS PMincho" w:hAnsi="Times New Roman"/>
                      <w:b/>
                    </w:rPr>
                    <w:t>&lt;</w:t>
                  </w:r>
                  <w:r w:rsidRPr="00253C97">
                    <w:rPr>
                      <w:rFonts w:ascii="Times New Roman" w:eastAsia="MS PMincho" w:hAnsi="Times New Roman"/>
                      <w:b/>
                      <w:bCs/>
                    </w:rPr>
                    <w:t>E</w:t>
                  </w:r>
                  <w:r w:rsidR="009E63CB" w:rsidRPr="00253C97">
                    <w:rPr>
                      <w:rFonts w:ascii="Times New Roman" w:eastAsia="MS PMincho" w:hAnsi="Times New Roman"/>
                      <w:b/>
                      <w:bCs/>
                    </w:rPr>
                    <w:t>15</w:t>
                  </w:r>
                  <w:r w:rsidR="00B91C1A" w:rsidRPr="00253C97">
                    <w:rPr>
                      <w:rFonts w:ascii="Times New Roman" w:eastAsia="MS PMincho" w:hAnsi="Times New Roman"/>
                      <w:b/>
                      <w:bCs/>
                    </w:rPr>
                    <w:t>5</w:t>
                  </w:r>
                  <w:r w:rsidRPr="00253C97">
                    <w:rPr>
                      <w:rFonts w:ascii="Times New Roman" w:eastAsia="MS PMincho" w:hAnsi="Times New Roman"/>
                      <w:b/>
                    </w:rPr>
                    <w:t>/&gt;</w:t>
                  </w:r>
                </w:p>
              </w:tc>
            </w:tr>
          </w:tbl>
          <w:p w14:paraId="12826F39" w14:textId="31E69BCE" w:rsidR="00A86DE5" w:rsidRPr="00B612E9" w:rsidRDefault="00A86DE5" w:rsidP="00B43848">
            <w:pPr>
              <w:pStyle w:val="Odstavecseseznamem"/>
              <w:numPr>
                <w:ilvl w:val="1"/>
                <w:numId w:val="41"/>
              </w:numPr>
              <w:tabs>
                <w:tab w:val="left" w:pos="709"/>
              </w:tabs>
              <w:kinsoku w:val="0"/>
              <w:overflowPunct w:val="0"/>
              <w:spacing w:beforeLines="40" w:before="96" w:afterLines="40" w:after="96"/>
              <w:ind w:left="709" w:hanging="709"/>
              <w:rPr>
                <w:rFonts w:eastAsia="MS PMincho"/>
                <w:sz w:val="22"/>
                <w:szCs w:val="22"/>
              </w:rPr>
            </w:pPr>
            <w:r w:rsidRPr="00B612E9">
              <w:rPr>
                <w:rFonts w:eastAsia="MS PMincho"/>
                <w:sz w:val="22"/>
                <w:szCs w:val="22"/>
              </w:rPr>
              <w:t xml:space="preserve">Bytem (Residing at) / </w:t>
            </w:r>
            <w:r w:rsidRPr="00253C97">
              <w:rPr>
                <w:i/>
                <w:sz w:val="22"/>
                <w:szCs w:val="22"/>
              </w:rPr>
              <w:t>&lt;T0</w:t>
            </w:r>
            <w:r w:rsidR="0002657C" w:rsidRPr="00253C97">
              <w:rPr>
                <w:i/>
                <w:sz w:val="22"/>
                <w:szCs w:val="22"/>
              </w:rPr>
              <w:t>94</w:t>
            </w:r>
            <w:r w:rsidRPr="00253C97">
              <w:rPr>
                <w:i/>
                <w:sz w:val="22"/>
                <w:szCs w:val="22"/>
              </w:rPr>
              <w:t>/&gt;</w:t>
            </w:r>
          </w:p>
          <w:tbl>
            <w:tblPr>
              <w:tblStyle w:val="Mkatabulky"/>
              <w:tblW w:w="0" w:type="auto"/>
              <w:tblLook w:val="04A0" w:firstRow="1" w:lastRow="0" w:firstColumn="1" w:lastColumn="0" w:noHBand="0" w:noVBand="1"/>
            </w:tblPr>
            <w:tblGrid>
              <w:gridCol w:w="10230"/>
            </w:tblGrid>
            <w:tr w:rsidR="00A86DE5" w:rsidRPr="00B612E9" w14:paraId="40ABAF1B" w14:textId="77777777" w:rsidTr="009B55C9">
              <w:tc>
                <w:tcPr>
                  <w:tcW w:w="10375" w:type="dxa"/>
                </w:tcPr>
                <w:p w14:paraId="30F1A09F" w14:textId="0D34E766" w:rsidR="00A86DE5" w:rsidRPr="00B612E9" w:rsidRDefault="00A86DE5" w:rsidP="009E63CB">
                  <w:pPr>
                    <w:tabs>
                      <w:tab w:val="left" w:pos="284"/>
                      <w:tab w:val="left" w:pos="1392"/>
                    </w:tabs>
                    <w:kinsoku w:val="0"/>
                    <w:overflowPunct w:val="0"/>
                    <w:spacing w:beforeLines="40" w:before="96" w:afterLines="40" w:after="96"/>
                    <w:ind w:left="601"/>
                    <w:rPr>
                      <w:rFonts w:ascii="Times New Roman" w:eastAsia="MS PMincho" w:hAnsi="Times New Roman"/>
                      <w:b/>
                    </w:rPr>
                  </w:pPr>
                  <w:r w:rsidRPr="00253C97">
                    <w:rPr>
                      <w:rFonts w:ascii="Times New Roman" w:eastAsia="MS PMincho" w:hAnsi="Times New Roman"/>
                      <w:b/>
                    </w:rPr>
                    <w:t>&lt;</w:t>
                  </w:r>
                  <w:r w:rsidRPr="00253C97">
                    <w:rPr>
                      <w:rFonts w:ascii="Times New Roman" w:eastAsia="MS PMincho" w:hAnsi="Times New Roman"/>
                      <w:b/>
                      <w:bCs/>
                    </w:rPr>
                    <w:t>E</w:t>
                  </w:r>
                  <w:r w:rsidR="009E63CB" w:rsidRPr="00253C97">
                    <w:rPr>
                      <w:rFonts w:ascii="Times New Roman" w:eastAsia="MS PMincho" w:hAnsi="Times New Roman"/>
                      <w:b/>
                      <w:bCs/>
                    </w:rPr>
                    <w:t>15</w:t>
                  </w:r>
                  <w:r w:rsidR="00B91C1A" w:rsidRPr="00253C97">
                    <w:rPr>
                      <w:rFonts w:ascii="Times New Roman" w:eastAsia="MS PMincho" w:hAnsi="Times New Roman"/>
                      <w:b/>
                      <w:bCs/>
                    </w:rPr>
                    <w:t>6</w:t>
                  </w:r>
                  <w:r w:rsidRPr="00253C97">
                    <w:rPr>
                      <w:rFonts w:ascii="Times New Roman" w:eastAsia="MS PMincho" w:hAnsi="Times New Roman"/>
                      <w:b/>
                    </w:rPr>
                    <w:t>/&gt;</w:t>
                  </w:r>
                </w:p>
              </w:tc>
            </w:tr>
          </w:tbl>
          <w:p w14:paraId="15697341" w14:textId="77777777" w:rsidR="00A86DE5" w:rsidRPr="00B612E9" w:rsidRDefault="00A86DE5" w:rsidP="009B55C9">
            <w:pPr>
              <w:spacing w:beforeLines="40" w:before="96" w:afterLines="40" w:after="96"/>
              <w:ind w:left="276"/>
              <w:rPr>
                <w:rFonts w:ascii="Times New Roman" w:hAnsi="Times New Roman"/>
              </w:rPr>
            </w:pPr>
          </w:p>
        </w:tc>
      </w:tr>
    </w:tbl>
    <w:p w14:paraId="2EAB43FB" w14:textId="77777777" w:rsidR="00A86DE5" w:rsidRPr="00253C97" w:rsidRDefault="00A86DE5" w:rsidP="009352DA">
      <w:pPr>
        <w:spacing w:beforeLines="40" w:before="96" w:afterLines="40" w:after="96" w:line="240" w:lineRule="auto"/>
        <w:rPr>
          <w:rFonts w:ascii="Times New Roman" w:hAnsi="Times New Roman"/>
        </w:rPr>
      </w:pPr>
    </w:p>
    <w:p w14:paraId="2E271172" w14:textId="77777777" w:rsidR="009352DA" w:rsidRPr="00253C97" w:rsidRDefault="009352DA" w:rsidP="009352DA">
      <w:pPr>
        <w:spacing w:beforeLines="40" w:before="96" w:afterLines="40" w:after="96" w:line="240" w:lineRule="auto"/>
        <w:rPr>
          <w:rFonts w:ascii="Times New Roman" w:hAnsi="Times New Roman"/>
        </w:rPr>
      </w:pPr>
    </w:p>
    <w:tbl>
      <w:tblPr>
        <w:tblStyle w:val="Mkatabulky"/>
        <w:tblW w:w="0" w:type="auto"/>
        <w:tblCellMar>
          <w:top w:w="108" w:type="dxa"/>
          <w:bottom w:w="108" w:type="dxa"/>
        </w:tblCellMar>
        <w:tblLook w:val="04A0" w:firstRow="1" w:lastRow="0" w:firstColumn="1" w:lastColumn="0" w:noHBand="0" w:noVBand="1"/>
      </w:tblPr>
      <w:tblGrid>
        <w:gridCol w:w="10456"/>
      </w:tblGrid>
      <w:tr w:rsidR="00606911" w:rsidRPr="00B612E9" w14:paraId="523807A6" w14:textId="77777777" w:rsidTr="009B55C9">
        <w:tc>
          <w:tcPr>
            <w:tcW w:w="10606" w:type="dxa"/>
            <w:tcMar>
              <w:top w:w="108" w:type="dxa"/>
              <w:bottom w:w="108" w:type="dxa"/>
            </w:tcMar>
          </w:tcPr>
          <w:p w14:paraId="3EA4C576" w14:textId="3A8574C2" w:rsidR="009352DA" w:rsidRPr="00253C97" w:rsidRDefault="00D27705" w:rsidP="00141D18">
            <w:pPr>
              <w:pStyle w:val="Zkladntext"/>
              <w:kinsoku w:val="0"/>
              <w:overflowPunct w:val="0"/>
              <w:spacing w:beforeLines="40" w:before="96" w:afterLines="40" w:after="96"/>
              <w:ind w:left="426" w:right="507" w:hanging="426"/>
              <w:rPr>
                <w:i w:val="0"/>
              </w:rPr>
            </w:pPr>
            <w:r w:rsidRPr="00B612E9">
              <w:rPr>
                <w:i w:val="0"/>
              </w:rPr>
              <w:t>6A.</w:t>
            </w:r>
            <w:r w:rsidR="00141D18" w:rsidRPr="00B612E9">
              <w:rPr>
                <w:i w:val="0"/>
              </w:rPr>
              <w:t xml:space="preserve"> </w:t>
            </w:r>
            <w:r w:rsidR="00B66D99" w:rsidRPr="00B612E9">
              <w:rPr>
                <w:i w:val="0"/>
              </w:rPr>
              <w:t>VYSVĚDČENÍ</w:t>
            </w:r>
            <w:r w:rsidR="0002657C" w:rsidRPr="00B612E9">
              <w:rPr>
                <w:i w:val="0"/>
              </w:rPr>
              <w:t xml:space="preserve"> </w:t>
            </w:r>
            <w:r w:rsidR="00B66D99" w:rsidRPr="00B612E9">
              <w:rPr>
                <w:i w:val="0"/>
              </w:rPr>
              <w:t>O PRÁVNÍ ZPŮSOBILOSTI K UZAVŘENÍ MANŽELSTVÍ MÁ PLATNOST 6 MĚSÍCŮ.</w:t>
            </w:r>
            <w:r w:rsidR="0002657C" w:rsidRPr="00B612E9">
              <w:rPr>
                <w:i w:val="0"/>
              </w:rPr>
              <w:t>/T</w:t>
            </w:r>
            <w:r w:rsidR="00B66D99" w:rsidRPr="00B612E9">
              <w:rPr>
                <w:i w:val="0"/>
              </w:rPr>
              <w:t>HE CERTIFICATE OF</w:t>
            </w:r>
            <w:r w:rsidR="0002657C" w:rsidRPr="00B612E9">
              <w:rPr>
                <w:i w:val="0"/>
              </w:rPr>
              <w:t xml:space="preserve"> </w:t>
            </w:r>
            <w:r w:rsidR="00B66D99" w:rsidRPr="00B612E9">
              <w:rPr>
                <w:i w:val="0"/>
              </w:rPr>
              <w:t>LEGAL CAPACITY TO CONTRACT REGISTERED PARTNERSHIP IS VALID FOR SIX MONTHS.</w:t>
            </w:r>
            <w:r w:rsidR="0002657C" w:rsidRPr="00B612E9">
              <w:rPr>
                <w:i w:val="0"/>
              </w:rPr>
              <w:t xml:space="preserve"> </w:t>
            </w:r>
            <w:r w:rsidR="009352DA" w:rsidRPr="00B612E9">
              <w:t xml:space="preserve">/ </w:t>
            </w:r>
            <w:r w:rsidR="00CD0080" w:rsidRPr="00253C97">
              <w:t>&lt;T</w:t>
            </w:r>
            <w:r w:rsidR="0002657C" w:rsidRPr="00253C97">
              <w:t>095</w:t>
            </w:r>
            <w:r w:rsidR="00ED619C" w:rsidRPr="00253C97">
              <w:t>/&gt;</w:t>
            </w:r>
            <w:r w:rsidR="00ED619C" w:rsidRPr="00253C97">
              <w:rPr>
                <w:i w:val="0"/>
              </w:rPr>
              <w:t xml:space="preserve"> </w:t>
            </w:r>
          </w:p>
        </w:tc>
      </w:tr>
    </w:tbl>
    <w:p w14:paraId="647C51FB" w14:textId="77777777" w:rsidR="009352DA" w:rsidRPr="00B612E9" w:rsidRDefault="009352DA" w:rsidP="00B01466">
      <w:pPr>
        <w:spacing w:beforeLines="40" w:before="96" w:afterLines="40" w:after="96" w:line="240" w:lineRule="auto"/>
        <w:rPr>
          <w:rFonts w:ascii="Times New Roman" w:hAnsi="Times New Roman"/>
        </w:rPr>
      </w:pPr>
    </w:p>
    <w:tbl>
      <w:tblPr>
        <w:tblStyle w:val="Mkatabulky"/>
        <w:tblW w:w="0" w:type="auto"/>
        <w:tblCellMar>
          <w:top w:w="108" w:type="dxa"/>
          <w:bottom w:w="108" w:type="dxa"/>
        </w:tblCellMar>
        <w:tblLook w:val="04A0" w:firstRow="1" w:lastRow="0" w:firstColumn="1" w:lastColumn="0" w:noHBand="0" w:noVBand="1"/>
      </w:tblPr>
      <w:tblGrid>
        <w:gridCol w:w="10456"/>
      </w:tblGrid>
      <w:tr w:rsidR="00606911" w:rsidRPr="00B612E9" w14:paraId="010BFAD5" w14:textId="77777777" w:rsidTr="00FF4EBF">
        <w:tc>
          <w:tcPr>
            <w:tcW w:w="10606" w:type="dxa"/>
            <w:tcMar>
              <w:top w:w="108" w:type="dxa"/>
              <w:bottom w:w="108" w:type="dxa"/>
            </w:tcMar>
          </w:tcPr>
          <w:p w14:paraId="1061E6FC" w14:textId="077A5F87" w:rsidR="00B01466" w:rsidRPr="00B612E9" w:rsidRDefault="00B01466" w:rsidP="008E40F3">
            <w:pPr>
              <w:pStyle w:val="Zkladntext"/>
              <w:numPr>
                <w:ilvl w:val="0"/>
                <w:numId w:val="30"/>
              </w:numPr>
              <w:kinsoku w:val="0"/>
              <w:overflowPunct w:val="0"/>
              <w:spacing w:beforeLines="40" w:before="96" w:afterLines="40" w:after="96"/>
              <w:ind w:left="709" w:right="507" w:hanging="709"/>
              <w:rPr>
                <w:bCs/>
              </w:rPr>
            </w:pPr>
            <w:r w:rsidRPr="00B612E9">
              <w:rPr>
                <w:i w:val="0"/>
                <w:iCs w:val="0"/>
              </w:rPr>
              <w:t xml:space="preserve">POLE PRO PODPIS </w:t>
            </w:r>
            <w:r w:rsidR="003D17B3" w:rsidRPr="00B612E9">
              <w:rPr>
                <w:iCs w:val="0"/>
              </w:rPr>
              <w:t xml:space="preserve">/ </w:t>
            </w:r>
            <w:r w:rsidR="002D1D62" w:rsidRPr="00253C97">
              <w:t>&lt;T</w:t>
            </w:r>
            <w:r w:rsidR="0002657C" w:rsidRPr="00253C97">
              <w:t>096</w:t>
            </w:r>
            <w:r w:rsidR="002D1D62" w:rsidRPr="00253C97">
              <w:t>/&gt;</w:t>
            </w:r>
            <w:r w:rsidR="002D1D62" w:rsidRPr="00B612E9">
              <w:t xml:space="preserve"> </w:t>
            </w:r>
          </w:p>
          <w:p w14:paraId="16E716C9" w14:textId="776E59BE" w:rsidR="00B01466" w:rsidRPr="00B612E9" w:rsidRDefault="00B01466" w:rsidP="008E40F3">
            <w:pPr>
              <w:pStyle w:val="Odstavecseseznamem"/>
              <w:numPr>
                <w:ilvl w:val="1"/>
                <w:numId w:val="32"/>
              </w:numPr>
              <w:tabs>
                <w:tab w:val="left" w:pos="716"/>
              </w:tabs>
              <w:kinsoku w:val="0"/>
              <w:overflowPunct w:val="0"/>
              <w:spacing w:beforeLines="40" w:before="96" w:afterLines="40" w:after="96"/>
              <w:ind w:left="709" w:hanging="709"/>
              <w:rPr>
                <w:rFonts w:eastAsia="MS PMincho"/>
                <w:i/>
                <w:iCs/>
                <w:sz w:val="22"/>
                <w:szCs w:val="22"/>
              </w:rPr>
            </w:pPr>
            <w:r w:rsidRPr="00B612E9">
              <w:rPr>
                <w:iCs/>
                <w:sz w:val="22"/>
                <w:szCs w:val="22"/>
              </w:rPr>
              <w:t xml:space="preserve">Příjmení a jméno (jména) úředníka, který vydal tento formulář </w:t>
            </w:r>
            <w:r w:rsidRPr="00B612E9">
              <w:rPr>
                <w:i/>
                <w:iCs/>
                <w:sz w:val="22"/>
                <w:szCs w:val="22"/>
              </w:rPr>
              <w:t xml:space="preserve">/ </w:t>
            </w:r>
            <w:r w:rsidR="00CD0080" w:rsidRPr="00253C97">
              <w:rPr>
                <w:i/>
                <w:sz w:val="22"/>
                <w:szCs w:val="22"/>
              </w:rPr>
              <w:t>&lt;T</w:t>
            </w:r>
            <w:r w:rsidR="0002657C" w:rsidRPr="00253C97">
              <w:rPr>
                <w:i/>
                <w:sz w:val="22"/>
                <w:szCs w:val="22"/>
              </w:rPr>
              <w:t>097</w:t>
            </w:r>
            <w:r w:rsidR="002D1D62" w:rsidRPr="00253C97">
              <w:rPr>
                <w:i/>
                <w:sz w:val="22"/>
                <w:szCs w:val="22"/>
              </w:rPr>
              <w:t>/&gt;</w:t>
            </w:r>
            <w:r w:rsidR="002D1D62" w:rsidRPr="00B612E9">
              <w:rPr>
                <w:sz w:val="22"/>
                <w:szCs w:val="22"/>
              </w:rPr>
              <w:t xml:space="preserve"> </w:t>
            </w:r>
          </w:p>
          <w:tbl>
            <w:tblPr>
              <w:tblStyle w:val="Mkatabulky"/>
              <w:tblW w:w="0" w:type="auto"/>
              <w:tblLook w:val="04A0" w:firstRow="1" w:lastRow="0" w:firstColumn="1" w:lastColumn="0" w:noHBand="0" w:noVBand="1"/>
            </w:tblPr>
            <w:tblGrid>
              <w:gridCol w:w="10230"/>
            </w:tblGrid>
            <w:tr w:rsidR="00606911" w:rsidRPr="00B612E9" w14:paraId="5496F4AC" w14:textId="77777777" w:rsidTr="008E40F3">
              <w:tc>
                <w:tcPr>
                  <w:tcW w:w="10343" w:type="dxa"/>
                </w:tcPr>
                <w:p w14:paraId="3A61CA34" w14:textId="77777777" w:rsidR="00B01466" w:rsidRPr="00B612E9" w:rsidRDefault="0050378B" w:rsidP="008E40F3">
                  <w:pPr>
                    <w:pStyle w:val="Odstavecseseznamem"/>
                    <w:tabs>
                      <w:tab w:val="left" w:pos="317"/>
                      <w:tab w:val="left" w:pos="1289"/>
                    </w:tabs>
                    <w:kinsoku w:val="0"/>
                    <w:overflowPunct w:val="0"/>
                    <w:spacing w:beforeLines="40" w:before="96" w:afterLines="40" w:after="96"/>
                    <w:ind w:left="596" w:firstLine="0"/>
                    <w:rPr>
                      <w:rFonts w:eastAsia="MS PMincho"/>
                      <w:b/>
                      <w:sz w:val="22"/>
                      <w:szCs w:val="22"/>
                    </w:rPr>
                  </w:pPr>
                  <w:r w:rsidRPr="00253C97">
                    <w:rPr>
                      <w:rFonts w:eastAsia="MS PMincho"/>
                      <w:b/>
                      <w:bCs/>
                      <w:sz w:val="22"/>
                      <w:szCs w:val="22"/>
                    </w:rPr>
                    <w:t>&lt;E401/&gt;</w:t>
                  </w:r>
                </w:p>
              </w:tc>
            </w:tr>
          </w:tbl>
          <w:p w14:paraId="3E3544C6" w14:textId="69E876A0" w:rsidR="00B01466" w:rsidRPr="00B612E9" w:rsidRDefault="00B01466" w:rsidP="008E40F3">
            <w:pPr>
              <w:pStyle w:val="Odstavecseseznamem"/>
              <w:numPr>
                <w:ilvl w:val="1"/>
                <w:numId w:val="32"/>
              </w:numPr>
              <w:tabs>
                <w:tab w:val="left" w:pos="716"/>
              </w:tabs>
              <w:kinsoku w:val="0"/>
              <w:overflowPunct w:val="0"/>
              <w:spacing w:beforeLines="40" w:before="96" w:afterLines="40" w:after="96"/>
              <w:ind w:left="709" w:hanging="709"/>
              <w:rPr>
                <w:rFonts w:eastAsia="MS PMincho"/>
                <w:iCs/>
                <w:sz w:val="22"/>
                <w:szCs w:val="22"/>
              </w:rPr>
            </w:pPr>
            <w:r w:rsidRPr="00B612E9">
              <w:rPr>
                <w:iCs/>
                <w:sz w:val="22"/>
                <w:szCs w:val="22"/>
              </w:rPr>
              <w:t xml:space="preserve">Funkce úředníka, který vydal tento formulář </w:t>
            </w:r>
            <w:r w:rsidRPr="00B612E9">
              <w:rPr>
                <w:i/>
                <w:iCs/>
                <w:sz w:val="22"/>
                <w:szCs w:val="22"/>
              </w:rPr>
              <w:t xml:space="preserve">/ </w:t>
            </w:r>
            <w:r w:rsidR="002D1D62" w:rsidRPr="00253C97">
              <w:rPr>
                <w:i/>
                <w:sz w:val="22"/>
                <w:szCs w:val="22"/>
              </w:rPr>
              <w:t>&lt;T</w:t>
            </w:r>
            <w:r w:rsidR="0002657C" w:rsidRPr="00253C97">
              <w:rPr>
                <w:i/>
                <w:sz w:val="22"/>
                <w:szCs w:val="22"/>
              </w:rPr>
              <w:t>098</w:t>
            </w:r>
            <w:r w:rsidR="002D1D62" w:rsidRPr="00253C97">
              <w:rPr>
                <w:i/>
                <w:sz w:val="22"/>
                <w:szCs w:val="22"/>
              </w:rPr>
              <w:t>/&gt;</w:t>
            </w:r>
            <w:r w:rsidR="002D1D62" w:rsidRPr="00B612E9">
              <w:rPr>
                <w:sz w:val="22"/>
                <w:szCs w:val="22"/>
              </w:rPr>
              <w:t xml:space="preserve"> </w:t>
            </w:r>
          </w:p>
          <w:tbl>
            <w:tblPr>
              <w:tblStyle w:val="Mkatabulky"/>
              <w:tblW w:w="0" w:type="auto"/>
              <w:tblLook w:val="04A0" w:firstRow="1" w:lastRow="0" w:firstColumn="1" w:lastColumn="0" w:noHBand="0" w:noVBand="1"/>
            </w:tblPr>
            <w:tblGrid>
              <w:gridCol w:w="10230"/>
            </w:tblGrid>
            <w:tr w:rsidR="00606911" w:rsidRPr="00B612E9" w14:paraId="2FABF463" w14:textId="77777777" w:rsidTr="008E40F3">
              <w:tc>
                <w:tcPr>
                  <w:tcW w:w="10343" w:type="dxa"/>
                </w:tcPr>
                <w:p w14:paraId="1C9C350D" w14:textId="77777777" w:rsidR="00B01466" w:rsidRPr="00B612E9" w:rsidRDefault="0050378B" w:rsidP="008E40F3">
                  <w:pPr>
                    <w:pStyle w:val="Odstavecseseznamem"/>
                    <w:tabs>
                      <w:tab w:val="left" w:pos="317"/>
                      <w:tab w:val="left" w:pos="1289"/>
                    </w:tabs>
                    <w:kinsoku w:val="0"/>
                    <w:overflowPunct w:val="0"/>
                    <w:spacing w:beforeLines="40" w:before="96" w:afterLines="40" w:after="96"/>
                    <w:ind w:left="596" w:firstLine="0"/>
                    <w:rPr>
                      <w:rFonts w:eastAsia="MS PMincho"/>
                      <w:b/>
                      <w:sz w:val="22"/>
                      <w:szCs w:val="22"/>
                    </w:rPr>
                  </w:pPr>
                  <w:r w:rsidRPr="00253C97">
                    <w:rPr>
                      <w:rFonts w:eastAsia="MS PMincho"/>
                      <w:b/>
                      <w:bCs/>
                      <w:sz w:val="22"/>
                      <w:szCs w:val="22"/>
                    </w:rPr>
                    <w:t>&lt;E402/&gt;</w:t>
                  </w:r>
                </w:p>
              </w:tc>
            </w:tr>
          </w:tbl>
          <w:p w14:paraId="72CB4A6F" w14:textId="23A1259A" w:rsidR="00B01466" w:rsidRPr="00B612E9" w:rsidRDefault="00B01466" w:rsidP="008E40F3">
            <w:pPr>
              <w:pStyle w:val="Odstavecseseznamem"/>
              <w:numPr>
                <w:ilvl w:val="1"/>
                <w:numId w:val="32"/>
              </w:numPr>
              <w:tabs>
                <w:tab w:val="left" w:pos="716"/>
              </w:tabs>
              <w:kinsoku w:val="0"/>
              <w:overflowPunct w:val="0"/>
              <w:spacing w:beforeLines="40" w:before="96" w:afterLines="40" w:after="96"/>
              <w:ind w:left="709" w:hanging="709"/>
              <w:rPr>
                <w:rFonts w:eastAsia="MS PMincho"/>
                <w:iCs/>
                <w:sz w:val="22"/>
                <w:szCs w:val="22"/>
              </w:rPr>
            </w:pPr>
            <w:r w:rsidRPr="00B612E9">
              <w:rPr>
                <w:iCs/>
                <w:sz w:val="22"/>
                <w:szCs w:val="22"/>
              </w:rPr>
              <w:t xml:space="preserve">Datum (dd/mm/rrrr) vydání </w:t>
            </w:r>
            <w:r w:rsidRPr="00B612E9">
              <w:rPr>
                <w:i/>
                <w:iCs/>
                <w:sz w:val="22"/>
                <w:szCs w:val="22"/>
              </w:rPr>
              <w:t>/</w:t>
            </w:r>
            <w:r w:rsidR="003D17B3" w:rsidRPr="00B612E9">
              <w:rPr>
                <w:i/>
                <w:iCs/>
                <w:sz w:val="22"/>
                <w:szCs w:val="22"/>
              </w:rPr>
              <w:t xml:space="preserve"> </w:t>
            </w:r>
            <w:r w:rsidR="002D1D62" w:rsidRPr="00253C97">
              <w:rPr>
                <w:i/>
                <w:sz w:val="22"/>
                <w:szCs w:val="22"/>
              </w:rPr>
              <w:t>&lt;T</w:t>
            </w:r>
            <w:r w:rsidR="0002657C" w:rsidRPr="00253C97">
              <w:rPr>
                <w:i/>
                <w:sz w:val="22"/>
                <w:szCs w:val="22"/>
              </w:rPr>
              <w:t>099</w:t>
            </w:r>
            <w:r w:rsidR="002D1D62" w:rsidRPr="00253C97">
              <w:rPr>
                <w:i/>
                <w:sz w:val="22"/>
                <w:szCs w:val="22"/>
              </w:rPr>
              <w:t>/&gt;</w:t>
            </w:r>
            <w:r w:rsidR="002D1D62" w:rsidRPr="00B612E9">
              <w:rPr>
                <w:sz w:val="22"/>
                <w:szCs w:val="22"/>
              </w:rPr>
              <w:t xml:space="preserve"> </w:t>
            </w:r>
          </w:p>
          <w:tbl>
            <w:tblPr>
              <w:tblStyle w:val="Mkatabulky"/>
              <w:tblW w:w="0" w:type="auto"/>
              <w:tblLook w:val="04A0" w:firstRow="1" w:lastRow="0" w:firstColumn="1" w:lastColumn="0" w:noHBand="0" w:noVBand="1"/>
            </w:tblPr>
            <w:tblGrid>
              <w:gridCol w:w="10230"/>
            </w:tblGrid>
            <w:tr w:rsidR="00606911" w:rsidRPr="00B612E9" w14:paraId="48A8BB5C" w14:textId="77777777" w:rsidTr="008E40F3">
              <w:tc>
                <w:tcPr>
                  <w:tcW w:w="10343" w:type="dxa"/>
                </w:tcPr>
                <w:p w14:paraId="7BF387AC" w14:textId="77777777" w:rsidR="00B01466" w:rsidRPr="00B612E9" w:rsidRDefault="0050378B" w:rsidP="008E40F3">
                  <w:pPr>
                    <w:pStyle w:val="Odstavecseseznamem"/>
                    <w:tabs>
                      <w:tab w:val="left" w:pos="596"/>
                      <w:tab w:val="left" w:pos="1289"/>
                    </w:tabs>
                    <w:kinsoku w:val="0"/>
                    <w:overflowPunct w:val="0"/>
                    <w:spacing w:beforeLines="40" w:before="96" w:afterLines="40" w:after="96"/>
                    <w:ind w:left="596" w:firstLine="0"/>
                    <w:rPr>
                      <w:rFonts w:eastAsia="MS PMincho"/>
                      <w:b/>
                      <w:sz w:val="22"/>
                      <w:szCs w:val="22"/>
                    </w:rPr>
                  </w:pPr>
                  <w:r w:rsidRPr="00253C97">
                    <w:rPr>
                      <w:rFonts w:eastAsia="MS PMincho"/>
                      <w:b/>
                      <w:bCs/>
                      <w:sz w:val="22"/>
                      <w:szCs w:val="22"/>
                    </w:rPr>
                    <w:t>&lt;E403/&gt;</w:t>
                  </w:r>
                </w:p>
              </w:tc>
            </w:tr>
          </w:tbl>
          <w:p w14:paraId="0C28853A" w14:textId="550A070F" w:rsidR="00B01466" w:rsidRPr="00B612E9" w:rsidRDefault="00B01466" w:rsidP="008E40F3">
            <w:pPr>
              <w:pStyle w:val="Odstavecseseznamem"/>
              <w:numPr>
                <w:ilvl w:val="1"/>
                <w:numId w:val="32"/>
              </w:numPr>
              <w:tabs>
                <w:tab w:val="left" w:pos="716"/>
              </w:tabs>
              <w:kinsoku w:val="0"/>
              <w:overflowPunct w:val="0"/>
              <w:spacing w:beforeLines="40" w:before="96" w:afterLines="40" w:after="96"/>
              <w:ind w:left="709" w:hanging="709"/>
              <w:rPr>
                <w:rFonts w:eastAsia="MS PMincho"/>
                <w:iCs/>
                <w:sz w:val="22"/>
                <w:szCs w:val="22"/>
              </w:rPr>
            </w:pPr>
            <w:r w:rsidRPr="00B612E9">
              <w:rPr>
                <w:iCs/>
                <w:sz w:val="22"/>
                <w:szCs w:val="22"/>
              </w:rPr>
              <w:t xml:space="preserve">Podpis </w:t>
            </w:r>
            <w:r w:rsidR="003D17B3" w:rsidRPr="00B612E9">
              <w:rPr>
                <w:i/>
                <w:iCs/>
                <w:sz w:val="22"/>
                <w:szCs w:val="22"/>
              </w:rPr>
              <w:t xml:space="preserve">/ </w:t>
            </w:r>
            <w:r w:rsidR="002D1D62" w:rsidRPr="00253C97">
              <w:rPr>
                <w:i/>
                <w:sz w:val="22"/>
                <w:szCs w:val="22"/>
              </w:rPr>
              <w:t>&lt;T10</w:t>
            </w:r>
            <w:r w:rsidR="0002657C" w:rsidRPr="00253C97">
              <w:rPr>
                <w:i/>
                <w:sz w:val="22"/>
                <w:szCs w:val="22"/>
              </w:rPr>
              <w:t>0</w:t>
            </w:r>
            <w:r w:rsidR="002D1D62" w:rsidRPr="00253C97">
              <w:rPr>
                <w:i/>
                <w:sz w:val="22"/>
                <w:szCs w:val="22"/>
              </w:rPr>
              <w:t>/&gt;</w:t>
            </w:r>
            <w:r w:rsidR="002D1D62" w:rsidRPr="00B612E9">
              <w:rPr>
                <w:sz w:val="22"/>
                <w:szCs w:val="22"/>
              </w:rPr>
              <w:t xml:space="preserve"> </w:t>
            </w:r>
          </w:p>
          <w:tbl>
            <w:tblPr>
              <w:tblStyle w:val="Mkatabulky"/>
              <w:tblW w:w="0" w:type="auto"/>
              <w:tblLook w:val="04A0" w:firstRow="1" w:lastRow="0" w:firstColumn="1" w:lastColumn="0" w:noHBand="0" w:noVBand="1"/>
            </w:tblPr>
            <w:tblGrid>
              <w:gridCol w:w="10230"/>
            </w:tblGrid>
            <w:tr w:rsidR="00606911" w:rsidRPr="00B612E9" w14:paraId="10DA4A32" w14:textId="77777777" w:rsidTr="008E40F3">
              <w:tc>
                <w:tcPr>
                  <w:tcW w:w="10343" w:type="dxa"/>
                </w:tcPr>
                <w:p w14:paraId="098BBC85" w14:textId="77777777" w:rsidR="00B01466" w:rsidRPr="00B612E9" w:rsidRDefault="00B01466" w:rsidP="00FF4EBF">
                  <w:pPr>
                    <w:pStyle w:val="Odstavecseseznamem"/>
                    <w:tabs>
                      <w:tab w:val="left" w:pos="317"/>
                      <w:tab w:val="left" w:pos="1289"/>
                    </w:tabs>
                    <w:kinsoku w:val="0"/>
                    <w:overflowPunct w:val="0"/>
                    <w:spacing w:beforeLines="40" w:before="96" w:afterLines="40" w:after="96"/>
                    <w:ind w:left="459" w:firstLine="0"/>
                    <w:rPr>
                      <w:rFonts w:eastAsia="MS PMincho"/>
                      <w:i/>
                      <w:iCs/>
                      <w:sz w:val="22"/>
                      <w:szCs w:val="22"/>
                    </w:rPr>
                  </w:pPr>
                </w:p>
                <w:p w14:paraId="50CBE181" w14:textId="77777777" w:rsidR="00A85F72" w:rsidRPr="00B612E9" w:rsidRDefault="00A85F72" w:rsidP="00FF4EBF">
                  <w:pPr>
                    <w:pStyle w:val="Odstavecseseznamem"/>
                    <w:tabs>
                      <w:tab w:val="left" w:pos="317"/>
                      <w:tab w:val="left" w:pos="1289"/>
                    </w:tabs>
                    <w:kinsoku w:val="0"/>
                    <w:overflowPunct w:val="0"/>
                    <w:spacing w:beforeLines="40" w:before="96" w:afterLines="40" w:after="96"/>
                    <w:ind w:left="459" w:firstLine="0"/>
                    <w:rPr>
                      <w:rFonts w:eastAsia="MS PMincho"/>
                      <w:i/>
                      <w:iCs/>
                      <w:sz w:val="22"/>
                      <w:szCs w:val="22"/>
                    </w:rPr>
                  </w:pPr>
                </w:p>
                <w:p w14:paraId="3896EBA1" w14:textId="77777777" w:rsidR="00D22B21" w:rsidRPr="00B612E9" w:rsidRDefault="00D22B21" w:rsidP="00FF4EBF">
                  <w:pPr>
                    <w:pStyle w:val="Odstavecseseznamem"/>
                    <w:tabs>
                      <w:tab w:val="left" w:pos="317"/>
                      <w:tab w:val="left" w:pos="1289"/>
                    </w:tabs>
                    <w:kinsoku w:val="0"/>
                    <w:overflowPunct w:val="0"/>
                    <w:spacing w:beforeLines="40" w:before="96" w:afterLines="40" w:after="96"/>
                    <w:ind w:left="459" w:firstLine="0"/>
                    <w:rPr>
                      <w:rFonts w:eastAsia="MS PMincho"/>
                      <w:i/>
                      <w:iCs/>
                      <w:sz w:val="22"/>
                      <w:szCs w:val="22"/>
                    </w:rPr>
                  </w:pPr>
                </w:p>
              </w:tc>
            </w:tr>
          </w:tbl>
          <w:p w14:paraId="215D1750" w14:textId="1345F1B2" w:rsidR="00B01466" w:rsidRPr="00B612E9" w:rsidRDefault="00B01466" w:rsidP="008E40F3">
            <w:pPr>
              <w:pStyle w:val="Odstavecseseznamem"/>
              <w:numPr>
                <w:ilvl w:val="1"/>
                <w:numId w:val="32"/>
              </w:numPr>
              <w:tabs>
                <w:tab w:val="left" w:pos="716"/>
              </w:tabs>
              <w:kinsoku w:val="0"/>
              <w:overflowPunct w:val="0"/>
              <w:spacing w:beforeLines="40" w:before="96" w:afterLines="40" w:after="96"/>
              <w:ind w:left="709" w:hanging="709"/>
              <w:rPr>
                <w:rFonts w:eastAsia="MS PMincho"/>
                <w:iCs/>
                <w:sz w:val="22"/>
                <w:szCs w:val="22"/>
              </w:rPr>
            </w:pPr>
            <w:r w:rsidRPr="00B612E9">
              <w:rPr>
                <w:iCs/>
                <w:sz w:val="22"/>
                <w:szCs w:val="22"/>
              </w:rPr>
              <w:t xml:space="preserve">Pečeť nebo razítko </w:t>
            </w:r>
            <w:r w:rsidR="003D17B3" w:rsidRPr="00B612E9">
              <w:rPr>
                <w:i/>
                <w:iCs/>
                <w:sz w:val="22"/>
                <w:szCs w:val="22"/>
              </w:rPr>
              <w:t xml:space="preserve">/ </w:t>
            </w:r>
            <w:r w:rsidR="00371A3E" w:rsidRPr="00253C97">
              <w:rPr>
                <w:i/>
                <w:sz w:val="22"/>
                <w:szCs w:val="22"/>
              </w:rPr>
              <w:t>&lt;T10</w:t>
            </w:r>
            <w:r w:rsidR="0002657C" w:rsidRPr="00253C97">
              <w:rPr>
                <w:i/>
                <w:sz w:val="22"/>
                <w:szCs w:val="22"/>
              </w:rPr>
              <w:t>1</w:t>
            </w:r>
            <w:r w:rsidR="00371A3E" w:rsidRPr="00253C97">
              <w:rPr>
                <w:i/>
                <w:sz w:val="22"/>
                <w:szCs w:val="22"/>
              </w:rPr>
              <w:t>/&gt;</w:t>
            </w:r>
            <w:r w:rsidR="00371A3E" w:rsidRPr="00B612E9">
              <w:rPr>
                <w:sz w:val="22"/>
                <w:szCs w:val="22"/>
              </w:rPr>
              <w:t xml:space="preserve"> </w:t>
            </w:r>
          </w:p>
          <w:tbl>
            <w:tblPr>
              <w:tblStyle w:val="Mkatabulky"/>
              <w:tblW w:w="0" w:type="auto"/>
              <w:tblLook w:val="04A0" w:firstRow="1" w:lastRow="0" w:firstColumn="1" w:lastColumn="0" w:noHBand="0" w:noVBand="1"/>
            </w:tblPr>
            <w:tblGrid>
              <w:gridCol w:w="10230"/>
            </w:tblGrid>
            <w:tr w:rsidR="00606911" w:rsidRPr="00B612E9" w14:paraId="3B818CAB" w14:textId="77777777" w:rsidTr="008E40F3">
              <w:tc>
                <w:tcPr>
                  <w:tcW w:w="10343" w:type="dxa"/>
                </w:tcPr>
                <w:p w14:paraId="0B5425EB" w14:textId="77777777" w:rsidR="00B01466" w:rsidRPr="00B612E9" w:rsidRDefault="00B01466" w:rsidP="00FF4EBF">
                  <w:pPr>
                    <w:pStyle w:val="Odstavecseseznamem"/>
                    <w:tabs>
                      <w:tab w:val="left" w:pos="317"/>
                      <w:tab w:val="left" w:pos="1289"/>
                    </w:tabs>
                    <w:kinsoku w:val="0"/>
                    <w:overflowPunct w:val="0"/>
                    <w:spacing w:beforeLines="40" w:before="96" w:afterLines="40" w:after="96"/>
                    <w:ind w:left="459" w:firstLine="0"/>
                    <w:rPr>
                      <w:rFonts w:eastAsia="MS PMincho"/>
                      <w:i/>
                      <w:iCs/>
                      <w:sz w:val="22"/>
                      <w:szCs w:val="22"/>
                    </w:rPr>
                  </w:pPr>
                </w:p>
                <w:p w14:paraId="363F5148" w14:textId="77777777" w:rsidR="00D22B21" w:rsidRPr="00B612E9" w:rsidRDefault="00D22B21" w:rsidP="00FF4EBF">
                  <w:pPr>
                    <w:pStyle w:val="Odstavecseseznamem"/>
                    <w:tabs>
                      <w:tab w:val="left" w:pos="317"/>
                      <w:tab w:val="left" w:pos="1289"/>
                    </w:tabs>
                    <w:kinsoku w:val="0"/>
                    <w:overflowPunct w:val="0"/>
                    <w:spacing w:beforeLines="40" w:before="96" w:afterLines="40" w:after="96"/>
                    <w:ind w:left="459" w:firstLine="0"/>
                    <w:rPr>
                      <w:rFonts w:eastAsia="MS PMincho"/>
                      <w:i/>
                      <w:iCs/>
                      <w:sz w:val="22"/>
                      <w:szCs w:val="22"/>
                    </w:rPr>
                  </w:pPr>
                </w:p>
                <w:p w14:paraId="361E17BD" w14:textId="77777777" w:rsidR="00A85F72" w:rsidRPr="00B612E9" w:rsidRDefault="00A85F72" w:rsidP="00FF4EBF">
                  <w:pPr>
                    <w:pStyle w:val="Odstavecseseznamem"/>
                    <w:tabs>
                      <w:tab w:val="left" w:pos="317"/>
                      <w:tab w:val="left" w:pos="1289"/>
                    </w:tabs>
                    <w:kinsoku w:val="0"/>
                    <w:overflowPunct w:val="0"/>
                    <w:spacing w:beforeLines="40" w:before="96" w:afterLines="40" w:after="96"/>
                    <w:ind w:left="459" w:firstLine="0"/>
                    <w:rPr>
                      <w:rFonts w:eastAsia="MS PMincho"/>
                      <w:i/>
                      <w:iCs/>
                      <w:sz w:val="22"/>
                      <w:szCs w:val="22"/>
                    </w:rPr>
                  </w:pPr>
                </w:p>
              </w:tc>
            </w:tr>
          </w:tbl>
          <w:p w14:paraId="73FE623F" w14:textId="77777777" w:rsidR="00B01466" w:rsidRPr="00B612E9" w:rsidRDefault="00B01466" w:rsidP="00FF4EBF">
            <w:pPr>
              <w:spacing w:beforeLines="40" w:before="96" w:afterLines="40" w:after="96"/>
              <w:rPr>
                <w:rFonts w:ascii="Times New Roman" w:hAnsi="Times New Roman"/>
              </w:rPr>
            </w:pPr>
          </w:p>
        </w:tc>
      </w:tr>
    </w:tbl>
    <w:p w14:paraId="43A27F3E" w14:textId="77777777" w:rsidR="00B01559" w:rsidRPr="00B612E9" w:rsidRDefault="00B01559" w:rsidP="00C13698">
      <w:pPr>
        <w:spacing w:beforeLines="40" w:before="96" w:afterLines="40" w:after="96" w:line="120" w:lineRule="auto"/>
        <w:rPr>
          <w:rFonts w:ascii="Times New Roman" w:hAnsi="Times New Roman"/>
        </w:rPr>
      </w:pPr>
    </w:p>
    <w:p w14:paraId="4BF83A67" w14:textId="644951D1" w:rsidR="002154C0" w:rsidRPr="00B612E9" w:rsidRDefault="00847362" w:rsidP="008E40F3">
      <w:pPr>
        <w:pStyle w:val="Zkladntext"/>
        <w:numPr>
          <w:ilvl w:val="0"/>
          <w:numId w:val="18"/>
        </w:numPr>
        <w:tabs>
          <w:tab w:val="left" w:pos="709"/>
        </w:tabs>
        <w:kinsoku w:val="0"/>
        <w:overflowPunct w:val="0"/>
        <w:spacing w:beforeLines="40" w:before="96" w:afterLines="40" w:after="96" w:line="228" w:lineRule="exact"/>
        <w:ind w:hanging="875"/>
        <w:rPr>
          <w:sz w:val="16"/>
          <w:szCs w:val="16"/>
        </w:rPr>
      </w:pPr>
      <w:r w:rsidRPr="00B612E9">
        <w:rPr>
          <w:i w:val="0"/>
          <w:sz w:val="16"/>
          <w:szCs w:val="16"/>
        </w:rPr>
        <w:t>Úř. věst. L 200, 26.</w:t>
      </w:r>
      <w:r w:rsidR="00346F9F" w:rsidRPr="00B612E9">
        <w:rPr>
          <w:i w:val="0"/>
          <w:sz w:val="16"/>
          <w:szCs w:val="16"/>
        </w:rPr>
        <w:t xml:space="preserve"> </w:t>
      </w:r>
      <w:r w:rsidRPr="00B612E9">
        <w:rPr>
          <w:i w:val="0"/>
          <w:sz w:val="16"/>
          <w:szCs w:val="16"/>
        </w:rPr>
        <w:t>7.</w:t>
      </w:r>
      <w:r w:rsidR="00346F9F" w:rsidRPr="00B612E9">
        <w:rPr>
          <w:i w:val="0"/>
          <w:sz w:val="16"/>
          <w:szCs w:val="16"/>
        </w:rPr>
        <w:t xml:space="preserve"> </w:t>
      </w:r>
      <w:r w:rsidRPr="00B612E9">
        <w:rPr>
          <w:i w:val="0"/>
          <w:sz w:val="16"/>
          <w:szCs w:val="16"/>
        </w:rPr>
        <w:t>2016, s. 1.</w:t>
      </w:r>
      <w:r w:rsidRPr="00B612E9">
        <w:rPr>
          <w:sz w:val="16"/>
          <w:szCs w:val="16"/>
        </w:rPr>
        <w:t xml:space="preserve"> / </w:t>
      </w:r>
      <w:r w:rsidR="00CD0080" w:rsidRPr="00253C97">
        <w:rPr>
          <w:sz w:val="16"/>
          <w:szCs w:val="16"/>
        </w:rPr>
        <w:t>&lt;T10</w:t>
      </w:r>
      <w:r w:rsidR="0002657C" w:rsidRPr="00253C97">
        <w:rPr>
          <w:sz w:val="16"/>
          <w:szCs w:val="16"/>
        </w:rPr>
        <w:t>2</w:t>
      </w:r>
      <w:r w:rsidR="00A41235" w:rsidRPr="00253C97">
        <w:rPr>
          <w:sz w:val="16"/>
          <w:szCs w:val="16"/>
        </w:rPr>
        <w:t>/&gt;</w:t>
      </w:r>
      <w:r w:rsidR="00A41235" w:rsidRPr="00B612E9">
        <w:rPr>
          <w:sz w:val="16"/>
          <w:szCs w:val="16"/>
        </w:rPr>
        <w:t xml:space="preserve"> </w:t>
      </w:r>
    </w:p>
    <w:p w14:paraId="0CE54E4C" w14:textId="5E9B974E" w:rsidR="002154C0" w:rsidRPr="00B612E9" w:rsidRDefault="00847362" w:rsidP="008E40F3">
      <w:pPr>
        <w:pStyle w:val="Zkladntext"/>
        <w:numPr>
          <w:ilvl w:val="0"/>
          <w:numId w:val="18"/>
        </w:numPr>
        <w:tabs>
          <w:tab w:val="left" w:pos="709"/>
        </w:tabs>
        <w:kinsoku w:val="0"/>
        <w:overflowPunct w:val="0"/>
        <w:spacing w:beforeLines="40" w:before="96" w:afterLines="40" w:after="96" w:line="225" w:lineRule="exact"/>
        <w:ind w:hanging="875"/>
        <w:rPr>
          <w:sz w:val="16"/>
          <w:szCs w:val="16"/>
        </w:rPr>
      </w:pPr>
      <w:r w:rsidRPr="00B612E9">
        <w:rPr>
          <w:i w:val="0"/>
          <w:sz w:val="16"/>
          <w:szCs w:val="16"/>
        </w:rPr>
        <w:t>Při</w:t>
      </w:r>
      <w:r w:rsidRPr="00B612E9">
        <w:rPr>
          <w:i w:val="0"/>
          <w:spacing w:val="-3"/>
          <w:sz w:val="16"/>
          <w:szCs w:val="16"/>
        </w:rPr>
        <w:t xml:space="preserve"> </w:t>
      </w:r>
      <w:r w:rsidRPr="00B612E9">
        <w:rPr>
          <w:i w:val="0"/>
          <w:sz w:val="16"/>
          <w:szCs w:val="16"/>
        </w:rPr>
        <w:t>vyplňování</w:t>
      </w:r>
      <w:r w:rsidRPr="00B612E9">
        <w:rPr>
          <w:i w:val="0"/>
          <w:spacing w:val="-2"/>
          <w:sz w:val="16"/>
          <w:szCs w:val="16"/>
        </w:rPr>
        <w:t xml:space="preserve"> </w:t>
      </w:r>
      <w:r w:rsidRPr="00B612E9">
        <w:rPr>
          <w:i w:val="0"/>
          <w:sz w:val="16"/>
          <w:szCs w:val="16"/>
        </w:rPr>
        <w:t>rukou</w:t>
      </w:r>
      <w:r w:rsidRPr="00B612E9">
        <w:rPr>
          <w:i w:val="0"/>
          <w:spacing w:val="-3"/>
          <w:sz w:val="16"/>
          <w:szCs w:val="16"/>
        </w:rPr>
        <w:t xml:space="preserve"> </w:t>
      </w:r>
      <w:r w:rsidRPr="00B612E9">
        <w:rPr>
          <w:i w:val="0"/>
          <w:sz w:val="16"/>
          <w:szCs w:val="16"/>
        </w:rPr>
        <w:t>použijte</w:t>
      </w:r>
      <w:r w:rsidRPr="00B612E9">
        <w:rPr>
          <w:i w:val="0"/>
          <w:spacing w:val="-2"/>
          <w:sz w:val="16"/>
          <w:szCs w:val="16"/>
        </w:rPr>
        <w:t xml:space="preserve"> </w:t>
      </w:r>
      <w:r w:rsidRPr="00B612E9">
        <w:rPr>
          <w:i w:val="0"/>
          <w:sz w:val="16"/>
          <w:szCs w:val="16"/>
        </w:rPr>
        <w:t>hůlkové</w:t>
      </w:r>
      <w:r w:rsidRPr="00B612E9">
        <w:rPr>
          <w:i w:val="0"/>
          <w:spacing w:val="-3"/>
          <w:sz w:val="16"/>
          <w:szCs w:val="16"/>
        </w:rPr>
        <w:t xml:space="preserve"> </w:t>
      </w:r>
      <w:r w:rsidRPr="00B612E9">
        <w:rPr>
          <w:i w:val="0"/>
          <w:sz w:val="16"/>
          <w:szCs w:val="16"/>
        </w:rPr>
        <w:t>písmo.</w:t>
      </w:r>
      <w:r w:rsidR="00201190" w:rsidRPr="00B612E9">
        <w:rPr>
          <w:sz w:val="16"/>
          <w:szCs w:val="16"/>
        </w:rPr>
        <w:t xml:space="preserve"> </w:t>
      </w:r>
      <w:r w:rsidRPr="00B612E9">
        <w:rPr>
          <w:spacing w:val="-2"/>
          <w:sz w:val="16"/>
          <w:szCs w:val="16"/>
        </w:rPr>
        <w:t xml:space="preserve"> </w:t>
      </w:r>
      <w:r w:rsidRPr="00B612E9">
        <w:rPr>
          <w:sz w:val="16"/>
          <w:szCs w:val="16"/>
        </w:rPr>
        <w:t>/</w:t>
      </w:r>
      <w:r w:rsidRPr="00B612E9">
        <w:rPr>
          <w:spacing w:val="-3"/>
          <w:sz w:val="16"/>
          <w:szCs w:val="16"/>
        </w:rPr>
        <w:t xml:space="preserve"> </w:t>
      </w:r>
      <w:r w:rsidR="00CD0080" w:rsidRPr="00253C97">
        <w:rPr>
          <w:sz w:val="16"/>
          <w:szCs w:val="16"/>
        </w:rPr>
        <w:t>&lt;T1</w:t>
      </w:r>
      <w:r w:rsidR="0002657C" w:rsidRPr="00253C97">
        <w:rPr>
          <w:sz w:val="16"/>
          <w:szCs w:val="16"/>
        </w:rPr>
        <w:t>03/</w:t>
      </w:r>
      <w:r w:rsidR="00A41235" w:rsidRPr="00253C97">
        <w:rPr>
          <w:sz w:val="16"/>
          <w:szCs w:val="16"/>
        </w:rPr>
        <w:t>&gt;</w:t>
      </w:r>
      <w:r w:rsidR="00A41235" w:rsidRPr="00B612E9">
        <w:rPr>
          <w:sz w:val="16"/>
          <w:szCs w:val="16"/>
        </w:rPr>
        <w:t xml:space="preserve"> </w:t>
      </w:r>
    </w:p>
    <w:p w14:paraId="53F97B05" w14:textId="36096C1E" w:rsidR="002154C0" w:rsidRPr="00B612E9" w:rsidRDefault="00847362" w:rsidP="008E40F3">
      <w:pPr>
        <w:pStyle w:val="Zkladntext"/>
        <w:numPr>
          <w:ilvl w:val="0"/>
          <w:numId w:val="18"/>
        </w:numPr>
        <w:tabs>
          <w:tab w:val="left" w:pos="709"/>
        </w:tabs>
        <w:kinsoku w:val="0"/>
        <w:overflowPunct w:val="0"/>
        <w:spacing w:beforeLines="40" w:before="96" w:afterLines="40" w:after="96" w:line="261" w:lineRule="auto"/>
        <w:ind w:right="341" w:hanging="875"/>
        <w:rPr>
          <w:sz w:val="16"/>
          <w:szCs w:val="16"/>
        </w:rPr>
      </w:pPr>
      <w:r w:rsidRPr="00B612E9">
        <w:rPr>
          <w:i w:val="0"/>
          <w:sz w:val="16"/>
          <w:szCs w:val="16"/>
        </w:rPr>
        <w:t>Slovo</w:t>
      </w:r>
      <w:r w:rsidRPr="00B612E9">
        <w:rPr>
          <w:i w:val="0"/>
          <w:spacing w:val="-15"/>
          <w:sz w:val="16"/>
          <w:szCs w:val="16"/>
        </w:rPr>
        <w:t xml:space="preserve"> </w:t>
      </w:r>
      <w:r w:rsidRPr="00B612E9">
        <w:rPr>
          <w:i w:val="0"/>
          <w:sz w:val="16"/>
          <w:szCs w:val="16"/>
        </w:rPr>
        <w:t>„název“</w:t>
      </w:r>
      <w:r w:rsidRPr="00B612E9">
        <w:rPr>
          <w:i w:val="0"/>
          <w:spacing w:val="-14"/>
          <w:sz w:val="16"/>
          <w:szCs w:val="16"/>
        </w:rPr>
        <w:t xml:space="preserve"> </w:t>
      </w:r>
      <w:r w:rsidRPr="00B612E9">
        <w:rPr>
          <w:i w:val="0"/>
          <w:sz w:val="16"/>
          <w:szCs w:val="16"/>
        </w:rPr>
        <w:t>je</w:t>
      </w:r>
      <w:r w:rsidRPr="00B612E9">
        <w:rPr>
          <w:i w:val="0"/>
          <w:spacing w:val="-14"/>
          <w:sz w:val="16"/>
          <w:szCs w:val="16"/>
        </w:rPr>
        <w:t xml:space="preserve"> </w:t>
      </w:r>
      <w:r w:rsidRPr="00B612E9">
        <w:rPr>
          <w:i w:val="0"/>
          <w:sz w:val="16"/>
          <w:szCs w:val="16"/>
        </w:rPr>
        <w:t>třeba</w:t>
      </w:r>
      <w:r w:rsidRPr="00B612E9">
        <w:rPr>
          <w:i w:val="0"/>
          <w:spacing w:val="-14"/>
          <w:sz w:val="16"/>
          <w:szCs w:val="16"/>
        </w:rPr>
        <w:t xml:space="preserve"> </w:t>
      </w:r>
      <w:r w:rsidRPr="00B612E9">
        <w:rPr>
          <w:i w:val="0"/>
          <w:sz w:val="16"/>
          <w:szCs w:val="16"/>
        </w:rPr>
        <w:t>vykládat</w:t>
      </w:r>
      <w:r w:rsidRPr="00B612E9">
        <w:rPr>
          <w:i w:val="0"/>
          <w:spacing w:val="-14"/>
          <w:sz w:val="16"/>
          <w:szCs w:val="16"/>
        </w:rPr>
        <w:t xml:space="preserve"> </w:t>
      </w:r>
      <w:r w:rsidRPr="00B612E9">
        <w:rPr>
          <w:i w:val="0"/>
          <w:sz w:val="16"/>
          <w:szCs w:val="16"/>
        </w:rPr>
        <w:t>jako</w:t>
      </w:r>
      <w:r w:rsidRPr="00B612E9">
        <w:rPr>
          <w:i w:val="0"/>
          <w:spacing w:val="-14"/>
          <w:sz w:val="16"/>
          <w:szCs w:val="16"/>
        </w:rPr>
        <w:t xml:space="preserve"> </w:t>
      </w:r>
      <w:r w:rsidRPr="00B612E9">
        <w:rPr>
          <w:i w:val="0"/>
          <w:sz w:val="16"/>
          <w:szCs w:val="16"/>
        </w:rPr>
        <w:t>úřední</w:t>
      </w:r>
      <w:r w:rsidRPr="00B612E9">
        <w:rPr>
          <w:i w:val="0"/>
          <w:spacing w:val="-14"/>
          <w:sz w:val="16"/>
          <w:szCs w:val="16"/>
        </w:rPr>
        <w:t xml:space="preserve"> </w:t>
      </w:r>
      <w:r w:rsidRPr="00B612E9">
        <w:rPr>
          <w:i w:val="0"/>
          <w:sz w:val="16"/>
          <w:szCs w:val="16"/>
        </w:rPr>
        <w:t>název</w:t>
      </w:r>
      <w:r w:rsidRPr="00B612E9">
        <w:rPr>
          <w:i w:val="0"/>
          <w:spacing w:val="-15"/>
          <w:sz w:val="16"/>
          <w:szCs w:val="16"/>
        </w:rPr>
        <w:t xml:space="preserve"> </w:t>
      </w:r>
      <w:r w:rsidRPr="00B612E9">
        <w:rPr>
          <w:i w:val="0"/>
          <w:sz w:val="16"/>
          <w:szCs w:val="16"/>
        </w:rPr>
        <w:t>orgánu</w:t>
      </w:r>
      <w:r w:rsidRPr="00B612E9">
        <w:rPr>
          <w:i w:val="0"/>
          <w:spacing w:val="-14"/>
          <w:sz w:val="16"/>
          <w:szCs w:val="16"/>
        </w:rPr>
        <w:t xml:space="preserve"> </w:t>
      </w:r>
      <w:r w:rsidRPr="00B612E9">
        <w:rPr>
          <w:i w:val="0"/>
          <w:sz w:val="16"/>
          <w:szCs w:val="16"/>
        </w:rPr>
        <w:t>vydávajícího</w:t>
      </w:r>
      <w:r w:rsidRPr="00B612E9">
        <w:rPr>
          <w:i w:val="0"/>
          <w:spacing w:val="-14"/>
          <w:sz w:val="16"/>
          <w:szCs w:val="16"/>
        </w:rPr>
        <w:t xml:space="preserve"> </w:t>
      </w:r>
      <w:r w:rsidRPr="00B612E9">
        <w:rPr>
          <w:i w:val="0"/>
          <w:sz w:val="16"/>
          <w:szCs w:val="16"/>
        </w:rPr>
        <w:t>formulář.</w:t>
      </w:r>
      <w:r w:rsidRPr="00B612E9">
        <w:rPr>
          <w:spacing w:val="-14"/>
          <w:sz w:val="16"/>
          <w:szCs w:val="16"/>
        </w:rPr>
        <w:t xml:space="preserve"> </w:t>
      </w:r>
      <w:r w:rsidR="00A41235" w:rsidRPr="00B612E9">
        <w:rPr>
          <w:spacing w:val="-14"/>
          <w:sz w:val="16"/>
          <w:szCs w:val="16"/>
        </w:rPr>
        <w:t xml:space="preserve"> </w:t>
      </w:r>
      <w:r w:rsidRPr="00B612E9">
        <w:rPr>
          <w:sz w:val="16"/>
          <w:szCs w:val="16"/>
        </w:rPr>
        <w:t>/</w:t>
      </w:r>
      <w:r w:rsidR="004C5DF2" w:rsidRPr="00B612E9">
        <w:rPr>
          <w:sz w:val="16"/>
          <w:szCs w:val="16"/>
        </w:rPr>
        <w:t xml:space="preserve"> </w:t>
      </w:r>
      <w:r w:rsidR="00CD0080" w:rsidRPr="00253C97">
        <w:rPr>
          <w:sz w:val="16"/>
          <w:szCs w:val="16"/>
        </w:rPr>
        <w:t>&lt;T1</w:t>
      </w:r>
      <w:r w:rsidR="0002657C" w:rsidRPr="00253C97">
        <w:rPr>
          <w:sz w:val="16"/>
          <w:szCs w:val="16"/>
        </w:rPr>
        <w:t>04</w:t>
      </w:r>
      <w:r w:rsidR="00A41235" w:rsidRPr="00253C97">
        <w:rPr>
          <w:sz w:val="16"/>
          <w:szCs w:val="16"/>
        </w:rPr>
        <w:t>/&gt;</w:t>
      </w:r>
      <w:r w:rsidRPr="00B612E9">
        <w:rPr>
          <w:spacing w:val="-14"/>
          <w:sz w:val="16"/>
          <w:szCs w:val="16"/>
        </w:rPr>
        <w:t xml:space="preserve"> </w:t>
      </w:r>
    </w:p>
    <w:p w14:paraId="24F15E9D" w14:textId="276EB97D" w:rsidR="002154C0" w:rsidRPr="00B612E9" w:rsidRDefault="00847362" w:rsidP="008E40F3">
      <w:pPr>
        <w:pStyle w:val="Zkladntext"/>
        <w:numPr>
          <w:ilvl w:val="0"/>
          <w:numId w:val="18"/>
        </w:numPr>
        <w:tabs>
          <w:tab w:val="left" w:pos="709"/>
        </w:tabs>
        <w:kinsoku w:val="0"/>
        <w:overflowPunct w:val="0"/>
        <w:spacing w:beforeLines="40" w:before="96" w:afterLines="40" w:after="96" w:line="206" w:lineRule="exact"/>
        <w:ind w:hanging="875"/>
        <w:rPr>
          <w:sz w:val="16"/>
          <w:szCs w:val="16"/>
        </w:rPr>
      </w:pPr>
      <w:r w:rsidRPr="00B612E9">
        <w:rPr>
          <w:i w:val="0"/>
          <w:sz w:val="16"/>
          <w:szCs w:val="16"/>
        </w:rPr>
        <w:t>Slovo</w:t>
      </w:r>
      <w:r w:rsidRPr="00B612E9">
        <w:rPr>
          <w:i w:val="0"/>
          <w:spacing w:val="-4"/>
          <w:sz w:val="16"/>
          <w:szCs w:val="16"/>
        </w:rPr>
        <w:t xml:space="preserve"> </w:t>
      </w:r>
      <w:r w:rsidRPr="00B612E9">
        <w:rPr>
          <w:i w:val="0"/>
          <w:sz w:val="16"/>
          <w:szCs w:val="16"/>
        </w:rPr>
        <w:t>„název“</w:t>
      </w:r>
      <w:r w:rsidRPr="00B612E9">
        <w:rPr>
          <w:i w:val="0"/>
          <w:spacing w:val="-4"/>
          <w:sz w:val="16"/>
          <w:szCs w:val="16"/>
        </w:rPr>
        <w:t xml:space="preserve"> </w:t>
      </w:r>
      <w:r w:rsidRPr="00B612E9">
        <w:rPr>
          <w:i w:val="0"/>
          <w:sz w:val="16"/>
          <w:szCs w:val="16"/>
        </w:rPr>
        <w:t>je</w:t>
      </w:r>
      <w:r w:rsidRPr="00B612E9">
        <w:rPr>
          <w:i w:val="0"/>
          <w:spacing w:val="-4"/>
          <w:sz w:val="16"/>
          <w:szCs w:val="16"/>
        </w:rPr>
        <w:t xml:space="preserve"> </w:t>
      </w:r>
      <w:r w:rsidRPr="00B612E9">
        <w:rPr>
          <w:i w:val="0"/>
          <w:sz w:val="16"/>
          <w:szCs w:val="16"/>
        </w:rPr>
        <w:t>třeba</w:t>
      </w:r>
      <w:r w:rsidRPr="00B612E9">
        <w:rPr>
          <w:i w:val="0"/>
          <w:spacing w:val="-4"/>
          <w:sz w:val="16"/>
          <w:szCs w:val="16"/>
        </w:rPr>
        <w:t xml:space="preserve"> </w:t>
      </w:r>
      <w:r w:rsidRPr="00B612E9">
        <w:rPr>
          <w:i w:val="0"/>
          <w:sz w:val="16"/>
          <w:szCs w:val="16"/>
        </w:rPr>
        <w:t>vykládat</w:t>
      </w:r>
      <w:r w:rsidRPr="00B612E9">
        <w:rPr>
          <w:i w:val="0"/>
          <w:spacing w:val="-4"/>
          <w:sz w:val="16"/>
          <w:szCs w:val="16"/>
        </w:rPr>
        <w:t xml:space="preserve"> </w:t>
      </w:r>
      <w:r w:rsidRPr="00B612E9">
        <w:rPr>
          <w:i w:val="0"/>
          <w:sz w:val="16"/>
          <w:szCs w:val="16"/>
        </w:rPr>
        <w:t>jako</w:t>
      </w:r>
      <w:r w:rsidRPr="00B612E9">
        <w:rPr>
          <w:i w:val="0"/>
          <w:spacing w:val="-4"/>
          <w:sz w:val="16"/>
          <w:szCs w:val="16"/>
        </w:rPr>
        <w:t xml:space="preserve"> </w:t>
      </w:r>
      <w:r w:rsidRPr="00B612E9">
        <w:rPr>
          <w:i w:val="0"/>
          <w:sz w:val="16"/>
          <w:szCs w:val="16"/>
        </w:rPr>
        <w:t>úřední</w:t>
      </w:r>
      <w:r w:rsidRPr="00B612E9">
        <w:rPr>
          <w:i w:val="0"/>
          <w:spacing w:val="-4"/>
          <w:sz w:val="16"/>
          <w:szCs w:val="16"/>
        </w:rPr>
        <w:t xml:space="preserve"> </w:t>
      </w:r>
      <w:r w:rsidRPr="00B612E9">
        <w:rPr>
          <w:i w:val="0"/>
          <w:sz w:val="16"/>
          <w:szCs w:val="16"/>
        </w:rPr>
        <w:t>název</w:t>
      </w:r>
      <w:r w:rsidRPr="00B612E9">
        <w:rPr>
          <w:i w:val="0"/>
          <w:spacing w:val="-4"/>
          <w:sz w:val="16"/>
          <w:szCs w:val="16"/>
        </w:rPr>
        <w:t xml:space="preserve"> </w:t>
      </w:r>
      <w:r w:rsidRPr="00B612E9">
        <w:rPr>
          <w:i w:val="0"/>
          <w:sz w:val="16"/>
          <w:szCs w:val="16"/>
        </w:rPr>
        <w:t>orgánu</w:t>
      </w:r>
      <w:r w:rsidRPr="00B612E9">
        <w:rPr>
          <w:i w:val="0"/>
          <w:spacing w:val="-4"/>
          <w:sz w:val="16"/>
          <w:szCs w:val="16"/>
        </w:rPr>
        <w:t xml:space="preserve"> </w:t>
      </w:r>
      <w:r w:rsidRPr="00B612E9">
        <w:rPr>
          <w:i w:val="0"/>
          <w:sz w:val="16"/>
          <w:szCs w:val="16"/>
        </w:rPr>
        <w:t>vydávajícího</w:t>
      </w:r>
      <w:r w:rsidRPr="00B612E9">
        <w:rPr>
          <w:i w:val="0"/>
          <w:spacing w:val="-4"/>
          <w:sz w:val="16"/>
          <w:szCs w:val="16"/>
        </w:rPr>
        <w:t xml:space="preserve"> </w:t>
      </w:r>
      <w:r w:rsidRPr="00B612E9">
        <w:rPr>
          <w:i w:val="0"/>
          <w:sz w:val="16"/>
          <w:szCs w:val="16"/>
        </w:rPr>
        <w:t>veřejnou</w:t>
      </w:r>
      <w:r w:rsidRPr="00B612E9">
        <w:rPr>
          <w:i w:val="0"/>
          <w:spacing w:val="-4"/>
          <w:sz w:val="16"/>
          <w:szCs w:val="16"/>
        </w:rPr>
        <w:t xml:space="preserve"> </w:t>
      </w:r>
      <w:r w:rsidRPr="00B612E9">
        <w:rPr>
          <w:i w:val="0"/>
          <w:sz w:val="16"/>
          <w:szCs w:val="16"/>
        </w:rPr>
        <w:t>listinu,</w:t>
      </w:r>
      <w:r w:rsidRPr="00B612E9">
        <w:rPr>
          <w:i w:val="0"/>
          <w:spacing w:val="-4"/>
          <w:sz w:val="16"/>
          <w:szCs w:val="16"/>
        </w:rPr>
        <w:t xml:space="preserve"> </w:t>
      </w:r>
      <w:r w:rsidRPr="00B612E9">
        <w:rPr>
          <w:i w:val="0"/>
          <w:sz w:val="16"/>
          <w:szCs w:val="16"/>
        </w:rPr>
        <w:t>k</w:t>
      </w:r>
      <w:r w:rsidRPr="00B612E9">
        <w:rPr>
          <w:i w:val="0"/>
          <w:spacing w:val="-4"/>
          <w:sz w:val="16"/>
          <w:szCs w:val="16"/>
        </w:rPr>
        <w:t xml:space="preserve"> </w:t>
      </w:r>
      <w:r w:rsidRPr="00B612E9">
        <w:rPr>
          <w:i w:val="0"/>
          <w:sz w:val="16"/>
          <w:szCs w:val="16"/>
        </w:rPr>
        <w:t>níž</w:t>
      </w:r>
      <w:r w:rsidRPr="00B612E9">
        <w:rPr>
          <w:i w:val="0"/>
          <w:spacing w:val="-4"/>
          <w:sz w:val="16"/>
          <w:szCs w:val="16"/>
        </w:rPr>
        <w:t xml:space="preserve"> </w:t>
      </w:r>
      <w:r w:rsidRPr="00B612E9">
        <w:rPr>
          <w:i w:val="0"/>
          <w:sz w:val="16"/>
          <w:szCs w:val="16"/>
        </w:rPr>
        <w:t>je</w:t>
      </w:r>
      <w:r w:rsidRPr="00B612E9">
        <w:rPr>
          <w:i w:val="0"/>
          <w:spacing w:val="-4"/>
          <w:sz w:val="16"/>
          <w:szCs w:val="16"/>
        </w:rPr>
        <w:t xml:space="preserve"> </w:t>
      </w:r>
      <w:r w:rsidRPr="00B612E9">
        <w:rPr>
          <w:i w:val="0"/>
          <w:sz w:val="16"/>
          <w:szCs w:val="16"/>
        </w:rPr>
        <w:t>přiložen</w:t>
      </w:r>
      <w:r w:rsidRPr="00B612E9">
        <w:rPr>
          <w:i w:val="0"/>
          <w:spacing w:val="-4"/>
          <w:sz w:val="16"/>
          <w:szCs w:val="16"/>
        </w:rPr>
        <w:t xml:space="preserve"> </w:t>
      </w:r>
      <w:r w:rsidRPr="00B612E9">
        <w:rPr>
          <w:i w:val="0"/>
          <w:sz w:val="16"/>
          <w:szCs w:val="16"/>
        </w:rPr>
        <w:t>tento</w:t>
      </w:r>
      <w:r w:rsidRPr="00B612E9">
        <w:rPr>
          <w:i w:val="0"/>
          <w:spacing w:val="-4"/>
          <w:sz w:val="16"/>
          <w:szCs w:val="16"/>
        </w:rPr>
        <w:t xml:space="preserve"> </w:t>
      </w:r>
      <w:r w:rsidRPr="00B612E9">
        <w:rPr>
          <w:i w:val="0"/>
          <w:sz w:val="16"/>
          <w:szCs w:val="16"/>
        </w:rPr>
        <w:t>formulář</w:t>
      </w:r>
      <w:r w:rsidRPr="00B612E9">
        <w:rPr>
          <w:sz w:val="16"/>
          <w:szCs w:val="16"/>
        </w:rPr>
        <w:t>.</w:t>
      </w:r>
      <w:r w:rsidRPr="00B612E9">
        <w:rPr>
          <w:spacing w:val="-4"/>
          <w:sz w:val="16"/>
          <w:szCs w:val="16"/>
        </w:rPr>
        <w:t xml:space="preserve"> </w:t>
      </w:r>
      <w:r w:rsidRPr="00B612E9">
        <w:rPr>
          <w:sz w:val="16"/>
          <w:szCs w:val="16"/>
        </w:rPr>
        <w:t>/</w:t>
      </w:r>
      <w:r w:rsidRPr="00B612E9">
        <w:rPr>
          <w:spacing w:val="-3"/>
          <w:sz w:val="16"/>
          <w:szCs w:val="16"/>
        </w:rPr>
        <w:t xml:space="preserve"> </w:t>
      </w:r>
      <w:r w:rsidR="00CD0080" w:rsidRPr="00253C97">
        <w:rPr>
          <w:sz w:val="16"/>
          <w:szCs w:val="16"/>
        </w:rPr>
        <w:t>&lt;T1</w:t>
      </w:r>
      <w:r w:rsidR="0002657C" w:rsidRPr="00253C97">
        <w:rPr>
          <w:sz w:val="16"/>
          <w:szCs w:val="16"/>
        </w:rPr>
        <w:t>05</w:t>
      </w:r>
      <w:r w:rsidR="00A41235" w:rsidRPr="00253C97">
        <w:rPr>
          <w:sz w:val="16"/>
          <w:szCs w:val="16"/>
        </w:rPr>
        <w:t>/&gt;</w:t>
      </w:r>
      <w:r w:rsidR="00A41235" w:rsidRPr="00B612E9">
        <w:rPr>
          <w:sz w:val="16"/>
          <w:szCs w:val="16"/>
        </w:rPr>
        <w:t xml:space="preserve"> </w:t>
      </w:r>
    </w:p>
    <w:p w14:paraId="5AC760CF" w14:textId="51D3AC4B" w:rsidR="002154C0" w:rsidRPr="00B612E9" w:rsidRDefault="0002657C" w:rsidP="008E40F3">
      <w:pPr>
        <w:pStyle w:val="Zkladntext"/>
        <w:numPr>
          <w:ilvl w:val="0"/>
          <w:numId w:val="18"/>
        </w:numPr>
        <w:tabs>
          <w:tab w:val="left" w:pos="709"/>
        </w:tabs>
        <w:kinsoku w:val="0"/>
        <w:overflowPunct w:val="0"/>
        <w:spacing w:beforeLines="40" w:before="96" w:afterLines="40" w:after="96" w:line="206" w:lineRule="exact"/>
        <w:ind w:hanging="875"/>
        <w:rPr>
          <w:sz w:val="16"/>
          <w:szCs w:val="16"/>
        </w:rPr>
      </w:pPr>
      <w:r w:rsidRPr="00B612E9">
        <w:rPr>
          <w:i w:val="0"/>
          <w:sz w:val="16"/>
          <w:szCs w:val="16"/>
        </w:rPr>
        <w:t xml:space="preserve">Slovy „místo narození“ se rozumí název obce nebo města, okresu a kraje, kde se daná osoba narodila. </w:t>
      </w:r>
      <w:r w:rsidR="00847362" w:rsidRPr="00B612E9">
        <w:rPr>
          <w:sz w:val="16"/>
          <w:szCs w:val="16"/>
        </w:rPr>
        <w:t>/</w:t>
      </w:r>
      <w:r w:rsidR="00847362" w:rsidRPr="00B612E9">
        <w:rPr>
          <w:spacing w:val="-5"/>
          <w:sz w:val="16"/>
          <w:szCs w:val="16"/>
        </w:rPr>
        <w:t xml:space="preserve"> </w:t>
      </w:r>
      <w:r w:rsidR="00A41235" w:rsidRPr="00253C97">
        <w:rPr>
          <w:sz w:val="16"/>
          <w:szCs w:val="16"/>
        </w:rPr>
        <w:t>&lt;T</w:t>
      </w:r>
      <w:r w:rsidR="00CD0080" w:rsidRPr="00253C97">
        <w:rPr>
          <w:sz w:val="16"/>
          <w:szCs w:val="16"/>
        </w:rPr>
        <w:t>1</w:t>
      </w:r>
      <w:r w:rsidRPr="00253C97">
        <w:rPr>
          <w:sz w:val="16"/>
          <w:szCs w:val="16"/>
        </w:rPr>
        <w:t>06</w:t>
      </w:r>
      <w:r w:rsidR="00A41235" w:rsidRPr="00253C97">
        <w:rPr>
          <w:sz w:val="16"/>
          <w:szCs w:val="16"/>
        </w:rPr>
        <w:t>/&gt;</w:t>
      </w:r>
      <w:r w:rsidR="00A41235" w:rsidRPr="00B612E9">
        <w:rPr>
          <w:sz w:val="16"/>
          <w:szCs w:val="16"/>
        </w:rPr>
        <w:t xml:space="preserve"> </w:t>
      </w:r>
    </w:p>
    <w:p w14:paraId="2DD9D2BF" w14:textId="71667E1B" w:rsidR="001B54C4" w:rsidRPr="00B612E9" w:rsidRDefault="00847362" w:rsidP="008E40F3">
      <w:pPr>
        <w:pStyle w:val="Zkladntext"/>
        <w:numPr>
          <w:ilvl w:val="0"/>
          <w:numId w:val="18"/>
        </w:numPr>
        <w:tabs>
          <w:tab w:val="left" w:pos="709"/>
        </w:tabs>
        <w:kinsoku w:val="0"/>
        <w:overflowPunct w:val="0"/>
        <w:spacing w:beforeLines="40" w:before="96" w:afterLines="40" w:after="96"/>
        <w:ind w:left="709" w:hanging="709"/>
        <w:rPr>
          <w:sz w:val="16"/>
          <w:szCs w:val="16"/>
        </w:rPr>
      </w:pPr>
      <w:r w:rsidRPr="00B612E9">
        <w:rPr>
          <w:i w:val="0"/>
          <w:sz w:val="16"/>
          <w:szCs w:val="16"/>
        </w:rPr>
        <w:t>Název země a – pokud existuje – kód ISO dané země nebo možnost „Jiné (upřesněte)“ je třeba vybrat z rozbalovací nabídky ve vzorovém</w:t>
      </w:r>
      <w:r w:rsidRPr="00B612E9">
        <w:rPr>
          <w:i w:val="0"/>
          <w:spacing w:val="-3"/>
          <w:sz w:val="16"/>
          <w:szCs w:val="16"/>
        </w:rPr>
        <w:t xml:space="preserve"> </w:t>
      </w:r>
      <w:r w:rsidRPr="00B612E9">
        <w:rPr>
          <w:i w:val="0"/>
          <w:sz w:val="16"/>
          <w:szCs w:val="16"/>
        </w:rPr>
        <w:t>vícejazyčném</w:t>
      </w:r>
      <w:r w:rsidRPr="00B612E9">
        <w:rPr>
          <w:i w:val="0"/>
          <w:spacing w:val="-3"/>
          <w:sz w:val="16"/>
          <w:szCs w:val="16"/>
        </w:rPr>
        <w:t xml:space="preserve"> </w:t>
      </w:r>
      <w:r w:rsidRPr="00B612E9">
        <w:rPr>
          <w:i w:val="0"/>
          <w:sz w:val="16"/>
          <w:szCs w:val="16"/>
        </w:rPr>
        <w:t>standardním</w:t>
      </w:r>
      <w:r w:rsidRPr="00B612E9">
        <w:rPr>
          <w:i w:val="0"/>
          <w:spacing w:val="-3"/>
          <w:sz w:val="16"/>
          <w:szCs w:val="16"/>
        </w:rPr>
        <w:t xml:space="preserve"> </w:t>
      </w:r>
      <w:r w:rsidRPr="00B612E9">
        <w:rPr>
          <w:i w:val="0"/>
          <w:sz w:val="16"/>
          <w:szCs w:val="16"/>
        </w:rPr>
        <w:t>formuláři,</w:t>
      </w:r>
      <w:r w:rsidRPr="00B612E9">
        <w:rPr>
          <w:i w:val="0"/>
          <w:spacing w:val="-3"/>
          <w:sz w:val="16"/>
          <w:szCs w:val="16"/>
        </w:rPr>
        <w:t xml:space="preserve"> </w:t>
      </w:r>
      <w:r w:rsidRPr="00B612E9">
        <w:rPr>
          <w:i w:val="0"/>
          <w:sz w:val="16"/>
          <w:szCs w:val="16"/>
        </w:rPr>
        <w:t>který</w:t>
      </w:r>
      <w:r w:rsidRPr="00B612E9">
        <w:rPr>
          <w:i w:val="0"/>
          <w:spacing w:val="-3"/>
          <w:sz w:val="16"/>
          <w:szCs w:val="16"/>
        </w:rPr>
        <w:t xml:space="preserve"> </w:t>
      </w:r>
      <w:r w:rsidRPr="00B612E9">
        <w:rPr>
          <w:i w:val="0"/>
          <w:sz w:val="16"/>
          <w:szCs w:val="16"/>
        </w:rPr>
        <w:t>je</w:t>
      </w:r>
      <w:r w:rsidRPr="00B612E9">
        <w:rPr>
          <w:i w:val="0"/>
          <w:spacing w:val="-3"/>
          <w:sz w:val="16"/>
          <w:szCs w:val="16"/>
        </w:rPr>
        <w:t xml:space="preserve"> </w:t>
      </w:r>
      <w:r w:rsidRPr="00B612E9">
        <w:rPr>
          <w:i w:val="0"/>
          <w:sz w:val="16"/>
          <w:szCs w:val="16"/>
        </w:rPr>
        <w:t>k</w:t>
      </w:r>
      <w:r w:rsidRPr="00B612E9">
        <w:rPr>
          <w:i w:val="0"/>
          <w:spacing w:val="-3"/>
          <w:sz w:val="16"/>
          <w:szCs w:val="16"/>
        </w:rPr>
        <w:t xml:space="preserve"> </w:t>
      </w:r>
      <w:r w:rsidRPr="00B612E9">
        <w:rPr>
          <w:i w:val="0"/>
          <w:sz w:val="16"/>
          <w:szCs w:val="16"/>
        </w:rPr>
        <w:t>dispozici</w:t>
      </w:r>
      <w:r w:rsidRPr="00B612E9">
        <w:rPr>
          <w:i w:val="0"/>
          <w:spacing w:val="-3"/>
          <w:sz w:val="16"/>
          <w:szCs w:val="16"/>
        </w:rPr>
        <w:t xml:space="preserve"> </w:t>
      </w:r>
      <w:r w:rsidRPr="00B612E9">
        <w:rPr>
          <w:i w:val="0"/>
          <w:sz w:val="16"/>
          <w:szCs w:val="16"/>
        </w:rPr>
        <w:t>na</w:t>
      </w:r>
      <w:r w:rsidRPr="00B612E9">
        <w:rPr>
          <w:i w:val="0"/>
          <w:spacing w:val="-3"/>
          <w:sz w:val="16"/>
          <w:szCs w:val="16"/>
        </w:rPr>
        <w:t xml:space="preserve"> </w:t>
      </w:r>
      <w:r w:rsidRPr="00B612E9">
        <w:rPr>
          <w:i w:val="0"/>
          <w:sz w:val="16"/>
          <w:szCs w:val="16"/>
        </w:rPr>
        <w:t>portálu</w:t>
      </w:r>
      <w:r w:rsidRPr="00B612E9">
        <w:rPr>
          <w:i w:val="0"/>
          <w:spacing w:val="-2"/>
          <w:sz w:val="16"/>
          <w:szCs w:val="16"/>
        </w:rPr>
        <w:t xml:space="preserve"> </w:t>
      </w:r>
      <w:r w:rsidRPr="00B612E9">
        <w:rPr>
          <w:i w:val="0"/>
          <w:sz w:val="16"/>
          <w:szCs w:val="16"/>
        </w:rPr>
        <w:t>evropské</w:t>
      </w:r>
      <w:r w:rsidRPr="00B612E9">
        <w:rPr>
          <w:i w:val="0"/>
          <w:spacing w:val="-3"/>
          <w:sz w:val="16"/>
          <w:szCs w:val="16"/>
        </w:rPr>
        <w:t xml:space="preserve"> </w:t>
      </w:r>
      <w:r w:rsidRPr="00B612E9">
        <w:rPr>
          <w:i w:val="0"/>
          <w:sz w:val="16"/>
          <w:szCs w:val="16"/>
        </w:rPr>
        <w:t>e-justice.</w:t>
      </w:r>
      <w:r w:rsidRPr="00B612E9">
        <w:rPr>
          <w:spacing w:val="-3"/>
          <w:sz w:val="16"/>
          <w:szCs w:val="16"/>
        </w:rPr>
        <w:t xml:space="preserve"> </w:t>
      </w:r>
      <w:r w:rsidRPr="00B612E9">
        <w:rPr>
          <w:sz w:val="16"/>
          <w:szCs w:val="16"/>
        </w:rPr>
        <w:t>/</w:t>
      </w:r>
      <w:r w:rsidRPr="00B612E9">
        <w:rPr>
          <w:spacing w:val="-3"/>
          <w:sz w:val="16"/>
          <w:szCs w:val="16"/>
        </w:rPr>
        <w:t xml:space="preserve"> </w:t>
      </w:r>
      <w:r w:rsidR="00A41235" w:rsidRPr="00253C97">
        <w:rPr>
          <w:sz w:val="16"/>
          <w:szCs w:val="16"/>
        </w:rPr>
        <w:t>&lt;T</w:t>
      </w:r>
      <w:r w:rsidR="00CD0080" w:rsidRPr="00253C97">
        <w:rPr>
          <w:sz w:val="16"/>
          <w:szCs w:val="16"/>
        </w:rPr>
        <w:t>1</w:t>
      </w:r>
      <w:r w:rsidR="0002657C" w:rsidRPr="00253C97">
        <w:rPr>
          <w:sz w:val="16"/>
          <w:szCs w:val="16"/>
        </w:rPr>
        <w:t>07</w:t>
      </w:r>
      <w:r w:rsidR="00CD0080" w:rsidRPr="00253C97">
        <w:rPr>
          <w:sz w:val="16"/>
          <w:szCs w:val="16"/>
        </w:rPr>
        <w:t>/</w:t>
      </w:r>
      <w:r w:rsidR="00A41235" w:rsidRPr="00253C97">
        <w:rPr>
          <w:sz w:val="16"/>
          <w:szCs w:val="16"/>
        </w:rPr>
        <w:t>&gt;</w:t>
      </w:r>
      <w:r w:rsidR="00A41235" w:rsidRPr="00B612E9">
        <w:rPr>
          <w:sz w:val="16"/>
          <w:szCs w:val="16"/>
        </w:rPr>
        <w:t xml:space="preserve"> </w:t>
      </w:r>
    </w:p>
    <w:p w14:paraId="1876B24B" w14:textId="7B01024C" w:rsidR="00847362" w:rsidRPr="00B612E9" w:rsidRDefault="0002657C" w:rsidP="008E40F3">
      <w:pPr>
        <w:pStyle w:val="Zkladntext"/>
        <w:numPr>
          <w:ilvl w:val="0"/>
          <w:numId w:val="18"/>
        </w:numPr>
        <w:tabs>
          <w:tab w:val="left" w:pos="709"/>
        </w:tabs>
        <w:kinsoku w:val="0"/>
        <w:overflowPunct w:val="0"/>
        <w:spacing w:beforeLines="40" w:before="96" w:afterLines="40" w:after="96"/>
        <w:ind w:hanging="875"/>
        <w:rPr>
          <w:b/>
          <w:bCs/>
          <w:sz w:val="16"/>
          <w:szCs w:val="16"/>
        </w:rPr>
      </w:pPr>
      <w:r w:rsidRPr="00B612E9">
        <w:rPr>
          <w:i w:val="0"/>
          <w:sz w:val="16"/>
          <w:szCs w:val="16"/>
        </w:rPr>
        <w:t xml:space="preserve">Lze zvolit více možností. </w:t>
      </w:r>
      <w:r w:rsidR="00847362" w:rsidRPr="00B612E9">
        <w:rPr>
          <w:sz w:val="16"/>
          <w:szCs w:val="16"/>
        </w:rPr>
        <w:t>/</w:t>
      </w:r>
      <w:r w:rsidR="00847362" w:rsidRPr="00B612E9">
        <w:rPr>
          <w:spacing w:val="-5"/>
          <w:sz w:val="16"/>
          <w:szCs w:val="16"/>
        </w:rPr>
        <w:t xml:space="preserve"> </w:t>
      </w:r>
      <w:r w:rsidR="00A41235" w:rsidRPr="00253C97">
        <w:rPr>
          <w:sz w:val="16"/>
          <w:szCs w:val="16"/>
        </w:rPr>
        <w:t>&lt;T</w:t>
      </w:r>
      <w:r w:rsidR="00CD0080" w:rsidRPr="00253C97">
        <w:rPr>
          <w:sz w:val="16"/>
          <w:szCs w:val="16"/>
        </w:rPr>
        <w:t>1</w:t>
      </w:r>
      <w:r w:rsidRPr="00253C97">
        <w:rPr>
          <w:sz w:val="16"/>
          <w:szCs w:val="16"/>
        </w:rPr>
        <w:t>08</w:t>
      </w:r>
      <w:r w:rsidR="00A41235" w:rsidRPr="00253C97">
        <w:rPr>
          <w:sz w:val="16"/>
          <w:szCs w:val="16"/>
        </w:rPr>
        <w:t>/&gt;</w:t>
      </w:r>
      <w:r w:rsidR="00A41235" w:rsidRPr="00B612E9">
        <w:rPr>
          <w:sz w:val="16"/>
          <w:szCs w:val="16"/>
        </w:rPr>
        <w:t xml:space="preserve"> </w:t>
      </w:r>
    </w:p>
    <w:p w14:paraId="29522C20" w14:textId="17FCDE12" w:rsidR="00EC7259" w:rsidRPr="00253C97" w:rsidRDefault="00F36A35" w:rsidP="00576673">
      <w:pPr>
        <w:spacing w:after="0" w:line="240" w:lineRule="auto"/>
        <w:jc w:val="center"/>
        <w:rPr>
          <w:rFonts w:ascii="Times New Roman" w:hAnsi="Times New Roman"/>
          <w:b/>
          <w:i/>
        </w:rPr>
      </w:pPr>
      <w:r w:rsidRPr="00253C97">
        <w:rPr>
          <w:rFonts w:ascii="Times New Roman" w:hAnsi="Times New Roman"/>
          <w:b/>
          <w:bCs/>
        </w:rPr>
        <w:br w:type="page"/>
      </w:r>
      <w:r w:rsidR="00EC7259" w:rsidRPr="00B612E9">
        <w:rPr>
          <w:rFonts w:ascii="Times New Roman" w:hAnsi="Times New Roman"/>
          <w:b/>
        </w:rPr>
        <w:lastRenderedPageBreak/>
        <w:t xml:space="preserve">VÍCEJAZYČNÝ GLOSÁŘ NÁZVŮ STANDARDNÍCH POLOŽEK / </w:t>
      </w:r>
      <w:r w:rsidR="00CD0080" w:rsidRPr="00253C97">
        <w:rPr>
          <w:rFonts w:ascii="Times New Roman" w:hAnsi="Times New Roman"/>
          <w:b/>
          <w:i/>
        </w:rPr>
        <w:t>&lt;T1</w:t>
      </w:r>
      <w:r w:rsidR="0002657C" w:rsidRPr="00253C97">
        <w:rPr>
          <w:rFonts w:ascii="Times New Roman" w:hAnsi="Times New Roman"/>
          <w:b/>
          <w:i/>
        </w:rPr>
        <w:t>09</w:t>
      </w:r>
      <w:r w:rsidR="00346F9F" w:rsidRPr="00253C97">
        <w:rPr>
          <w:rFonts w:ascii="Times New Roman" w:hAnsi="Times New Roman"/>
          <w:b/>
          <w:i/>
        </w:rPr>
        <w:t>/&gt;</w:t>
      </w:r>
    </w:p>
    <w:p w14:paraId="50738DE8" w14:textId="77777777" w:rsidR="00EC7259" w:rsidRPr="00253C97" w:rsidRDefault="00EC7259" w:rsidP="00EC7259">
      <w:pPr>
        <w:spacing w:before="9"/>
        <w:rPr>
          <w:rFonts w:ascii="Times New Roman" w:hAnsi="Times New Roman"/>
          <w:b/>
          <w:i/>
          <w:sz w:val="23"/>
        </w:rPr>
      </w:pPr>
    </w:p>
    <w:p w14:paraId="7C17E5A7" w14:textId="5EEA9A0D" w:rsidR="00EC7259" w:rsidRPr="00253C97" w:rsidRDefault="00EC7259" w:rsidP="00EC7259">
      <w:pPr>
        <w:ind w:left="257" w:right="368"/>
        <w:jc w:val="center"/>
        <w:rPr>
          <w:rFonts w:ascii="Times New Roman" w:hAnsi="Times New Roman"/>
          <w:b/>
          <w:i/>
        </w:rPr>
      </w:pPr>
      <w:r w:rsidRPr="00B612E9">
        <w:rPr>
          <w:rFonts w:ascii="Times New Roman" w:hAnsi="Times New Roman"/>
          <w:b/>
        </w:rPr>
        <w:t>(</w:t>
      </w:r>
      <w:r w:rsidR="0002657C" w:rsidRPr="00B612E9">
        <w:rPr>
          <w:rFonts w:ascii="Times New Roman" w:hAnsi="Times New Roman"/>
          <w:b/>
        </w:rPr>
        <w:t xml:space="preserve">ZPŮSOBILOST K UZAVŘENÍ </w:t>
      </w:r>
      <w:r w:rsidR="009E492A" w:rsidRPr="00B612E9">
        <w:rPr>
          <w:rFonts w:ascii="Times New Roman" w:hAnsi="Times New Roman"/>
          <w:b/>
        </w:rPr>
        <w:t xml:space="preserve">REGISTROVANÉHO PARTNERSTVÍ </w:t>
      </w:r>
      <w:r w:rsidRPr="00B612E9">
        <w:rPr>
          <w:rFonts w:ascii="Times New Roman" w:hAnsi="Times New Roman"/>
          <w:b/>
        </w:rPr>
        <w:t xml:space="preserve">/ </w:t>
      </w:r>
      <w:r w:rsidR="00346F9F" w:rsidRPr="00253C97">
        <w:rPr>
          <w:rFonts w:ascii="Times New Roman" w:hAnsi="Times New Roman"/>
          <w:b/>
          <w:i/>
        </w:rPr>
        <w:t>&lt;T1</w:t>
      </w:r>
      <w:r w:rsidR="00CD0080" w:rsidRPr="00253C97">
        <w:rPr>
          <w:rFonts w:ascii="Times New Roman" w:hAnsi="Times New Roman"/>
          <w:b/>
          <w:i/>
        </w:rPr>
        <w:t>1</w:t>
      </w:r>
      <w:r w:rsidR="0002657C" w:rsidRPr="00253C97">
        <w:rPr>
          <w:rFonts w:ascii="Times New Roman" w:hAnsi="Times New Roman"/>
          <w:b/>
          <w:i/>
        </w:rPr>
        <w:t>0</w:t>
      </w:r>
      <w:r w:rsidR="00346F9F" w:rsidRPr="00253C97">
        <w:rPr>
          <w:rFonts w:ascii="Times New Roman" w:hAnsi="Times New Roman"/>
          <w:b/>
          <w:i/>
        </w:rPr>
        <w:t>/&gt;</w:t>
      </w:r>
      <w:r w:rsidRPr="00B612E9">
        <w:rPr>
          <w:rFonts w:ascii="Times New Roman" w:hAnsi="Times New Roman"/>
          <w:b/>
          <w:i/>
        </w:rPr>
        <w:t>)</w:t>
      </w:r>
    </w:p>
    <w:p w14:paraId="3BD238D8" w14:textId="77777777" w:rsidR="00EC7259" w:rsidRPr="00B612E9" w:rsidRDefault="00EC7259" w:rsidP="00EC7259">
      <w:pPr>
        <w:rPr>
          <w:rFonts w:ascii="Times New Roman" w:hAnsi="Times New Roman"/>
          <w:b/>
          <w:i/>
          <w:sz w:val="20"/>
        </w:rPr>
      </w:pPr>
    </w:p>
    <w:tbl>
      <w:tblPr>
        <w:tblStyle w:val="TableNormal"/>
        <w:tblW w:w="10490" w:type="dxa"/>
        <w:tblInd w:w="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Look w:val="01E0" w:firstRow="1" w:lastRow="1" w:firstColumn="1" w:lastColumn="1" w:noHBand="0" w:noVBand="0"/>
      </w:tblPr>
      <w:tblGrid>
        <w:gridCol w:w="709"/>
        <w:gridCol w:w="9781"/>
      </w:tblGrid>
      <w:tr w:rsidR="00EC7259" w:rsidRPr="00B612E9" w14:paraId="689B9D97" w14:textId="77777777" w:rsidTr="0068747D">
        <w:trPr>
          <w:trHeight w:val="2170"/>
        </w:trPr>
        <w:tc>
          <w:tcPr>
            <w:tcW w:w="709" w:type="dxa"/>
          </w:tcPr>
          <w:p w14:paraId="0ADB9602" w14:textId="77777777" w:rsidR="00EC7259" w:rsidRPr="00B612E9" w:rsidRDefault="00EC7259" w:rsidP="00FF4EBF">
            <w:pPr>
              <w:pStyle w:val="TableParagraph"/>
              <w:rPr>
                <w:rFonts w:cs="Times New Roman"/>
                <w:sz w:val="16"/>
                <w:szCs w:val="16"/>
              </w:rPr>
            </w:pPr>
            <w:r w:rsidRPr="00B612E9">
              <w:rPr>
                <w:rFonts w:cs="Times New Roman"/>
                <w:sz w:val="16"/>
                <w:szCs w:val="16"/>
              </w:rPr>
              <w:t>1</w:t>
            </w:r>
          </w:p>
        </w:tc>
        <w:tc>
          <w:tcPr>
            <w:tcW w:w="9781" w:type="dxa"/>
          </w:tcPr>
          <w:p w14:paraId="25166E8B" w14:textId="77777777" w:rsidR="00EC7259" w:rsidRPr="00B612E9" w:rsidRDefault="00EC7259" w:rsidP="00EC7259">
            <w:pPr>
              <w:pStyle w:val="TableParagraph"/>
              <w:spacing w:before="68" w:line="261" w:lineRule="auto"/>
              <w:rPr>
                <w:rFonts w:cs="Times New Roman"/>
                <w:sz w:val="16"/>
                <w:szCs w:val="16"/>
              </w:rPr>
            </w:pPr>
            <w:r w:rsidRPr="00B612E9">
              <w:rPr>
                <w:rFonts w:cs="Times New Roman"/>
                <w:b/>
                <w:sz w:val="16"/>
                <w:szCs w:val="16"/>
              </w:rPr>
              <w:t xml:space="preserve">(BG) </w:t>
            </w:r>
            <w:r w:rsidRPr="00B612E9">
              <w:rPr>
                <w:rFonts w:cs="Times New Roman"/>
                <w:sz w:val="16"/>
                <w:szCs w:val="16"/>
              </w:rPr>
              <w:t xml:space="preserve">ОРГАН, ИЗДАВАЩ НАСТОЯЩОТО УДОСТОВЕРЕНИЕ </w:t>
            </w:r>
            <w:r w:rsidRPr="00B612E9">
              <w:rPr>
                <w:sz w:val="16"/>
                <w:szCs w:val="16"/>
              </w:rPr>
              <w:t xml:space="preserve">/ </w:t>
            </w:r>
            <w:r w:rsidRPr="00B612E9">
              <w:rPr>
                <w:b/>
                <w:sz w:val="16"/>
                <w:szCs w:val="16"/>
              </w:rPr>
              <w:t xml:space="preserve">(CS) </w:t>
            </w:r>
            <w:r w:rsidRPr="00B612E9">
              <w:rPr>
                <w:sz w:val="16"/>
                <w:szCs w:val="16"/>
              </w:rPr>
              <w:t xml:space="preserve">ORGÁN VYDÁVAJÍCÍ TENTO FORMULÁŘ / </w:t>
            </w:r>
            <w:r w:rsidRPr="00B612E9">
              <w:rPr>
                <w:b/>
                <w:sz w:val="16"/>
                <w:szCs w:val="16"/>
              </w:rPr>
              <w:t xml:space="preserve">(DA) </w:t>
            </w:r>
            <w:r w:rsidRPr="00B612E9">
              <w:rPr>
                <w:sz w:val="16"/>
                <w:szCs w:val="16"/>
              </w:rPr>
              <w:t xml:space="preserve">DENNE FORMULARS UDSTEDENDE MYNDIGHED / </w:t>
            </w:r>
            <w:r w:rsidRPr="00B612E9">
              <w:rPr>
                <w:b/>
                <w:sz w:val="16"/>
                <w:szCs w:val="16"/>
              </w:rPr>
              <w:t xml:space="preserve">(DE) </w:t>
            </w:r>
            <w:r w:rsidRPr="00B612E9">
              <w:rPr>
                <w:sz w:val="16"/>
                <w:szCs w:val="16"/>
              </w:rPr>
              <w:t xml:space="preserve">BEHÖRDE, DIE DIESES FORMULAR AUSSTELLT / </w:t>
            </w:r>
            <w:r w:rsidRPr="00B612E9">
              <w:rPr>
                <w:b/>
                <w:sz w:val="16"/>
                <w:szCs w:val="16"/>
              </w:rPr>
              <w:t xml:space="preserve">(EL) </w:t>
            </w:r>
            <w:r w:rsidRPr="00B612E9">
              <w:rPr>
                <w:sz w:val="16"/>
                <w:szCs w:val="16"/>
              </w:rPr>
              <w:t xml:space="preserve">ΑΡΧΗ ΕΚΔ3ΣΗΣ ΤΟΥ ΠΑΡΟΝΤΟΣ ΕΝΤΥΠΟΥ / </w:t>
            </w:r>
            <w:r w:rsidRPr="00B612E9">
              <w:rPr>
                <w:b/>
                <w:sz w:val="16"/>
                <w:szCs w:val="16"/>
              </w:rPr>
              <w:t xml:space="preserve">(EN) </w:t>
            </w:r>
            <w:r w:rsidRPr="00B612E9">
              <w:rPr>
                <w:sz w:val="16"/>
                <w:szCs w:val="16"/>
              </w:rPr>
              <w:t xml:space="preserve">AUTHORITY ISSUING THIS FORM / </w:t>
            </w:r>
            <w:r w:rsidRPr="00B612E9">
              <w:rPr>
                <w:b/>
                <w:sz w:val="16"/>
                <w:szCs w:val="16"/>
              </w:rPr>
              <w:t xml:space="preserve">(ES) </w:t>
            </w:r>
            <w:r w:rsidRPr="00B612E9">
              <w:rPr>
                <w:sz w:val="16"/>
                <w:szCs w:val="16"/>
              </w:rPr>
              <w:t xml:space="preserve">AUTORIDAD QUE EXPIDE ESTE IMPRESO / </w:t>
            </w:r>
            <w:r w:rsidRPr="00B612E9">
              <w:rPr>
                <w:b/>
                <w:sz w:val="16"/>
                <w:szCs w:val="16"/>
              </w:rPr>
              <w:t xml:space="preserve">(ET) </w:t>
            </w:r>
            <w:r w:rsidRPr="00B612E9">
              <w:rPr>
                <w:sz w:val="16"/>
                <w:szCs w:val="16"/>
              </w:rPr>
              <w:t xml:space="preserve">KÄESOLEVA VORMI VÄLJA ANDNUD ASUTUS / </w:t>
            </w:r>
            <w:r w:rsidRPr="00B612E9">
              <w:rPr>
                <w:b/>
                <w:sz w:val="16"/>
                <w:szCs w:val="16"/>
              </w:rPr>
              <w:t xml:space="preserve">(FI) </w:t>
            </w:r>
            <w:r w:rsidRPr="00B612E9">
              <w:rPr>
                <w:sz w:val="16"/>
                <w:szCs w:val="16"/>
              </w:rPr>
              <w:t xml:space="preserve">TÄMÄN LOMAKKEEN ANTAVA VIRANOMAINEN / </w:t>
            </w:r>
            <w:r w:rsidRPr="00B612E9">
              <w:rPr>
                <w:b/>
                <w:sz w:val="16"/>
                <w:szCs w:val="16"/>
              </w:rPr>
              <w:t xml:space="preserve">(FR) </w:t>
            </w:r>
            <w:r w:rsidRPr="00B612E9">
              <w:rPr>
                <w:sz w:val="16"/>
                <w:szCs w:val="16"/>
              </w:rPr>
              <w:t xml:space="preserve">AUTORITÉ DE DÉLIVRANCE DU PRÉSENT FORMULAIRE / </w:t>
            </w:r>
            <w:r w:rsidRPr="00B612E9">
              <w:rPr>
                <w:b/>
                <w:sz w:val="16"/>
                <w:szCs w:val="16"/>
              </w:rPr>
              <w:t xml:space="preserve">(GA) </w:t>
            </w:r>
            <w:r w:rsidRPr="00B612E9">
              <w:rPr>
                <w:sz w:val="16"/>
                <w:szCs w:val="16"/>
              </w:rPr>
              <w:t xml:space="preserve">AN tÚDARÁS A EISEOIDH AN FHOIRM SEO / </w:t>
            </w:r>
            <w:r w:rsidRPr="00B612E9">
              <w:rPr>
                <w:b/>
                <w:sz w:val="16"/>
                <w:szCs w:val="16"/>
              </w:rPr>
              <w:t xml:space="preserve">(HR) </w:t>
            </w:r>
            <w:r w:rsidRPr="00B612E9">
              <w:rPr>
                <w:sz w:val="16"/>
                <w:szCs w:val="16"/>
              </w:rPr>
              <w:t xml:space="preserve">TIJELO KOJE IZDAJE OVAJ OBRAZAC / </w:t>
            </w:r>
            <w:r w:rsidRPr="00B612E9">
              <w:rPr>
                <w:b/>
                <w:sz w:val="16"/>
                <w:szCs w:val="16"/>
              </w:rPr>
              <w:t xml:space="preserve">(HU) </w:t>
            </w:r>
            <w:r w:rsidRPr="00B612E9">
              <w:rPr>
                <w:sz w:val="16"/>
                <w:szCs w:val="16"/>
              </w:rPr>
              <w:t xml:space="preserve">A FORMANYOMTATVÁNYT KIÁLLÍTÓ HATÓSÁG / </w:t>
            </w:r>
            <w:r w:rsidRPr="00B612E9">
              <w:rPr>
                <w:b/>
                <w:sz w:val="16"/>
                <w:szCs w:val="16"/>
              </w:rPr>
              <w:t xml:space="preserve">(IT) </w:t>
            </w:r>
            <w:r w:rsidRPr="00B612E9">
              <w:rPr>
                <w:sz w:val="16"/>
                <w:szCs w:val="16"/>
              </w:rPr>
              <w:t xml:space="preserve">AUTORITÀ CHE RILASCIA IL PRESENTE MODULO / </w:t>
            </w:r>
            <w:r w:rsidRPr="00B612E9">
              <w:rPr>
                <w:b/>
                <w:sz w:val="16"/>
                <w:szCs w:val="16"/>
              </w:rPr>
              <w:t xml:space="preserve">(LT) </w:t>
            </w:r>
            <w:r w:rsidRPr="00B612E9">
              <w:rPr>
                <w:sz w:val="16"/>
                <w:szCs w:val="16"/>
              </w:rPr>
              <w:t xml:space="preserve">ŠIĄ FORMĄ IŠDUODANTI VALDŽIOS INSTITUCIJA / </w:t>
            </w:r>
            <w:r w:rsidRPr="00B612E9">
              <w:rPr>
                <w:b/>
                <w:sz w:val="16"/>
                <w:szCs w:val="16"/>
              </w:rPr>
              <w:t xml:space="preserve">(LV) </w:t>
            </w:r>
            <w:r w:rsidRPr="00B612E9">
              <w:rPr>
                <w:sz w:val="16"/>
                <w:szCs w:val="16"/>
              </w:rPr>
              <w:t xml:space="preserve">VEIDLAPAS IZDEVĒJIESTĀDE / </w:t>
            </w:r>
            <w:r w:rsidRPr="00B612E9">
              <w:rPr>
                <w:b/>
                <w:sz w:val="16"/>
                <w:szCs w:val="16"/>
              </w:rPr>
              <w:t xml:space="preserve">(MT) </w:t>
            </w:r>
            <w:r w:rsidRPr="00B612E9">
              <w:rPr>
                <w:sz w:val="16"/>
                <w:szCs w:val="16"/>
              </w:rPr>
              <w:t xml:space="preserve">AWTORITÀ EMITTENTI TA’ DIN IL-FORMOLA / </w:t>
            </w:r>
            <w:r w:rsidRPr="00B612E9">
              <w:rPr>
                <w:b/>
                <w:sz w:val="16"/>
                <w:szCs w:val="16"/>
              </w:rPr>
              <w:t xml:space="preserve">(NL) </w:t>
            </w:r>
            <w:r w:rsidRPr="00B612E9">
              <w:rPr>
                <w:sz w:val="16"/>
                <w:szCs w:val="16"/>
              </w:rPr>
              <w:t xml:space="preserve">AUTORITEIT VAN AFGIFTE VAN DIT FORMULIER / </w:t>
            </w:r>
            <w:r w:rsidRPr="00B612E9">
              <w:rPr>
                <w:b/>
                <w:sz w:val="16"/>
                <w:szCs w:val="16"/>
              </w:rPr>
              <w:t xml:space="preserve">(PL) </w:t>
            </w:r>
            <w:r w:rsidRPr="00B612E9">
              <w:rPr>
                <w:sz w:val="16"/>
                <w:szCs w:val="16"/>
              </w:rPr>
              <w:t xml:space="preserve">ORGAN WYDAJĄCY NINIEJSZY FORMULARZ / </w:t>
            </w:r>
            <w:r w:rsidRPr="00B612E9">
              <w:rPr>
                <w:b/>
                <w:sz w:val="16"/>
                <w:szCs w:val="16"/>
              </w:rPr>
              <w:t xml:space="preserve">(PT) </w:t>
            </w:r>
            <w:r w:rsidRPr="00B612E9">
              <w:rPr>
                <w:sz w:val="16"/>
                <w:szCs w:val="16"/>
              </w:rPr>
              <w:t xml:space="preserve">AUTORIDADE QUE EMITE O PRESENTE FORMULÁRIO / </w:t>
            </w:r>
            <w:r w:rsidRPr="00B612E9">
              <w:rPr>
                <w:b/>
                <w:sz w:val="16"/>
                <w:szCs w:val="16"/>
              </w:rPr>
              <w:t xml:space="preserve">(RO) </w:t>
            </w:r>
            <w:r w:rsidRPr="00B612E9">
              <w:rPr>
                <w:sz w:val="16"/>
                <w:szCs w:val="16"/>
              </w:rPr>
              <w:t xml:space="preserve">AUTORITATEA EMITENTĂ A PREZENTULUI FORMULAR / </w:t>
            </w:r>
            <w:r w:rsidRPr="00B612E9">
              <w:rPr>
                <w:b/>
                <w:sz w:val="16"/>
                <w:szCs w:val="16"/>
              </w:rPr>
              <w:t xml:space="preserve">(SK) </w:t>
            </w:r>
            <w:r w:rsidRPr="00B612E9">
              <w:rPr>
                <w:sz w:val="16"/>
                <w:szCs w:val="16"/>
              </w:rPr>
              <w:t xml:space="preserve">ORGÁN VYDÁVAJÚCI TENTO FORMULÁR / </w:t>
            </w:r>
            <w:r w:rsidRPr="00B612E9">
              <w:rPr>
                <w:b/>
                <w:sz w:val="16"/>
                <w:szCs w:val="16"/>
              </w:rPr>
              <w:t xml:space="preserve">(SL) </w:t>
            </w:r>
            <w:r w:rsidRPr="00B612E9">
              <w:rPr>
                <w:sz w:val="16"/>
                <w:szCs w:val="16"/>
              </w:rPr>
              <w:t xml:space="preserve">ORGAN, KI IZDA TA OBRAZEC / </w:t>
            </w:r>
            <w:r w:rsidRPr="00B612E9">
              <w:rPr>
                <w:b/>
                <w:sz w:val="16"/>
                <w:szCs w:val="16"/>
              </w:rPr>
              <w:t xml:space="preserve">(SV) </w:t>
            </w:r>
            <w:r w:rsidRPr="00B612E9">
              <w:rPr>
                <w:sz w:val="16"/>
                <w:szCs w:val="16"/>
              </w:rPr>
              <w:t>MYNDIGHET SOM UTFÄRDAR FORMULÄRET</w:t>
            </w:r>
          </w:p>
        </w:tc>
      </w:tr>
      <w:tr w:rsidR="00EC7259" w:rsidRPr="00B612E9" w14:paraId="4BA86F08" w14:textId="77777777" w:rsidTr="00B53822">
        <w:trPr>
          <w:trHeight w:val="723"/>
        </w:trPr>
        <w:tc>
          <w:tcPr>
            <w:tcW w:w="709" w:type="dxa"/>
          </w:tcPr>
          <w:p w14:paraId="34F9948E" w14:textId="77777777" w:rsidR="00EC7259" w:rsidRPr="00B612E9" w:rsidRDefault="00EC7259" w:rsidP="00FF4EBF">
            <w:pPr>
              <w:pStyle w:val="TableParagraph"/>
              <w:rPr>
                <w:rFonts w:cs="Times New Roman"/>
                <w:sz w:val="16"/>
                <w:szCs w:val="16"/>
              </w:rPr>
            </w:pPr>
            <w:r w:rsidRPr="00B612E9">
              <w:rPr>
                <w:rFonts w:cs="Times New Roman"/>
                <w:sz w:val="16"/>
                <w:szCs w:val="16"/>
              </w:rPr>
              <w:t>1.1</w:t>
            </w:r>
          </w:p>
        </w:tc>
        <w:tc>
          <w:tcPr>
            <w:tcW w:w="9781" w:type="dxa"/>
          </w:tcPr>
          <w:p w14:paraId="65C4D83C" w14:textId="77777777" w:rsidR="00EC7259" w:rsidRPr="00B612E9" w:rsidRDefault="00EC7259" w:rsidP="00FF4EBF">
            <w:pPr>
              <w:pStyle w:val="TableParagraph"/>
              <w:spacing w:before="68" w:line="261" w:lineRule="auto"/>
              <w:ind w:right="210"/>
              <w:rPr>
                <w:rFonts w:cs="Times New Roman"/>
                <w:sz w:val="16"/>
                <w:szCs w:val="16"/>
              </w:rPr>
            </w:pPr>
            <w:r w:rsidRPr="00B612E9">
              <w:rPr>
                <w:b/>
                <w:sz w:val="16"/>
                <w:szCs w:val="16"/>
              </w:rPr>
              <w:t xml:space="preserve">(BG) </w:t>
            </w:r>
            <w:r w:rsidRPr="00B612E9">
              <w:rPr>
                <w:sz w:val="16"/>
                <w:szCs w:val="16"/>
              </w:rPr>
              <w:t xml:space="preserve">Наименование / </w:t>
            </w:r>
            <w:r w:rsidRPr="00B612E9">
              <w:rPr>
                <w:b/>
                <w:sz w:val="16"/>
                <w:szCs w:val="16"/>
              </w:rPr>
              <w:t xml:space="preserve">(CS) </w:t>
            </w:r>
            <w:r w:rsidRPr="00B612E9">
              <w:rPr>
                <w:sz w:val="16"/>
                <w:szCs w:val="16"/>
              </w:rPr>
              <w:t xml:space="preserve">Název / </w:t>
            </w:r>
            <w:r w:rsidRPr="00B612E9">
              <w:rPr>
                <w:b/>
                <w:sz w:val="16"/>
                <w:szCs w:val="16"/>
              </w:rPr>
              <w:t xml:space="preserve">(DA) </w:t>
            </w:r>
            <w:r w:rsidRPr="00B612E9">
              <w:rPr>
                <w:sz w:val="16"/>
                <w:szCs w:val="16"/>
              </w:rPr>
              <w:t xml:space="preserve">Betegnelse / </w:t>
            </w:r>
            <w:r w:rsidRPr="00B612E9">
              <w:rPr>
                <w:b/>
                <w:sz w:val="16"/>
                <w:szCs w:val="16"/>
              </w:rPr>
              <w:t xml:space="preserve">(DE) </w:t>
            </w:r>
            <w:r w:rsidRPr="00B612E9">
              <w:rPr>
                <w:sz w:val="16"/>
                <w:szCs w:val="16"/>
              </w:rPr>
              <w:t xml:space="preserve">Bezeichnung / </w:t>
            </w:r>
            <w:r w:rsidRPr="00B612E9">
              <w:rPr>
                <w:b/>
                <w:sz w:val="16"/>
                <w:szCs w:val="16"/>
              </w:rPr>
              <w:t xml:space="preserve">(EL) </w:t>
            </w:r>
            <w:r w:rsidRPr="00B612E9">
              <w:rPr>
                <w:sz w:val="16"/>
                <w:szCs w:val="16"/>
              </w:rPr>
              <w:t xml:space="preserve">Ονομασία / </w:t>
            </w:r>
            <w:r w:rsidRPr="00B612E9">
              <w:rPr>
                <w:b/>
                <w:sz w:val="16"/>
                <w:szCs w:val="16"/>
              </w:rPr>
              <w:t xml:space="preserve">(EN) </w:t>
            </w:r>
            <w:r w:rsidRPr="00B612E9">
              <w:rPr>
                <w:sz w:val="16"/>
                <w:szCs w:val="16"/>
              </w:rPr>
              <w:t xml:space="preserve">Designation / </w:t>
            </w:r>
            <w:r w:rsidRPr="00B612E9">
              <w:rPr>
                <w:b/>
                <w:sz w:val="16"/>
                <w:szCs w:val="16"/>
              </w:rPr>
              <w:t xml:space="preserve">(ES) </w:t>
            </w:r>
            <w:r w:rsidRPr="00B612E9">
              <w:rPr>
                <w:sz w:val="16"/>
                <w:szCs w:val="16"/>
              </w:rPr>
              <w:t xml:space="preserve">Denominación / </w:t>
            </w:r>
            <w:r w:rsidRPr="00B612E9">
              <w:rPr>
                <w:b/>
                <w:sz w:val="16"/>
                <w:szCs w:val="16"/>
              </w:rPr>
              <w:t xml:space="preserve">(ET) </w:t>
            </w:r>
            <w:r w:rsidRPr="00B612E9">
              <w:rPr>
                <w:sz w:val="16"/>
                <w:szCs w:val="16"/>
              </w:rPr>
              <w:t xml:space="preserve">Nimetus / </w:t>
            </w:r>
            <w:r w:rsidRPr="00B612E9">
              <w:rPr>
                <w:b/>
                <w:sz w:val="16"/>
                <w:szCs w:val="16"/>
              </w:rPr>
              <w:t xml:space="preserve">(FI) </w:t>
            </w:r>
            <w:r w:rsidRPr="00B612E9">
              <w:rPr>
                <w:sz w:val="16"/>
                <w:szCs w:val="16"/>
              </w:rPr>
              <w:t xml:space="preserve">Nimi / </w:t>
            </w:r>
            <w:r w:rsidRPr="00B612E9">
              <w:rPr>
                <w:b/>
                <w:sz w:val="16"/>
                <w:szCs w:val="16"/>
              </w:rPr>
              <w:t xml:space="preserve">(FR) </w:t>
            </w:r>
            <w:r w:rsidRPr="00B612E9">
              <w:rPr>
                <w:sz w:val="16"/>
                <w:szCs w:val="16"/>
              </w:rPr>
              <w:t xml:space="preserve">Dénomination / </w:t>
            </w:r>
            <w:r w:rsidRPr="00B612E9">
              <w:rPr>
                <w:b/>
                <w:sz w:val="16"/>
                <w:szCs w:val="16"/>
              </w:rPr>
              <w:t xml:space="preserve">(GA) </w:t>
            </w:r>
            <w:r w:rsidRPr="00B612E9">
              <w:rPr>
                <w:sz w:val="16"/>
                <w:szCs w:val="16"/>
              </w:rPr>
              <w:t xml:space="preserve">Ainmniú / </w:t>
            </w:r>
            <w:r w:rsidRPr="00B612E9">
              <w:rPr>
                <w:b/>
                <w:sz w:val="16"/>
                <w:szCs w:val="16"/>
              </w:rPr>
              <w:t xml:space="preserve">(HR) </w:t>
            </w:r>
            <w:r w:rsidRPr="00B612E9">
              <w:rPr>
                <w:sz w:val="16"/>
                <w:szCs w:val="16"/>
              </w:rPr>
              <w:t xml:space="preserve">Naziv / </w:t>
            </w:r>
            <w:r w:rsidRPr="00B612E9">
              <w:rPr>
                <w:b/>
                <w:sz w:val="16"/>
                <w:szCs w:val="16"/>
              </w:rPr>
              <w:t xml:space="preserve">(HU) </w:t>
            </w:r>
            <w:r w:rsidRPr="00B612E9">
              <w:rPr>
                <w:sz w:val="16"/>
                <w:szCs w:val="16"/>
              </w:rPr>
              <w:t xml:space="preserve">Megnevezés / </w:t>
            </w:r>
            <w:r w:rsidRPr="00B612E9">
              <w:rPr>
                <w:b/>
                <w:sz w:val="16"/>
                <w:szCs w:val="16"/>
              </w:rPr>
              <w:t xml:space="preserve">(IT) </w:t>
            </w:r>
            <w:r w:rsidRPr="00B612E9">
              <w:rPr>
                <w:sz w:val="16"/>
                <w:szCs w:val="16"/>
              </w:rPr>
              <w:t xml:space="preserve">Denominazione / </w:t>
            </w:r>
            <w:r w:rsidRPr="00B612E9">
              <w:rPr>
                <w:b/>
                <w:sz w:val="16"/>
                <w:szCs w:val="16"/>
              </w:rPr>
              <w:t xml:space="preserve">(LT) </w:t>
            </w:r>
            <w:r w:rsidRPr="00B612E9">
              <w:rPr>
                <w:sz w:val="16"/>
                <w:szCs w:val="16"/>
              </w:rPr>
              <w:t xml:space="preserve">Pavadinimas / </w:t>
            </w:r>
            <w:r w:rsidRPr="00B612E9">
              <w:rPr>
                <w:b/>
                <w:sz w:val="16"/>
                <w:szCs w:val="16"/>
              </w:rPr>
              <w:t xml:space="preserve">(LV) </w:t>
            </w:r>
            <w:r w:rsidRPr="00B612E9">
              <w:rPr>
                <w:sz w:val="16"/>
                <w:szCs w:val="16"/>
              </w:rPr>
              <w:t xml:space="preserve">Nosaukums / </w:t>
            </w:r>
            <w:r w:rsidRPr="00B612E9">
              <w:rPr>
                <w:b/>
                <w:sz w:val="16"/>
                <w:szCs w:val="16"/>
              </w:rPr>
              <w:t xml:space="preserve">(MT) </w:t>
            </w:r>
            <w:r w:rsidRPr="00B612E9">
              <w:rPr>
                <w:sz w:val="16"/>
                <w:szCs w:val="16"/>
              </w:rPr>
              <w:t xml:space="preserve">Titlu / </w:t>
            </w:r>
            <w:r w:rsidRPr="00B612E9">
              <w:rPr>
                <w:b/>
                <w:sz w:val="16"/>
                <w:szCs w:val="16"/>
              </w:rPr>
              <w:t xml:space="preserve">(NL) </w:t>
            </w:r>
            <w:r w:rsidRPr="00B612E9">
              <w:rPr>
                <w:sz w:val="16"/>
                <w:szCs w:val="16"/>
              </w:rPr>
              <w:t xml:space="preserve">Benaming / </w:t>
            </w:r>
            <w:r w:rsidRPr="00B612E9">
              <w:rPr>
                <w:b/>
                <w:sz w:val="16"/>
                <w:szCs w:val="16"/>
              </w:rPr>
              <w:t xml:space="preserve">(PL) </w:t>
            </w:r>
            <w:r w:rsidRPr="00B612E9">
              <w:rPr>
                <w:sz w:val="16"/>
                <w:szCs w:val="16"/>
              </w:rPr>
              <w:t xml:space="preserve">Nazwa / </w:t>
            </w:r>
            <w:r w:rsidRPr="00B612E9">
              <w:rPr>
                <w:b/>
                <w:sz w:val="16"/>
                <w:szCs w:val="16"/>
              </w:rPr>
              <w:t xml:space="preserve">(PT) </w:t>
            </w:r>
            <w:r w:rsidRPr="00B612E9">
              <w:rPr>
                <w:sz w:val="16"/>
                <w:szCs w:val="16"/>
              </w:rPr>
              <w:t xml:space="preserve">Designação / </w:t>
            </w:r>
            <w:r w:rsidRPr="00B612E9">
              <w:rPr>
                <w:b/>
                <w:sz w:val="16"/>
                <w:szCs w:val="16"/>
              </w:rPr>
              <w:t xml:space="preserve">(RO) </w:t>
            </w:r>
            <w:r w:rsidRPr="00B612E9">
              <w:rPr>
                <w:sz w:val="16"/>
                <w:szCs w:val="16"/>
              </w:rPr>
              <w:t xml:space="preserve">Denumire / </w:t>
            </w:r>
            <w:r w:rsidRPr="00B612E9">
              <w:rPr>
                <w:b/>
                <w:sz w:val="16"/>
                <w:szCs w:val="16"/>
              </w:rPr>
              <w:t xml:space="preserve">(SK) </w:t>
            </w:r>
            <w:r w:rsidRPr="00B612E9">
              <w:rPr>
                <w:sz w:val="16"/>
                <w:szCs w:val="16"/>
              </w:rPr>
              <w:t xml:space="preserve">Názov / </w:t>
            </w:r>
            <w:r w:rsidRPr="00B612E9">
              <w:rPr>
                <w:b/>
                <w:sz w:val="16"/>
                <w:szCs w:val="16"/>
              </w:rPr>
              <w:t xml:space="preserve">(SL) </w:t>
            </w:r>
            <w:r w:rsidRPr="00B612E9">
              <w:rPr>
                <w:sz w:val="16"/>
                <w:szCs w:val="16"/>
              </w:rPr>
              <w:t xml:space="preserve">Ime / </w:t>
            </w:r>
            <w:r w:rsidRPr="00B612E9">
              <w:rPr>
                <w:b/>
                <w:sz w:val="16"/>
                <w:szCs w:val="16"/>
              </w:rPr>
              <w:t xml:space="preserve">(SV) </w:t>
            </w:r>
            <w:r w:rsidRPr="00B612E9">
              <w:rPr>
                <w:sz w:val="16"/>
                <w:szCs w:val="16"/>
              </w:rPr>
              <w:t>Namn</w:t>
            </w:r>
          </w:p>
        </w:tc>
      </w:tr>
      <w:tr w:rsidR="00EC7259" w:rsidRPr="00B612E9" w14:paraId="7BEE66BD" w14:textId="77777777" w:rsidTr="00B53822">
        <w:trPr>
          <w:trHeight w:val="4123"/>
        </w:trPr>
        <w:tc>
          <w:tcPr>
            <w:tcW w:w="709" w:type="dxa"/>
          </w:tcPr>
          <w:p w14:paraId="17B85BB4" w14:textId="77777777" w:rsidR="00EC7259" w:rsidRPr="00B612E9" w:rsidRDefault="00EC7259" w:rsidP="00FF4EBF">
            <w:pPr>
              <w:pStyle w:val="TableParagraph"/>
              <w:rPr>
                <w:rFonts w:cs="Times New Roman"/>
                <w:sz w:val="16"/>
                <w:szCs w:val="16"/>
              </w:rPr>
            </w:pPr>
            <w:r w:rsidRPr="00B612E9">
              <w:rPr>
                <w:rFonts w:cs="Times New Roman"/>
                <w:sz w:val="16"/>
                <w:szCs w:val="16"/>
              </w:rPr>
              <w:t>2</w:t>
            </w:r>
          </w:p>
        </w:tc>
        <w:tc>
          <w:tcPr>
            <w:tcW w:w="9781" w:type="dxa"/>
          </w:tcPr>
          <w:p w14:paraId="16A2BB0C" w14:textId="77777777" w:rsidR="00EC7259" w:rsidRPr="00B612E9" w:rsidRDefault="00EC7259" w:rsidP="00FF4EBF">
            <w:pPr>
              <w:pStyle w:val="TableParagraph"/>
              <w:spacing w:before="68" w:line="261" w:lineRule="auto"/>
              <w:ind w:right="15"/>
              <w:rPr>
                <w:rFonts w:cs="Times New Roman"/>
                <w:sz w:val="16"/>
                <w:szCs w:val="16"/>
              </w:rPr>
            </w:pPr>
            <w:r w:rsidRPr="00B612E9">
              <w:rPr>
                <w:b/>
                <w:sz w:val="16"/>
                <w:szCs w:val="16"/>
              </w:rPr>
              <w:t xml:space="preserve">(BG) </w:t>
            </w:r>
            <w:r w:rsidRPr="00B612E9">
              <w:rPr>
                <w:sz w:val="16"/>
                <w:szCs w:val="16"/>
              </w:rPr>
              <w:t xml:space="preserve">ОРГАН, ИЗДАВАЩ ОФИЦИАЛНИЯ ДОКУМЕНТ, КЪМ КОЙТО Е ПРИЛОЖЕНО НАСТОЯЩОТО УДОСТОВЕРЕНИЕ / </w:t>
            </w:r>
            <w:r w:rsidRPr="00B612E9">
              <w:rPr>
                <w:b/>
                <w:sz w:val="16"/>
                <w:szCs w:val="16"/>
              </w:rPr>
              <w:t xml:space="preserve">(CS) </w:t>
            </w:r>
            <w:r w:rsidRPr="00B612E9">
              <w:rPr>
                <w:sz w:val="16"/>
                <w:szCs w:val="16"/>
              </w:rPr>
              <w:t xml:space="preserve">ORGÁN VYDÁVAJÍCÍ VEŘEJNOU LISTINU, K NÍŽ JE PŘILOŽEN TENTO FORMULÁŘ / </w:t>
            </w:r>
            <w:r w:rsidRPr="00B612E9">
              <w:rPr>
                <w:b/>
                <w:sz w:val="16"/>
                <w:szCs w:val="16"/>
              </w:rPr>
              <w:t xml:space="preserve">(DA) </w:t>
            </w:r>
            <w:r w:rsidRPr="00B612E9">
              <w:rPr>
                <w:sz w:val="16"/>
                <w:szCs w:val="16"/>
              </w:rPr>
              <w:t xml:space="preserve">DEN MYNDIGHED, DER HAR UDSTEDT DET OFFENTLIGE DOKUMENT, SOM DENNE FORMULAR ER VEDHÆFTET / </w:t>
            </w:r>
            <w:r w:rsidRPr="00B612E9">
              <w:rPr>
                <w:b/>
                <w:sz w:val="16"/>
                <w:szCs w:val="16"/>
              </w:rPr>
              <w:t xml:space="preserve">(DE) </w:t>
            </w:r>
            <w:r w:rsidRPr="00B612E9">
              <w:rPr>
                <w:sz w:val="16"/>
                <w:szCs w:val="16"/>
              </w:rPr>
              <w:t xml:space="preserve">BEHÖRDE, DIE DIE ÖFFENTLICHE URKUNDE, DER DIESES FORMULAR BEIGEFÜGT IST, AUSSTELLT / </w:t>
            </w:r>
            <w:r w:rsidRPr="00B612E9">
              <w:rPr>
                <w:b/>
                <w:sz w:val="16"/>
                <w:szCs w:val="16"/>
              </w:rPr>
              <w:t xml:space="preserve">(EL) </w:t>
            </w:r>
            <w:r w:rsidRPr="00B612E9">
              <w:rPr>
                <w:sz w:val="16"/>
                <w:szCs w:val="16"/>
              </w:rPr>
              <w:t xml:space="preserve">ΑΡΧΗ ΕΚΔΟΣΗΣ ΤΟΥ ΔΗΜΟΣΙΟΥ ΕΓΓΡΑΦΟΥ ΣΤΟ ΟΠΟΙΟ ΕΙΝΑΙ ΣΥΝΗΜΜΕΝΟ ΤΟ ΠΑΡΟΝ ΕΝΤΥΠΟ / </w:t>
            </w:r>
            <w:r w:rsidRPr="00B612E9">
              <w:rPr>
                <w:b/>
                <w:sz w:val="16"/>
                <w:szCs w:val="16"/>
              </w:rPr>
              <w:t xml:space="preserve">(EN) </w:t>
            </w:r>
            <w:r w:rsidRPr="00B612E9">
              <w:rPr>
                <w:sz w:val="16"/>
                <w:szCs w:val="16"/>
              </w:rPr>
              <w:t xml:space="preserve">AUTHORITY ISSUING THE PUBLIC DOCUMENT TO WHICH THIS FORM IS ATTACHED / </w:t>
            </w:r>
            <w:r w:rsidRPr="00B612E9">
              <w:rPr>
                <w:b/>
                <w:sz w:val="16"/>
                <w:szCs w:val="16"/>
              </w:rPr>
              <w:t xml:space="preserve">(ES) </w:t>
            </w:r>
            <w:r w:rsidRPr="00B612E9">
              <w:rPr>
                <w:sz w:val="16"/>
                <w:szCs w:val="16"/>
              </w:rPr>
              <w:t xml:space="preserve">AUTORIDAD QUE EXPIDE EL DOCUMENTO PÚBLICO AL QUE SE ADJUNTA ESTE IMPRESO / </w:t>
            </w:r>
            <w:r w:rsidRPr="00B612E9">
              <w:rPr>
                <w:b/>
                <w:sz w:val="16"/>
                <w:szCs w:val="16"/>
              </w:rPr>
              <w:t xml:space="preserve">(ET) </w:t>
            </w:r>
            <w:r w:rsidRPr="00B612E9">
              <w:rPr>
                <w:sz w:val="16"/>
                <w:szCs w:val="16"/>
              </w:rPr>
              <w:t xml:space="preserve">ASUTUS, KES ANDIS VÄLJA AVALIKU DOKUMENDI, MILLELE SEE VORM ON LISATUD / </w:t>
            </w:r>
            <w:r w:rsidRPr="00B612E9">
              <w:rPr>
                <w:b/>
                <w:sz w:val="16"/>
                <w:szCs w:val="16"/>
              </w:rPr>
              <w:t xml:space="preserve">(FI) </w:t>
            </w:r>
            <w:r w:rsidRPr="00B612E9">
              <w:rPr>
                <w:sz w:val="16"/>
                <w:szCs w:val="16"/>
              </w:rPr>
              <w:t xml:space="preserve">VIRANOMAINEN, JOKA ON ANTANUT YLEISEN ASIAKIRJAN, JOHON TÄMÄ LOMAKE LIITETÄÄN / </w:t>
            </w:r>
            <w:r w:rsidRPr="00B612E9">
              <w:rPr>
                <w:b/>
                <w:sz w:val="16"/>
                <w:szCs w:val="16"/>
              </w:rPr>
              <w:t xml:space="preserve">(FR) </w:t>
            </w:r>
            <w:r w:rsidRPr="00B612E9">
              <w:rPr>
                <w:sz w:val="16"/>
                <w:szCs w:val="16"/>
              </w:rPr>
              <w:t xml:space="preserve">AUTORITÉ DE DÉLIVRANCE DU DOCUMENT PUBLIC AUQUEL EST JOINT LE PRÉSENT FORMULAIRE / </w:t>
            </w:r>
            <w:r w:rsidRPr="00B612E9">
              <w:rPr>
                <w:b/>
                <w:sz w:val="16"/>
                <w:szCs w:val="16"/>
              </w:rPr>
              <w:t xml:space="preserve">(GA) </w:t>
            </w:r>
            <w:r w:rsidRPr="00B612E9">
              <w:rPr>
                <w:sz w:val="16"/>
                <w:szCs w:val="16"/>
              </w:rPr>
              <w:t xml:space="preserve">AN tÚDARÁS A EISEOIDH AN DOICIMÉAD POIBLÍ LENA BHFUIL AN FHOIRM SEO CEANGAILTE / </w:t>
            </w:r>
            <w:r w:rsidRPr="00B612E9">
              <w:rPr>
                <w:b/>
                <w:sz w:val="16"/>
                <w:szCs w:val="16"/>
              </w:rPr>
              <w:t xml:space="preserve">(HR) </w:t>
            </w:r>
            <w:r w:rsidRPr="00B612E9">
              <w:rPr>
                <w:sz w:val="16"/>
                <w:szCs w:val="16"/>
              </w:rPr>
              <w:t xml:space="preserve">TIJELO KOJE IZDAJE JAVNU ISPRAVU KOJOJ JE OVAJ OBRAZAC PRILOŽEN / </w:t>
            </w:r>
            <w:r w:rsidRPr="00B612E9">
              <w:rPr>
                <w:b/>
                <w:sz w:val="16"/>
                <w:szCs w:val="16"/>
              </w:rPr>
              <w:t xml:space="preserve">(HU) </w:t>
            </w:r>
            <w:r w:rsidRPr="00B612E9">
              <w:rPr>
                <w:sz w:val="16"/>
                <w:szCs w:val="16"/>
              </w:rPr>
              <w:t xml:space="preserve">A FORMANYOMTATVÁNNYAL KÍSÉRT KÖZOKIRATOT KIÁLLÍTÓ HATÓSÁG / </w:t>
            </w:r>
            <w:r w:rsidRPr="00B612E9">
              <w:rPr>
                <w:b/>
                <w:sz w:val="16"/>
                <w:szCs w:val="16"/>
              </w:rPr>
              <w:t xml:space="preserve">(IT) </w:t>
            </w:r>
            <w:r w:rsidRPr="00B612E9">
              <w:rPr>
                <w:sz w:val="16"/>
                <w:szCs w:val="16"/>
              </w:rPr>
              <w:t xml:space="preserve">AUTORITÀ CHE RILASCIA IL DOCUMENTO PUBBLICO CUI IL PRESENTE MODULO È ALLEGATO / </w:t>
            </w:r>
            <w:r w:rsidRPr="00B612E9">
              <w:rPr>
                <w:b/>
                <w:sz w:val="16"/>
                <w:szCs w:val="16"/>
              </w:rPr>
              <w:t xml:space="preserve">(LT) </w:t>
            </w:r>
            <w:r w:rsidRPr="00B612E9">
              <w:rPr>
                <w:sz w:val="16"/>
                <w:szCs w:val="16"/>
              </w:rPr>
              <w:t xml:space="preserve">VIEŠĄJĮ DOKUMENTĄ, PRIE KURIO PRIDEDAMA ŠI FORMA, IŠDUODANTI VALDŽIOS INSTITUCIJA / </w:t>
            </w:r>
            <w:r w:rsidRPr="00B612E9">
              <w:rPr>
                <w:b/>
                <w:sz w:val="16"/>
                <w:szCs w:val="16"/>
              </w:rPr>
              <w:t xml:space="preserve">(LV) </w:t>
            </w:r>
            <w:r w:rsidRPr="00B612E9">
              <w:rPr>
                <w:sz w:val="16"/>
                <w:szCs w:val="16"/>
              </w:rPr>
              <w:t xml:space="preserve">PUBLISKĀ DOKUMENTA, KURAM ŠĪ VEIDLAPA IR PIEVIENOTA, IZDEVĒJIESTĀDE / </w:t>
            </w:r>
            <w:r w:rsidRPr="00B612E9">
              <w:rPr>
                <w:b/>
                <w:sz w:val="16"/>
                <w:szCs w:val="16"/>
              </w:rPr>
              <w:t xml:space="preserve">(MT) </w:t>
            </w:r>
            <w:r w:rsidRPr="00B612E9">
              <w:rPr>
                <w:sz w:val="16"/>
                <w:szCs w:val="16"/>
              </w:rPr>
              <w:t xml:space="preserve">AWTORITÀ EMITTENTI TAD-DOKUMENT PUBBLIKU LI MIEGĦU HIJA MEHMUŻA DIN IL-FORMOLA / </w:t>
            </w:r>
            <w:r w:rsidRPr="00B612E9">
              <w:rPr>
                <w:b/>
                <w:sz w:val="16"/>
                <w:szCs w:val="16"/>
              </w:rPr>
              <w:t xml:space="preserve">(NL) </w:t>
            </w:r>
            <w:r w:rsidRPr="00B612E9">
              <w:rPr>
                <w:sz w:val="16"/>
                <w:szCs w:val="16"/>
              </w:rPr>
              <w:t xml:space="preserve">AUTORITEIT VAN AFGIFTE VAN HET OPENBAAR DOCUMENT WAARAAN DIT FORMULIER IS GEHECHT / </w:t>
            </w:r>
            <w:r w:rsidRPr="00B612E9">
              <w:rPr>
                <w:b/>
                <w:sz w:val="16"/>
                <w:szCs w:val="16"/>
              </w:rPr>
              <w:t xml:space="preserve">(PL) </w:t>
            </w:r>
            <w:r w:rsidRPr="00B612E9">
              <w:rPr>
                <w:sz w:val="16"/>
                <w:szCs w:val="16"/>
              </w:rPr>
              <w:t xml:space="preserve">ORGAN WYDAJĄCY DOKUMENT URZĘDOWY, DO KTÓREGO NINIEJSZY FORMULARZ JEST ZAŁĄCZONY / </w:t>
            </w:r>
            <w:r w:rsidRPr="00B612E9">
              <w:rPr>
                <w:b/>
                <w:sz w:val="16"/>
                <w:szCs w:val="16"/>
              </w:rPr>
              <w:t xml:space="preserve">(PT) </w:t>
            </w:r>
            <w:r w:rsidRPr="00B612E9">
              <w:rPr>
                <w:sz w:val="16"/>
                <w:szCs w:val="16"/>
              </w:rPr>
              <w:t xml:space="preserve">AUTORIDADE QUE EMITE O DOCUMENTO PÚBLICO A QUE O PRESENTE FORMULÁRIO ESTÁ APENSO / </w:t>
            </w:r>
            <w:r w:rsidRPr="00B612E9">
              <w:rPr>
                <w:b/>
                <w:sz w:val="16"/>
                <w:szCs w:val="16"/>
              </w:rPr>
              <w:t xml:space="preserve">(RO) </w:t>
            </w:r>
            <w:r w:rsidRPr="00B612E9">
              <w:rPr>
                <w:sz w:val="16"/>
                <w:szCs w:val="16"/>
              </w:rPr>
              <w:t xml:space="preserve">AUTORITATEA EMITENTĂ A DOCUMENTULUI OFICIAL LA CARE ESTE ANEXAT PREZENTUL FORMULAR / </w:t>
            </w:r>
            <w:r w:rsidRPr="00B612E9">
              <w:rPr>
                <w:b/>
                <w:sz w:val="16"/>
                <w:szCs w:val="16"/>
              </w:rPr>
              <w:t xml:space="preserve">(SK) </w:t>
            </w:r>
            <w:r w:rsidRPr="00B612E9">
              <w:rPr>
                <w:sz w:val="16"/>
                <w:szCs w:val="16"/>
              </w:rPr>
              <w:t xml:space="preserve">ORGÁN VYDÁVAJÚCI VEREJNÚ LISTINU, KU KTOREJ JE TENTO FORMULÁR PRIPOJENÝ / </w:t>
            </w:r>
            <w:r w:rsidRPr="00B612E9">
              <w:rPr>
                <w:b/>
                <w:sz w:val="16"/>
                <w:szCs w:val="16"/>
              </w:rPr>
              <w:t xml:space="preserve">(SL) </w:t>
            </w:r>
            <w:r w:rsidRPr="00B612E9">
              <w:rPr>
                <w:sz w:val="16"/>
                <w:szCs w:val="16"/>
              </w:rPr>
              <w:t xml:space="preserve">ORGAN, KI IZDA JAVNO LISTINO, KI JI JE PRILOŽEN TA OBRAZEC / </w:t>
            </w:r>
            <w:r w:rsidRPr="00B612E9">
              <w:rPr>
                <w:b/>
                <w:sz w:val="16"/>
                <w:szCs w:val="16"/>
              </w:rPr>
              <w:t xml:space="preserve">(SV) </w:t>
            </w:r>
            <w:r w:rsidRPr="00B612E9">
              <w:rPr>
                <w:sz w:val="16"/>
                <w:szCs w:val="16"/>
              </w:rPr>
              <w:t>MYNDIGHET SOM UTFÄRDAR DEN OFFICIELLA HANDLING TILL VILKEN DETTA FORMULÄR ÄR BIFOGAT</w:t>
            </w:r>
          </w:p>
        </w:tc>
      </w:tr>
      <w:tr w:rsidR="00EC7259" w:rsidRPr="00B612E9" w14:paraId="06A27FA0" w14:textId="77777777" w:rsidTr="00B53822">
        <w:trPr>
          <w:trHeight w:val="4123"/>
        </w:trPr>
        <w:tc>
          <w:tcPr>
            <w:tcW w:w="709" w:type="dxa"/>
            <w:tcBorders>
              <w:bottom w:val="single" w:sz="2" w:space="0" w:color="808080"/>
            </w:tcBorders>
          </w:tcPr>
          <w:p w14:paraId="03E86763" w14:textId="77777777" w:rsidR="00EC7259" w:rsidRPr="00B612E9" w:rsidRDefault="00EC7259" w:rsidP="00FF4EBF">
            <w:pPr>
              <w:pStyle w:val="TableParagraph"/>
              <w:rPr>
                <w:rFonts w:cs="Times New Roman"/>
                <w:sz w:val="16"/>
                <w:szCs w:val="16"/>
              </w:rPr>
            </w:pPr>
            <w:r w:rsidRPr="00B612E9">
              <w:rPr>
                <w:rFonts w:cs="Times New Roman"/>
                <w:sz w:val="16"/>
                <w:szCs w:val="16"/>
              </w:rPr>
              <w:t>3</w:t>
            </w:r>
          </w:p>
        </w:tc>
        <w:tc>
          <w:tcPr>
            <w:tcW w:w="9781" w:type="dxa"/>
            <w:tcBorders>
              <w:bottom w:val="single" w:sz="2" w:space="0" w:color="808080"/>
            </w:tcBorders>
          </w:tcPr>
          <w:p w14:paraId="05D2E4DC" w14:textId="77777777" w:rsidR="00EC7259" w:rsidRPr="00B612E9" w:rsidRDefault="00EC7259" w:rsidP="00FF4EBF">
            <w:pPr>
              <w:pStyle w:val="TableParagraph"/>
              <w:spacing w:before="68" w:line="261" w:lineRule="auto"/>
              <w:ind w:right="74"/>
              <w:rPr>
                <w:rFonts w:cs="Times New Roman"/>
                <w:sz w:val="16"/>
                <w:szCs w:val="16"/>
              </w:rPr>
            </w:pPr>
            <w:r w:rsidRPr="00B612E9">
              <w:rPr>
                <w:b/>
                <w:sz w:val="16"/>
                <w:szCs w:val="16"/>
              </w:rPr>
              <w:t>(BG)</w:t>
            </w:r>
            <w:r w:rsidRPr="00B612E9">
              <w:rPr>
                <w:b/>
                <w:spacing w:val="-6"/>
                <w:sz w:val="16"/>
                <w:szCs w:val="16"/>
              </w:rPr>
              <w:t xml:space="preserve"> </w:t>
            </w:r>
            <w:r w:rsidRPr="00B612E9">
              <w:rPr>
                <w:sz w:val="16"/>
                <w:szCs w:val="16"/>
              </w:rPr>
              <w:t>ИНФОРМАЦИЯ</w:t>
            </w:r>
            <w:r w:rsidRPr="00B612E9">
              <w:rPr>
                <w:spacing w:val="-5"/>
                <w:sz w:val="16"/>
                <w:szCs w:val="16"/>
              </w:rPr>
              <w:t xml:space="preserve"> </w:t>
            </w:r>
            <w:r w:rsidRPr="00B612E9">
              <w:rPr>
                <w:sz w:val="16"/>
                <w:szCs w:val="16"/>
              </w:rPr>
              <w:t>ОТНОСНО</w:t>
            </w:r>
            <w:r w:rsidRPr="00B612E9">
              <w:rPr>
                <w:spacing w:val="-5"/>
                <w:sz w:val="16"/>
                <w:szCs w:val="16"/>
              </w:rPr>
              <w:t xml:space="preserve"> </w:t>
            </w:r>
            <w:r w:rsidRPr="00B612E9">
              <w:rPr>
                <w:sz w:val="16"/>
                <w:szCs w:val="16"/>
              </w:rPr>
              <w:t>ОФИЦИАЛНИЯ</w:t>
            </w:r>
            <w:r w:rsidRPr="00B612E9">
              <w:rPr>
                <w:spacing w:val="-6"/>
                <w:sz w:val="16"/>
                <w:szCs w:val="16"/>
              </w:rPr>
              <w:t xml:space="preserve"> </w:t>
            </w:r>
            <w:r w:rsidRPr="00B612E9">
              <w:rPr>
                <w:sz w:val="16"/>
                <w:szCs w:val="16"/>
              </w:rPr>
              <w:t>ДОКУМЕНТ,</w:t>
            </w:r>
            <w:r w:rsidRPr="00B612E9">
              <w:rPr>
                <w:spacing w:val="-5"/>
                <w:sz w:val="16"/>
                <w:szCs w:val="16"/>
              </w:rPr>
              <w:t xml:space="preserve"> </w:t>
            </w:r>
            <w:r w:rsidRPr="00B612E9">
              <w:rPr>
                <w:sz w:val="16"/>
                <w:szCs w:val="16"/>
              </w:rPr>
              <w:t>КЪМ</w:t>
            </w:r>
            <w:r w:rsidRPr="00B612E9">
              <w:rPr>
                <w:spacing w:val="-5"/>
                <w:sz w:val="16"/>
                <w:szCs w:val="16"/>
              </w:rPr>
              <w:t xml:space="preserve"> </w:t>
            </w:r>
            <w:r w:rsidRPr="00B612E9">
              <w:rPr>
                <w:sz w:val="16"/>
                <w:szCs w:val="16"/>
              </w:rPr>
              <w:t>КОЙТО</w:t>
            </w:r>
            <w:r w:rsidRPr="00B612E9">
              <w:rPr>
                <w:spacing w:val="-5"/>
                <w:sz w:val="16"/>
                <w:szCs w:val="16"/>
              </w:rPr>
              <w:t xml:space="preserve"> </w:t>
            </w:r>
            <w:r w:rsidRPr="00B612E9">
              <w:rPr>
                <w:sz w:val="16"/>
                <w:szCs w:val="16"/>
              </w:rPr>
              <w:t>Е</w:t>
            </w:r>
            <w:r w:rsidRPr="00B612E9">
              <w:rPr>
                <w:spacing w:val="-6"/>
                <w:sz w:val="16"/>
                <w:szCs w:val="16"/>
              </w:rPr>
              <w:t xml:space="preserve"> </w:t>
            </w:r>
            <w:r w:rsidRPr="00B612E9">
              <w:rPr>
                <w:sz w:val="16"/>
                <w:szCs w:val="16"/>
              </w:rPr>
              <w:t>ПРИЛОЖЕНО</w:t>
            </w:r>
            <w:r w:rsidRPr="00B612E9">
              <w:rPr>
                <w:spacing w:val="-5"/>
                <w:sz w:val="16"/>
                <w:szCs w:val="16"/>
              </w:rPr>
              <w:t xml:space="preserve"> </w:t>
            </w:r>
            <w:r w:rsidRPr="00B612E9">
              <w:rPr>
                <w:sz w:val="16"/>
                <w:szCs w:val="16"/>
              </w:rPr>
              <w:t>НАСТОЯЩОТО</w:t>
            </w:r>
            <w:r w:rsidRPr="00B612E9">
              <w:rPr>
                <w:spacing w:val="-5"/>
                <w:sz w:val="16"/>
                <w:szCs w:val="16"/>
              </w:rPr>
              <w:t xml:space="preserve"> </w:t>
            </w:r>
            <w:r w:rsidRPr="00B612E9">
              <w:rPr>
                <w:sz w:val="16"/>
                <w:szCs w:val="16"/>
              </w:rPr>
              <w:t>УДОСТОВЕРЕНИЕ</w:t>
            </w:r>
            <w:r w:rsidRPr="00B612E9">
              <w:rPr>
                <w:spacing w:val="-5"/>
                <w:sz w:val="16"/>
                <w:szCs w:val="16"/>
              </w:rPr>
              <w:t xml:space="preserve"> </w:t>
            </w:r>
            <w:r w:rsidRPr="00B612E9">
              <w:rPr>
                <w:spacing w:val="-17"/>
                <w:sz w:val="16"/>
                <w:szCs w:val="16"/>
              </w:rPr>
              <w:t xml:space="preserve">/ </w:t>
            </w:r>
            <w:r w:rsidRPr="00B612E9">
              <w:rPr>
                <w:b/>
                <w:sz w:val="16"/>
                <w:szCs w:val="16"/>
              </w:rPr>
              <w:t xml:space="preserve">(CS) </w:t>
            </w:r>
            <w:r w:rsidRPr="00B612E9">
              <w:rPr>
                <w:sz w:val="16"/>
                <w:szCs w:val="16"/>
              </w:rPr>
              <w:t xml:space="preserve">INFORMACE TÝKAJÍCÍ SE VEŘEJNÉ LISTINY, K NÍŽ JE PŘILOŽEN TENTO FORMULÁŘ / </w:t>
            </w:r>
            <w:r w:rsidRPr="00B612E9">
              <w:rPr>
                <w:b/>
                <w:sz w:val="16"/>
                <w:szCs w:val="16"/>
              </w:rPr>
              <w:t xml:space="preserve">(DA) </w:t>
            </w:r>
            <w:r w:rsidRPr="00B612E9">
              <w:rPr>
                <w:sz w:val="16"/>
                <w:szCs w:val="16"/>
              </w:rPr>
              <w:t xml:space="preserve">OPLYSNINGER VEDRØRENDE DET OFFENTLIGE DOKUMENT, SOM DENNE FORMULAR ER VEDHÆFTET / </w:t>
            </w:r>
            <w:r w:rsidRPr="00B612E9">
              <w:rPr>
                <w:b/>
                <w:sz w:val="16"/>
                <w:szCs w:val="16"/>
              </w:rPr>
              <w:t xml:space="preserve">(DE) </w:t>
            </w:r>
            <w:r w:rsidRPr="00B612E9">
              <w:rPr>
                <w:sz w:val="16"/>
                <w:szCs w:val="16"/>
              </w:rPr>
              <w:t xml:space="preserve">ANGABEN ZUR ÖFFENTLICHEN URKUNDE, DER DIESES FORMULAR BEIGEFÜGT IST / </w:t>
            </w:r>
            <w:r w:rsidRPr="00B612E9">
              <w:rPr>
                <w:b/>
                <w:sz w:val="16"/>
                <w:szCs w:val="16"/>
              </w:rPr>
              <w:t xml:space="preserve">(EL) </w:t>
            </w:r>
            <w:r w:rsidRPr="00B612E9">
              <w:rPr>
                <w:sz w:val="16"/>
                <w:szCs w:val="16"/>
              </w:rPr>
              <w:t xml:space="preserve">ΠΛΗΡΟΦΟΡΙΕΣ ΣΧΕΤΙΚΑ ΜΕ ΤΟ ΔΗΜΟΣΙΟ ΕΓΓΡΑΦΟ ΣΤΟ ΟΠΟΙΟ ΕΙΝΑΙ ΣΥΝΗΜΜΕΝΟ ΤΟ ΠΑΡΟΝ ΕΝΤΥΠΟ / </w:t>
            </w:r>
            <w:r w:rsidRPr="00B612E9">
              <w:rPr>
                <w:b/>
                <w:sz w:val="16"/>
                <w:szCs w:val="16"/>
              </w:rPr>
              <w:t xml:space="preserve">(EN) </w:t>
            </w:r>
            <w:r w:rsidRPr="00B612E9">
              <w:rPr>
                <w:sz w:val="16"/>
                <w:szCs w:val="16"/>
              </w:rPr>
              <w:t>INFORMATION RELATING TO THE PUBLIC</w:t>
            </w:r>
            <w:r w:rsidRPr="00B612E9">
              <w:rPr>
                <w:spacing w:val="-19"/>
                <w:sz w:val="16"/>
                <w:szCs w:val="16"/>
              </w:rPr>
              <w:t xml:space="preserve"> </w:t>
            </w:r>
            <w:r w:rsidRPr="00B612E9">
              <w:rPr>
                <w:sz w:val="16"/>
                <w:szCs w:val="16"/>
              </w:rPr>
              <w:t xml:space="preserve">DOCUMENT TO WHICH THIS FORM IS ATTACHED / </w:t>
            </w:r>
            <w:r w:rsidRPr="00B612E9">
              <w:rPr>
                <w:b/>
                <w:sz w:val="16"/>
                <w:szCs w:val="16"/>
              </w:rPr>
              <w:t xml:space="preserve">(ES) </w:t>
            </w:r>
            <w:r w:rsidRPr="00B612E9">
              <w:rPr>
                <w:sz w:val="16"/>
                <w:szCs w:val="16"/>
              </w:rPr>
              <w:t xml:space="preserve">INFORMACIÓN RELATIVA AL DOCUMENTO PÚBLICO AL QUE SE ADJUNTA ESTE IMPRESO / </w:t>
            </w:r>
            <w:r w:rsidRPr="00B612E9">
              <w:rPr>
                <w:b/>
                <w:sz w:val="16"/>
                <w:szCs w:val="16"/>
              </w:rPr>
              <w:t xml:space="preserve">(ET) </w:t>
            </w:r>
            <w:r w:rsidRPr="00B612E9">
              <w:rPr>
                <w:sz w:val="16"/>
                <w:szCs w:val="16"/>
              </w:rPr>
              <w:t xml:space="preserve">TEAVE AVALIKU DOKUMENDI KOHTA, MILLELE SEE VORM ON LISATUD / </w:t>
            </w:r>
            <w:r w:rsidRPr="00B612E9">
              <w:rPr>
                <w:b/>
                <w:sz w:val="16"/>
                <w:szCs w:val="16"/>
              </w:rPr>
              <w:t xml:space="preserve">(FI) </w:t>
            </w:r>
            <w:r w:rsidRPr="00B612E9">
              <w:rPr>
                <w:sz w:val="16"/>
                <w:szCs w:val="16"/>
              </w:rPr>
              <w:t xml:space="preserve">TIEDOT YLEISESTÄ ASIAKIRJASTA, JOHON TÄMÄ LOMAKE LIITETÄÄN / </w:t>
            </w:r>
            <w:r w:rsidRPr="00B612E9">
              <w:rPr>
                <w:b/>
                <w:sz w:val="16"/>
                <w:szCs w:val="16"/>
              </w:rPr>
              <w:t xml:space="preserve">(FR) </w:t>
            </w:r>
            <w:r w:rsidRPr="00B612E9">
              <w:rPr>
                <w:sz w:val="16"/>
                <w:szCs w:val="16"/>
              </w:rPr>
              <w:t>INFORMATIONS RELATIVES AU DOCUMENT PUBLIC AUQUEL EST JOINT</w:t>
            </w:r>
            <w:r w:rsidRPr="00B612E9">
              <w:rPr>
                <w:spacing w:val="-3"/>
                <w:sz w:val="16"/>
                <w:szCs w:val="16"/>
              </w:rPr>
              <w:t xml:space="preserve"> </w:t>
            </w:r>
            <w:r w:rsidRPr="00B612E9">
              <w:rPr>
                <w:sz w:val="16"/>
                <w:szCs w:val="16"/>
              </w:rPr>
              <w:t>LE</w:t>
            </w:r>
            <w:r w:rsidRPr="00B612E9">
              <w:rPr>
                <w:spacing w:val="-3"/>
                <w:sz w:val="16"/>
                <w:szCs w:val="16"/>
              </w:rPr>
              <w:t xml:space="preserve"> </w:t>
            </w:r>
            <w:r w:rsidRPr="00B612E9">
              <w:rPr>
                <w:sz w:val="16"/>
                <w:szCs w:val="16"/>
              </w:rPr>
              <w:t>PRÉSENT</w:t>
            </w:r>
            <w:r w:rsidRPr="00B612E9">
              <w:rPr>
                <w:spacing w:val="-2"/>
                <w:sz w:val="16"/>
                <w:szCs w:val="16"/>
              </w:rPr>
              <w:t xml:space="preserve"> </w:t>
            </w:r>
            <w:r w:rsidRPr="00B612E9">
              <w:rPr>
                <w:sz w:val="16"/>
                <w:szCs w:val="16"/>
              </w:rPr>
              <w:t>FORMULAIRE</w:t>
            </w:r>
            <w:r w:rsidRPr="00B612E9">
              <w:rPr>
                <w:spacing w:val="-3"/>
                <w:sz w:val="16"/>
                <w:szCs w:val="16"/>
              </w:rPr>
              <w:t xml:space="preserve"> </w:t>
            </w:r>
            <w:r w:rsidRPr="00B612E9">
              <w:rPr>
                <w:sz w:val="16"/>
                <w:szCs w:val="16"/>
              </w:rPr>
              <w:t>/</w:t>
            </w:r>
            <w:r w:rsidRPr="00B612E9">
              <w:rPr>
                <w:spacing w:val="-2"/>
                <w:sz w:val="16"/>
                <w:szCs w:val="16"/>
              </w:rPr>
              <w:t xml:space="preserve"> </w:t>
            </w:r>
            <w:r w:rsidRPr="00B612E9">
              <w:rPr>
                <w:b/>
                <w:sz w:val="16"/>
                <w:szCs w:val="16"/>
              </w:rPr>
              <w:t>(GA)</w:t>
            </w:r>
            <w:r w:rsidRPr="00B612E9">
              <w:rPr>
                <w:b/>
                <w:spacing w:val="-3"/>
                <w:sz w:val="16"/>
                <w:szCs w:val="16"/>
              </w:rPr>
              <w:t xml:space="preserve"> </w:t>
            </w:r>
            <w:r w:rsidRPr="00B612E9">
              <w:rPr>
                <w:sz w:val="16"/>
                <w:szCs w:val="16"/>
              </w:rPr>
              <w:t>FAISNÉIS</w:t>
            </w:r>
            <w:r w:rsidRPr="00B612E9">
              <w:rPr>
                <w:spacing w:val="-2"/>
                <w:sz w:val="16"/>
                <w:szCs w:val="16"/>
              </w:rPr>
              <w:t xml:space="preserve"> </w:t>
            </w:r>
            <w:r w:rsidRPr="00B612E9">
              <w:rPr>
                <w:sz w:val="16"/>
                <w:szCs w:val="16"/>
              </w:rPr>
              <w:t>A</w:t>
            </w:r>
            <w:r w:rsidRPr="00B612E9">
              <w:rPr>
                <w:spacing w:val="-3"/>
                <w:sz w:val="16"/>
                <w:szCs w:val="16"/>
              </w:rPr>
              <w:t xml:space="preserve"> </w:t>
            </w:r>
            <w:r w:rsidRPr="00B612E9">
              <w:rPr>
                <w:sz w:val="16"/>
                <w:szCs w:val="16"/>
              </w:rPr>
              <w:t>BHAINEANN</w:t>
            </w:r>
            <w:r w:rsidRPr="00B612E9">
              <w:rPr>
                <w:spacing w:val="-3"/>
                <w:sz w:val="16"/>
                <w:szCs w:val="16"/>
              </w:rPr>
              <w:t xml:space="preserve"> </w:t>
            </w:r>
            <w:r w:rsidRPr="00B612E9">
              <w:rPr>
                <w:sz w:val="16"/>
                <w:szCs w:val="16"/>
              </w:rPr>
              <w:t>LEIS</w:t>
            </w:r>
            <w:r w:rsidRPr="00B612E9">
              <w:rPr>
                <w:spacing w:val="-2"/>
                <w:sz w:val="16"/>
                <w:szCs w:val="16"/>
              </w:rPr>
              <w:t xml:space="preserve"> </w:t>
            </w:r>
            <w:r w:rsidRPr="00B612E9">
              <w:rPr>
                <w:sz w:val="16"/>
                <w:szCs w:val="16"/>
              </w:rPr>
              <w:t>AN</w:t>
            </w:r>
            <w:r w:rsidRPr="00B612E9">
              <w:rPr>
                <w:spacing w:val="-3"/>
                <w:sz w:val="16"/>
                <w:szCs w:val="16"/>
              </w:rPr>
              <w:t xml:space="preserve"> </w:t>
            </w:r>
            <w:r w:rsidRPr="00B612E9">
              <w:rPr>
                <w:sz w:val="16"/>
                <w:szCs w:val="16"/>
              </w:rPr>
              <w:t>DOICIMÉAD</w:t>
            </w:r>
            <w:r w:rsidRPr="00B612E9">
              <w:rPr>
                <w:spacing w:val="-2"/>
                <w:sz w:val="16"/>
                <w:szCs w:val="16"/>
              </w:rPr>
              <w:t xml:space="preserve"> </w:t>
            </w:r>
            <w:r w:rsidRPr="00B612E9">
              <w:rPr>
                <w:sz w:val="16"/>
                <w:szCs w:val="16"/>
              </w:rPr>
              <w:t>POIBLÍ</w:t>
            </w:r>
            <w:r w:rsidRPr="00B612E9">
              <w:rPr>
                <w:spacing w:val="-3"/>
                <w:sz w:val="16"/>
                <w:szCs w:val="16"/>
              </w:rPr>
              <w:t xml:space="preserve"> </w:t>
            </w:r>
            <w:r w:rsidRPr="00B612E9">
              <w:rPr>
                <w:sz w:val="16"/>
                <w:szCs w:val="16"/>
              </w:rPr>
              <w:t>LENA</w:t>
            </w:r>
            <w:r w:rsidRPr="00B612E9">
              <w:rPr>
                <w:spacing w:val="-2"/>
                <w:sz w:val="16"/>
                <w:szCs w:val="16"/>
              </w:rPr>
              <w:t xml:space="preserve"> </w:t>
            </w:r>
            <w:r w:rsidRPr="00B612E9">
              <w:rPr>
                <w:sz w:val="16"/>
                <w:szCs w:val="16"/>
              </w:rPr>
              <w:t>BHFUIL</w:t>
            </w:r>
            <w:r w:rsidRPr="00B612E9">
              <w:rPr>
                <w:spacing w:val="-3"/>
                <w:sz w:val="16"/>
                <w:szCs w:val="16"/>
              </w:rPr>
              <w:t xml:space="preserve"> </w:t>
            </w:r>
            <w:r w:rsidRPr="00B612E9">
              <w:rPr>
                <w:sz w:val="16"/>
                <w:szCs w:val="16"/>
              </w:rPr>
              <w:t>AN</w:t>
            </w:r>
            <w:r w:rsidRPr="00B612E9">
              <w:rPr>
                <w:spacing w:val="-3"/>
                <w:sz w:val="16"/>
                <w:szCs w:val="16"/>
              </w:rPr>
              <w:t xml:space="preserve"> </w:t>
            </w:r>
            <w:r w:rsidRPr="00B612E9">
              <w:rPr>
                <w:sz w:val="16"/>
                <w:szCs w:val="16"/>
              </w:rPr>
              <w:t>FHOIRM</w:t>
            </w:r>
            <w:r w:rsidRPr="00B612E9">
              <w:rPr>
                <w:spacing w:val="-2"/>
                <w:sz w:val="16"/>
                <w:szCs w:val="16"/>
              </w:rPr>
              <w:t xml:space="preserve"> </w:t>
            </w:r>
            <w:r w:rsidRPr="00B612E9">
              <w:rPr>
                <w:sz w:val="16"/>
                <w:szCs w:val="16"/>
              </w:rPr>
              <w:t xml:space="preserve">SEO CEANGAILTE / </w:t>
            </w:r>
            <w:r w:rsidRPr="00B612E9">
              <w:rPr>
                <w:b/>
                <w:sz w:val="16"/>
                <w:szCs w:val="16"/>
              </w:rPr>
              <w:t xml:space="preserve">(HR) </w:t>
            </w:r>
            <w:r w:rsidRPr="00B612E9">
              <w:rPr>
                <w:sz w:val="16"/>
                <w:szCs w:val="16"/>
              </w:rPr>
              <w:t xml:space="preserve">INFORMACIJE KOJE SE ODNOSE NA JAVNU ISPRAVU KOJOJ JE OVAJ OBRAZAC PRILOŽEN / </w:t>
            </w:r>
            <w:r w:rsidRPr="00B612E9">
              <w:rPr>
                <w:b/>
                <w:sz w:val="16"/>
                <w:szCs w:val="16"/>
              </w:rPr>
              <w:t xml:space="preserve">(HU) </w:t>
            </w:r>
            <w:r w:rsidRPr="00B612E9">
              <w:rPr>
                <w:sz w:val="16"/>
                <w:szCs w:val="16"/>
              </w:rPr>
              <w:t xml:space="preserve">A FORMANYOMTATVÁNNYAL KÍSÉRT KÖZOKIRATRA VONATKOZÓ INFORMÁCIÓK / </w:t>
            </w:r>
            <w:r w:rsidRPr="00B612E9">
              <w:rPr>
                <w:b/>
                <w:sz w:val="16"/>
                <w:szCs w:val="16"/>
              </w:rPr>
              <w:t xml:space="preserve">(IT) </w:t>
            </w:r>
            <w:r w:rsidRPr="00B612E9">
              <w:rPr>
                <w:sz w:val="16"/>
                <w:szCs w:val="16"/>
              </w:rPr>
              <w:t xml:space="preserve">INFORMAZIONI RELATIVE AL DOCUMENTO PUBBLICO CUI IL PRESENTE MODULO È ALLEGATO / </w:t>
            </w:r>
            <w:r w:rsidRPr="00B612E9">
              <w:rPr>
                <w:b/>
                <w:sz w:val="16"/>
                <w:szCs w:val="16"/>
              </w:rPr>
              <w:t xml:space="preserve">(LT) </w:t>
            </w:r>
            <w:r w:rsidRPr="00B612E9">
              <w:rPr>
                <w:sz w:val="16"/>
                <w:szCs w:val="16"/>
              </w:rPr>
              <w:t xml:space="preserve">INFORMACIJA, SUSIJUSI SU VIEŠUOJU DOKUMENTU, PRIE KURIO PRIDEDAMA ŠI FORMA / </w:t>
            </w:r>
            <w:r w:rsidRPr="00B612E9">
              <w:rPr>
                <w:b/>
                <w:sz w:val="16"/>
                <w:szCs w:val="16"/>
              </w:rPr>
              <w:t xml:space="preserve">(LV) </w:t>
            </w:r>
            <w:r w:rsidRPr="00B612E9">
              <w:rPr>
                <w:sz w:val="16"/>
                <w:szCs w:val="16"/>
              </w:rPr>
              <w:t xml:space="preserve">INFORMĀCIJA PAR PUBLISKO DOKUMENTU, KURAM ŠĪ VEIDLAPA IR PIEVIENOTA / </w:t>
            </w:r>
            <w:r w:rsidRPr="00B612E9">
              <w:rPr>
                <w:b/>
                <w:sz w:val="16"/>
                <w:szCs w:val="16"/>
              </w:rPr>
              <w:t xml:space="preserve">(MT) </w:t>
            </w:r>
            <w:r w:rsidRPr="00B612E9">
              <w:rPr>
                <w:sz w:val="16"/>
                <w:szCs w:val="16"/>
              </w:rPr>
              <w:t xml:space="preserve">INFORMAZZJONI DWAR ID-DOKUMENT PUBBLIKU LI MIEGĦU HIJA MEHMUŻA DIN IL-FORMOLA / </w:t>
            </w:r>
            <w:r w:rsidRPr="00B612E9">
              <w:rPr>
                <w:b/>
                <w:sz w:val="16"/>
                <w:szCs w:val="16"/>
              </w:rPr>
              <w:t xml:space="preserve">(NL) </w:t>
            </w:r>
            <w:r w:rsidRPr="00B612E9">
              <w:rPr>
                <w:sz w:val="16"/>
                <w:szCs w:val="16"/>
              </w:rPr>
              <w:t xml:space="preserve">INFORMATIE BETREFFENDE HET OPENBAAR DOCUMENT WAARAAN DIT FORMULIER IS GEHECHT / </w:t>
            </w:r>
            <w:r w:rsidRPr="00B612E9">
              <w:rPr>
                <w:b/>
                <w:sz w:val="16"/>
                <w:szCs w:val="16"/>
              </w:rPr>
              <w:t xml:space="preserve">(PL) </w:t>
            </w:r>
            <w:r w:rsidRPr="00B612E9">
              <w:rPr>
                <w:sz w:val="16"/>
                <w:szCs w:val="16"/>
              </w:rPr>
              <w:t xml:space="preserve">INFORMACJE DOTYCZĄCE DOKUMENTU URZĘDOWEGO, DO KTÓREGO NINIEJSZY FORMULARZ JEST ZAŁĄCZONY / </w:t>
            </w:r>
            <w:r w:rsidRPr="00B612E9">
              <w:rPr>
                <w:b/>
                <w:sz w:val="16"/>
                <w:szCs w:val="16"/>
              </w:rPr>
              <w:t xml:space="preserve">(PT) </w:t>
            </w:r>
            <w:r w:rsidRPr="00B612E9">
              <w:rPr>
                <w:sz w:val="16"/>
                <w:szCs w:val="16"/>
              </w:rPr>
              <w:t xml:space="preserve">INFORMAÇÕES RELATIVAS AO DOCUMENTO PÚBLICO A QUE O PRESENTE FORMULÁRIO ESTÁ APENSO / </w:t>
            </w:r>
            <w:r w:rsidRPr="00B612E9">
              <w:rPr>
                <w:b/>
                <w:sz w:val="16"/>
                <w:szCs w:val="16"/>
              </w:rPr>
              <w:t xml:space="preserve">(RO) </w:t>
            </w:r>
            <w:r w:rsidRPr="00B612E9">
              <w:rPr>
                <w:sz w:val="16"/>
                <w:szCs w:val="16"/>
              </w:rPr>
              <w:t xml:space="preserve">INFORMAȚII REFERITOARE LA DOCUMENTUL OFICIAL LA CARE ESTE ANEXAT PREZENTUL FORMULAR / </w:t>
            </w:r>
            <w:r w:rsidRPr="00B612E9">
              <w:rPr>
                <w:b/>
                <w:sz w:val="16"/>
                <w:szCs w:val="16"/>
              </w:rPr>
              <w:t xml:space="preserve">(SK) </w:t>
            </w:r>
            <w:r w:rsidRPr="00B612E9">
              <w:rPr>
                <w:sz w:val="16"/>
                <w:szCs w:val="16"/>
              </w:rPr>
              <w:t xml:space="preserve">INFORMÁCIE O VEREJNEJ LISTINE, KU KTOREJ JE TENTO FORMULÁR PRIPOJENÝ / </w:t>
            </w:r>
            <w:r w:rsidRPr="00B612E9">
              <w:rPr>
                <w:b/>
                <w:sz w:val="16"/>
                <w:szCs w:val="16"/>
              </w:rPr>
              <w:t xml:space="preserve">(SL) </w:t>
            </w:r>
            <w:r w:rsidRPr="00B612E9">
              <w:rPr>
                <w:sz w:val="16"/>
                <w:szCs w:val="16"/>
              </w:rPr>
              <w:t xml:space="preserve">INFORMACIJE V ZVEZI Z JAVNO LISTINO, KI JI JE PRILOŽEN TA OBRAZEC / </w:t>
            </w:r>
            <w:r w:rsidRPr="00B612E9">
              <w:rPr>
                <w:b/>
                <w:sz w:val="16"/>
                <w:szCs w:val="16"/>
              </w:rPr>
              <w:t xml:space="preserve">(SV) </w:t>
            </w:r>
            <w:r w:rsidRPr="00B612E9">
              <w:rPr>
                <w:sz w:val="16"/>
                <w:szCs w:val="16"/>
              </w:rPr>
              <w:t>INFORMATION OM DEN OFFICIELLA HANDLING TILL VILKEN DETTA FORMULÄR ÄR</w:t>
            </w:r>
            <w:r w:rsidRPr="00B612E9">
              <w:rPr>
                <w:spacing w:val="-4"/>
                <w:sz w:val="16"/>
                <w:szCs w:val="16"/>
              </w:rPr>
              <w:t xml:space="preserve"> </w:t>
            </w:r>
            <w:r w:rsidRPr="00B612E9">
              <w:rPr>
                <w:sz w:val="16"/>
                <w:szCs w:val="16"/>
              </w:rPr>
              <w:t>BIFOGAT</w:t>
            </w:r>
          </w:p>
        </w:tc>
      </w:tr>
      <w:tr w:rsidR="00EC7259" w:rsidRPr="00B612E9" w14:paraId="3DD85933" w14:textId="77777777" w:rsidTr="00576673">
        <w:trPr>
          <w:trHeight w:val="1555"/>
        </w:trPr>
        <w:tc>
          <w:tcPr>
            <w:tcW w:w="709" w:type="dxa"/>
            <w:tcBorders>
              <w:bottom w:val="single" w:sz="4" w:space="0" w:color="auto"/>
            </w:tcBorders>
          </w:tcPr>
          <w:p w14:paraId="2306DD57" w14:textId="77777777" w:rsidR="00EC7259" w:rsidRPr="00B612E9" w:rsidRDefault="00EC7259" w:rsidP="00FF4EBF">
            <w:pPr>
              <w:pStyle w:val="TableParagraph"/>
              <w:rPr>
                <w:rFonts w:cs="Times New Roman"/>
                <w:sz w:val="16"/>
                <w:szCs w:val="16"/>
              </w:rPr>
            </w:pPr>
            <w:r w:rsidRPr="00B612E9">
              <w:rPr>
                <w:rFonts w:cs="Times New Roman"/>
                <w:sz w:val="16"/>
                <w:szCs w:val="16"/>
              </w:rPr>
              <w:t>3.1</w:t>
            </w:r>
          </w:p>
        </w:tc>
        <w:tc>
          <w:tcPr>
            <w:tcW w:w="9781" w:type="dxa"/>
            <w:tcBorders>
              <w:bottom w:val="single" w:sz="4" w:space="0" w:color="auto"/>
            </w:tcBorders>
          </w:tcPr>
          <w:p w14:paraId="59661FA1" w14:textId="77777777" w:rsidR="00EC7259" w:rsidRPr="00B612E9" w:rsidRDefault="00EC7259" w:rsidP="00FF4EBF">
            <w:pPr>
              <w:pStyle w:val="TableParagraph"/>
              <w:spacing w:before="52" w:line="200" w:lineRule="atLeast"/>
              <w:ind w:right="92"/>
              <w:rPr>
                <w:rFonts w:cs="Times New Roman"/>
                <w:sz w:val="16"/>
                <w:szCs w:val="16"/>
              </w:rPr>
            </w:pPr>
            <w:r w:rsidRPr="00B612E9">
              <w:rPr>
                <w:b/>
                <w:sz w:val="16"/>
                <w:szCs w:val="16"/>
              </w:rPr>
              <w:t xml:space="preserve">(BG) </w:t>
            </w:r>
            <w:r w:rsidRPr="00B612E9">
              <w:rPr>
                <w:sz w:val="16"/>
                <w:szCs w:val="16"/>
              </w:rPr>
              <w:t xml:space="preserve">Документ, произхождащ от орган или длъжностно лице, свързан/о със съдилищата или правораздавателните органи на държава членка / </w:t>
            </w:r>
            <w:r w:rsidRPr="00B612E9">
              <w:rPr>
                <w:b/>
                <w:sz w:val="16"/>
                <w:szCs w:val="16"/>
              </w:rPr>
              <w:t xml:space="preserve">(CS) </w:t>
            </w:r>
            <w:r w:rsidRPr="00B612E9">
              <w:rPr>
                <w:sz w:val="16"/>
                <w:szCs w:val="16"/>
              </w:rPr>
              <w:t xml:space="preserve">Listina vydaná orgánem nebo úředníkem s vazbou na soudy daného členského státu / </w:t>
            </w:r>
            <w:r w:rsidRPr="00B612E9">
              <w:rPr>
                <w:b/>
                <w:sz w:val="16"/>
                <w:szCs w:val="16"/>
              </w:rPr>
              <w:t xml:space="preserve">(DA) </w:t>
            </w:r>
            <w:r w:rsidRPr="00B612E9">
              <w:rPr>
                <w:sz w:val="16"/>
                <w:szCs w:val="16"/>
              </w:rPr>
              <w:t xml:space="preserve">Dokument, der er udstedt af en myndighed eller en embedsmand, der er tilknyttet domstole i en medlemsstat / </w:t>
            </w:r>
            <w:r w:rsidRPr="00B612E9">
              <w:rPr>
                <w:b/>
                <w:sz w:val="16"/>
                <w:szCs w:val="16"/>
              </w:rPr>
              <w:t xml:space="preserve">(DE) </w:t>
            </w:r>
            <w:r w:rsidRPr="00B612E9">
              <w:rPr>
                <w:sz w:val="16"/>
                <w:szCs w:val="16"/>
              </w:rPr>
              <w:t xml:space="preserve">Urkunde einer Behörde oder einer Amtsperson als Organ der Rechtspflege eines Mitgliedstaats / </w:t>
            </w:r>
            <w:r w:rsidRPr="00B612E9">
              <w:rPr>
                <w:b/>
                <w:sz w:val="16"/>
                <w:szCs w:val="16"/>
              </w:rPr>
              <w:t xml:space="preserve">(EL) </w:t>
            </w:r>
            <w:r w:rsidRPr="00B612E9">
              <w:rPr>
                <w:sz w:val="16"/>
                <w:szCs w:val="16"/>
              </w:rPr>
              <w:t xml:space="preserve">Έγγραφο προερχόμενο από αρχή ή υπάλληλο που συνδέεται με τα δικαστήρια κράτους μέλους /     </w:t>
            </w:r>
            <w:r w:rsidRPr="00B612E9">
              <w:rPr>
                <w:b/>
                <w:sz w:val="16"/>
                <w:szCs w:val="16"/>
              </w:rPr>
              <w:t xml:space="preserve">(EN) </w:t>
            </w:r>
            <w:r w:rsidRPr="00B612E9">
              <w:rPr>
                <w:sz w:val="16"/>
                <w:szCs w:val="16"/>
              </w:rPr>
              <w:t xml:space="preserve">Document emanating from an authority or an official connected with the courts or tribunals of a Member State / </w:t>
            </w:r>
            <w:r w:rsidRPr="00B612E9">
              <w:rPr>
                <w:b/>
                <w:sz w:val="16"/>
                <w:szCs w:val="16"/>
              </w:rPr>
              <w:t xml:space="preserve">(ES) </w:t>
            </w:r>
            <w:r w:rsidRPr="00B612E9">
              <w:rPr>
                <w:sz w:val="16"/>
                <w:szCs w:val="16"/>
              </w:rPr>
              <w:t xml:space="preserve">Documento expedido por una autoridad o un funcionario vinculado a los órganos jurisdiccionales de un Estado miembro / </w:t>
            </w:r>
            <w:r w:rsidRPr="00B612E9">
              <w:rPr>
                <w:b/>
                <w:sz w:val="16"/>
                <w:szCs w:val="16"/>
              </w:rPr>
              <w:t xml:space="preserve">(ET) </w:t>
            </w:r>
            <w:r w:rsidRPr="00B612E9">
              <w:rPr>
                <w:sz w:val="16"/>
                <w:szCs w:val="16"/>
              </w:rPr>
              <w:t xml:space="preserve">Dokument, mille on välja andnud liikmesriigi kohtutega seotud ametiasutus või ametnik / </w:t>
            </w:r>
            <w:r w:rsidRPr="00B612E9">
              <w:rPr>
                <w:b/>
                <w:sz w:val="16"/>
                <w:szCs w:val="16"/>
              </w:rPr>
              <w:t xml:space="preserve">(FI) </w:t>
            </w:r>
            <w:r w:rsidRPr="00B612E9">
              <w:rPr>
                <w:sz w:val="16"/>
                <w:szCs w:val="16"/>
              </w:rPr>
              <w:t>Asiakirja, jonka on antanut jäsenvaltion oikeuslaitokseen kuuluva viranomainen tai virkamies</w:t>
            </w:r>
            <w:r w:rsidRPr="00B612E9">
              <w:rPr>
                <w:spacing w:val="-6"/>
                <w:sz w:val="16"/>
                <w:szCs w:val="16"/>
              </w:rPr>
              <w:t xml:space="preserve"> </w:t>
            </w:r>
            <w:r w:rsidRPr="00B612E9">
              <w:rPr>
                <w:sz w:val="16"/>
                <w:szCs w:val="16"/>
              </w:rPr>
              <w:t>/</w:t>
            </w:r>
            <w:r w:rsidRPr="00B612E9">
              <w:rPr>
                <w:spacing w:val="-6"/>
                <w:sz w:val="16"/>
                <w:szCs w:val="16"/>
              </w:rPr>
              <w:t xml:space="preserve"> </w:t>
            </w:r>
            <w:r w:rsidRPr="00B612E9">
              <w:rPr>
                <w:b/>
                <w:sz w:val="16"/>
                <w:szCs w:val="16"/>
              </w:rPr>
              <w:t>(FR)</w:t>
            </w:r>
            <w:r w:rsidRPr="00B612E9">
              <w:rPr>
                <w:b/>
                <w:spacing w:val="-6"/>
                <w:sz w:val="16"/>
                <w:szCs w:val="16"/>
              </w:rPr>
              <w:t xml:space="preserve"> </w:t>
            </w:r>
            <w:r w:rsidRPr="00B612E9">
              <w:rPr>
                <w:sz w:val="16"/>
                <w:szCs w:val="16"/>
              </w:rPr>
              <w:t>Document</w:t>
            </w:r>
            <w:r w:rsidRPr="00B612E9">
              <w:rPr>
                <w:spacing w:val="-6"/>
                <w:sz w:val="16"/>
                <w:szCs w:val="16"/>
              </w:rPr>
              <w:t xml:space="preserve"> </w:t>
            </w:r>
            <w:r w:rsidRPr="00B612E9">
              <w:rPr>
                <w:sz w:val="16"/>
                <w:szCs w:val="16"/>
              </w:rPr>
              <w:t>émanant</w:t>
            </w:r>
            <w:r w:rsidRPr="00B612E9">
              <w:rPr>
                <w:spacing w:val="-6"/>
                <w:sz w:val="16"/>
                <w:szCs w:val="16"/>
              </w:rPr>
              <w:t xml:space="preserve"> </w:t>
            </w:r>
            <w:r w:rsidRPr="00B612E9">
              <w:rPr>
                <w:sz w:val="16"/>
                <w:szCs w:val="16"/>
              </w:rPr>
              <w:t>d’une</w:t>
            </w:r>
            <w:r w:rsidRPr="00B612E9">
              <w:rPr>
                <w:spacing w:val="-6"/>
                <w:sz w:val="16"/>
                <w:szCs w:val="16"/>
              </w:rPr>
              <w:t xml:space="preserve"> </w:t>
            </w:r>
            <w:r w:rsidRPr="00B612E9">
              <w:rPr>
                <w:sz w:val="16"/>
                <w:szCs w:val="16"/>
              </w:rPr>
              <w:t>autorité</w:t>
            </w:r>
            <w:r w:rsidRPr="00B612E9">
              <w:rPr>
                <w:spacing w:val="-6"/>
                <w:sz w:val="16"/>
                <w:szCs w:val="16"/>
              </w:rPr>
              <w:t xml:space="preserve"> </w:t>
            </w:r>
            <w:r w:rsidRPr="00B612E9">
              <w:rPr>
                <w:sz w:val="16"/>
                <w:szCs w:val="16"/>
              </w:rPr>
              <w:t>ou</w:t>
            </w:r>
            <w:r w:rsidRPr="00B612E9">
              <w:rPr>
                <w:spacing w:val="-6"/>
                <w:sz w:val="16"/>
                <w:szCs w:val="16"/>
              </w:rPr>
              <w:t xml:space="preserve"> </w:t>
            </w:r>
            <w:r w:rsidRPr="00B612E9">
              <w:rPr>
                <w:sz w:val="16"/>
                <w:szCs w:val="16"/>
              </w:rPr>
              <w:t>d’un</w:t>
            </w:r>
            <w:r w:rsidRPr="00B612E9">
              <w:rPr>
                <w:spacing w:val="-6"/>
                <w:sz w:val="16"/>
                <w:szCs w:val="16"/>
              </w:rPr>
              <w:t xml:space="preserve"> </w:t>
            </w:r>
            <w:r w:rsidRPr="00B612E9">
              <w:rPr>
                <w:sz w:val="16"/>
                <w:szCs w:val="16"/>
              </w:rPr>
              <w:t>fonctionnaire</w:t>
            </w:r>
            <w:r w:rsidRPr="00B612E9">
              <w:rPr>
                <w:spacing w:val="-6"/>
                <w:sz w:val="16"/>
                <w:szCs w:val="16"/>
              </w:rPr>
              <w:t xml:space="preserve"> </w:t>
            </w:r>
            <w:r w:rsidRPr="00B612E9">
              <w:rPr>
                <w:sz w:val="16"/>
                <w:szCs w:val="16"/>
              </w:rPr>
              <w:t>relevant</w:t>
            </w:r>
            <w:r w:rsidRPr="00B612E9">
              <w:rPr>
                <w:spacing w:val="-6"/>
                <w:sz w:val="16"/>
                <w:szCs w:val="16"/>
              </w:rPr>
              <w:t xml:space="preserve"> </w:t>
            </w:r>
            <w:r w:rsidRPr="00B612E9">
              <w:rPr>
                <w:sz w:val="16"/>
                <w:szCs w:val="16"/>
              </w:rPr>
              <w:t>d’une</w:t>
            </w:r>
            <w:r w:rsidRPr="00B612E9">
              <w:rPr>
                <w:spacing w:val="-6"/>
                <w:sz w:val="16"/>
                <w:szCs w:val="16"/>
              </w:rPr>
              <w:t xml:space="preserve"> </w:t>
            </w:r>
            <w:r w:rsidRPr="00B612E9">
              <w:rPr>
                <w:sz w:val="16"/>
                <w:szCs w:val="16"/>
              </w:rPr>
              <w:t>juridiction</w:t>
            </w:r>
            <w:r w:rsidRPr="00B612E9">
              <w:rPr>
                <w:spacing w:val="-6"/>
                <w:sz w:val="16"/>
                <w:szCs w:val="16"/>
              </w:rPr>
              <w:t xml:space="preserve"> </w:t>
            </w:r>
            <w:r w:rsidRPr="00B612E9">
              <w:rPr>
                <w:sz w:val="16"/>
                <w:szCs w:val="16"/>
              </w:rPr>
              <w:t>d’un</w:t>
            </w:r>
            <w:r w:rsidRPr="00B612E9">
              <w:rPr>
                <w:spacing w:val="-6"/>
                <w:sz w:val="16"/>
                <w:szCs w:val="16"/>
              </w:rPr>
              <w:t xml:space="preserve"> </w:t>
            </w:r>
            <w:r w:rsidRPr="00B612E9">
              <w:rPr>
                <w:sz w:val="16"/>
                <w:szCs w:val="16"/>
              </w:rPr>
              <w:t>État</w:t>
            </w:r>
            <w:r w:rsidRPr="00B612E9">
              <w:rPr>
                <w:spacing w:val="-5"/>
                <w:sz w:val="16"/>
                <w:szCs w:val="16"/>
              </w:rPr>
              <w:t xml:space="preserve"> </w:t>
            </w:r>
            <w:r w:rsidRPr="00B612E9">
              <w:rPr>
                <w:sz w:val="16"/>
                <w:szCs w:val="16"/>
              </w:rPr>
              <w:t>membre</w:t>
            </w:r>
            <w:r w:rsidRPr="00B612E9">
              <w:rPr>
                <w:spacing w:val="-6"/>
                <w:sz w:val="16"/>
                <w:szCs w:val="16"/>
              </w:rPr>
              <w:t xml:space="preserve"> </w:t>
            </w:r>
            <w:r w:rsidRPr="00B612E9">
              <w:rPr>
                <w:sz w:val="16"/>
                <w:szCs w:val="16"/>
              </w:rPr>
              <w:t>/</w:t>
            </w:r>
            <w:r w:rsidRPr="00B612E9">
              <w:rPr>
                <w:spacing w:val="-6"/>
                <w:sz w:val="16"/>
                <w:szCs w:val="16"/>
              </w:rPr>
              <w:t xml:space="preserve"> </w:t>
            </w:r>
            <w:r w:rsidRPr="00B612E9">
              <w:rPr>
                <w:b/>
                <w:sz w:val="16"/>
                <w:szCs w:val="16"/>
              </w:rPr>
              <w:t>(GA)</w:t>
            </w:r>
            <w:r w:rsidRPr="00B612E9">
              <w:rPr>
                <w:b/>
                <w:spacing w:val="-6"/>
                <w:sz w:val="16"/>
                <w:szCs w:val="16"/>
              </w:rPr>
              <w:t xml:space="preserve"> </w:t>
            </w:r>
            <w:r w:rsidRPr="00B612E9">
              <w:rPr>
                <w:sz w:val="16"/>
                <w:szCs w:val="16"/>
              </w:rPr>
              <w:t>Doiciméad</w:t>
            </w:r>
            <w:r w:rsidRPr="00B612E9">
              <w:rPr>
                <w:spacing w:val="-6"/>
                <w:sz w:val="16"/>
                <w:szCs w:val="16"/>
              </w:rPr>
              <w:t xml:space="preserve"> </w:t>
            </w:r>
            <w:r w:rsidRPr="00B612E9">
              <w:rPr>
                <w:sz w:val="16"/>
                <w:szCs w:val="16"/>
              </w:rPr>
              <w:t>a</w:t>
            </w:r>
            <w:r w:rsidRPr="00B612E9">
              <w:rPr>
                <w:spacing w:val="-6"/>
                <w:sz w:val="16"/>
                <w:szCs w:val="16"/>
              </w:rPr>
              <w:t xml:space="preserve"> </w:t>
            </w:r>
            <w:r w:rsidRPr="00B612E9">
              <w:rPr>
                <w:spacing w:val="-3"/>
                <w:sz w:val="16"/>
                <w:szCs w:val="16"/>
              </w:rPr>
              <w:t xml:space="preserve">thagann </w:t>
            </w:r>
            <w:r w:rsidRPr="00B612E9">
              <w:rPr>
                <w:sz w:val="16"/>
                <w:szCs w:val="16"/>
              </w:rPr>
              <w:t>ó</w:t>
            </w:r>
            <w:r w:rsidRPr="00B612E9">
              <w:rPr>
                <w:spacing w:val="-3"/>
                <w:sz w:val="16"/>
                <w:szCs w:val="16"/>
              </w:rPr>
              <w:t xml:space="preserve"> </w:t>
            </w:r>
            <w:r w:rsidRPr="00B612E9">
              <w:rPr>
                <w:sz w:val="16"/>
                <w:szCs w:val="16"/>
              </w:rPr>
              <w:t>údarás</w:t>
            </w:r>
            <w:r w:rsidRPr="00B612E9">
              <w:rPr>
                <w:spacing w:val="-3"/>
                <w:sz w:val="16"/>
                <w:szCs w:val="16"/>
              </w:rPr>
              <w:t xml:space="preserve"> </w:t>
            </w:r>
            <w:r w:rsidRPr="00B612E9">
              <w:rPr>
                <w:sz w:val="16"/>
                <w:szCs w:val="16"/>
              </w:rPr>
              <w:t>nó</w:t>
            </w:r>
            <w:r w:rsidRPr="00B612E9">
              <w:rPr>
                <w:spacing w:val="-3"/>
                <w:sz w:val="16"/>
                <w:szCs w:val="16"/>
              </w:rPr>
              <w:t xml:space="preserve"> </w:t>
            </w:r>
            <w:r w:rsidRPr="00B612E9">
              <w:rPr>
                <w:sz w:val="16"/>
                <w:szCs w:val="16"/>
              </w:rPr>
              <w:t>ó</w:t>
            </w:r>
            <w:r w:rsidRPr="00B612E9">
              <w:rPr>
                <w:spacing w:val="-3"/>
                <w:sz w:val="16"/>
                <w:szCs w:val="16"/>
              </w:rPr>
              <w:t xml:space="preserve"> </w:t>
            </w:r>
            <w:r w:rsidRPr="00B612E9">
              <w:rPr>
                <w:sz w:val="16"/>
                <w:szCs w:val="16"/>
              </w:rPr>
              <w:t>oifigeach</w:t>
            </w:r>
            <w:r w:rsidRPr="00B612E9">
              <w:rPr>
                <w:spacing w:val="-2"/>
                <w:sz w:val="16"/>
                <w:szCs w:val="16"/>
              </w:rPr>
              <w:t xml:space="preserve"> </w:t>
            </w:r>
            <w:r w:rsidRPr="00B612E9">
              <w:rPr>
                <w:sz w:val="16"/>
                <w:szCs w:val="16"/>
              </w:rPr>
              <w:t>a</w:t>
            </w:r>
            <w:r w:rsidRPr="00B612E9">
              <w:rPr>
                <w:spacing w:val="-3"/>
                <w:sz w:val="16"/>
                <w:szCs w:val="16"/>
              </w:rPr>
              <w:t xml:space="preserve"> </w:t>
            </w:r>
            <w:r w:rsidRPr="00B612E9">
              <w:rPr>
                <w:sz w:val="16"/>
                <w:szCs w:val="16"/>
              </w:rPr>
              <w:t>bhfuil</w:t>
            </w:r>
            <w:r w:rsidRPr="00B612E9">
              <w:rPr>
                <w:spacing w:val="-3"/>
                <w:sz w:val="16"/>
                <w:szCs w:val="16"/>
              </w:rPr>
              <w:t xml:space="preserve"> </w:t>
            </w:r>
            <w:r w:rsidRPr="00B612E9">
              <w:rPr>
                <w:sz w:val="16"/>
                <w:szCs w:val="16"/>
              </w:rPr>
              <w:t>baint</w:t>
            </w:r>
            <w:r w:rsidRPr="00B612E9">
              <w:rPr>
                <w:spacing w:val="-3"/>
                <w:sz w:val="16"/>
                <w:szCs w:val="16"/>
              </w:rPr>
              <w:t xml:space="preserve"> </w:t>
            </w:r>
            <w:r w:rsidRPr="00B612E9">
              <w:rPr>
                <w:sz w:val="16"/>
                <w:szCs w:val="16"/>
              </w:rPr>
              <w:t>aige</w:t>
            </w:r>
            <w:r w:rsidRPr="00B612E9">
              <w:rPr>
                <w:spacing w:val="-3"/>
                <w:sz w:val="16"/>
                <w:szCs w:val="16"/>
              </w:rPr>
              <w:t xml:space="preserve"> </w:t>
            </w:r>
            <w:r w:rsidRPr="00B612E9">
              <w:rPr>
                <w:sz w:val="16"/>
                <w:szCs w:val="16"/>
              </w:rPr>
              <w:t>le</w:t>
            </w:r>
            <w:r w:rsidRPr="00B612E9">
              <w:rPr>
                <w:spacing w:val="-2"/>
                <w:sz w:val="16"/>
                <w:szCs w:val="16"/>
              </w:rPr>
              <w:t xml:space="preserve"> </w:t>
            </w:r>
            <w:r w:rsidRPr="00B612E9">
              <w:rPr>
                <w:sz w:val="16"/>
                <w:szCs w:val="16"/>
              </w:rPr>
              <w:t>cúirteanna</w:t>
            </w:r>
            <w:r w:rsidRPr="00B612E9">
              <w:rPr>
                <w:spacing w:val="-3"/>
                <w:sz w:val="16"/>
                <w:szCs w:val="16"/>
              </w:rPr>
              <w:t xml:space="preserve"> </w:t>
            </w:r>
            <w:r w:rsidRPr="00B612E9">
              <w:rPr>
                <w:sz w:val="16"/>
                <w:szCs w:val="16"/>
              </w:rPr>
              <w:t>nó</w:t>
            </w:r>
            <w:r w:rsidRPr="00B612E9">
              <w:rPr>
                <w:spacing w:val="-3"/>
                <w:sz w:val="16"/>
                <w:szCs w:val="16"/>
              </w:rPr>
              <w:t xml:space="preserve"> </w:t>
            </w:r>
            <w:r w:rsidRPr="00B612E9">
              <w:rPr>
                <w:sz w:val="16"/>
                <w:szCs w:val="16"/>
              </w:rPr>
              <w:t>le</w:t>
            </w:r>
            <w:r w:rsidRPr="00B612E9">
              <w:rPr>
                <w:spacing w:val="-3"/>
                <w:sz w:val="16"/>
                <w:szCs w:val="16"/>
              </w:rPr>
              <w:t xml:space="preserve"> </w:t>
            </w:r>
            <w:r w:rsidRPr="00B612E9">
              <w:rPr>
                <w:sz w:val="16"/>
                <w:szCs w:val="16"/>
              </w:rPr>
              <w:t>binsí</w:t>
            </w:r>
            <w:r w:rsidRPr="00B612E9">
              <w:rPr>
                <w:spacing w:val="-3"/>
                <w:sz w:val="16"/>
                <w:szCs w:val="16"/>
              </w:rPr>
              <w:t xml:space="preserve"> </w:t>
            </w:r>
            <w:r w:rsidRPr="00B612E9">
              <w:rPr>
                <w:sz w:val="16"/>
                <w:szCs w:val="16"/>
              </w:rPr>
              <w:t>de</w:t>
            </w:r>
            <w:r w:rsidRPr="00B612E9">
              <w:rPr>
                <w:spacing w:val="-2"/>
                <w:sz w:val="16"/>
                <w:szCs w:val="16"/>
              </w:rPr>
              <w:t xml:space="preserve"> </w:t>
            </w:r>
            <w:r w:rsidRPr="00B612E9">
              <w:rPr>
                <w:sz w:val="16"/>
                <w:szCs w:val="16"/>
              </w:rPr>
              <w:t>chuid</w:t>
            </w:r>
            <w:r w:rsidRPr="00B612E9">
              <w:rPr>
                <w:spacing w:val="-3"/>
                <w:sz w:val="16"/>
                <w:szCs w:val="16"/>
              </w:rPr>
              <w:t xml:space="preserve"> </w:t>
            </w:r>
            <w:r w:rsidRPr="00B612E9">
              <w:rPr>
                <w:sz w:val="16"/>
                <w:szCs w:val="16"/>
              </w:rPr>
              <w:t>Ballstáit</w:t>
            </w:r>
            <w:r w:rsidRPr="00B612E9">
              <w:rPr>
                <w:spacing w:val="-3"/>
                <w:sz w:val="16"/>
                <w:szCs w:val="16"/>
              </w:rPr>
              <w:t xml:space="preserve"> </w:t>
            </w:r>
            <w:r w:rsidRPr="00B612E9">
              <w:rPr>
                <w:sz w:val="16"/>
                <w:szCs w:val="16"/>
              </w:rPr>
              <w:t>/</w:t>
            </w:r>
            <w:r w:rsidRPr="00B612E9">
              <w:rPr>
                <w:spacing w:val="-3"/>
                <w:sz w:val="16"/>
                <w:szCs w:val="16"/>
              </w:rPr>
              <w:t xml:space="preserve"> </w:t>
            </w:r>
            <w:r w:rsidRPr="00B612E9">
              <w:rPr>
                <w:b/>
                <w:sz w:val="16"/>
                <w:szCs w:val="16"/>
              </w:rPr>
              <w:t>(HR)</w:t>
            </w:r>
            <w:r w:rsidRPr="00B612E9">
              <w:rPr>
                <w:b/>
                <w:spacing w:val="-3"/>
                <w:sz w:val="16"/>
                <w:szCs w:val="16"/>
              </w:rPr>
              <w:t xml:space="preserve"> </w:t>
            </w:r>
            <w:r w:rsidRPr="00B612E9">
              <w:rPr>
                <w:sz w:val="16"/>
                <w:szCs w:val="16"/>
              </w:rPr>
              <w:t>Isprava</w:t>
            </w:r>
            <w:r w:rsidRPr="00B612E9">
              <w:rPr>
                <w:spacing w:val="-2"/>
                <w:sz w:val="16"/>
                <w:szCs w:val="16"/>
              </w:rPr>
              <w:t xml:space="preserve"> </w:t>
            </w:r>
            <w:r w:rsidRPr="00B612E9">
              <w:rPr>
                <w:sz w:val="16"/>
                <w:szCs w:val="16"/>
              </w:rPr>
              <w:t>koju</w:t>
            </w:r>
            <w:r w:rsidRPr="00B612E9">
              <w:rPr>
                <w:spacing w:val="-3"/>
                <w:sz w:val="16"/>
                <w:szCs w:val="16"/>
              </w:rPr>
              <w:t xml:space="preserve"> </w:t>
            </w:r>
            <w:r w:rsidRPr="00B612E9">
              <w:rPr>
                <w:sz w:val="16"/>
                <w:szCs w:val="16"/>
              </w:rPr>
              <w:t>je</w:t>
            </w:r>
            <w:r w:rsidRPr="00B612E9">
              <w:rPr>
                <w:spacing w:val="-3"/>
                <w:sz w:val="16"/>
                <w:szCs w:val="16"/>
              </w:rPr>
              <w:t xml:space="preserve"> </w:t>
            </w:r>
            <w:r w:rsidRPr="00B612E9">
              <w:rPr>
                <w:sz w:val="16"/>
                <w:szCs w:val="16"/>
              </w:rPr>
              <w:t>izdalo</w:t>
            </w:r>
            <w:r w:rsidRPr="00B612E9">
              <w:rPr>
                <w:spacing w:val="-3"/>
                <w:sz w:val="16"/>
                <w:szCs w:val="16"/>
              </w:rPr>
              <w:t xml:space="preserve"> </w:t>
            </w:r>
            <w:r w:rsidRPr="00B612E9">
              <w:rPr>
                <w:sz w:val="16"/>
                <w:szCs w:val="16"/>
              </w:rPr>
              <w:t>tijelo</w:t>
            </w:r>
            <w:r w:rsidRPr="00B612E9">
              <w:rPr>
                <w:spacing w:val="-3"/>
                <w:sz w:val="16"/>
                <w:szCs w:val="16"/>
              </w:rPr>
              <w:t xml:space="preserve"> </w:t>
            </w:r>
            <w:r w:rsidRPr="00B612E9">
              <w:rPr>
                <w:sz w:val="16"/>
                <w:szCs w:val="16"/>
              </w:rPr>
              <w:t>ili</w:t>
            </w:r>
            <w:r w:rsidRPr="00B612E9">
              <w:rPr>
                <w:spacing w:val="-2"/>
                <w:sz w:val="16"/>
                <w:szCs w:val="16"/>
              </w:rPr>
              <w:t xml:space="preserve"> </w:t>
            </w:r>
            <w:r w:rsidRPr="00B612E9">
              <w:rPr>
                <w:sz w:val="16"/>
                <w:szCs w:val="16"/>
              </w:rPr>
              <w:t>službenik</w:t>
            </w:r>
            <w:r w:rsidRPr="00B612E9">
              <w:rPr>
                <w:spacing w:val="-3"/>
                <w:sz w:val="16"/>
                <w:szCs w:val="16"/>
              </w:rPr>
              <w:t xml:space="preserve"> </w:t>
            </w:r>
            <w:r w:rsidRPr="00B612E9">
              <w:rPr>
                <w:sz w:val="16"/>
                <w:szCs w:val="16"/>
              </w:rPr>
              <w:t>suda</w:t>
            </w:r>
            <w:r w:rsidRPr="00B612E9">
              <w:rPr>
                <w:spacing w:val="-3"/>
                <w:sz w:val="16"/>
                <w:szCs w:val="16"/>
              </w:rPr>
              <w:t xml:space="preserve"> </w:t>
            </w:r>
            <w:r w:rsidRPr="00B612E9">
              <w:rPr>
                <w:sz w:val="16"/>
                <w:szCs w:val="16"/>
              </w:rPr>
              <w:t>države članice</w:t>
            </w:r>
            <w:r w:rsidRPr="00B612E9">
              <w:rPr>
                <w:spacing w:val="-8"/>
                <w:sz w:val="16"/>
                <w:szCs w:val="16"/>
              </w:rPr>
              <w:t xml:space="preserve"> </w:t>
            </w:r>
            <w:r w:rsidRPr="00B612E9">
              <w:rPr>
                <w:sz w:val="16"/>
                <w:szCs w:val="16"/>
              </w:rPr>
              <w:t>/</w:t>
            </w:r>
            <w:r w:rsidRPr="00B612E9">
              <w:rPr>
                <w:spacing w:val="-7"/>
                <w:sz w:val="16"/>
                <w:szCs w:val="16"/>
              </w:rPr>
              <w:t xml:space="preserve"> </w:t>
            </w:r>
            <w:r w:rsidRPr="00B612E9">
              <w:rPr>
                <w:b/>
                <w:sz w:val="16"/>
                <w:szCs w:val="16"/>
              </w:rPr>
              <w:t>(HU)</w:t>
            </w:r>
            <w:r w:rsidRPr="00B612E9">
              <w:rPr>
                <w:b/>
                <w:spacing w:val="-8"/>
                <w:sz w:val="16"/>
                <w:szCs w:val="16"/>
              </w:rPr>
              <w:t xml:space="preserve"> </w:t>
            </w:r>
            <w:r w:rsidRPr="00B612E9">
              <w:rPr>
                <w:sz w:val="16"/>
                <w:szCs w:val="16"/>
              </w:rPr>
              <w:t>Tagállami</w:t>
            </w:r>
            <w:r w:rsidRPr="00B612E9">
              <w:rPr>
                <w:spacing w:val="-7"/>
                <w:sz w:val="16"/>
                <w:szCs w:val="16"/>
              </w:rPr>
              <w:t xml:space="preserve"> </w:t>
            </w:r>
            <w:r w:rsidRPr="00B612E9">
              <w:rPr>
                <w:sz w:val="16"/>
                <w:szCs w:val="16"/>
              </w:rPr>
              <w:t>bírósággal</w:t>
            </w:r>
            <w:r w:rsidRPr="00B612E9">
              <w:rPr>
                <w:spacing w:val="-7"/>
                <w:sz w:val="16"/>
                <w:szCs w:val="16"/>
              </w:rPr>
              <w:t xml:space="preserve"> </w:t>
            </w:r>
            <w:r w:rsidRPr="00B612E9">
              <w:rPr>
                <w:sz w:val="16"/>
                <w:szCs w:val="16"/>
              </w:rPr>
              <w:t>kapcsolatban</w:t>
            </w:r>
            <w:r w:rsidRPr="00B612E9">
              <w:rPr>
                <w:spacing w:val="-8"/>
                <w:sz w:val="16"/>
                <w:szCs w:val="16"/>
              </w:rPr>
              <w:t xml:space="preserve"> </w:t>
            </w:r>
            <w:r w:rsidRPr="00B612E9">
              <w:rPr>
                <w:sz w:val="16"/>
                <w:szCs w:val="16"/>
              </w:rPr>
              <w:t>álló</w:t>
            </w:r>
            <w:r w:rsidRPr="00B612E9">
              <w:rPr>
                <w:spacing w:val="-7"/>
                <w:sz w:val="16"/>
                <w:szCs w:val="16"/>
              </w:rPr>
              <w:t xml:space="preserve"> </w:t>
            </w:r>
            <w:r w:rsidRPr="00B612E9">
              <w:rPr>
                <w:sz w:val="16"/>
                <w:szCs w:val="16"/>
              </w:rPr>
              <w:t>hatóság</w:t>
            </w:r>
            <w:r w:rsidRPr="00B612E9">
              <w:rPr>
                <w:spacing w:val="-7"/>
                <w:sz w:val="16"/>
                <w:szCs w:val="16"/>
              </w:rPr>
              <w:t xml:space="preserve"> </w:t>
            </w:r>
            <w:r w:rsidRPr="00B612E9">
              <w:rPr>
                <w:sz w:val="16"/>
                <w:szCs w:val="16"/>
              </w:rPr>
              <w:t>vagy</w:t>
            </w:r>
            <w:r w:rsidRPr="00B612E9">
              <w:rPr>
                <w:spacing w:val="-8"/>
                <w:sz w:val="16"/>
                <w:szCs w:val="16"/>
              </w:rPr>
              <w:t xml:space="preserve"> </w:t>
            </w:r>
            <w:r w:rsidRPr="00B612E9">
              <w:rPr>
                <w:sz w:val="16"/>
                <w:szCs w:val="16"/>
              </w:rPr>
              <w:t>tisztviselő</w:t>
            </w:r>
            <w:r w:rsidRPr="00B612E9">
              <w:rPr>
                <w:spacing w:val="-7"/>
                <w:sz w:val="16"/>
                <w:szCs w:val="16"/>
              </w:rPr>
              <w:t xml:space="preserve"> </w:t>
            </w:r>
            <w:r w:rsidRPr="00B612E9">
              <w:rPr>
                <w:sz w:val="16"/>
                <w:szCs w:val="16"/>
              </w:rPr>
              <w:t>által</w:t>
            </w:r>
            <w:r w:rsidRPr="00B612E9">
              <w:rPr>
                <w:spacing w:val="-8"/>
                <w:sz w:val="16"/>
                <w:szCs w:val="16"/>
              </w:rPr>
              <w:t xml:space="preserve"> </w:t>
            </w:r>
            <w:r w:rsidRPr="00B612E9">
              <w:rPr>
                <w:sz w:val="16"/>
                <w:szCs w:val="16"/>
              </w:rPr>
              <w:t>kiállított</w:t>
            </w:r>
            <w:r w:rsidRPr="00B612E9">
              <w:rPr>
                <w:spacing w:val="-7"/>
                <w:sz w:val="16"/>
                <w:szCs w:val="16"/>
              </w:rPr>
              <w:t xml:space="preserve"> </w:t>
            </w:r>
            <w:r w:rsidRPr="00B612E9">
              <w:rPr>
                <w:sz w:val="16"/>
                <w:szCs w:val="16"/>
              </w:rPr>
              <w:t>okirat</w:t>
            </w:r>
            <w:r w:rsidRPr="00B612E9">
              <w:rPr>
                <w:spacing w:val="-7"/>
                <w:sz w:val="16"/>
                <w:szCs w:val="16"/>
              </w:rPr>
              <w:t xml:space="preserve"> </w:t>
            </w:r>
            <w:r w:rsidRPr="00B612E9">
              <w:rPr>
                <w:sz w:val="16"/>
                <w:szCs w:val="16"/>
              </w:rPr>
              <w:t>/</w:t>
            </w:r>
            <w:r w:rsidRPr="00B612E9">
              <w:rPr>
                <w:spacing w:val="-8"/>
                <w:sz w:val="16"/>
                <w:szCs w:val="16"/>
              </w:rPr>
              <w:t xml:space="preserve"> </w:t>
            </w:r>
            <w:r w:rsidRPr="00B612E9">
              <w:rPr>
                <w:b/>
                <w:sz w:val="16"/>
                <w:szCs w:val="16"/>
              </w:rPr>
              <w:t>(IT)</w:t>
            </w:r>
            <w:r w:rsidRPr="00B612E9">
              <w:rPr>
                <w:b/>
                <w:spacing w:val="-7"/>
                <w:sz w:val="16"/>
                <w:szCs w:val="16"/>
              </w:rPr>
              <w:t xml:space="preserve"> </w:t>
            </w:r>
            <w:r w:rsidRPr="00B612E9">
              <w:rPr>
                <w:sz w:val="16"/>
                <w:szCs w:val="16"/>
              </w:rPr>
              <w:t>Documento</w:t>
            </w:r>
            <w:r w:rsidRPr="00B612E9">
              <w:rPr>
                <w:spacing w:val="-7"/>
                <w:sz w:val="16"/>
                <w:szCs w:val="16"/>
              </w:rPr>
              <w:t xml:space="preserve"> </w:t>
            </w:r>
            <w:r w:rsidRPr="00B612E9">
              <w:rPr>
                <w:sz w:val="16"/>
                <w:szCs w:val="16"/>
              </w:rPr>
              <w:t>emanato</w:t>
            </w:r>
            <w:r w:rsidRPr="00B612E9">
              <w:rPr>
                <w:spacing w:val="-8"/>
                <w:sz w:val="16"/>
                <w:szCs w:val="16"/>
              </w:rPr>
              <w:t xml:space="preserve"> </w:t>
            </w:r>
            <w:r w:rsidRPr="00B612E9">
              <w:rPr>
                <w:sz w:val="16"/>
                <w:szCs w:val="16"/>
              </w:rPr>
              <w:t>da</w:t>
            </w:r>
            <w:r w:rsidRPr="00B612E9">
              <w:rPr>
                <w:spacing w:val="-7"/>
                <w:sz w:val="16"/>
                <w:szCs w:val="16"/>
              </w:rPr>
              <w:t xml:space="preserve"> </w:t>
            </w:r>
            <w:r w:rsidRPr="00B612E9">
              <w:rPr>
                <w:sz w:val="16"/>
                <w:szCs w:val="16"/>
              </w:rPr>
              <w:t>un’autorità</w:t>
            </w:r>
            <w:r w:rsidRPr="00B612E9">
              <w:rPr>
                <w:spacing w:val="-7"/>
                <w:sz w:val="16"/>
                <w:szCs w:val="16"/>
              </w:rPr>
              <w:t xml:space="preserve"> </w:t>
            </w:r>
            <w:r w:rsidRPr="00B612E9">
              <w:rPr>
                <w:sz w:val="16"/>
                <w:szCs w:val="16"/>
              </w:rPr>
              <w:t>o</w:t>
            </w:r>
            <w:r w:rsidRPr="00B612E9">
              <w:rPr>
                <w:spacing w:val="-8"/>
                <w:sz w:val="16"/>
                <w:szCs w:val="16"/>
              </w:rPr>
              <w:t xml:space="preserve"> </w:t>
            </w:r>
            <w:r w:rsidRPr="00B612E9">
              <w:rPr>
                <w:sz w:val="16"/>
                <w:szCs w:val="16"/>
              </w:rPr>
              <w:t xml:space="preserve">da un funzionario appartenente ad una delle giurisdizioni di uno Stato membro / </w:t>
            </w:r>
            <w:r w:rsidRPr="00B612E9">
              <w:rPr>
                <w:b/>
                <w:sz w:val="16"/>
                <w:szCs w:val="16"/>
              </w:rPr>
              <w:t xml:space="preserve">(LT) </w:t>
            </w:r>
            <w:r w:rsidRPr="00B612E9">
              <w:rPr>
                <w:sz w:val="16"/>
                <w:szCs w:val="16"/>
              </w:rPr>
              <w:t>Dokumentas, išduotas valdžios institucijos ar pareigūno, susijusių</w:t>
            </w:r>
            <w:r w:rsidRPr="00B612E9">
              <w:rPr>
                <w:spacing w:val="-7"/>
                <w:sz w:val="16"/>
                <w:szCs w:val="16"/>
              </w:rPr>
              <w:t xml:space="preserve"> </w:t>
            </w:r>
            <w:r w:rsidRPr="00B612E9">
              <w:rPr>
                <w:sz w:val="16"/>
                <w:szCs w:val="16"/>
              </w:rPr>
              <w:t>su</w:t>
            </w:r>
            <w:r w:rsidRPr="00B612E9">
              <w:rPr>
                <w:spacing w:val="-6"/>
                <w:sz w:val="16"/>
                <w:szCs w:val="16"/>
              </w:rPr>
              <w:t xml:space="preserve"> </w:t>
            </w:r>
            <w:r w:rsidRPr="00B612E9">
              <w:rPr>
                <w:sz w:val="16"/>
                <w:szCs w:val="16"/>
              </w:rPr>
              <w:t>valstybės</w:t>
            </w:r>
            <w:r w:rsidRPr="00B612E9">
              <w:rPr>
                <w:spacing w:val="-6"/>
                <w:sz w:val="16"/>
                <w:szCs w:val="16"/>
              </w:rPr>
              <w:t xml:space="preserve"> </w:t>
            </w:r>
            <w:r w:rsidRPr="00B612E9">
              <w:rPr>
                <w:sz w:val="16"/>
                <w:szCs w:val="16"/>
              </w:rPr>
              <w:t>narės</w:t>
            </w:r>
            <w:r w:rsidRPr="00B612E9">
              <w:rPr>
                <w:spacing w:val="-6"/>
                <w:sz w:val="16"/>
                <w:szCs w:val="16"/>
              </w:rPr>
              <w:t xml:space="preserve"> </w:t>
            </w:r>
            <w:r w:rsidRPr="00B612E9">
              <w:rPr>
                <w:sz w:val="16"/>
                <w:szCs w:val="16"/>
              </w:rPr>
              <w:t>teismais</w:t>
            </w:r>
            <w:r w:rsidRPr="00B612E9">
              <w:rPr>
                <w:spacing w:val="-6"/>
                <w:sz w:val="16"/>
                <w:szCs w:val="16"/>
              </w:rPr>
              <w:t xml:space="preserve"> </w:t>
            </w:r>
            <w:r w:rsidRPr="00B612E9">
              <w:rPr>
                <w:sz w:val="16"/>
                <w:szCs w:val="16"/>
              </w:rPr>
              <w:t>ar</w:t>
            </w:r>
            <w:r w:rsidRPr="00B612E9">
              <w:rPr>
                <w:spacing w:val="-6"/>
                <w:sz w:val="16"/>
                <w:szCs w:val="16"/>
              </w:rPr>
              <w:t xml:space="preserve"> </w:t>
            </w:r>
            <w:r w:rsidRPr="00B612E9">
              <w:rPr>
                <w:sz w:val="16"/>
                <w:szCs w:val="16"/>
              </w:rPr>
              <w:t>tribunolais</w:t>
            </w:r>
            <w:r w:rsidRPr="00B612E9">
              <w:rPr>
                <w:spacing w:val="-6"/>
                <w:sz w:val="16"/>
                <w:szCs w:val="16"/>
              </w:rPr>
              <w:t xml:space="preserve"> </w:t>
            </w:r>
            <w:r w:rsidRPr="00B612E9">
              <w:rPr>
                <w:sz w:val="16"/>
                <w:szCs w:val="16"/>
              </w:rPr>
              <w:t>/</w:t>
            </w:r>
            <w:r w:rsidRPr="00B612E9">
              <w:rPr>
                <w:spacing w:val="-6"/>
                <w:sz w:val="16"/>
                <w:szCs w:val="16"/>
              </w:rPr>
              <w:t xml:space="preserve"> </w:t>
            </w:r>
            <w:r w:rsidRPr="00B612E9">
              <w:rPr>
                <w:b/>
                <w:sz w:val="16"/>
                <w:szCs w:val="16"/>
              </w:rPr>
              <w:lastRenderedPageBreak/>
              <w:t>(LV)</w:t>
            </w:r>
            <w:r w:rsidRPr="00B612E9">
              <w:rPr>
                <w:b/>
                <w:spacing w:val="-6"/>
                <w:sz w:val="16"/>
                <w:szCs w:val="16"/>
              </w:rPr>
              <w:t xml:space="preserve"> </w:t>
            </w:r>
            <w:r w:rsidRPr="00B612E9">
              <w:rPr>
                <w:sz w:val="16"/>
                <w:szCs w:val="16"/>
              </w:rPr>
              <w:t>Dokuments,</w:t>
            </w:r>
            <w:r w:rsidRPr="00B612E9">
              <w:rPr>
                <w:spacing w:val="-6"/>
                <w:sz w:val="16"/>
                <w:szCs w:val="16"/>
              </w:rPr>
              <w:t xml:space="preserve"> </w:t>
            </w:r>
            <w:r w:rsidRPr="00B612E9">
              <w:rPr>
                <w:sz w:val="16"/>
                <w:szCs w:val="16"/>
              </w:rPr>
              <w:t>kuru</w:t>
            </w:r>
            <w:r w:rsidRPr="00B612E9">
              <w:rPr>
                <w:spacing w:val="-6"/>
                <w:sz w:val="16"/>
                <w:szCs w:val="16"/>
              </w:rPr>
              <w:t xml:space="preserve"> </w:t>
            </w:r>
            <w:r w:rsidRPr="00B612E9">
              <w:rPr>
                <w:sz w:val="16"/>
                <w:szCs w:val="16"/>
              </w:rPr>
              <w:t>izsniegusi</w:t>
            </w:r>
            <w:r w:rsidRPr="00B612E9">
              <w:rPr>
                <w:spacing w:val="-6"/>
                <w:sz w:val="16"/>
                <w:szCs w:val="16"/>
              </w:rPr>
              <w:t xml:space="preserve"> </w:t>
            </w:r>
            <w:r w:rsidRPr="00B612E9">
              <w:rPr>
                <w:sz w:val="16"/>
                <w:szCs w:val="16"/>
              </w:rPr>
              <w:t>ar</w:t>
            </w:r>
            <w:r w:rsidRPr="00B612E9">
              <w:rPr>
                <w:spacing w:val="-7"/>
                <w:sz w:val="16"/>
                <w:szCs w:val="16"/>
              </w:rPr>
              <w:t xml:space="preserve"> </w:t>
            </w:r>
            <w:r w:rsidRPr="00B612E9">
              <w:rPr>
                <w:sz w:val="16"/>
                <w:szCs w:val="16"/>
              </w:rPr>
              <w:t>dalībvalsts</w:t>
            </w:r>
            <w:r w:rsidRPr="00B612E9">
              <w:rPr>
                <w:spacing w:val="-6"/>
                <w:sz w:val="16"/>
                <w:szCs w:val="16"/>
              </w:rPr>
              <w:t xml:space="preserve"> </w:t>
            </w:r>
            <w:r w:rsidRPr="00B612E9">
              <w:rPr>
                <w:sz w:val="16"/>
                <w:szCs w:val="16"/>
              </w:rPr>
              <w:t>tiesām</w:t>
            </w:r>
            <w:r w:rsidRPr="00B612E9">
              <w:rPr>
                <w:spacing w:val="-6"/>
                <w:sz w:val="16"/>
                <w:szCs w:val="16"/>
              </w:rPr>
              <w:t xml:space="preserve"> </w:t>
            </w:r>
            <w:r w:rsidRPr="00B612E9">
              <w:rPr>
                <w:sz w:val="16"/>
                <w:szCs w:val="16"/>
              </w:rPr>
              <w:t>saistīta</w:t>
            </w:r>
            <w:r w:rsidRPr="00B612E9">
              <w:rPr>
                <w:spacing w:val="-6"/>
                <w:sz w:val="16"/>
                <w:szCs w:val="16"/>
              </w:rPr>
              <w:t xml:space="preserve"> </w:t>
            </w:r>
            <w:r w:rsidRPr="00B612E9">
              <w:rPr>
                <w:sz w:val="16"/>
                <w:szCs w:val="16"/>
              </w:rPr>
              <w:t>iestāde</w:t>
            </w:r>
            <w:r w:rsidRPr="00B612E9">
              <w:rPr>
                <w:spacing w:val="-6"/>
                <w:sz w:val="16"/>
                <w:szCs w:val="16"/>
              </w:rPr>
              <w:t xml:space="preserve"> </w:t>
            </w:r>
            <w:r w:rsidRPr="00B612E9">
              <w:rPr>
                <w:sz w:val="16"/>
                <w:szCs w:val="16"/>
              </w:rPr>
              <w:t>vai</w:t>
            </w:r>
            <w:r w:rsidRPr="00B612E9">
              <w:rPr>
                <w:spacing w:val="-6"/>
                <w:sz w:val="16"/>
                <w:szCs w:val="16"/>
              </w:rPr>
              <w:t xml:space="preserve"> </w:t>
            </w:r>
            <w:r w:rsidRPr="00B612E9">
              <w:rPr>
                <w:sz w:val="16"/>
                <w:szCs w:val="16"/>
              </w:rPr>
              <w:t>amatpersona</w:t>
            </w:r>
            <w:r w:rsidRPr="00B612E9">
              <w:rPr>
                <w:spacing w:val="-6"/>
                <w:sz w:val="16"/>
                <w:szCs w:val="16"/>
              </w:rPr>
              <w:t xml:space="preserve"> </w:t>
            </w:r>
            <w:r w:rsidRPr="00B612E9">
              <w:rPr>
                <w:sz w:val="16"/>
                <w:szCs w:val="16"/>
              </w:rPr>
              <w:t>/</w:t>
            </w:r>
            <w:r w:rsidRPr="00B612E9">
              <w:rPr>
                <w:spacing w:val="-6"/>
                <w:sz w:val="16"/>
                <w:szCs w:val="16"/>
              </w:rPr>
              <w:t xml:space="preserve"> </w:t>
            </w:r>
            <w:r w:rsidRPr="00B612E9">
              <w:rPr>
                <w:b/>
                <w:sz w:val="16"/>
                <w:szCs w:val="16"/>
              </w:rPr>
              <w:t xml:space="preserve">(MT) </w:t>
            </w:r>
            <w:r w:rsidRPr="00B612E9">
              <w:rPr>
                <w:sz w:val="16"/>
                <w:szCs w:val="16"/>
              </w:rPr>
              <w:t xml:space="preserve">Dokument maħruġ minn awtorità jew uffiċjal li jkollhom rabta mal-qrati jew it-tribunali ta’ Stat Membru / </w:t>
            </w:r>
            <w:r w:rsidRPr="00B612E9">
              <w:rPr>
                <w:b/>
                <w:sz w:val="16"/>
                <w:szCs w:val="16"/>
              </w:rPr>
              <w:t xml:space="preserve">(NL) </w:t>
            </w:r>
            <w:r w:rsidRPr="00B612E9">
              <w:rPr>
                <w:sz w:val="16"/>
                <w:szCs w:val="16"/>
              </w:rPr>
              <w:t xml:space="preserve">Document afgegeven door een autoriteit of ambtenaar behorende tot een rechterlijke instantie van een lidstaat / </w:t>
            </w:r>
            <w:r w:rsidRPr="00B612E9">
              <w:rPr>
                <w:b/>
                <w:sz w:val="16"/>
                <w:szCs w:val="16"/>
              </w:rPr>
              <w:t xml:space="preserve">(PL) </w:t>
            </w:r>
            <w:r w:rsidRPr="00B612E9">
              <w:rPr>
                <w:sz w:val="16"/>
                <w:szCs w:val="16"/>
              </w:rPr>
              <w:t>Dokument pochodzący od organu sądowego lub urzędnika sądowego</w:t>
            </w:r>
            <w:r w:rsidRPr="00B612E9">
              <w:rPr>
                <w:spacing w:val="-5"/>
                <w:sz w:val="16"/>
                <w:szCs w:val="16"/>
              </w:rPr>
              <w:t xml:space="preserve"> </w:t>
            </w:r>
            <w:r w:rsidRPr="00B612E9">
              <w:rPr>
                <w:sz w:val="16"/>
                <w:szCs w:val="16"/>
              </w:rPr>
              <w:t>państwa</w:t>
            </w:r>
            <w:r w:rsidRPr="00B612E9">
              <w:rPr>
                <w:spacing w:val="-4"/>
                <w:sz w:val="16"/>
                <w:szCs w:val="16"/>
              </w:rPr>
              <w:t xml:space="preserve"> </w:t>
            </w:r>
            <w:r w:rsidRPr="00B612E9">
              <w:rPr>
                <w:sz w:val="16"/>
                <w:szCs w:val="16"/>
              </w:rPr>
              <w:t>członkowskiego</w:t>
            </w:r>
            <w:r w:rsidRPr="00B612E9">
              <w:rPr>
                <w:spacing w:val="-4"/>
                <w:sz w:val="16"/>
                <w:szCs w:val="16"/>
              </w:rPr>
              <w:t xml:space="preserve"> </w:t>
            </w:r>
            <w:r w:rsidRPr="00B612E9">
              <w:rPr>
                <w:sz w:val="16"/>
                <w:szCs w:val="16"/>
              </w:rPr>
              <w:t>/</w:t>
            </w:r>
            <w:r w:rsidRPr="00B612E9">
              <w:rPr>
                <w:spacing w:val="-4"/>
                <w:sz w:val="16"/>
                <w:szCs w:val="16"/>
              </w:rPr>
              <w:t xml:space="preserve"> </w:t>
            </w:r>
            <w:r w:rsidRPr="00B612E9">
              <w:rPr>
                <w:b/>
                <w:sz w:val="16"/>
                <w:szCs w:val="16"/>
              </w:rPr>
              <w:t>(PT)</w:t>
            </w:r>
            <w:r w:rsidRPr="00B612E9">
              <w:rPr>
                <w:b/>
                <w:spacing w:val="-5"/>
                <w:sz w:val="16"/>
                <w:szCs w:val="16"/>
              </w:rPr>
              <w:t xml:space="preserve"> </w:t>
            </w:r>
            <w:r w:rsidRPr="00B612E9">
              <w:rPr>
                <w:sz w:val="16"/>
                <w:szCs w:val="16"/>
              </w:rPr>
              <w:t>Documento</w:t>
            </w:r>
            <w:r w:rsidRPr="00B612E9">
              <w:rPr>
                <w:spacing w:val="-4"/>
                <w:sz w:val="16"/>
                <w:szCs w:val="16"/>
              </w:rPr>
              <w:t xml:space="preserve"> </w:t>
            </w:r>
            <w:r w:rsidRPr="00B612E9">
              <w:rPr>
                <w:sz w:val="16"/>
                <w:szCs w:val="16"/>
              </w:rPr>
              <w:t>proveniente</w:t>
            </w:r>
            <w:r w:rsidRPr="00B612E9">
              <w:rPr>
                <w:spacing w:val="-4"/>
                <w:sz w:val="16"/>
                <w:szCs w:val="16"/>
              </w:rPr>
              <w:t xml:space="preserve"> </w:t>
            </w:r>
            <w:r w:rsidRPr="00B612E9">
              <w:rPr>
                <w:sz w:val="16"/>
                <w:szCs w:val="16"/>
              </w:rPr>
              <w:t>de</w:t>
            </w:r>
            <w:r w:rsidRPr="00B612E9">
              <w:rPr>
                <w:spacing w:val="-4"/>
                <w:sz w:val="16"/>
                <w:szCs w:val="16"/>
              </w:rPr>
              <w:t xml:space="preserve"> </w:t>
            </w:r>
            <w:r w:rsidRPr="00B612E9">
              <w:rPr>
                <w:sz w:val="16"/>
                <w:szCs w:val="16"/>
              </w:rPr>
              <w:t>uma</w:t>
            </w:r>
            <w:r w:rsidRPr="00B612E9">
              <w:rPr>
                <w:spacing w:val="-4"/>
                <w:sz w:val="16"/>
                <w:szCs w:val="16"/>
              </w:rPr>
              <w:t xml:space="preserve"> </w:t>
            </w:r>
            <w:r w:rsidRPr="00B612E9">
              <w:rPr>
                <w:sz w:val="16"/>
                <w:szCs w:val="16"/>
              </w:rPr>
              <w:t>autoridade</w:t>
            </w:r>
            <w:r w:rsidRPr="00B612E9">
              <w:rPr>
                <w:spacing w:val="-5"/>
                <w:sz w:val="16"/>
                <w:szCs w:val="16"/>
              </w:rPr>
              <w:t xml:space="preserve"> </w:t>
            </w:r>
            <w:r w:rsidRPr="00B612E9">
              <w:rPr>
                <w:sz w:val="16"/>
                <w:szCs w:val="16"/>
              </w:rPr>
              <w:t>ou</w:t>
            </w:r>
            <w:r w:rsidRPr="00B612E9">
              <w:rPr>
                <w:spacing w:val="-4"/>
                <w:sz w:val="16"/>
                <w:szCs w:val="16"/>
              </w:rPr>
              <w:t xml:space="preserve"> </w:t>
            </w:r>
            <w:r w:rsidRPr="00B612E9">
              <w:rPr>
                <w:sz w:val="16"/>
                <w:szCs w:val="16"/>
              </w:rPr>
              <w:t>de</w:t>
            </w:r>
            <w:r w:rsidRPr="00B612E9">
              <w:rPr>
                <w:spacing w:val="-4"/>
                <w:sz w:val="16"/>
                <w:szCs w:val="16"/>
              </w:rPr>
              <w:t xml:space="preserve"> </w:t>
            </w:r>
            <w:r w:rsidRPr="00B612E9">
              <w:rPr>
                <w:sz w:val="16"/>
                <w:szCs w:val="16"/>
              </w:rPr>
              <w:t>um</w:t>
            </w:r>
            <w:r w:rsidRPr="00B612E9">
              <w:rPr>
                <w:spacing w:val="-4"/>
                <w:sz w:val="16"/>
                <w:szCs w:val="16"/>
              </w:rPr>
              <w:t xml:space="preserve"> </w:t>
            </w:r>
            <w:r w:rsidRPr="00B612E9">
              <w:rPr>
                <w:sz w:val="16"/>
                <w:szCs w:val="16"/>
              </w:rPr>
              <w:t>funcionário</w:t>
            </w:r>
            <w:r w:rsidRPr="00B612E9">
              <w:rPr>
                <w:spacing w:val="-5"/>
                <w:sz w:val="16"/>
                <w:szCs w:val="16"/>
              </w:rPr>
              <w:t xml:space="preserve"> </w:t>
            </w:r>
            <w:r w:rsidRPr="00B612E9">
              <w:rPr>
                <w:sz w:val="16"/>
                <w:szCs w:val="16"/>
              </w:rPr>
              <w:t>dependente</w:t>
            </w:r>
            <w:r w:rsidRPr="00B612E9">
              <w:rPr>
                <w:spacing w:val="-4"/>
                <w:sz w:val="16"/>
                <w:szCs w:val="16"/>
              </w:rPr>
              <w:t xml:space="preserve"> </w:t>
            </w:r>
            <w:r w:rsidRPr="00B612E9">
              <w:rPr>
                <w:sz w:val="16"/>
                <w:szCs w:val="16"/>
              </w:rPr>
              <w:t>de</w:t>
            </w:r>
            <w:r w:rsidRPr="00B612E9">
              <w:rPr>
                <w:spacing w:val="-4"/>
                <w:sz w:val="16"/>
                <w:szCs w:val="16"/>
              </w:rPr>
              <w:t xml:space="preserve"> </w:t>
            </w:r>
            <w:r w:rsidRPr="00B612E9">
              <w:rPr>
                <w:sz w:val="16"/>
                <w:szCs w:val="16"/>
              </w:rPr>
              <w:t>qualquer</w:t>
            </w:r>
            <w:r w:rsidRPr="00B612E9">
              <w:rPr>
                <w:spacing w:val="-4"/>
                <w:sz w:val="16"/>
                <w:szCs w:val="16"/>
              </w:rPr>
              <w:t xml:space="preserve"> </w:t>
            </w:r>
            <w:r w:rsidRPr="00B612E9">
              <w:rPr>
                <w:sz w:val="16"/>
                <w:szCs w:val="16"/>
              </w:rPr>
              <w:t>jurisdição</w:t>
            </w:r>
            <w:r w:rsidRPr="00B612E9">
              <w:rPr>
                <w:spacing w:val="-4"/>
                <w:sz w:val="16"/>
                <w:szCs w:val="16"/>
              </w:rPr>
              <w:t xml:space="preserve"> </w:t>
            </w:r>
            <w:r w:rsidRPr="00B612E9">
              <w:rPr>
                <w:spacing w:val="-9"/>
                <w:sz w:val="16"/>
                <w:szCs w:val="16"/>
              </w:rPr>
              <w:t xml:space="preserve">de </w:t>
            </w:r>
            <w:r w:rsidRPr="00B612E9">
              <w:rPr>
                <w:sz w:val="16"/>
                <w:szCs w:val="16"/>
              </w:rPr>
              <w:t xml:space="preserve">um Estado-Membro / </w:t>
            </w:r>
            <w:r w:rsidRPr="00B612E9">
              <w:rPr>
                <w:b/>
                <w:sz w:val="16"/>
                <w:szCs w:val="16"/>
              </w:rPr>
              <w:t xml:space="preserve">(RO) </w:t>
            </w:r>
            <w:r w:rsidRPr="00B612E9">
              <w:rPr>
                <w:sz w:val="16"/>
                <w:szCs w:val="16"/>
              </w:rPr>
              <w:t xml:space="preserve">Document emis de o autoritate sau de un funcționar de pe lângă instanțele unui stat membru / </w:t>
            </w:r>
            <w:r w:rsidRPr="00B612E9">
              <w:rPr>
                <w:b/>
                <w:sz w:val="16"/>
                <w:szCs w:val="16"/>
              </w:rPr>
              <w:t xml:space="preserve">(SK) </w:t>
            </w:r>
            <w:r w:rsidRPr="00B612E9">
              <w:rPr>
                <w:sz w:val="16"/>
                <w:szCs w:val="16"/>
              </w:rPr>
              <w:t>Listina vydaná orgánom</w:t>
            </w:r>
            <w:r w:rsidRPr="00B612E9">
              <w:rPr>
                <w:spacing w:val="-5"/>
                <w:sz w:val="16"/>
                <w:szCs w:val="16"/>
              </w:rPr>
              <w:t xml:space="preserve"> </w:t>
            </w:r>
            <w:r w:rsidRPr="00B612E9">
              <w:rPr>
                <w:sz w:val="16"/>
                <w:szCs w:val="16"/>
              </w:rPr>
              <w:t>alebo</w:t>
            </w:r>
            <w:r w:rsidRPr="00B612E9">
              <w:rPr>
                <w:spacing w:val="-5"/>
                <w:sz w:val="16"/>
                <w:szCs w:val="16"/>
              </w:rPr>
              <w:t xml:space="preserve"> </w:t>
            </w:r>
            <w:r w:rsidRPr="00B612E9">
              <w:rPr>
                <w:sz w:val="16"/>
                <w:szCs w:val="16"/>
              </w:rPr>
              <w:t>úradníkom</w:t>
            </w:r>
            <w:r w:rsidRPr="00B612E9">
              <w:rPr>
                <w:spacing w:val="-5"/>
                <w:sz w:val="16"/>
                <w:szCs w:val="16"/>
              </w:rPr>
              <w:t xml:space="preserve"> </w:t>
            </w:r>
            <w:r w:rsidRPr="00B612E9">
              <w:rPr>
                <w:sz w:val="16"/>
                <w:szCs w:val="16"/>
              </w:rPr>
              <w:t>s</w:t>
            </w:r>
            <w:r w:rsidRPr="00B612E9">
              <w:rPr>
                <w:spacing w:val="-5"/>
                <w:sz w:val="16"/>
                <w:szCs w:val="16"/>
              </w:rPr>
              <w:t xml:space="preserve"> </w:t>
            </w:r>
            <w:r w:rsidRPr="00B612E9">
              <w:rPr>
                <w:sz w:val="16"/>
                <w:szCs w:val="16"/>
              </w:rPr>
              <w:t>väzbou</w:t>
            </w:r>
            <w:r w:rsidRPr="00B612E9">
              <w:rPr>
                <w:spacing w:val="-5"/>
                <w:sz w:val="16"/>
                <w:szCs w:val="16"/>
              </w:rPr>
              <w:t xml:space="preserve"> </w:t>
            </w:r>
            <w:r w:rsidRPr="00B612E9">
              <w:rPr>
                <w:sz w:val="16"/>
                <w:szCs w:val="16"/>
              </w:rPr>
              <w:t>na</w:t>
            </w:r>
            <w:r w:rsidRPr="00B612E9">
              <w:rPr>
                <w:spacing w:val="-5"/>
                <w:sz w:val="16"/>
                <w:szCs w:val="16"/>
              </w:rPr>
              <w:t xml:space="preserve"> </w:t>
            </w:r>
            <w:r w:rsidRPr="00B612E9">
              <w:rPr>
                <w:sz w:val="16"/>
                <w:szCs w:val="16"/>
              </w:rPr>
              <w:t>súdy</w:t>
            </w:r>
            <w:r w:rsidRPr="00B612E9">
              <w:rPr>
                <w:spacing w:val="-4"/>
                <w:sz w:val="16"/>
                <w:szCs w:val="16"/>
              </w:rPr>
              <w:t xml:space="preserve"> </w:t>
            </w:r>
            <w:r w:rsidRPr="00B612E9">
              <w:rPr>
                <w:sz w:val="16"/>
                <w:szCs w:val="16"/>
              </w:rPr>
              <w:t>členského</w:t>
            </w:r>
            <w:r w:rsidRPr="00B612E9">
              <w:rPr>
                <w:spacing w:val="-5"/>
                <w:sz w:val="16"/>
                <w:szCs w:val="16"/>
              </w:rPr>
              <w:t xml:space="preserve"> </w:t>
            </w:r>
            <w:r w:rsidRPr="00B612E9">
              <w:rPr>
                <w:sz w:val="16"/>
                <w:szCs w:val="16"/>
              </w:rPr>
              <w:t>štátu</w:t>
            </w:r>
            <w:r w:rsidRPr="00B612E9">
              <w:rPr>
                <w:spacing w:val="-5"/>
                <w:sz w:val="16"/>
                <w:szCs w:val="16"/>
              </w:rPr>
              <w:t xml:space="preserve"> </w:t>
            </w:r>
            <w:r w:rsidRPr="00B612E9">
              <w:rPr>
                <w:sz w:val="16"/>
                <w:szCs w:val="16"/>
              </w:rPr>
              <w:t>/</w:t>
            </w:r>
            <w:r w:rsidRPr="00B612E9">
              <w:rPr>
                <w:spacing w:val="-5"/>
                <w:sz w:val="16"/>
                <w:szCs w:val="16"/>
              </w:rPr>
              <w:t xml:space="preserve"> </w:t>
            </w:r>
            <w:r w:rsidRPr="00B612E9">
              <w:rPr>
                <w:b/>
                <w:sz w:val="16"/>
                <w:szCs w:val="16"/>
              </w:rPr>
              <w:t>(SL)</w:t>
            </w:r>
            <w:r w:rsidRPr="00B612E9">
              <w:rPr>
                <w:b/>
                <w:spacing w:val="-5"/>
                <w:sz w:val="16"/>
                <w:szCs w:val="16"/>
              </w:rPr>
              <w:t xml:space="preserve"> </w:t>
            </w:r>
            <w:r w:rsidRPr="00B612E9">
              <w:rPr>
                <w:sz w:val="16"/>
                <w:szCs w:val="16"/>
              </w:rPr>
              <w:t>Listina,</w:t>
            </w:r>
            <w:r w:rsidRPr="00B612E9">
              <w:rPr>
                <w:spacing w:val="-5"/>
                <w:sz w:val="16"/>
                <w:szCs w:val="16"/>
              </w:rPr>
              <w:t xml:space="preserve"> </w:t>
            </w:r>
            <w:r w:rsidRPr="00B612E9">
              <w:rPr>
                <w:sz w:val="16"/>
                <w:szCs w:val="16"/>
              </w:rPr>
              <w:t>izdana</w:t>
            </w:r>
            <w:r w:rsidRPr="00B612E9">
              <w:rPr>
                <w:spacing w:val="-4"/>
                <w:sz w:val="16"/>
                <w:szCs w:val="16"/>
              </w:rPr>
              <w:t xml:space="preserve"> </w:t>
            </w:r>
            <w:r w:rsidRPr="00B612E9">
              <w:rPr>
                <w:sz w:val="16"/>
                <w:szCs w:val="16"/>
              </w:rPr>
              <w:t>s</w:t>
            </w:r>
            <w:r w:rsidRPr="00B612E9">
              <w:rPr>
                <w:spacing w:val="-5"/>
                <w:sz w:val="16"/>
                <w:szCs w:val="16"/>
              </w:rPr>
              <w:t xml:space="preserve"> </w:t>
            </w:r>
            <w:r w:rsidRPr="00B612E9">
              <w:rPr>
                <w:sz w:val="16"/>
                <w:szCs w:val="16"/>
              </w:rPr>
              <w:t>strani</w:t>
            </w:r>
            <w:r w:rsidRPr="00B612E9">
              <w:rPr>
                <w:spacing w:val="-5"/>
                <w:sz w:val="16"/>
                <w:szCs w:val="16"/>
              </w:rPr>
              <w:t xml:space="preserve"> </w:t>
            </w:r>
            <w:r w:rsidRPr="00B612E9">
              <w:rPr>
                <w:sz w:val="16"/>
                <w:szCs w:val="16"/>
              </w:rPr>
              <w:t>organa</w:t>
            </w:r>
            <w:r w:rsidRPr="00B612E9">
              <w:rPr>
                <w:spacing w:val="-5"/>
                <w:sz w:val="16"/>
                <w:szCs w:val="16"/>
              </w:rPr>
              <w:t xml:space="preserve"> </w:t>
            </w:r>
            <w:r w:rsidRPr="00B612E9">
              <w:rPr>
                <w:sz w:val="16"/>
                <w:szCs w:val="16"/>
              </w:rPr>
              <w:t>ali</w:t>
            </w:r>
            <w:r w:rsidRPr="00B612E9">
              <w:rPr>
                <w:spacing w:val="-5"/>
                <w:sz w:val="16"/>
                <w:szCs w:val="16"/>
              </w:rPr>
              <w:t xml:space="preserve"> </w:t>
            </w:r>
            <w:r w:rsidRPr="00B612E9">
              <w:rPr>
                <w:sz w:val="16"/>
                <w:szCs w:val="16"/>
              </w:rPr>
              <w:t>uradnika</w:t>
            </w:r>
            <w:r w:rsidRPr="00B612E9">
              <w:rPr>
                <w:spacing w:val="-5"/>
                <w:sz w:val="16"/>
                <w:szCs w:val="16"/>
              </w:rPr>
              <w:t xml:space="preserve"> </w:t>
            </w:r>
            <w:r w:rsidRPr="00B612E9">
              <w:rPr>
                <w:sz w:val="16"/>
                <w:szCs w:val="16"/>
              </w:rPr>
              <w:t>sodne</w:t>
            </w:r>
            <w:r w:rsidRPr="00B612E9">
              <w:rPr>
                <w:spacing w:val="-4"/>
                <w:sz w:val="16"/>
                <w:szCs w:val="16"/>
              </w:rPr>
              <w:t xml:space="preserve"> </w:t>
            </w:r>
            <w:r w:rsidRPr="00B612E9">
              <w:rPr>
                <w:sz w:val="16"/>
                <w:szCs w:val="16"/>
              </w:rPr>
              <w:t>oblasti</w:t>
            </w:r>
            <w:r w:rsidRPr="00B612E9">
              <w:rPr>
                <w:spacing w:val="-5"/>
                <w:sz w:val="16"/>
                <w:szCs w:val="16"/>
              </w:rPr>
              <w:t xml:space="preserve"> </w:t>
            </w:r>
            <w:r w:rsidRPr="00B612E9">
              <w:rPr>
                <w:sz w:val="16"/>
                <w:szCs w:val="16"/>
              </w:rPr>
              <w:t>države</w:t>
            </w:r>
            <w:r w:rsidRPr="00B612E9">
              <w:rPr>
                <w:spacing w:val="-5"/>
                <w:sz w:val="16"/>
                <w:szCs w:val="16"/>
              </w:rPr>
              <w:t xml:space="preserve"> </w:t>
            </w:r>
            <w:r w:rsidRPr="00B612E9">
              <w:rPr>
                <w:sz w:val="16"/>
                <w:szCs w:val="16"/>
              </w:rPr>
              <w:t>članice</w:t>
            </w:r>
            <w:r w:rsidRPr="00B612E9">
              <w:rPr>
                <w:spacing w:val="-5"/>
                <w:sz w:val="16"/>
                <w:szCs w:val="16"/>
              </w:rPr>
              <w:t xml:space="preserve"> </w:t>
            </w:r>
            <w:r w:rsidRPr="00B612E9">
              <w:rPr>
                <w:sz w:val="16"/>
                <w:szCs w:val="16"/>
              </w:rPr>
              <w:t>/</w:t>
            </w:r>
            <w:r w:rsidRPr="00B612E9">
              <w:rPr>
                <w:spacing w:val="-5"/>
                <w:sz w:val="16"/>
                <w:szCs w:val="16"/>
              </w:rPr>
              <w:t xml:space="preserve"> </w:t>
            </w:r>
            <w:r w:rsidRPr="00B612E9">
              <w:rPr>
                <w:b/>
                <w:sz w:val="16"/>
                <w:szCs w:val="16"/>
              </w:rPr>
              <w:t xml:space="preserve">(SV) </w:t>
            </w:r>
            <w:r w:rsidRPr="00B612E9">
              <w:rPr>
                <w:sz w:val="16"/>
                <w:szCs w:val="16"/>
              </w:rPr>
              <w:t>Handling som härrör från en myndighet eller en tjänsteman tillhörande domstolsväsendet i en</w:t>
            </w:r>
            <w:r w:rsidRPr="00B612E9">
              <w:rPr>
                <w:spacing w:val="-13"/>
                <w:sz w:val="16"/>
                <w:szCs w:val="16"/>
              </w:rPr>
              <w:t xml:space="preserve"> </w:t>
            </w:r>
            <w:r w:rsidRPr="00B612E9">
              <w:rPr>
                <w:sz w:val="16"/>
                <w:szCs w:val="16"/>
              </w:rPr>
              <w:t>medlemsstat</w:t>
            </w:r>
          </w:p>
        </w:tc>
      </w:tr>
      <w:tr w:rsidR="00EC7259" w:rsidRPr="00B612E9" w14:paraId="427099AC" w14:textId="77777777" w:rsidTr="00B53822">
        <w:trPr>
          <w:trHeight w:val="1123"/>
        </w:trPr>
        <w:tc>
          <w:tcPr>
            <w:tcW w:w="709" w:type="dxa"/>
            <w:tcBorders>
              <w:top w:val="single" w:sz="4" w:space="0" w:color="auto"/>
            </w:tcBorders>
          </w:tcPr>
          <w:p w14:paraId="2FE2E114" w14:textId="77777777" w:rsidR="00EC7259" w:rsidRPr="00B612E9" w:rsidRDefault="00EC7259" w:rsidP="00FF4EBF">
            <w:pPr>
              <w:pStyle w:val="TableParagraph"/>
              <w:rPr>
                <w:rFonts w:cs="Times New Roman"/>
                <w:sz w:val="16"/>
                <w:szCs w:val="16"/>
              </w:rPr>
            </w:pPr>
            <w:r w:rsidRPr="00B612E9">
              <w:rPr>
                <w:rFonts w:cs="Times New Roman"/>
                <w:sz w:val="16"/>
                <w:szCs w:val="16"/>
              </w:rPr>
              <w:lastRenderedPageBreak/>
              <w:t>3.1.1</w:t>
            </w:r>
          </w:p>
        </w:tc>
        <w:tc>
          <w:tcPr>
            <w:tcW w:w="9781" w:type="dxa"/>
            <w:tcBorders>
              <w:top w:val="single" w:sz="4" w:space="0" w:color="auto"/>
            </w:tcBorders>
          </w:tcPr>
          <w:p w14:paraId="2DE19728" w14:textId="77777777" w:rsidR="00EC7259" w:rsidRPr="00B612E9" w:rsidRDefault="00EC7259" w:rsidP="00FF4EBF">
            <w:pPr>
              <w:pStyle w:val="TableParagraph"/>
              <w:spacing w:before="68" w:line="261" w:lineRule="auto"/>
              <w:ind w:right="104"/>
              <w:rPr>
                <w:rFonts w:cs="Times New Roman"/>
                <w:sz w:val="16"/>
                <w:szCs w:val="16"/>
              </w:rPr>
            </w:pPr>
            <w:r w:rsidRPr="00B612E9">
              <w:rPr>
                <w:b/>
                <w:sz w:val="16"/>
                <w:szCs w:val="16"/>
              </w:rPr>
              <w:t xml:space="preserve">(BG) </w:t>
            </w:r>
            <w:r w:rsidRPr="00B612E9">
              <w:rPr>
                <w:sz w:val="16"/>
                <w:szCs w:val="16"/>
              </w:rPr>
              <w:t xml:space="preserve">Съдебно решение / </w:t>
            </w:r>
            <w:r w:rsidRPr="00B612E9">
              <w:rPr>
                <w:b/>
                <w:sz w:val="16"/>
                <w:szCs w:val="16"/>
              </w:rPr>
              <w:t xml:space="preserve">(CS) </w:t>
            </w:r>
            <w:r w:rsidRPr="00B612E9">
              <w:rPr>
                <w:sz w:val="16"/>
                <w:szCs w:val="16"/>
              </w:rPr>
              <w:t xml:space="preserve">Rozhodnutí soudu / </w:t>
            </w:r>
            <w:r w:rsidRPr="00B612E9">
              <w:rPr>
                <w:b/>
                <w:sz w:val="16"/>
                <w:szCs w:val="16"/>
              </w:rPr>
              <w:t xml:space="preserve">(DA) </w:t>
            </w:r>
            <w:r w:rsidRPr="00B612E9">
              <w:rPr>
                <w:sz w:val="16"/>
                <w:szCs w:val="16"/>
              </w:rPr>
              <w:t xml:space="preserve">Domstolsafgørelse / </w:t>
            </w:r>
            <w:r w:rsidRPr="00B612E9">
              <w:rPr>
                <w:b/>
                <w:sz w:val="16"/>
                <w:szCs w:val="16"/>
              </w:rPr>
              <w:t xml:space="preserve">(DE) </w:t>
            </w:r>
            <w:r w:rsidRPr="00B612E9">
              <w:rPr>
                <w:sz w:val="16"/>
                <w:szCs w:val="16"/>
              </w:rPr>
              <w:t xml:space="preserve">Gerichtsentscheidung / </w:t>
            </w:r>
            <w:r w:rsidRPr="00B612E9">
              <w:rPr>
                <w:b/>
                <w:sz w:val="16"/>
                <w:szCs w:val="16"/>
              </w:rPr>
              <w:t xml:space="preserve">(EL) </w:t>
            </w:r>
            <w:r w:rsidRPr="00B612E9">
              <w:rPr>
                <w:sz w:val="16"/>
                <w:szCs w:val="16"/>
              </w:rPr>
              <w:t xml:space="preserve">Δικαστική απόφαση / </w:t>
            </w:r>
            <w:r w:rsidRPr="00B612E9">
              <w:rPr>
                <w:b/>
                <w:sz w:val="16"/>
                <w:szCs w:val="16"/>
              </w:rPr>
              <w:t xml:space="preserve">(EN) </w:t>
            </w:r>
            <w:r w:rsidRPr="00B612E9">
              <w:rPr>
                <w:sz w:val="16"/>
                <w:szCs w:val="16"/>
              </w:rPr>
              <w:t>Court</w:t>
            </w:r>
            <w:r w:rsidRPr="00B612E9">
              <w:rPr>
                <w:spacing w:val="-2"/>
                <w:sz w:val="16"/>
                <w:szCs w:val="16"/>
              </w:rPr>
              <w:t xml:space="preserve"> </w:t>
            </w:r>
            <w:r w:rsidRPr="00B612E9">
              <w:rPr>
                <w:sz w:val="16"/>
                <w:szCs w:val="16"/>
              </w:rPr>
              <w:t>decision</w:t>
            </w:r>
            <w:r w:rsidRPr="00B612E9">
              <w:rPr>
                <w:spacing w:val="-2"/>
                <w:sz w:val="16"/>
                <w:szCs w:val="16"/>
              </w:rPr>
              <w:t xml:space="preserve"> </w:t>
            </w:r>
            <w:r w:rsidRPr="00B612E9">
              <w:rPr>
                <w:sz w:val="16"/>
                <w:szCs w:val="16"/>
              </w:rPr>
              <w:t>/</w:t>
            </w:r>
            <w:r w:rsidRPr="00B612E9">
              <w:rPr>
                <w:spacing w:val="-2"/>
                <w:sz w:val="16"/>
                <w:szCs w:val="16"/>
              </w:rPr>
              <w:t xml:space="preserve"> </w:t>
            </w:r>
            <w:r w:rsidRPr="00B612E9">
              <w:rPr>
                <w:b/>
                <w:sz w:val="16"/>
                <w:szCs w:val="16"/>
              </w:rPr>
              <w:t>(ES)</w:t>
            </w:r>
            <w:r w:rsidRPr="00B612E9">
              <w:rPr>
                <w:b/>
                <w:spacing w:val="-1"/>
                <w:sz w:val="16"/>
                <w:szCs w:val="16"/>
              </w:rPr>
              <w:t xml:space="preserve"> </w:t>
            </w:r>
            <w:r w:rsidRPr="00B612E9">
              <w:rPr>
                <w:sz w:val="16"/>
                <w:szCs w:val="16"/>
              </w:rPr>
              <w:t>Resolución</w:t>
            </w:r>
            <w:r w:rsidRPr="00B612E9">
              <w:rPr>
                <w:spacing w:val="-2"/>
                <w:sz w:val="16"/>
                <w:szCs w:val="16"/>
              </w:rPr>
              <w:t xml:space="preserve"> </w:t>
            </w:r>
            <w:r w:rsidRPr="00B612E9">
              <w:rPr>
                <w:sz w:val="16"/>
                <w:szCs w:val="16"/>
              </w:rPr>
              <w:t>judicial</w:t>
            </w:r>
            <w:r w:rsidRPr="00B612E9">
              <w:rPr>
                <w:spacing w:val="-2"/>
                <w:sz w:val="16"/>
                <w:szCs w:val="16"/>
              </w:rPr>
              <w:t xml:space="preserve"> </w:t>
            </w:r>
            <w:r w:rsidRPr="00B612E9">
              <w:rPr>
                <w:sz w:val="16"/>
                <w:szCs w:val="16"/>
              </w:rPr>
              <w:t>/</w:t>
            </w:r>
            <w:r w:rsidRPr="00B612E9">
              <w:rPr>
                <w:spacing w:val="-1"/>
                <w:sz w:val="16"/>
                <w:szCs w:val="16"/>
              </w:rPr>
              <w:t xml:space="preserve"> </w:t>
            </w:r>
            <w:r w:rsidRPr="00B612E9">
              <w:rPr>
                <w:b/>
                <w:sz w:val="16"/>
                <w:szCs w:val="16"/>
              </w:rPr>
              <w:t>(ET)</w:t>
            </w:r>
            <w:r w:rsidRPr="00B612E9">
              <w:rPr>
                <w:b/>
                <w:spacing w:val="-2"/>
                <w:sz w:val="16"/>
                <w:szCs w:val="16"/>
              </w:rPr>
              <w:t xml:space="preserve"> </w:t>
            </w:r>
            <w:r w:rsidRPr="00B612E9">
              <w:rPr>
                <w:sz w:val="16"/>
                <w:szCs w:val="16"/>
              </w:rPr>
              <w:t>Kohtuotsus</w:t>
            </w:r>
            <w:r w:rsidRPr="00B612E9">
              <w:rPr>
                <w:spacing w:val="-2"/>
                <w:sz w:val="16"/>
                <w:szCs w:val="16"/>
              </w:rPr>
              <w:t xml:space="preserve"> </w:t>
            </w:r>
            <w:r w:rsidRPr="00B612E9">
              <w:rPr>
                <w:sz w:val="16"/>
                <w:szCs w:val="16"/>
              </w:rPr>
              <w:t>/</w:t>
            </w:r>
            <w:r w:rsidRPr="00B612E9">
              <w:rPr>
                <w:spacing w:val="-1"/>
                <w:sz w:val="16"/>
                <w:szCs w:val="16"/>
              </w:rPr>
              <w:t xml:space="preserve"> </w:t>
            </w:r>
            <w:r w:rsidRPr="00B612E9">
              <w:rPr>
                <w:b/>
                <w:sz w:val="16"/>
                <w:szCs w:val="16"/>
              </w:rPr>
              <w:t>(FI)</w:t>
            </w:r>
            <w:r w:rsidRPr="00B612E9">
              <w:rPr>
                <w:b/>
                <w:spacing w:val="-2"/>
                <w:sz w:val="16"/>
                <w:szCs w:val="16"/>
              </w:rPr>
              <w:t xml:space="preserve"> </w:t>
            </w:r>
            <w:r w:rsidRPr="00B612E9">
              <w:rPr>
                <w:sz w:val="16"/>
                <w:szCs w:val="16"/>
              </w:rPr>
              <w:t>Tuomioistuimen</w:t>
            </w:r>
            <w:r w:rsidRPr="00B612E9">
              <w:rPr>
                <w:spacing w:val="-2"/>
                <w:sz w:val="16"/>
                <w:szCs w:val="16"/>
              </w:rPr>
              <w:t xml:space="preserve"> </w:t>
            </w:r>
            <w:r w:rsidRPr="00B612E9">
              <w:rPr>
                <w:sz w:val="16"/>
                <w:szCs w:val="16"/>
              </w:rPr>
              <w:t>päätös</w:t>
            </w:r>
            <w:r w:rsidRPr="00B612E9">
              <w:rPr>
                <w:spacing w:val="-1"/>
                <w:sz w:val="16"/>
                <w:szCs w:val="16"/>
              </w:rPr>
              <w:t xml:space="preserve"> </w:t>
            </w:r>
            <w:r w:rsidRPr="00B612E9">
              <w:rPr>
                <w:sz w:val="16"/>
                <w:szCs w:val="16"/>
              </w:rPr>
              <w:t>/</w:t>
            </w:r>
            <w:r w:rsidRPr="00B612E9">
              <w:rPr>
                <w:spacing w:val="-2"/>
                <w:sz w:val="16"/>
                <w:szCs w:val="16"/>
              </w:rPr>
              <w:t xml:space="preserve"> </w:t>
            </w:r>
            <w:r w:rsidRPr="00B612E9">
              <w:rPr>
                <w:b/>
                <w:sz w:val="16"/>
                <w:szCs w:val="16"/>
              </w:rPr>
              <w:t>(FR)</w:t>
            </w:r>
            <w:r w:rsidRPr="00B612E9">
              <w:rPr>
                <w:b/>
                <w:spacing w:val="-2"/>
                <w:sz w:val="16"/>
                <w:szCs w:val="16"/>
              </w:rPr>
              <w:t xml:space="preserve"> </w:t>
            </w:r>
            <w:r w:rsidRPr="00B612E9">
              <w:rPr>
                <w:sz w:val="16"/>
                <w:szCs w:val="16"/>
              </w:rPr>
              <w:t>Décision</w:t>
            </w:r>
            <w:r w:rsidRPr="00B612E9">
              <w:rPr>
                <w:spacing w:val="-1"/>
                <w:sz w:val="16"/>
                <w:szCs w:val="16"/>
              </w:rPr>
              <w:t xml:space="preserve"> </w:t>
            </w:r>
            <w:r w:rsidRPr="00B612E9">
              <w:rPr>
                <w:sz w:val="16"/>
                <w:szCs w:val="16"/>
              </w:rPr>
              <w:t>de</w:t>
            </w:r>
            <w:r w:rsidRPr="00B612E9">
              <w:rPr>
                <w:spacing w:val="-2"/>
                <w:sz w:val="16"/>
                <w:szCs w:val="16"/>
              </w:rPr>
              <w:t xml:space="preserve"> </w:t>
            </w:r>
            <w:r w:rsidRPr="00B612E9">
              <w:rPr>
                <w:sz w:val="16"/>
                <w:szCs w:val="16"/>
              </w:rPr>
              <w:t>justice</w:t>
            </w:r>
            <w:r w:rsidRPr="00B612E9">
              <w:rPr>
                <w:spacing w:val="-2"/>
                <w:sz w:val="16"/>
                <w:szCs w:val="16"/>
              </w:rPr>
              <w:t xml:space="preserve"> </w:t>
            </w:r>
            <w:r w:rsidRPr="00B612E9">
              <w:rPr>
                <w:sz w:val="16"/>
                <w:szCs w:val="16"/>
              </w:rPr>
              <w:t>/</w:t>
            </w:r>
            <w:r w:rsidRPr="00B612E9">
              <w:rPr>
                <w:spacing w:val="-1"/>
                <w:sz w:val="16"/>
                <w:szCs w:val="16"/>
              </w:rPr>
              <w:t xml:space="preserve"> </w:t>
            </w:r>
            <w:r w:rsidRPr="00B612E9">
              <w:rPr>
                <w:b/>
                <w:sz w:val="16"/>
                <w:szCs w:val="16"/>
              </w:rPr>
              <w:t>(GA)</w:t>
            </w:r>
            <w:r w:rsidRPr="00B612E9">
              <w:rPr>
                <w:b/>
                <w:spacing w:val="-2"/>
                <w:sz w:val="16"/>
                <w:szCs w:val="16"/>
              </w:rPr>
              <w:t xml:space="preserve"> </w:t>
            </w:r>
            <w:r w:rsidRPr="00B612E9">
              <w:rPr>
                <w:sz w:val="16"/>
                <w:szCs w:val="16"/>
              </w:rPr>
              <w:t>Cinneadh</w:t>
            </w:r>
            <w:r w:rsidRPr="00B612E9">
              <w:rPr>
                <w:spacing w:val="-2"/>
                <w:sz w:val="16"/>
                <w:szCs w:val="16"/>
              </w:rPr>
              <w:t xml:space="preserve"> </w:t>
            </w:r>
            <w:r w:rsidRPr="00B612E9">
              <w:rPr>
                <w:sz w:val="16"/>
                <w:szCs w:val="16"/>
              </w:rPr>
              <w:t>ón</w:t>
            </w:r>
            <w:r w:rsidRPr="00B612E9">
              <w:rPr>
                <w:spacing w:val="-1"/>
                <w:sz w:val="16"/>
                <w:szCs w:val="16"/>
              </w:rPr>
              <w:t xml:space="preserve"> </w:t>
            </w:r>
            <w:r w:rsidRPr="00B612E9">
              <w:rPr>
                <w:sz w:val="16"/>
                <w:szCs w:val="16"/>
              </w:rPr>
              <w:t>gCúirt</w:t>
            </w:r>
            <w:r w:rsidRPr="00B612E9">
              <w:rPr>
                <w:spacing w:val="-2"/>
                <w:sz w:val="16"/>
                <w:szCs w:val="16"/>
              </w:rPr>
              <w:t xml:space="preserve"> </w:t>
            </w:r>
            <w:r w:rsidRPr="00B612E9">
              <w:rPr>
                <w:spacing w:val="-15"/>
                <w:sz w:val="16"/>
                <w:szCs w:val="16"/>
              </w:rPr>
              <w:t xml:space="preserve">/ </w:t>
            </w:r>
            <w:r w:rsidRPr="00B612E9">
              <w:rPr>
                <w:b/>
                <w:sz w:val="16"/>
                <w:szCs w:val="16"/>
              </w:rPr>
              <w:t>(HR)</w:t>
            </w:r>
            <w:r w:rsidRPr="00B612E9">
              <w:rPr>
                <w:b/>
                <w:spacing w:val="-5"/>
                <w:sz w:val="16"/>
                <w:szCs w:val="16"/>
              </w:rPr>
              <w:t xml:space="preserve"> </w:t>
            </w:r>
            <w:r w:rsidRPr="00B612E9">
              <w:rPr>
                <w:sz w:val="16"/>
                <w:szCs w:val="16"/>
              </w:rPr>
              <w:t>Sudska</w:t>
            </w:r>
            <w:r w:rsidRPr="00B612E9">
              <w:rPr>
                <w:spacing w:val="-5"/>
                <w:sz w:val="16"/>
                <w:szCs w:val="16"/>
              </w:rPr>
              <w:t xml:space="preserve"> </w:t>
            </w:r>
            <w:r w:rsidRPr="00B612E9">
              <w:rPr>
                <w:sz w:val="16"/>
                <w:szCs w:val="16"/>
              </w:rPr>
              <w:t>odluka</w:t>
            </w:r>
            <w:r w:rsidRPr="00B612E9">
              <w:rPr>
                <w:spacing w:val="-5"/>
                <w:sz w:val="16"/>
                <w:szCs w:val="16"/>
              </w:rPr>
              <w:t xml:space="preserve"> </w:t>
            </w:r>
            <w:r w:rsidRPr="00B612E9">
              <w:rPr>
                <w:sz w:val="16"/>
                <w:szCs w:val="16"/>
              </w:rPr>
              <w:t>/</w:t>
            </w:r>
            <w:r w:rsidRPr="00B612E9">
              <w:rPr>
                <w:spacing w:val="-5"/>
                <w:sz w:val="16"/>
                <w:szCs w:val="16"/>
              </w:rPr>
              <w:t xml:space="preserve"> </w:t>
            </w:r>
            <w:r w:rsidRPr="00B612E9">
              <w:rPr>
                <w:b/>
                <w:sz w:val="16"/>
                <w:szCs w:val="16"/>
              </w:rPr>
              <w:t>(HU)</w:t>
            </w:r>
            <w:r w:rsidRPr="00B612E9">
              <w:rPr>
                <w:b/>
                <w:spacing w:val="-5"/>
                <w:sz w:val="16"/>
                <w:szCs w:val="16"/>
              </w:rPr>
              <w:t xml:space="preserve"> </w:t>
            </w:r>
            <w:r w:rsidRPr="00B612E9">
              <w:rPr>
                <w:sz w:val="16"/>
                <w:szCs w:val="16"/>
              </w:rPr>
              <w:t>Bírósági</w:t>
            </w:r>
            <w:r w:rsidRPr="00B612E9">
              <w:rPr>
                <w:spacing w:val="-5"/>
                <w:sz w:val="16"/>
                <w:szCs w:val="16"/>
              </w:rPr>
              <w:t xml:space="preserve"> </w:t>
            </w:r>
            <w:r w:rsidRPr="00B612E9">
              <w:rPr>
                <w:sz w:val="16"/>
                <w:szCs w:val="16"/>
              </w:rPr>
              <w:t>határozat</w:t>
            </w:r>
            <w:r w:rsidRPr="00B612E9">
              <w:rPr>
                <w:spacing w:val="-5"/>
                <w:sz w:val="16"/>
                <w:szCs w:val="16"/>
              </w:rPr>
              <w:t xml:space="preserve"> </w:t>
            </w:r>
            <w:r w:rsidRPr="00B612E9">
              <w:rPr>
                <w:sz w:val="16"/>
                <w:szCs w:val="16"/>
              </w:rPr>
              <w:t>/</w:t>
            </w:r>
            <w:r w:rsidRPr="00B612E9">
              <w:rPr>
                <w:spacing w:val="-5"/>
                <w:sz w:val="16"/>
                <w:szCs w:val="16"/>
              </w:rPr>
              <w:t xml:space="preserve"> </w:t>
            </w:r>
            <w:r w:rsidRPr="00B612E9">
              <w:rPr>
                <w:b/>
                <w:sz w:val="16"/>
                <w:szCs w:val="16"/>
              </w:rPr>
              <w:t>(IT)</w:t>
            </w:r>
            <w:r w:rsidRPr="00B612E9">
              <w:rPr>
                <w:b/>
                <w:spacing w:val="-5"/>
                <w:sz w:val="16"/>
                <w:szCs w:val="16"/>
              </w:rPr>
              <w:t xml:space="preserve"> </w:t>
            </w:r>
            <w:r w:rsidRPr="00B612E9">
              <w:rPr>
                <w:sz w:val="16"/>
                <w:szCs w:val="16"/>
              </w:rPr>
              <w:t>Decisione</w:t>
            </w:r>
            <w:r w:rsidRPr="00B612E9">
              <w:rPr>
                <w:spacing w:val="-5"/>
                <w:sz w:val="16"/>
                <w:szCs w:val="16"/>
              </w:rPr>
              <w:t xml:space="preserve"> </w:t>
            </w:r>
            <w:r w:rsidRPr="00B612E9">
              <w:rPr>
                <w:sz w:val="16"/>
                <w:szCs w:val="16"/>
              </w:rPr>
              <w:t>giurisdizionale</w:t>
            </w:r>
            <w:r w:rsidRPr="00B612E9">
              <w:rPr>
                <w:spacing w:val="-5"/>
                <w:sz w:val="16"/>
                <w:szCs w:val="16"/>
              </w:rPr>
              <w:t xml:space="preserve"> </w:t>
            </w:r>
            <w:r w:rsidRPr="00B612E9">
              <w:rPr>
                <w:sz w:val="16"/>
                <w:szCs w:val="16"/>
              </w:rPr>
              <w:t>/</w:t>
            </w:r>
            <w:r w:rsidRPr="00B612E9">
              <w:rPr>
                <w:spacing w:val="-5"/>
                <w:sz w:val="16"/>
                <w:szCs w:val="16"/>
              </w:rPr>
              <w:t xml:space="preserve"> </w:t>
            </w:r>
            <w:r w:rsidRPr="00B612E9">
              <w:rPr>
                <w:b/>
                <w:sz w:val="16"/>
                <w:szCs w:val="16"/>
              </w:rPr>
              <w:t>(LT)</w:t>
            </w:r>
            <w:r w:rsidRPr="00B612E9">
              <w:rPr>
                <w:b/>
                <w:spacing w:val="-5"/>
                <w:sz w:val="16"/>
                <w:szCs w:val="16"/>
              </w:rPr>
              <w:t xml:space="preserve"> </w:t>
            </w:r>
            <w:r w:rsidRPr="00B612E9">
              <w:rPr>
                <w:sz w:val="16"/>
                <w:szCs w:val="16"/>
              </w:rPr>
              <w:t>Teismo</w:t>
            </w:r>
            <w:r w:rsidRPr="00B612E9">
              <w:rPr>
                <w:spacing w:val="-5"/>
                <w:sz w:val="16"/>
                <w:szCs w:val="16"/>
              </w:rPr>
              <w:t xml:space="preserve"> </w:t>
            </w:r>
            <w:r w:rsidRPr="00B612E9">
              <w:rPr>
                <w:sz w:val="16"/>
                <w:szCs w:val="16"/>
              </w:rPr>
              <w:t>sprendimas</w:t>
            </w:r>
            <w:r w:rsidRPr="00B612E9">
              <w:rPr>
                <w:spacing w:val="-5"/>
                <w:sz w:val="16"/>
                <w:szCs w:val="16"/>
              </w:rPr>
              <w:t xml:space="preserve"> </w:t>
            </w:r>
            <w:r w:rsidRPr="00B612E9">
              <w:rPr>
                <w:sz w:val="16"/>
                <w:szCs w:val="16"/>
              </w:rPr>
              <w:t>/</w:t>
            </w:r>
            <w:r w:rsidRPr="00B612E9">
              <w:rPr>
                <w:spacing w:val="-5"/>
                <w:sz w:val="16"/>
                <w:szCs w:val="16"/>
              </w:rPr>
              <w:t xml:space="preserve"> </w:t>
            </w:r>
            <w:r w:rsidRPr="00B612E9">
              <w:rPr>
                <w:b/>
                <w:sz w:val="16"/>
                <w:szCs w:val="16"/>
              </w:rPr>
              <w:t>(LV)</w:t>
            </w:r>
            <w:r w:rsidRPr="00B612E9">
              <w:rPr>
                <w:b/>
                <w:spacing w:val="-5"/>
                <w:sz w:val="16"/>
                <w:szCs w:val="16"/>
              </w:rPr>
              <w:t xml:space="preserve"> </w:t>
            </w:r>
            <w:r w:rsidRPr="00B612E9">
              <w:rPr>
                <w:sz w:val="16"/>
                <w:szCs w:val="16"/>
              </w:rPr>
              <w:t>Tiesas</w:t>
            </w:r>
            <w:r w:rsidRPr="00B612E9">
              <w:rPr>
                <w:spacing w:val="-5"/>
                <w:sz w:val="16"/>
                <w:szCs w:val="16"/>
              </w:rPr>
              <w:t xml:space="preserve"> </w:t>
            </w:r>
            <w:r w:rsidRPr="00B612E9">
              <w:rPr>
                <w:sz w:val="16"/>
                <w:szCs w:val="16"/>
              </w:rPr>
              <w:t>lēmums</w:t>
            </w:r>
            <w:r w:rsidRPr="00B612E9">
              <w:rPr>
                <w:spacing w:val="-5"/>
                <w:sz w:val="16"/>
                <w:szCs w:val="16"/>
              </w:rPr>
              <w:t xml:space="preserve"> </w:t>
            </w:r>
            <w:r w:rsidRPr="00B612E9">
              <w:rPr>
                <w:sz w:val="16"/>
                <w:szCs w:val="16"/>
              </w:rPr>
              <w:t>/</w:t>
            </w:r>
            <w:r w:rsidRPr="00B612E9">
              <w:rPr>
                <w:spacing w:val="-5"/>
                <w:sz w:val="16"/>
                <w:szCs w:val="16"/>
              </w:rPr>
              <w:t xml:space="preserve"> </w:t>
            </w:r>
            <w:r w:rsidRPr="00B612E9">
              <w:rPr>
                <w:b/>
                <w:sz w:val="16"/>
                <w:szCs w:val="16"/>
              </w:rPr>
              <w:t>(MT)</w:t>
            </w:r>
            <w:r w:rsidRPr="00B612E9">
              <w:rPr>
                <w:b/>
                <w:spacing w:val="-5"/>
                <w:sz w:val="16"/>
                <w:szCs w:val="16"/>
              </w:rPr>
              <w:t xml:space="preserve"> </w:t>
            </w:r>
            <w:r w:rsidRPr="00B612E9">
              <w:rPr>
                <w:sz w:val="16"/>
                <w:szCs w:val="16"/>
              </w:rPr>
              <w:t xml:space="preserve">Deċiżjoni tal-Qorti / </w:t>
            </w:r>
            <w:r w:rsidRPr="00B612E9">
              <w:rPr>
                <w:b/>
                <w:sz w:val="16"/>
                <w:szCs w:val="16"/>
              </w:rPr>
              <w:t xml:space="preserve">(NL) </w:t>
            </w:r>
            <w:r w:rsidRPr="00B612E9">
              <w:rPr>
                <w:sz w:val="16"/>
                <w:szCs w:val="16"/>
              </w:rPr>
              <w:t xml:space="preserve">Rechterlijke beslissing / </w:t>
            </w:r>
            <w:r w:rsidRPr="00B612E9">
              <w:rPr>
                <w:b/>
                <w:sz w:val="16"/>
                <w:szCs w:val="16"/>
              </w:rPr>
              <w:t xml:space="preserve">(PL) </w:t>
            </w:r>
            <w:r w:rsidRPr="00B612E9">
              <w:rPr>
                <w:sz w:val="16"/>
                <w:szCs w:val="16"/>
              </w:rPr>
              <w:t xml:space="preserve">Orzeczenie sądowe / </w:t>
            </w:r>
            <w:r w:rsidRPr="00B612E9">
              <w:rPr>
                <w:b/>
                <w:sz w:val="16"/>
                <w:szCs w:val="16"/>
              </w:rPr>
              <w:t xml:space="preserve">(PT) </w:t>
            </w:r>
            <w:r w:rsidRPr="00B612E9">
              <w:rPr>
                <w:sz w:val="16"/>
                <w:szCs w:val="16"/>
              </w:rPr>
              <w:t xml:space="preserve">Decisão judicial / </w:t>
            </w:r>
            <w:r w:rsidRPr="00B612E9">
              <w:rPr>
                <w:b/>
                <w:sz w:val="16"/>
                <w:szCs w:val="16"/>
              </w:rPr>
              <w:t xml:space="preserve">(RO) </w:t>
            </w:r>
            <w:r w:rsidRPr="00B612E9">
              <w:rPr>
                <w:sz w:val="16"/>
                <w:szCs w:val="16"/>
              </w:rPr>
              <w:t xml:space="preserve">Hotărâre judecătorească / </w:t>
            </w:r>
            <w:r w:rsidRPr="00B612E9">
              <w:rPr>
                <w:b/>
                <w:sz w:val="16"/>
                <w:szCs w:val="16"/>
              </w:rPr>
              <w:t xml:space="preserve">(SK) </w:t>
            </w:r>
            <w:r w:rsidRPr="00B612E9">
              <w:rPr>
                <w:sz w:val="16"/>
                <w:szCs w:val="16"/>
              </w:rPr>
              <w:t xml:space="preserve">Súdne rozhodnutie / </w:t>
            </w:r>
            <w:r w:rsidRPr="00B612E9">
              <w:rPr>
                <w:b/>
                <w:sz w:val="16"/>
                <w:szCs w:val="16"/>
              </w:rPr>
              <w:t xml:space="preserve">(SL) </w:t>
            </w:r>
            <w:r w:rsidRPr="00B612E9">
              <w:rPr>
                <w:sz w:val="16"/>
                <w:szCs w:val="16"/>
              </w:rPr>
              <w:t xml:space="preserve">Sodna odločba / </w:t>
            </w:r>
            <w:r w:rsidRPr="00B612E9">
              <w:rPr>
                <w:b/>
                <w:sz w:val="16"/>
                <w:szCs w:val="16"/>
              </w:rPr>
              <w:t>(SV)</w:t>
            </w:r>
            <w:r w:rsidRPr="00B612E9">
              <w:rPr>
                <w:b/>
                <w:spacing w:val="-2"/>
                <w:sz w:val="16"/>
                <w:szCs w:val="16"/>
              </w:rPr>
              <w:t xml:space="preserve"> </w:t>
            </w:r>
            <w:r w:rsidRPr="00B612E9">
              <w:rPr>
                <w:sz w:val="16"/>
                <w:szCs w:val="16"/>
              </w:rPr>
              <w:t>Domstolsbeslut</w:t>
            </w:r>
          </w:p>
        </w:tc>
      </w:tr>
      <w:tr w:rsidR="00EC7259" w:rsidRPr="00B612E9" w14:paraId="0E907F0F" w14:textId="77777777" w:rsidTr="00B53822">
        <w:trPr>
          <w:trHeight w:val="1723"/>
        </w:trPr>
        <w:tc>
          <w:tcPr>
            <w:tcW w:w="709" w:type="dxa"/>
          </w:tcPr>
          <w:p w14:paraId="74C4218A" w14:textId="77777777" w:rsidR="00EC7259" w:rsidRPr="00B612E9" w:rsidRDefault="00EC7259" w:rsidP="00FF4EBF">
            <w:pPr>
              <w:pStyle w:val="TableParagraph"/>
              <w:rPr>
                <w:rFonts w:cs="Times New Roman"/>
                <w:sz w:val="16"/>
                <w:szCs w:val="16"/>
              </w:rPr>
            </w:pPr>
            <w:r w:rsidRPr="00B612E9">
              <w:rPr>
                <w:rFonts w:cs="Times New Roman"/>
                <w:sz w:val="16"/>
                <w:szCs w:val="16"/>
              </w:rPr>
              <w:t>3.1.2</w:t>
            </w:r>
          </w:p>
        </w:tc>
        <w:tc>
          <w:tcPr>
            <w:tcW w:w="9781" w:type="dxa"/>
          </w:tcPr>
          <w:p w14:paraId="2347A4F8" w14:textId="77777777" w:rsidR="00EC7259" w:rsidRPr="00B612E9" w:rsidRDefault="00EC7259" w:rsidP="00EC7259">
            <w:pPr>
              <w:pStyle w:val="TableParagraph"/>
              <w:spacing w:before="68" w:line="261" w:lineRule="auto"/>
              <w:ind w:right="-12"/>
              <w:rPr>
                <w:rFonts w:cs="Times New Roman"/>
                <w:sz w:val="16"/>
                <w:szCs w:val="16"/>
              </w:rPr>
            </w:pPr>
            <w:r w:rsidRPr="00B612E9">
              <w:rPr>
                <w:b/>
                <w:sz w:val="16"/>
                <w:szCs w:val="16"/>
              </w:rPr>
              <w:t xml:space="preserve">(BG) </w:t>
            </w:r>
            <w:r w:rsidRPr="00B612E9">
              <w:rPr>
                <w:sz w:val="16"/>
                <w:szCs w:val="16"/>
              </w:rPr>
              <w:t xml:space="preserve">Документ, произхождащ от прокурор / </w:t>
            </w:r>
            <w:r w:rsidRPr="00B612E9">
              <w:rPr>
                <w:b/>
                <w:sz w:val="16"/>
                <w:szCs w:val="16"/>
              </w:rPr>
              <w:t xml:space="preserve">(CS) </w:t>
            </w:r>
            <w:r w:rsidRPr="00B612E9">
              <w:rPr>
                <w:sz w:val="16"/>
                <w:szCs w:val="16"/>
              </w:rPr>
              <w:t xml:space="preserve">Listina vydaná státním zástupcem / </w:t>
            </w:r>
            <w:r w:rsidRPr="00B612E9">
              <w:rPr>
                <w:b/>
                <w:sz w:val="16"/>
                <w:szCs w:val="16"/>
              </w:rPr>
              <w:t xml:space="preserve">(DA) </w:t>
            </w:r>
            <w:r w:rsidRPr="00B612E9">
              <w:rPr>
                <w:sz w:val="16"/>
                <w:szCs w:val="16"/>
              </w:rPr>
              <w:t xml:space="preserve">Dokument udstedt af en anklagemyndighed / </w:t>
            </w:r>
            <w:r w:rsidRPr="00B612E9">
              <w:rPr>
                <w:b/>
                <w:sz w:val="16"/>
                <w:szCs w:val="16"/>
              </w:rPr>
              <w:t xml:space="preserve">(DE) </w:t>
            </w:r>
            <w:r w:rsidRPr="00B612E9">
              <w:rPr>
                <w:sz w:val="16"/>
                <w:szCs w:val="16"/>
              </w:rPr>
              <w:t xml:space="preserve">Urkunde einer Staatsanwaltschaft / </w:t>
            </w:r>
            <w:r w:rsidRPr="00B612E9">
              <w:rPr>
                <w:b/>
                <w:sz w:val="16"/>
                <w:szCs w:val="16"/>
              </w:rPr>
              <w:t xml:space="preserve">(EL) </w:t>
            </w:r>
            <w:r w:rsidRPr="00B612E9">
              <w:rPr>
                <w:sz w:val="16"/>
                <w:szCs w:val="16"/>
              </w:rPr>
              <w:t xml:space="preserve">Έγγραφο προερχόμενο από εισαγγελέα / </w:t>
            </w:r>
            <w:r w:rsidRPr="00B612E9">
              <w:rPr>
                <w:b/>
                <w:sz w:val="16"/>
                <w:szCs w:val="16"/>
              </w:rPr>
              <w:t xml:space="preserve">(EN) </w:t>
            </w:r>
            <w:r w:rsidRPr="00B612E9">
              <w:rPr>
                <w:sz w:val="16"/>
                <w:szCs w:val="16"/>
              </w:rPr>
              <w:t xml:space="preserve">Document emanating from a public prosecutor / </w:t>
            </w:r>
            <w:r w:rsidRPr="00B612E9">
              <w:rPr>
                <w:b/>
                <w:sz w:val="16"/>
                <w:szCs w:val="16"/>
              </w:rPr>
              <w:t xml:space="preserve">(ES) </w:t>
            </w:r>
            <w:r w:rsidRPr="00B612E9">
              <w:rPr>
                <w:sz w:val="16"/>
                <w:szCs w:val="16"/>
              </w:rPr>
              <w:t xml:space="preserve">Documento expedido por el Ministerio Fiscal / </w:t>
            </w:r>
            <w:r w:rsidRPr="00B612E9">
              <w:rPr>
                <w:b/>
                <w:sz w:val="16"/>
                <w:szCs w:val="16"/>
              </w:rPr>
              <w:t xml:space="preserve">(ET) </w:t>
            </w:r>
            <w:r w:rsidRPr="00B612E9">
              <w:rPr>
                <w:sz w:val="16"/>
                <w:szCs w:val="16"/>
              </w:rPr>
              <w:t xml:space="preserve">Dokument, mille on välja andnud riiklik süüdistaja / </w:t>
            </w:r>
            <w:r w:rsidRPr="00B612E9">
              <w:rPr>
                <w:b/>
                <w:sz w:val="16"/>
                <w:szCs w:val="16"/>
              </w:rPr>
              <w:t xml:space="preserve">(FI) </w:t>
            </w:r>
            <w:r w:rsidRPr="00B612E9">
              <w:rPr>
                <w:sz w:val="16"/>
                <w:szCs w:val="16"/>
              </w:rPr>
              <w:t xml:space="preserve">Virallisen syyttäjän antama asiakirja / </w:t>
            </w:r>
            <w:r w:rsidRPr="00B612E9">
              <w:rPr>
                <w:b/>
                <w:sz w:val="16"/>
                <w:szCs w:val="16"/>
              </w:rPr>
              <w:t xml:space="preserve">(FR) </w:t>
            </w:r>
            <w:r w:rsidRPr="00B612E9">
              <w:rPr>
                <w:sz w:val="16"/>
                <w:szCs w:val="16"/>
              </w:rPr>
              <w:t xml:space="preserve">Document émanant du ministère public / </w:t>
            </w:r>
            <w:r w:rsidRPr="00B612E9">
              <w:rPr>
                <w:b/>
                <w:sz w:val="16"/>
                <w:szCs w:val="16"/>
              </w:rPr>
              <w:t xml:space="preserve">(GA) </w:t>
            </w:r>
            <w:r w:rsidRPr="00B612E9">
              <w:rPr>
                <w:sz w:val="16"/>
                <w:szCs w:val="16"/>
              </w:rPr>
              <w:t xml:space="preserve">Doiciméad a thagann ó ionchúisitheoir poiblí / </w:t>
            </w:r>
            <w:r w:rsidRPr="00B612E9">
              <w:rPr>
                <w:b/>
                <w:sz w:val="16"/>
                <w:szCs w:val="16"/>
              </w:rPr>
              <w:t xml:space="preserve">(HR) </w:t>
            </w:r>
            <w:r w:rsidRPr="00B612E9">
              <w:rPr>
                <w:sz w:val="16"/>
                <w:szCs w:val="16"/>
              </w:rPr>
              <w:t xml:space="preserve">Isprava koju je izdalo državno odvjetništvo / </w:t>
            </w:r>
            <w:r w:rsidRPr="00B612E9">
              <w:rPr>
                <w:b/>
                <w:sz w:val="16"/>
                <w:szCs w:val="16"/>
              </w:rPr>
              <w:t xml:space="preserve">(HU) </w:t>
            </w:r>
            <w:r w:rsidRPr="00B612E9">
              <w:rPr>
                <w:sz w:val="16"/>
                <w:szCs w:val="16"/>
              </w:rPr>
              <w:t xml:space="preserve">Ügyész által kiállított okirat / </w:t>
            </w:r>
            <w:r w:rsidRPr="00B612E9">
              <w:rPr>
                <w:b/>
                <w:sz w:val="16"/>
                <w:szCs w:val="16"/>
              </w:rPr>
              <w:t xml:space="preserve">(IT) </w:t>
            </w:r>
            <w:r w:rsidRPr="00B612E9">
              <w:rPr>
                <w:sz w:val="16"/>
                <w:szCs w:val="16"/>
              </w:rPr>
              <w:t xml:space="preserve">Documento emanato dal pubblico ministero / </w:t>
            </w:r>
            <w:r w:rsidRPr="00B612E9">
              <w:rPr>
                <w:b/>
                <w:sz w:val="16"/>
                <w:szCs w:val="16"/>
              </w:rPr>
              <w:t xml:space="preserve">(LT) </w:t>
            </w:r>
            <w:r w:rsidRPr="00B612E9">
              <w:rPr>
                <w:sz w:val="16"/>
                <w:szCs w:val="16"/>
              </w:rPr>
              <w:t xml:space="preserve">Prokuroro išduotas dokumentas / </w:t>
            </w:r>
            <w:r w:rsidRPr="00B612E9">
              <w:rPr>
                <w:b/>
                <w:sz w:val="16"/>
                <w:szCs w:val="16"/>
              </w:rPr>
              <w:t xml:space="preserve">(LV) </w:t>
            </w:r>
            <w:r w:rsidRPr="00B612E9">
              <w:rPr>
                <w:sz w:val="16"/>
                <w:szCs w:val="16"/>
              </w:rPr>
              <w:t xml:space="preserve">Dokuments, kuru izsniedzis prokurors / </w:t>
            </w:r>
            <w:r w:rsidRPr="00B612E9">
              <w:rPr>
                <w:b/>
                <w:sz w:val="16"/>
                <w:szCs w:val="16"/>
              </w:rPr>
              <w:t xml:space="preserve">(MT) </w:t>
            </w:r>
            <w:r w:rsidRPr="00B612E9">
              <w:rPr>
                <w:sz w:val="16"/>
                <w:szCs w:val="16"/>
              </w:rPr>
              <w:t xml:space="preserve">Dokument maħruġ minn prosekutur pubbliku / </w:t>
            </w:r>
            <w:r w:rsidRPr="00B612E9">
              <w:rPr>
                <w:b/>
                <w:sz w:val="16"/>
                <w:szCs w:val="16"/>
              </w:rPr>
              <w:t xml:space="preserve">(NL) </w:t>
            </w:r>
            <w:r w:rsidRPr="00B612E9">
              <w:rPr>
                <w:sz w:val="16"/>
                <w:szCs w:val="16"/>
              </w:rPr>
              <w:t xml:space="preserve">Document afgegeven door een openbaar ministerie / </w:t>
            </w:r>
            <w:r w:rsidRPr="00B612E9">
              <w:rPr>
                <w:b/>
                <w:sz w:val="16"/>
                <w:szCs w:val="16"/>
              </w:rPr>
              <w:t xml:space="preserve">(PL) </w:t>
            </w:r>
            <w:r w:rsidRPr="00B612E9">
              <w:rPr>
                <w:sz w:val="16"/>
                <w:szCs w:val="16"/>
              </w:rPr>
              <w:t xml:space="preserve">Dokument pochodzący od prokuratora / </w:t>
            </w:r>
            <w:r w:rsidRPr="00B612E9">
              <w:rPr>
                <w:b/>
                <w:sz w:val="16"/>
                <w:szCs w:val="16"/>
              </w:rPr>
              <w:t xml:space="preserve">(PT) </w:t>
            </w:r>
            <w:r w:rsidRPr="00B612E9">
              <w:rPr>
                <w:sz w:val="16"/>
                <w:szCs w:val="16"/>
              </w:rPr>
              <w:t xml:space="preserve">Documento proveniente do Ministério Público / </w:t>
            </w:r>
            <w:r w:rsidRPr="00B612E9">
              <w:rPr>
                <w:b/>
                <w:sz w:val="16"/>
                <w:szCs w:val="16"/>
              </w:rPr>
              <w:t xml:space="preserve">(RO) </w:t>
            </w:r>
            <w:r w:rsidRPr="00B612E9">
              <w:rPr>
                <w:sz w:val="16"/>
                <w:szCs w:val="16"/>
              </w:rPr>
              <w:t xml:space="preserve">Document emis de un procuror / </w:t>
            </w:r>
            <w:r w:rsidRPr="00B612E9">
              <w:rPr>
                <w:b/>
                <w:sz w:val="16"/>
                <w:szCs w:val="16"/>
              </w:rPr>
              <w:t xml:space="preserve">(SK) </w:t>
            </w:r>
            <w:r w:rsidRPr="00B612E9">
              <w:rPr>
                <w:sz w:val="16"/>
                <w:szCs w:val="16"/>
              </w:rPr>
              <w:t xml:space="preserve">Listina vydaná prokurátorom / </w:t>
            </w:r>
            <w:r w:rsidRPr="00B612E9">
              <w:rPr>
                <w:b/>
                <w:sz w:val="16"/>
                <w:szCs w:val="16"/>
              </w:rPr>
              <w:t xml:space="preserve">(SL) </w:t>
            </w:r>
            <w:r w:rsidRPr="00B612E9">
              <w:rPr>
                <w:sz w:val="16"/>
                <w:szCs w:val="16"/>
              </w:rPr>
              <w:t xml:space="preserve">Listina, ki jo izda državno tožilstvo / </w:t>
            </w:r>
            <w:r w:rsidRPr="00B612E9">
              <w:rPr>
                <w:b/>
                <w:sz w:val="16"/>
                <w:szCs w:val="16"/>
              </w:rPr>
              <w:t xml:space="preserve">(SV) </w:t>
            </w:r>
            <w:r w:rsidRPr="00B612E9">
              <w:rPr>
                <w:sz w:val="16"/>
                <w:szCs w:val="16"/>
              </w:rPr>
              <w:t>Handling som härrör från åklagarväsendet</w:t>
            </w:r>
          </w:p>
        </w:tc>
      </w:tr>
      <w:tr w:rsidR="00EC7259" w:rsidRPr="00B612E9" w14:paraId="3CB7E7F3" w14:textId="77777777" w:rsidTr="00B53822">
        <w:trPr>
          <w:trHeight w:val="1923"/>
        </w:trPr>
        <w:tc>
          <w:tcPr>
            <w:tcW w:w="709" w:type="dxa"/>
          </w:tcPr>
          <w:p w14:paraId="5867286E" w14:textId="77777777" w:rsidR="00EC7259" w:rsidRPr="00B612E9" w:rsidRDefault="00EC7259" w:rsidP="00FF4EBF">
            <w:pPr>
              <w:pStyle w:val="TableParagraph"/>
              <w:rPr>
                <w:rFonts w:cs="Times New Roman"/>
                <w:sz w:val="16"/>
                <w:szCs w:val="16"/>
              </w:rPr>
            </w:pPr>
            <w:r w:rsidRPr="00B612E9">
              <w:rPr>
                <w:rFonts w:cs="Times New Roman"/>
                <w:sz w:val="16"/>
                <w:szCs w:val="16"/>
              </w:rPr>
              <w:t>3.1.3</w:t>
            </w:r>
          </w:p>
        </w:tc>
        <w:tc>
          <w:tcPr>
            <w:tcW w:w="9781" w:type="dxa"/>
          </w:tcPr>
          <w:p w14:paraId="0886F6D4" w14:textId="77777777" w:rsidR="00EC7259" w:rsidRPr="00B612E9" w:rsidRDefault="00EC7259" w:rsidP="00FF4EBF">
            <w:pPr>
              <w:pStyle w:val="TableParagraph"/>
              <w:spacing w:before="68" w:line="261" w:lineRule="auto"/>
              <w:ind w:right="115"/>
              <w:rPr>
                <w:rFonts w:cs="Times New Roman"/>
                <w:sz w:val="16"/>
                <w:szCs w:val="16"/>
              </w:rPr>
            </w:pPr>
            <w:r w:rsidRPr="00B612E9">
              <w:rPr>
                <w:b/>
                <w:sz w:val="16"/>
                <w:szCs w:val="16"/>
              </w:rPr>
              <w:t xml:space="preserve">(BG) </w:t>
            </w:r>
            <w:r w:rsidRPr="00B612E9">
              <w:rPr>
                <w:sz w:val="16"/>
                <w:szCs w:val="16"/>
              </w:rPr>
              <w:t xml:space="preserve">Документ, произхождащ от съдебен служител / </w:t>
            </w:r>
            <w:r w:rsidRPr="00B612E9">
              <w:rPr>
                <w:b/>
                <w:sz w:val="16"/>
                <w:szCs w:val="16"/>
              </w:rPr>
              <w:t xml:space="preserve">(CS) </w:t>
            </w:r>
            <w:r w:rsidRPr="00B612E9">
              <w:rPr>
                <w:sz w:val="16"/>
                <w:szCs w:val="16"/>
              </w:rPr>
              <w:t xml:space="preserve">Listina vydaná vyšším soudním úředníkem / </w:t>
            </w:r>
            <w:r w:rsidRPr="00B612E9">
              <w:rPr>
                <w:b/>
                <w:sz w:val="16"/>
                <w:szCs w:val="16"/>
              </w:rPr>
              <w:t xml:space="preserve">(DA) </w:t>
            </w:r>
            <w:r w:rsidRPr="00B612E9">
              <w:rPr>
                <w:sz w:val="16"/>
                <w:szCs w:val="16"/>
              </w:rPr>
              <w:t xml:space="preserve">Dokument udstedt af en justitssekretær / </w:t>
            </w:r>
            <w:r w:rsidRPr="00B612E9">
              <w:rPr>
                <w:b/>
                <w:sz w:val="16"/>
                <w:szCs w:val="16"/>
              </w:rPr>
              <w:t xml:space="preserve">(DE) </w:t>
            </w:r>
            <w:r w:rsidRPr="00B612E9">
              <w:rPr>
                <w:sz w:val="16"/>
                <w:szCs w:val="16"/>
              </w:rPr>
              <w:t xml:space="preserve">Urkunde eines Urkundsbeamten der Geschäftsstelle eines Gerichts / </w:t>
            </w:r>
            <w:r w:rsidRPr="00B612E9">
              <w:rPr>
                <w:b/>
                <w:sz w:val="16"/>
                <w:szCs w:val="16"/>
              </w:rPr>
              <w:t xml:space="preserve">(EL) </w:t>
            </w:r>
            <w:r w:rsidRPr="00B612E9">
              <w:rPr>
                <w:sz w:val="16"/>
                <w:szCs w:val="16"/>
              </w:rPr>
              <w:t xml:space="preserve">Έγγραφο προερχόμενο από γραμματέα δικαστηρίου / </w:t>
            </w:r>
            <w:r w:rsidRPr="00B612E9">
              <w:rPr>
                <w:b/>
                <w:sz w:val="16"/>
                <w:szCs w:val="16"/>
              </w:rPr>
              <w:t xml:space="preserve">(EN) </w:t>
            </w:r>
            <w:r w:rsidRPr="00B612E9">
              <w:rPr>
                <w:sz w:val="16"/>
                <w:szCs w:val="16"/>
              </w:rPr>
              <w:t xml:space="preserve">Document emanating from a clerk of a court / </w:t>
            </w:r>
            <w:r w:rsidRPr="00B612E9">
              <w:rPr>
                <w:b/>
                <w:sz w:val="16"/>
                <w:szCs w:val="16"/>
              </w:rPr>
              <w:t xml:space="preserve">(ES) </w:t>
            </w:r>
            <w:r w:rsidRPr="00B612E9">
              <w:rPr>
                <w:sz w:val="16"/>
                <w:szCs w:val="16"/>
              </w:rPr>
              <w:t xml:space="preserve">Documento expedido por un secretario judicial / </w:t>
            </w:r>
            <w:r w:rsidRPr="00B612E9">
              <w:rPr>
                <w:b/>
                <w:sz w:val="16"/>
                <w:szCs w:val="16"/>
              </w:rPr>
              <w:t xml:space="preserve">(ET) </w:t>
            </w:r>
            <w:r w:rsidRPr="00B612E9">
              <w:rPr>
                <w:sz w:val="16"/>
                <w:szCs w:val="16"/>
              </w:rPr>
              <w:t xml:space="preserve">Dokument, mille on välja andnud kohtuametnik / </w:t>
            </w:r>
            <w:r w:rsidRPr="00B612E9">
              <w:rPr>
                <w:b/>
                <w:sz w:val="16"/>
                <w:szCs w:val="16"/>
              </w:rPr>
              <w:t xml:space="preserve">(FI) </w:t>
            </w:r>
            <w:r w:rsidRPr="00B612E9">
              <w:rPr>
                <w:sz w:val="16"/>
                <w:szCs w:val="16"/>
              </w:rPr>
              <w:t xml:space="preserve">Tuomioistuimen sihteerin antama asiakirja / </w:t>
            </w:r>
            <w:r w:rsidRPr="00B612E9">
              <w:rPr>
                <w:b/>
                <w:sz w:val="16"/>
                <w:szCs w:val="16"/>
              </w:rPr>
              <w:t xml:space="preserve">(FR) </w:t>
            </w:r>
            <w:r w:rsidRPr="00B612E9">
              <w:rPr>
                <w:sz w:val="16"/>
                <w:szCs w:val="16"/>
              </w:rPr>
              <w:t xml:space="preserve">Document émanant d’un greffier / </w:t>
            </w:r>
            <w:r w:rsidRPr="00B612E9">
              <w:rPr>
                <w:b/>
                <w:sz w:val="16"/>
                <w:szCs w:val="16"/>
              </w:rPr>
              <w:t xml:space="preserve">(GA) </w:t>
            </w:r>
            <w:r w:rsidRPr="00B612E9">
              <w:rPr>
                <w:sz w:val="16"/>
                <w:szCs w:val="16"/>
              </w:rPr>
              <w:t xml:space="preserve">Doiciméad ó a thagann chléireach de chuid cúirte / </w:t>
            </w:r>
            <w:r w:rsidRPr="00B612E9">
              <w:rPr>
                <w:b/>
                <w:sz w:val="16"/>
                <w:szCs w:val="16"/>
              </w:rPr>
              <w:t xml:space="preserve">(HR) </w:t>
            </w:r>
            <w:r w:rsidRPr="00B612E9">
              <w:rPr>
                <w:sz w:val="16"/>
                <w:szCs w:val="16"/>
              </w:rPr>
              <w:t xml:space="preserve">Isprava koju je izdao upravitelj sudske pisarnice / </w:t>
            </w:r>
            <w:r w:rsidRPr="00B612E9">
              <w:rPr>
                <w:b/>
                <w:sz w:val="16"/>
                <w:szCs w:val="16"/>
              </w:rPr>
              <w:t xml:space="preserve">(HU) </w:t>
            </w:r>
            <w:r w:rsidRPr="00B612E9">
              <w:rPr>
                <w:sz w:val="16"/>
                <w:szCs w:val="16"/>
              </w:rPr>
              <w:t xml:space="preserve">Bírósági tisztviselő által kiállított okirat / </w:t>
            </w:r>
            <w:r w:rsidRPr="00B612E9">
              <w:rPr>
                <w:b/>
                <w:sz w:val="16"/>
                <w:szCs w:val="16"/>
              </w:rPr>
              <w:t xml:space="preserve">(IT) </w:t>
            </w:r>
            <w:r w:rsidRPr="00B612E9">
              <w:rPr>
                <w:sz w:val="16"/>
                <w:szCs w:val="16"/>
              </w:rPr>
              <w:t xml:space="preserve">Documento emanato da un cancelliere / </w:t>
            </w:r>
            <w:r w:rsidRPr="00B612E9">
              <w:rPr>
                <w:b/>
                <w:sz w:val="16"/>
                <w:szCs w:val="16"/>
              </w:rPr>
              <w:t xml:space="preserve">(LT) </w:t>
            </w:r>
            <w:r w:rsidRPr="00B612E9">
              <w:rPr>
                <w:sz w:val="16"/>
                <w:szCs w:val="16"/>
              </w:rPr>
              <w:t xml:space="preserve">Teismo tarnautojo išduotas dokumentas / </w:t>
            </w:r>
            <w:r w:rsidRPr="00B612E9">
              <w:rPr>
                <w:b/>
                <w:sz w:val="16"/>
                <w:szCs w:val="16"/>
              </w:rPr>
              <w:t xml:space="preserve">(LV) </w:t>
            </w:r>
            <w:r w:rsidRPr="00B612E9">
              <w:rPr>
                <w:sz w:val="16"/>
                <w:szCs w:val="16"/>
              </w:rPr>
              <w:t xml:space="preserve">Dokuments, kuru izsniedzis tiesas sekretārs / </w:t>
            </w:r>
            <w:r w:rsidRPr="00B612E9">
              <w:rPr>
                <w:b/>
                <w:sz w:val="16"/>
                <w:szCs w:val="16"/>
              </w:rPr>
              <w:t xml:space="preserve">(MT) </w:t>
            </w:r>
            <w:r w:rsidRPr="00B612E9">
              <w:rPr>
                <w:sz w:val="16"/>
                <w:szCs w:val="16"/>
              </w:rPr>
              <w:t>Dokument</w:t>
            </w:r>
            <w:r w:rsidRPr="00B612E9">
              <w:rPr>
                <w:spacing w:val="-4"/>
                <w:sz w:val="16"/>
                <w:szCs w:val="16"/>
              </w:rPr>
              <w:t xml:space="preserve"> </w:t>
            </w:r>
            <w:r w:rsidRPr="00B612E9">
              <w:rPr>
                <w:sz w:val="16"/>
                <w:szCs w:val="16"/>
              </w:rPr>
              <w:t>maħruġ</w:t>
            </w:r>
            <w:r w:rsidRPr="00B612E9">
              <w:rPr>
                <w:spacing w:val="-3"/>
                <w:sz w:val="16"/>
                <w:szCs w:val="16"/>
              </w:rPr>
              <w:t xml:space="preserve"> </w:t>
            </w:r>
            <w:r w:rsidRPr="00B612E9">
              <w:rPr>
                <w:sz w:val="16"/>
                <w:szCs w:val="16"/>
              </w:rPr>
              <w:t>minn</w:t>
            </w:r>
            <w:r w:rsidRPr="00B612E9">
              <w:rPr>
                <w:spacing w:val="-4"/>
                <w:sz w:val="16"/>
                <w:szCs w:val="16"/>
              </w:rPr>
              <w:t xml:space="preserve"> </w:t>
            </w:r>
            <w:r w:rsidRPr="00B612E9">
              <w:rPr>
                <w:sz w:val="16"/>
                <w:szCs w:val="16"/>
              </w:rPr>
              <w:t>reġistratur</w:t>
            </w:r>
            <w:r w:rsidRPr="00B612E9">
              <w:rPr>
                <w:spacing w:val="-3"/>
                <w:sz w:val="16"/>
                <w:szCs w:val="16"/>
              </w:rPr>
              <w:t xml:space="preserve"> </w:t>
            </w:r>
            <w:r w:rsidRPr="00B612E9">
              <w:rPr>
                <w:sz w:val="16"/>
                <w:szCs w:val="16"/>
              </w:rPr>
              <w:t>ta’</w:t>
            </w:r>
            <w:r w:rsidRPr="00B612E9">
              <w:rPr>
                <w:spacing w:val="-4"/>
                <w:sz w:val="16"/>
                <w:szCs w:val="16"/>
              </w:rPr>
              <w:t xml:space="preserve"> </w:t>
            </w:r>
            <w:r w:rsidRPr="00B612E9">
              <w:rPr>
                <w:sz w:val="16"/>
                <w:szCs w:val="16"/>
              </w:rPr>
              <w:t>qorti</w:t>
            </w:r>
            <w:r w:rsidRPr="00B612E9">
              <w:rPr>
                <w:spacing w:val="-3"/>
                <w:sz w:val="16"/>
                <w:szCs w:val="16"/>
              </w:rPr>
              <w:t xml:space="preserve"> </w:t>
            </w:r>
            <w:r w:rsidRPr="00B612E9">
              <w:rPr>
                <w:sz w:val="16"/>
                <w:szCs w:val="16"/>
              </w:rPr>
              <w:t>/</w:t>
            </w:r>
            <w:r w:rsidRPr="00B612E9">
              <w:rPr>
                <w:spacing w:val="-4"/>
                <w:sz w:val="16"/>
                <w:szCs w:val="16"/>
              </w:rPr>
              <w:t xml:space="preserve"> </w:t>
            </w:r>
            <w:r w:rsidRPr="00B612E9">
              <w:rPr>
                <w:b/>
                <w:sz w:val="16"/>
                <w:szCs w:val="16"/>
              </w:rPr>
              <w:t>(NL)</w:t>
            </w:r>
            <w:r w:rsidRPr="00B612E9">
              <w:rPr>
                <w:b/>
                <w:spacing w:val="-3"/>
                <w:sz w:val="16"/>
                <w:szCs w:val="16"/>
              </w:rPr>
              <w:t xml:space="preserve"> </w:t>
            </w:r>
            <w:r w:rsidRPr="00B612E9">
              <w:rPr>
                <w:sz w:val="16"/>
                <w:szCs w:val="16"/>
              </w:rPr>
              <w:t>Document</w:t>
            </w:r>
            <w:r w:rsidRPr="00B612E9">
              <w:rPr>
                <w:spacing w:val="-4"/>
                <w:sz w:val="16"/>
                <w:szCs w:val="16"/>
              </w:rPr>
              <w:t xml:space="preserve"> </w:t>
            </w:r>
            <w:r w:rsidRPr="00B612E9">
              <w:rPr>
                <w:sz w:val="16"/>
                <w:szCs w:val="16"/>
              </w:rPr>
              <w:t>afgegeven</w:t>
            </w:r>
            <w:r w:rsidRPr="00B612E9">
              <w:rPr>
                <w:spacing w:val="-3"/>
                <w:sz w:val="16"/>
                <w:szCs w:val="16"/>
              </w:rPr>
              <w:t xml:space="preserve"> </w:t>
            </w:r>
            <w:r w:rsidRPr="00B612E9">
              <w:rPr>
                <w:sz w:val="16"/>
                <w:szCs w:val="16"/>
              </w:rPr>
              <w:t>door</w:t>
            </w:r>
            <w:r w:rsidRPr="00B612E9">
              <w:rPr>
                <w:spacing w:val="-3"/>
                <w:sz w:val="16"/>
                <w:szCs w:val="16"/>
              </w:rPr>
              <w:t xml:space="preserve"> </w:t>
            </w:r>
            <w:r w:rsidRPr="00B612E9">
              <w:rPr>
                <w:sz w:val="16"/>
                <w:szCs w:val="16"/>
              </w:rPr>
              <w:t>een</w:t>
            </w:r>
            <w:r w:rsidRPr="00B612E9">
              <w:rPr>
                <w:spacing w:val="-4"/>
                <w:sz w:val="16"/>
                <w:szCs w:val="16"/>
              </w:rPr>
              <w:t xml:space="preserve"> </w:t>
            </w:r>
            <w:r w:rsidRPr="00B612E9">
              <w:rPr>
                <w:sz w:val="16"/>
                <w:szCs w:val="16"/>
              </w:rPr>
              <w:t>griffier</w:t>
            </w:r>
            <w:r w:rsidRPr="00B612E9">
              <w:rPr>
                <w:spacing w:val="-3"/>
                <w:sz w:val="16"/>
                <w:szCs w:val="16"/>
              </w:rPr>
              <w:t xml:space="preserve"> </w:t>
            </w:r>
            <w:r w:rsidRPr="00B612E9">
              <w:rPr>
                <w:sz w:val="16"/>
                <w:szCs w:val="16"/>
              </w:rPr>
              <w:t>/</w:t>
            </w:r>
            <w:r w:rsidRPr="00B612E9">
              <w:rPr>
                <w:spacing w:val="-4"/>
                <w:sz w:val="16"/>
                <w:szCs w:val="16"/>
              </w:rPr>
              <w:t xml:space="preserve"> </w:t>
            </w:r>
            <w:r w:rsidRPr="00B612E9">
              <w:rPr>
                <w:b/>
                <w:sz w:val="16"/>
                <w:szCs w:val="16"/>
              </w:rPr>
              <w:t>(PL)</w:t>
            </w:r>
            <w:r w:rsidRPr="00B612E9">
              <w:rPr>
                <w:b/>
                <w:spacing w:val="-3"/>
                <w:sz w:val="16"/>
                <w:szCs w:val="16"/>
              </w:rPr>
              <w:t xml:space="preserve"> </w:t>
            </w:r>
            <w:r w:rsidRPr="00B612E9">
              <w:rPr>
                <w:sz w:val="16"/>
                <w:szCs w:val="16"/>
              </w:rPr>
              <w:t>Dokument</w:t>
            </w:r>
            <w:r w:rsidRPr="00B612E9">
              <w:rPr>
                <w:spacing w:val="-4"/>
                <w:sz w:val="16"/>
                <w:szCs w:val="16"/>
              </w:rPr>
              <w:t xml:space="preserve"> </w:t>
            </w:r>
            <w:r w:rsidRPr="00B612E9">
              <w:rPr>
                <w:sz w:val="16"/>
                <w:szCs w:val="16"/>
              </w:rPr>
              <w:t>pochodzący</w:t>
            </w:r>
            <w:r w:rsidRPr="00B612E9">
              <w:rPr>
                <w:spacing w:val="-3"/>
                <w:sz w:val="16"/>
                <w:szCs w:val="16"/>
              </w:rPr>
              <w:t xml:space="preserve"> </w:t>
            </w:r>
            <w:r w:rsidRPr="00B612E9">
              <w:rPr>
                <w:sz w:val="16"/>
                <w:szCs w:val="16"/>
              </w:rPr>
              <w:t>od</w:t>
            </w:r>
            <w:r w:rsidRPr="00B612E9">
              <w:rPr>
                <w:spacing w:val="-4"/>
                <w:sz w:val="16"/>
                <w:szCs w:val="16"/>
              </w:rPr>
              <w:t xml:space="preserve"> </w:t>
            </w:r>
            <w:r w:rsidRPr="00B612E9">
              <w:rPr>
                <w:sz w:val="16"/>
                <w:szCs w:val="16"/>
              </w:rPr>
              <w:t>sekretarza</w:t>
            </w:r>
            <w:r w:rsidRPr="00B612E9">
              <w:rPr>
                <w:spacing w:val="-3"/>
                <w:sz w:val="16"/>
                <w:szCs w:val="16"/>
              </w:rPr>
              <w:t xml:space="preserve"> </w:t>
            </w:r>
            <w:r w:rsidRPr="00B612E9">
              <w:rPr>
                <w:sz w:val="16"/>
                <w:szCs w:val="16"/>
              </w:rPr>
              <w:t>sądowego</w:t>
            </w:r>
            <w:r w:rsidRPr="00B612E9">
              <w:rPr>
                <w:spacing w:val="-3"/>
                <w:sz w:val="16"/>
                <w:szCs w:val="16"/>
              </w:rPr>
              <w:t xml:space="preserve"> </w:t>
            </w:r>
            <w:r w:rsidRPr="00B612E9">
              <w:rPr>
                <w:spacing w:val="-17"/>
                <w:sz w:val="16"/>
                <w:szCs w:val="16"/>
              </w:rPr>
              <w:t xml:space="preserve">/ </w:t>
            </w:r>
            <w:r w:rsidRPr="00B612E9">
              <w:rPr>
                <w:b/>
                <w:sz w:val="16"/>
                <w:szCs w:val="16"/>
              </w:rPr>
              <w:t>(PT)</w:t>
            </w:r>
            <w:r w:rsidRPr="00B612E9">
              <w:rPr>
                <w:b/>
                <w:spacing w:val="-3"/>
                <w:sz w:val="16"/>
                <w:szCs w:val="16"/>
              </w:rPr>
              <w:t xml:space="preserve"> </w:t>
            </w:r>
            <w:r w:rsidRPr="00B612E9">
              <w:rPr>
                <w:sz w:val="16"/>
                <w:szCs w:val="16"/>
              </w:rPr>
              <w:t>Documento</w:t>
            </w:r>
            <w:r w:rsidRPr="00B612E9">
              <w:rPr>
                <w:spacing w:val="-2"/>
                <w:sz w:val="16"/>
                <w:szCs w:val="16"/>
              </w:rPr>
              <w:t xml:space="preserve"> </w:t>
            </w:r>
            <w:r w:rsidRPr="00B612E9">
              <w:rPr>
                <w:sz w:val="16"/>
                <w:szCs w:val="16"/>
              </w:rPr>
              <w:t>proveniente</w:t>
            </w:r>
            <w:r w:rsidRPr="00B612E9">
              <w:rPr>
                <w:spacing w:val="-2"/>
                <w:sz w:val="16"/>
                <w:szCs w:val="16"/>
              </w:rPr>
              <w:t xml:space="preserve"> </w:t>
            </w:r>
            <w:r w:rsidRPr="00B612E9">
              <w:rPr>
                <w:sz w:val="16"/>
                <w:szCs w:val="16"/>
              </w:rPr>
              <w:t>de</w:t>
            </w:r>
            <w:r w:rsidRPr="00B612E9">
              <w:rPr>
                <w:spacing w:val="-2"/>
                <w:sz w:val="16"/>
                <w:szCs w:val="16"/>
              </w:rPr>
              <w:t xml:space="preserve"> </w:t>
            </w:r>
            <w:r w:rsidRPr="00B612E9">
              <w:rPr>
                <w:sz w:val="16"/>
                <w:szCs w:val="16"/>
              </w:rPr>
              <w:t>um</w:t>
            </w:r>
            <w:r w:rsidRPr="00B612E9">
              <w:rPr>
                <w:spacing w:val="-2"/>
                <w:sz w:val="16"/>
                <w:szCs w:val="16"/>
              </w:rPr>
              <w:t xml:space="preserve"> </w:t>
            </w:r>
            <w:r w:rsidRPr="00B612E9">
              <w:rPr>
                <w:sz w:val="16"/>
                <w:szCs w:val="16"/>
              </w:rPr>
              <w:t>oficial</w:t>
            </w:r>
            <w:r w:rsidRPr="00B612E9">
              <w:rPr>
                <w:spacing w:val="-2"/>
                <w:sz w:val="16"/>
                <w:szCs w:val="16"/>
              </w:rPr>
              <w:t xml:space="preserve"> </w:t>
            </w:r>
            <w:r w:rsidRPr="00B612E9">
              <w:rPr>
                <w:sz w:val="16"/>
                <w:szCs w:val="16"/>
              </w:rPr>
              <w:t>de</w:t>
            </w:r>
            <w:r w:rsidRPr="00B612E9">
              <w:rPr>
                <w:spacing w:val="-2"/>
                <w:sz w:val="16"/>
                <w:szCs w:val="16"/>
              </w:rPr>
              <w:t xml:space="preserve"> </w:t>
            </w:r>
            <w:r w:rsidRPr="00B612E9">
              <w:rPr>
                <w:sz w:val="16"/>
                <w:szCs w:val="16"/>
              </w:rPr>
              <w:t>justiça</w:t>
            </w:r>
            <w:r w:rsidRPr="00B612E9">
              <w:rPr>
                <w:spacing w:val="-2"/>
                <w:sz w:val="16"/>
                <w:szCs w:val="16"/>
              </w:rPr>
              <w:t xml:space="preserve"> </w:t>
            </w:r>
            <w:r w:rsidRPr="00B612E9">
              <w:rPr>
                <w:sz w:val="16"/>
                <w:szCs w:val="16"/>
              </w:rPr>
              <w:t>/</w:t>
            </w:r>
            <w:r w:rsidRPr="00B612E9">
              <w:rPr>
                <w:spacing w:val="-2"/>
                <w:sz w:val="16"/>
                <w:szCs w:val="16"/>
              </w:rPr>
              <w:t xml:space="preserve"> </w:t>
            </w:r>
            <w:r w:rsidRPr="00B612E9">
              <w:rPr>
                <w:b/>
                <w:sz w:val="16"/>
                <w:szCs w:val="16"/>
              </w:rPr>
              <w:t>(RO)</w:t>
            </w:r>
            <w:r w:rsidRPr="00B612E9">
              <w:rPr>
                <w:b/>
                <w:spacing w:val="-3"/>
                <w:sz w:val="16"/>
                <w:szCs w:val="16"/>
              </w:rPr>
              <w:t xml:space="preserve"> </w:t>
            </w:r>
            <w:r w:rsidRPr="00B612E9">
              <w:rPr>
                <w:sz w:val="16"/>
                <w:szCs w:val="16"/>
              </w:rPr>
              <w:t>Document</w:t>
            </w:r>
            <w:r w:rsidRPr="00B612E9">
              <w:rPr>
                <w:spacing w:val="-2"/>
                <w:sz w:val="16"/>
                <w:szCs w:val="16"/>
              </w:rPr>
              <w:t xml:space="preserve"> </w:t>
            </w:r>
            <w:r w:rsidRPr="00B612E9">
              <w:rPr>
                <w:sz w:val="16"/>
                <w:szCs w:val="16"/>
              </w:rPr>
              <w:t>emis</w:t>
            </w:r>
            <w:r w:rsidRPr="00B612E9">
              <w:rPr>
                <w:spacing w:val="-2"/>
                <w:sz w:val="16"/>
                <w:szCs w:val="16"/>
              </w:rPr>
              <w:t xml:space="preserve"> </w:t>
            </w:r>
            <w:r w:rsidRPr="00B612E9">
              <w:rPr>
                <w:sz w:val="16"/>
                <w:szCs w:val="16"/>
              </w:rPr>
              <w:t>de</w:t>
            </w:r>
            <w:r w:rsidRPr="00B612E9">
              <w:rPr>
                <w:spacing w:val="-2"/>
                <w:sz w:val="16"/>
                <w:szCs w:val="16"/>
              </w:rPr>
              <w:t xml:space="preserve"> </w:t>
            </w:r>
            <w:r w:rsidRPr="00B612E9">
              <w:rPr>
                <w:sz w:val="16"/>
                <w:szCs w:val="16"/>
              </w:rPr>
              <w:t>un</w:t>
            </w:r>
            <w:r w:rsidRPr="00B612E9">
              <w:rPr>
                <w:spacing w:val="-2"/>
                <w:sz w:val="16"/>
                <w:szCs w:val="16"/>
              </w:rPr>
              <w:t xml:space="preserve"> </w:t>
            </w:r>
            <w:r w:rsidRPr="00B612E9">
              <w:rPr>
                <w:sz w:val="16"/>
                <w:szCs w:val="16"/>
              </w:rPr>
              <w:t>grefier</w:t>
            </w:r>
            <w:r w:rsidRPr="00B612E9">
              <w:rPr>
                <w:spacing w:val="-2"/>
                <w:sz w:val="16"/>
                <w:szCs w:val="16"/>
              </w:rPr>
              <w:t xml:space="preserve"> </w:t>
            </w:r>
            <w:r w:rsidRPr="00B612E9">
              <w:rPr>
                <w:sz w:val="16"/>
                <w:szCs w:val="16"/>
              </w:rPr>
              <w:t>al</w:t>
            </w:r>
            <w:r w:rsidRPr="00B612E9">
              <w:rPr>
                <w:spacing w:val="-2"/>
                <w:sz w:val="16"/>
                <w:szCs w:val="16"/>
              </w:rPr>
              <w:t xml:space="preserve"> </w:t>
            </w:r>
            <w:r w:rsidRPr="00B612E9">
              <w:rPr>
                <w:sz w:val="16"/>
                <w:szCs w:val="16"/>
              </w:rPr>
              <w:t>instanței</w:t>
            </w:r>
            <w:r w:rsidRPr="00B612E9">
              <w:rPr>
                <w:spacing w:val="-2"/>
                <w:sz w:val="16"/>
                <w:szCs w:val="16"/>
              </w:rPr>
              <w:t xml:space="preserve"> </w:t>
            </w:r>
            <w:r w:rsidRPr="00B612E9">
              <w:rPr>
                <w:sz w:val="16"/>
                <w:szCs w:val="16"/>
              </w:rPr>
              <w:t>/</w:t>
            </w:r>
            <w:r w:rsidRPr="00B612E9">
              <w:rPr>
                <w:spacing w:val="-2"/>
                <w:sz w:val="16"/>
                <w:szCs w:val="16"/>
              </w:rPr>
              <w:t xml:space="preserve"> </w:t>
            </w:r>
            <w:r w:rsidRPr="00B612E9">
              <w:rPr>
                <w:b/>
                <w:sz w:val="16"/>
                <w:szCs w:val="16"/>
              </w:rPr>
              <w:t>(SK)</w:t>
            </w:r>
            <w:r w:rsidRPr="00B612E9">
              <w:rPr>
                <w:b/>
                <w:spacing w:val="-2"/>
                <w:sz w:val="16"/>
                <w:szCs w:val="16"/>
              </w:rPr>
              <w:t xml:space="preserve"> </w:t>
            </w:r>
            <w:r w:rsidRPr="00B612E9">
              <w:rPr>
                <w:sz w:val="16"/>
                <w:szCs w:val="16"/>
              </w:rPr>
              <w:t>Listina</w:t>
            </w:r>
            <w:r w:rsidRPr="00B612E9">
              <w:rPr>
                <w:spacing w:val="-3"/>
                <w:sz w:val="16"/>
                <w:szCs w:val="16"/>
              </w:rPr>
              <w:t xml:space="preserve"> </w:t>
            </w:r>
            <w:r w:rsidRPr="00B612E9">
              <w:rPr>
                <w:sz w:val="16"/>
                <w:szCs w:val="16"/>
              </w:rPr>
              <w:t>vydaná</w:t>
            </w:r>
            <w:r w:rsidRPr="00B612E9">
              <w:rPr>
                <w:spacing w:val="-2"/>
                <w:sz w:val="16"/>
                <w:szCs w:val="16"/>
              </w:rPr>
              <w:t xml:space="preserve"> </w:t>
            </w:r>
            <w:r w:rsidRPr="00B612E9">
              <w:rPr>
                <w:sz w:val="16"/>
                <w:szCs w:val="16"/>
              </w:rPr>
              <w:t>súdnym</w:t>
            </w:r>
            <w:r w:rsidRPr="00B612E9">
              <w:rPr>
                <w:spacing w:val="-2"/>
                <w:sz w:val="16"/>
                <w:szCs w:val="16"/>
              </w:rPr>
              <w:t xml:space="preserve"> </w:t>
            </w:r>
            <w:r w:rsidRPr="00B612E9">
              <w:rPr>
                <w:sz w:val="16"/>
                <w:szCs w:val="16"/>
              </w:rPr>
              <w:t>úradníkom</w:t>
            </w:r>
            <w:r w:rsidRPr="00B612E9">
              <w:rPr>
                <w:spacing w:val="-2"/>
                <w:sz w:val="16"/>
                <w:szCs w:val="16"/>
              </w:rPr>
              <w:t xml:space="preserve"> </w:t>
            </w:r>
            <w:r w:rsidRPr="00B612E9">
              <w:rPr>
                <w:sz w:val="16"/>
                <w:szCs w:val="16"/>
              </w:rPr>
              <w:t xml:space="preserve">/ </w:t>
            </w:r>
            <w:r w:rsidRPr="00B612E9">
              <w:rPr>
                <w:b/>
                <w:sz w:val="16"/>
                <w:szCs w:val="16"/>
              </w:rPr>
              <w:t xml:space="preserve">(SL) </w:t>
            </w:r>
            <w:r w:rsidRPr="00B612E9">
              <w:rPr>
                <w:sz w:val="16"/>
                <w:szCs w:val="16"/>
              </w:rPr>
              <w:t xml:space="preserve">Listina, ki jo izda sodni uslužbenec / </w:t>
            </w:r>
            <w:r w:rsidRPr="00B612E9">
              <w:rPr>
                <w:b/>
                <w:sz w:val="16"/>
                <w:szCs w:val="16"/>
              </w:rPr>
              <w:t xml:space="preserve">(SV) </w:t>
            </w:r>
            <w:r w:rsidRPr="00B612E9">
              <w:rPr>
                <w:sz w:val="16"/>
                <w:szCs w:val="16"/>
              </w:rPr>
              <w:t>Handling som härrör från en</w:t>
            </w:r>
            <w:r w:rsidRPr="00B612E9">
              <w:rPr>
                <w:spacing w:val="-7"/>
                <w:sz w:val="16"/>
                <w:szCs w:val="16"/>
              </w:rPr>
              <w:t xml:space="preserve"> </w:t>
            </w:r>
            <w:r w:rsidRPr="00B612E9">
              <w:rPr>
                <w:sz w:val="16"/>
                <w:szCs w:val="16"/>
              </w:rPr>
              <w:t>domstolstjänsteman</w:t>
            </w:r>
          </w:p>
        </w:tc>
      </w:tr>
      <w:tr w:rsidR="00EC7259" w:rsidRPr="00B612E9" w14:paraId="57A5DB74" w14:textId="77777777" w:rsidTr="00B53822">
        <w:trPr>
          <w:trHeight w:val="2523"/>
        </w:trPr>
        <w:tc>
          <w:tcPr>
            <w:tcW w:w="709" w:type="dxa"/>
          </w:tcPr>
          <w:p w14:paraId="764A334F" w14:textId="77777777" w:rsidR="00EC7259" w:rsidRPr="00B612E9" w:rsidRDefault="00EC7259" w:rsidP="00FF4EBF">
            <w:pPr>
              <w:pStyle w:val="TableParagraph"/>
              <w:rPr>
                <w:rFonts w:cs="Times New Roman"/>
                <w:sz w:val="16"/>
                <w:szCs w:val="16"/>
              </w:rPr>
            </w:pPr>
            <w:r w:rsidRPr="00B612E9">
              <w:rPr>
                <w:rFonts w:cs="Times New Roman"/>
                <w:sz w:val="16"/>
                <w:szCs w:val="16"/>
              </w:rPr>
              <w:t>3.1.4</w:t>
            </w:r>
          </w:p>
        </w:tc>
        <w:tc>
          <w:tcPr>
            <w:tcW w:w="9781" w:type="dxa"/>
          </w:tcPr>
          <w:p w14:paraId="179F5C55" w14:textId="77777777" w:rsidR="00EC7259" w:rsidRPr="00B612E9" w:rsidRDefault="00EC7259" w:rsidP="00FF4EBF">
            <w:pPr>
              <w:pStyle w:val="TableParagraph"/>
              <w:spacing w:before="68" w:line="261" w:lineRule="auto"/>
              <w:ind w:right="121"/>
              <w:rPr>
                <w:rFonts w:cs="Times New Roman"/>
                <w:sz w:val="16"/>
                <w:szCs w:val="16"/>
              </w:rPr>
            </w:pPr>
            <w:r w:rsidRPr="00B612E9">
              <w:rPr>
                <w:b/>
                <w:sz w:val="16"/>
                <w:szCs w:val="16"/>
              </w:rPr>
              <w:t xml:space="preserve">(BG) </w:t>
            </w:r>
            <w:r w:rsidRPr="00B612E9">
              <w:rPr>
                <w:sz w:val="16"/>
                <w:szCs w:val="16"/>
              </w:rPr>
              <w:t xml:space="preserve">Документ, произхождащ от съдебен изпълнител („huissier de justice“) / </w:t>
            </w:r>
            <w:r w:rsidRPr="00B612E9">
              <w:rPr>
                <w:b/>
                <w:sz w:val="16"/>
                <w:szCs w:val="16"/>
              </w:rPr>
              <w:t xml:space="preserve">(CS) </w:t>
            </w:r>
            <w:r w:rsidRPr="00B612E9">
              <w:rPr>
                <w:sz w:val="16"/>
                <w:szCs w:val="16"/>
              </w:rPr>
              <w:t xml:space="preserve">Listina vydaná soudním vykonavatelem („huissier de justice“) / </w:t>
            </w:r>
            <w:r w:rsidRPr="00B612E9">
              <w:rPr>
                <w:b/>
                <w:sz w:val="16"/>
                <w:szCs w:val="16"/>
              </w:rPr>
              <w:t xml:space="preserve">(DA) </w:t>
            </w:r>
            <w:r w:rsidRPr="00B612E9">
              <w:rPr>
                <w:sz w:val="16"/>
                <w:szCs w:val="16"/>
              </w:rPr>
              <w:t xml:space="preserve">Dokument udstedt af en stævningsmand (»huissier de justice«) / </w:t>
            </w:r>
            <w:r w:rsidRPr="00B612E9">
              <w:rPr>
                <w:b/>
                <w:sz w:val="16"/>
                <w:szCs w:val="16"/>
              </w:rPr>
              <w:t xml:space="preserve">(DE) </w:t>
            </w:r>
            <w:r w:rsidRPr="00B612E9">
              <w:rPr>
                <w:sz w:val="16"/>
                <w:szCs w:val="16"/>
              </w:rPr>
              <w:t xml:space="preserve">Urkunde eines Gerichtsvollziehers / </w:t>
            </w:r>
            <w:r w:rsidRPr="00B612E9">
              <w:rPr>
                <w:b/>
                <w:sz w:val="16"/>
                <w:szCs w:val="16"/>
              </w:rPr>
              <w:t xml:space="preserve">(EL) </w:t>
            </w:r>
            <w:r w:rsidRPr="00B612E9">
              <w:rPr>
                <w:sz w:val="16"/>
                <w:szCs w:val="16"/>
              </w:rPr>
              <w:t xml:space="preserve">Έγγραφο προερχόμενο από δικαστικό(-ή) επιμελητή(-ρια) («huissier de justice») / </w:t>
            </w:r>
            <w:r w:rsidRPr="00B612E9">
              <w:rPr>
                <w:b/>
                <w:sz w:val="16"/>
                <w:szCs w:val="16"/>
              </w:rPr>
              <w:t xml:space="preserve">(EN) </w:t>
            </w:r>
            <w:r w:rsidRPr="00B612E9">
              <w:rPr>
                <w:sz w:val="16"/>
                <w:szCs w:val="16"/>
              </w:rPr>
              <w:t xml:space="preserve">Document emanating from a judicial officer (‘huissier de   justice’) / </w:t>
            </w:r>
            <w:r w:rsidRPr="00B612E9">
              <w:rPr>
                <w:b/>
                <w:sz w:val="16"/>
                <w:szCs w:val="16"/>
              </w:rPr>
              <w:t xml:space="preserve">(ES) </w:t>
            </w:r>
            <w:r w:rsidRPr="00B612E9">
              <w:rPr>
                <w:sz w:val="16"/>
                <w:szCs w:val="16"/>
              </w:rPr>
              <w:t xml:space="preserve">Documento expedido por un agente judicial («huissier de justice») / </w:t>
            </w:r>
            <w:r w:rsidRPr="00B612E9">
              <w:rPr>
                <w:b/>
                <w:sz w:val="16"/>
                <w:szCs w:val="16"/>
              </w:rPr>
              <w:t xml:space="preserve">(ET) </w:t>
            </w:r>
            <w:r w:rsidRPr="00B612E9">
              <w:rPr>
                <w:sz w:val="16"/>
                <w:szCs w:val="16"/>
              </w:rPr>
              <w:t xml:space="preserve">Dokument, mille on välja andnud kohtutäitur / </w:t>
            </w:r>
            <w:r w:rsidRPr="00B612E9">
              <w:rPr>
                <w:b/>
                <w:sz w:val="16"/>
                <w:szCs w:val="16"/>
              </w:rPr>
              <w:t xml:space="preserve">(FI) </w:t>
            </w:r>
            <w:r w:rsidRPr="00B612E9">
              <w:rPr>
                <w:sz w:val="16"/>
                <w:szCs w:val="16"/>
              </w:rPr>
              <w:t>Haastemiehen</w:t>
            </w:r>
            <w:r w:rsidRPr="00B612E9">
              <w:rPr>
                <w:spacing w:val="-4"/>
                <w:sz w:val="16"/>
                <w:szCs w:val="16"/>
              </w:rPr>
              <w:t xml:space="preserve"> </w:t>
            </w:r>
            <w:r w:rsidRPr="00B612E9">
              <w:rPr>
                <w:sz w:val="16"/>
                <w:szCs w:val="16"/>
              </w:rPr>
              <w:t>(”huissier</w:t>
            </w:r>
            <w:r w:rsidRPr="00B612E9">
              <w:rPr>
                <w:spacing w:val="-3"/>
                <w:sz w:val="16"/>
                <w:szCs w:val="16"/>
              </w:rPr>
              <w:t xml:space="preserve"> </w:t>
            </w:r>
            <w:r w:rsidRPr="00B612E9">
              <w:rPr>
                <w:sz w:val="16"/>
                <w:szCs w:val="16"/>
              </w:rPr>
              <w:t>de</w:t>
            </w:r>
            <w:r w:rsidRPr="00B612E9">
              <w:rPr>
                <w:spacing w:val="-3"/>
                <w:sz w:val="16"/>
                <w:szCs w:val="16"/>
              </w:rPr>
              <w:t xml:space="preserve"> </w:t>
            </w:r>
            <w:r w:rsidRPr="00B612E9">
              <w:rPr>
                <w:sz w:val="16"/>
                <w:szCs w:val="16"/>
              </w:rPr>
              <w:t>justice”)</w:t>
            </w:r>
            <w:r w:rsidRPr="00B612E9">
              <w:rPr>
                <w:spacing w:val="-3"/>
                <w:sz w:val="16"/>
                <w:szCs w:val="16"/>
              </w:rPr>
              <w:t xml:space="preserve"> </w:t>
            </w:r>
            <w:r w:rsidRPr="00B612E9">
              <w:rPr>
                <w:sz w:val="16"/>
                <w:szCs w:val="16"/>
              </w:rPr>
              <w:t>antama</w:t>
            </w:r>
            <w:r w:rsidRPr="00B612E9">
              <w:rPr>
                <w:spacing w:val="-3"/>
                <w:sz w:val="16"/>
                <w:szCs w:val="16"/>
              </w:rPr>
              <w:t xml:space="preserve"> </w:t>
            </w:r>
            <w:r w:rsidRPr="00B612E9">
              <w:rPr>
                <w:sz w:val="16"/>
                <w:szCs w:val="16"/>
              </w:rPr>
              <w:t>asiakirja</w:t>
            </w:r>
            <w:r w:rsidRPr="00B612E9">
              <w:rPr>
                <w:spacing w:val="-3"/>
                <w:sz w:val="16"/>
                <w:szCs w:val="16"/>
              </w:rPr>
              <w:t xml:space="preserve"> </w:t>
            </w:r>
            <w:r w:rsidRPr="00B612E9">
              <w:rPr>
                <w:sz w:val="16"/>
                <w:szCs w:val="16"/>
              </w:rPr>
              <w:t>/</w:t>
            </w:r>
            <w:r w:rsidRPr="00B612E9">
              <w:rPr>
                <w:spacing w:val="-3"/>
                <w:sz w:val="16"/>
                <w:szCs w:val="16"/>
              </w:rPr>
              <w:t xml:space="preserve"> </w:t>
            </w:r>
            <w:r w:rsidRPr="00B612E9">
              <w:rPr>
                <w:b/>
                <w:sz w:val="16"/>
                <w:szCs w:val="16"/>
              </w:rPr>
              <w:t>(FR)</w:t>
            </w:r>
            <w:r w:rsidRPr="00B612E9">
              <w:rPr>
                <w:b/>
                <w:spacing w:val="-4"/>
                <w:sz w:val="16"/>
                <w:szCs w:val="16"/>
              </w:rPr>
              <w:t xml:space="preserve"> </w:t>
            </w:r>
            <w:r w:rsidRPr="00B612E9">
              <w:rPr>
                <w:sz w:val="16"/>
                <w:szCs w:val="16"/>
              </w:rPr>
              <w:t>Document</w:t>
            </w:r>
            <w:r w:rsidRPr="00B612E9">
              <w:rPr>
                <w:spacing w:val="-3"/>
                <w:sz w:val="16"/>
                <w:szCs w:val="16"/>
              </w:rPr>
              <w:t xml:space="preserve"> </w:t>
            </w:r>
            <w:r w:rsidRPr="00B612E9">
              <w:rPr>
                <w:sz w:val="16"/>
                <w:szCs w:val="16"/>
              </w:rPr>
              <w:t>émanant</w:t>
            </w:r>
            <w:r w:rsidRPr="00B612E9">
              <w:rPr>
                <w:spacing w:val="-3"/>
                <w:sz w:val="16"/>
                <w:szCs w:val="16"/>
              </w:rPr>
              <w:t xml:space="preserve"> </w:t>
            </w:r>
            <w:r w:rsidRPr="00B612E9">
              <w:rPr>
                <w:sz w:val="16"/>
                <w:szCs w:val="16"/>
              </w:rPr>
              <w:t>d’un</w:t>
            </w:r>
            <w:r w:rsidRPr="00B612E9">
              <w:rPr>
                <w:spacing w:val="-3"/>
                <w:sz w:val="16"/>
                <w:szCs w:val="16"/>
              </w:rPr>
              <w:t xml:space="preserve"> </w:t>
            </w:r>
            <w:r w:rsidRPr="00B612E9">
              <w:rPr>
                <w:sz w:val="16"/>
                <w:szCs w:val="16"/>
              </w:rPr>
              <w:t>huissier</w:t>
            </w:r>
            <w:r w:rsidRPr="00B612E9">
              <w:rPr>
                <w:spacing w:val="-3"/>
                <w:sz w:val="16"/>
                <w:szCs w:val="16"/>
              </w:rPr>
              <w:t xml:space="preserve"> </w:t>
            </w:r>
            <w:r w:rsidRPr="00B612E9">
              <w:rPr>
                <w:sz w:val="16"/>
                <w:szCs w:val="16"/>
              </w:rPr>
              <w:t>de</w:t>
            </w:r>
            <w:r w:rsidRPr="00B612E9">
              <w:rPr>
                <w:spacing w:val="-3"/>
                <w:sz w:val="16"/>
                <w:szCs w:val="16"/>
              </w:rPr>
              <w:t xml:space="preserve"> </w:t>
            </w:r>
            <w:r w:rsidRPr="00B612E9">
              <w:rPr>
                <w:sz w:val="16"/>
                <w:szCs w:val="16"/>
              </w:rPr>
              <w:t>justice</w:t>
            </w:r>
            <w:r w:rsidRPr="00B612E9">
              <w:rPr>
                <w:spacing w:val="-3"/>
                <w:sz w:val="16"/>
                <w:szCs w:val="16"/>
              </w:rPr>
              <w:t xml:space="preserve"> </w:t>
            </w:r>
            <w:r w:rsidRPr="00B612E9">
              <w:rPr>
                <w:sz w:val="16"/>
                <w:szCs w:val="16"/>
              </w:rPr>
              <w:t>/</w:t>
            </w:r>
            <w:r w:rsidRPr="00B612E9">
              <w:rPr>
                <w:spacing w:val="-4"/>
                <w:sz w:val="16"/>
                <w:szCs w:val="16"/>
              </w:rPr>
              <w:t xml:space="preserve"> </w:t>
            </w:r>
            <w:r w:rsidRPr="00B612E9">
              <w:rPr>
                <w:b/>
                <w:sz w:val="16"/>
                <w:szCs w:val="16"/>
              </w:rPr>
              <w:t>(GA)</w:t>
            </w:r>
            <w:r w:rsidRPr="00B612E9">
              <w:rPr>
                <w:b/>
                <w:spacing w:val="-3"/>
                <w:sz w:val="16"/>
                <w:szCs w:val="16"/>
              </w:rPr>
              <w:t xml:space="preserve"> </w:t>
            </w:r>
            <w:r w:rsidRPr="00B612E9">
              <w:rPr>
                <w:sz w:val="16"/>
                <w:szCs w:val="16"/>
              </w:rPr>
              <w:t>Doiciméad</w:t>
            </w:r>
            <w:r w:rsidRPr="00B612E9">
              <w:rPr>
                <w:spacing w:val="-3"/>
                <w:sz w:val="16"/>
                <w:szCs w:val="16"/>
              </w:rPr>
              <w:t xml:space="preserve"> </w:t>
            </w:r>
            <w:r w:rsidRPr="00B612E9">
              <w:rPr>
                <w:sz w:val="16"/>
                <w:szCs w:val="16"/>
              </w:rPr>
              <w:t>a</w:t>
            </w:r>
            <w:r w:rsidRPr="00B612E9">
              <w:rPr>
                <w:spacing w:val="-3"/>
                <w:sz w:val="16"/>
                <w:szCs w:val="16"/>
              </w:rPr>
              <w:t xml:space="preserve"> </w:t>
            </w:r>
            <w:r w:rsidRPr="00B612E9">
              <w:rPr>
                <w:sz w:val="16"/>
                <w:szCs w:val="16"/>
              </w:rPr>
              <w:t>thagann</w:t>
            </w:r>
            <w:r w:rsidRPr="00B612E9">
              <w:rPr>
                <w:spacing w:val="-3"/>
                <w:sz w:val="16"/>
                <w:szCs w:val="16"/>
              </w:rPr>
              <w:t xml:space="preserve"> </w:t>
            </w:r>
            <w:r w:rsidRPr="00B612E9">
              <w:rPr>
                <w:sz w:val="16"/>
                <w:szCs w:val="16"/>
              </w:rPr>
              <w:t>ó</w:t>
            </w:r>
            <w:r w:rsidRPr="00B612E9">
              <w:rPr>
                <w:spacing w:val="-3"/>
                <w:sz w:val="16"/>
                <w:szCs w:val="16"/>
              </w:rPr>
              <w:t xml:space="preserve"> </w:t>
            </w:r>
            <w:r w:rsidRPr="00B612E9">
              <w:rPr>
                <w:sz w:val="16"/>
                <w:szCs w:val="16"/>
              </w:rPr>
              <w:t xml:space="preserve">oifigeach breithiúnach (huissier de justice) / </w:t>
            </w:r>
            <w:r w:rsidRPr="00B612E9">
              <w:rPr>
                <w:b/>
                <w:sz w:val="16"/>
                <w:szCs w:val="16"/>
              </w:rPr>
              <w:t xml:space="preserve">(HR) </w:t>
            </w:r>
            <w:r w:rsidRPr="00B612E9">
              <w:rPr>
                <w:sz w:val="16"/>
                <w:szCs w:val="16"/>
              </w:rPr>
              <w:t xml:space="preserve">Isprava koju je izdao sudski ovršitelj (huissier de justice) / </w:t>
            </w:r>
            <w:r w:rsidRPr="00B612E9">
              <w:rPr>
                <w:b/>
                <w:sz w:val="16"/>
                <w:szCs w:val="16"/>
              </w:rPr>
              <w:t xml:space="preserve">(HU) </w:t>
            </w:r>
            <w:r w:rsidRPr="00B612E9">
              <w:rPr>
                <w:sz w:val="16"/>
                <w:szCs w:val="16"/>
              </w:rPr>
              <w:t xml:space="preserve">Bírósági végrehajtó („huissier de justice”) által kiállított okirat / </w:t>
            </w:r>
            <w:r w:rsidRPr="00B612E9">
              <w:rPr>
                <w:b/>
                <w:sz w:val="16"/>
                <w:szCs w:val="16"/>
              </w:rPr>
              <w:t xml:space="preserve">(IT) </w:t>
            </w:r>
            <w:r w:rsidRPr="00B612E9">
              <w:rPr>
                <w:sz w:val="16"/>
                <w:szCs w:val="16"/>
              </w:rPr>
              <w:t xml:space="preserve">Documento emanato da un ufficiale giudiziario ("huissier de justice") / </w:t>
            </w:r>
            <w:r w:rsidRPr="00B612E9">
              <w:rPr>
                <w:b/>
                <w:sz w:val="16"/>
                <w:szCs w:val="16"/>
              </w:rPr>
              <w:t xml:space="preserve">(LT) </w:t>
            </w:r>
            <w:r w:rsidRPr="00B612E9">
              <w:rPr>
                <w:sz w:val="16"/>
                <w:szCs w:val="16"/>
              </w:rPr>
              <w:t>Antstolio (huissier de justice) išduotas</w:t>
            </w:r>
            <w:r w:rsidRPr="00B612E9">
              <w:rPr>
                <w:spacing w:val="-3"/>
                <w:sz w:val="16"/>
                <w:szCs w:val="16"/>
              </w:rPr>
              <w:t xml:space="preserve"> </w:t>
            </w:r>
            <w:r w:rsidRPr="00B612E9">
              <w:rPr>
                <w:sz w:val="16"/>
                <w:szCs w:val="16"/>
              </w:rPr>
              <w:t>dokumentas</w:t>
            </w:r>
            <w:r w:rsidRPr="00B612E9">
              <w:rPr>
                <w:spacing w:val="-3"/>
                <w:sz w:val="16"/>
                <w:szCs w:val="16"/>
              </w:rPr>
              <w:t xml:space="preserve"> </w:t>
            </w:r>
            <w:r w:rsidRPr="00B612E9">
              <w:rPr>
                <w:sz w:val="16"/>
                <w:szCs w:val="16"/>
              </w:rPr>
              <w:t>/</w:t>
            </w:r>
            <w:r w:rsidRPr="00B612E9">
              <w:rPr>
                <w:spacing w:val="-3"/>
                <w:sz w:val="16"/>
                <w:szCs w:val="16"/>
              </w:rPr>
              <w:t xml:space="preserve"> </w:t>
            </w:r>
            <w:r w:rsidRPr="00B612E9">
              <w:rPr>
                <w:b/>
                <w:sz w:val="16"/>
                <w:szCs w:val="16"/>
              </w:rPr>
              <w:t>(LV)</w:t>
            </w:r>
            <w:r w:rsidRPr="00B612E9">
              <w:rPr>
                <w:b/>
                <w:spacing w:val="-3"/>
                <w:sz w:val="16"/>
                <w:szCs w:val="16"/>
              </w:rPr>
              <w:t xml:space="preserve"> </w:t>
            </w:r>
            <w:r w:rsidRPr="00B612E9">
              <w:rPr>
                <w:sz w:val="16"/>
                <w:szCs w:val="16"/>
              </w:rPr>
              <w:t>Dokuments,</w:t>
            </w:r>
            <w:r w:rsidRPr="00B612E9">
              <w:rPr>
                <w:spacing w:val="-3"/>
                <w:sz w:val="16"/>
                <w:szCs w:val="16"/>
              </w:rPr>
              <w:t xml:space="preserve"> </w:t>
            </w:r>
            <w:r w:rsidRPr="00B612E9">
              <w:rPr>
                <w:sz w:val="16"/>
                <w:szCs w:val="16"/>
              </w:rPr>
              <w:t>kuru</w:t>
            </w:r>
            <w:r w:rsidRPr="00B612E9">
              <w:rPr>
                <w:spacing w:val="-3"/>
                <w:sz w:val="16"/>
                <w:szCs w:val="16"/>
              </w:rPr>
              <w:t xml:space="preserve"> </w:t>
            </w:r>
            <w:r w:rsidRPr="00B612E9">
              <w:rPr>
                <w:sz w:val="16"/>
                <w:szCs w:val="16"/>
              </w:rPr>
              <w:t>izsniedzis</w:t>
            </w:r>
            <w:r w:rsidRPr="00B612E9">
              <w:rPr>
                <w:spacing w:val="-2"/>
                <w:sz w:val="16"/>
                <w:szCs w:val="16"/>
              </w:rPr>
              <w:t xml:space="preserve"> </w:t>
            </w:r>
            <w:r w:rsidRPr="00B612E9">
              <w:rPr>
                <w:sz w:val="16"/>
                <w:szCs w:val="16"/>
              </w:rPr>
              <w:t>tiesas</w:t>
            </w:r>
            <w:r w:rsidRPr="00B612E9">
              <w:rPr>
                <w:spacing w:val="-3"/>
                <w:sz w:val="16"/>
                <w:szCs w:val="16"/>
              </w:rPr>
              <w:t xml:space="preserve"> </w:t>
            </w:r>
            <w:r w:rsidRPr="00B612E9">
              <w:rPr>
                <w:sz w:val="16"/>
                <w:szCs w:val="16"/>
              </w:rPr>
              <w:t>izpildītājs</w:t>
            </w:r>
            <w:r w:rsidRPr="00B612E9">
              <w:rPr>
                <w:spacing w:val="-3"/>
                <w:sz w:val="16"/>
                <w:szCs w:val="16"/>
              </w:rPr>
              <w:t xml:space="preserve"> </w:t>
            </w:r>
            <w:r w:rsidRPr="00B612E9">
              <w:rPr>
                <w:sz w:val="16"/>
                <w:szCs w:val="16"/>
              </w:rPr>
              <w:t>(huissier</w:t>
            </w:r>
            <w:r w:rsidRPr="00B612E9">
              <w:rPr>
                <w:spacing w:val="-3"/>
                <w:sz w:val="16"/>
                <w:szCs w:val="16"/>
              </w:rPr>
              <w:t xml:space="preserve"> </w:t>
            </w:r>
            <w:r w:rsidRPr="00B612E9">
              <w:rPr>
                <w:sz w:val="16"/>
                <w:szCs w:val="16"/>
              </w:rPr>
              <w:t>de</w:t>
            </w:r>
            <w:r w:rsidRPr="00B612E9">
              <w:rPr>
                <w:spacing w:val="-3"/>
                <w:sz w:val="16"/>
                <w:szCs w:val="16"/>
              </w:rPr>
              <w:t xml:space="preserve"> </w:t>
            </w:r>
            <w:r w:rsidRPr="00B612E9">
              <w:rPr>
                <w:sz w:val="16"/>
                <w:szCs w:val="16"/>
              </w:rPr>
              <w:t>justice)</w:t>
            </w:r>
            <w:r w:rsidRPr="00B612E9">
              <w:rPr>
                <w:spacing w:val="-3"/>
                <w:sz w:val="16"/>
                <w:szCs w:val="16"/>
              </w:rPr>
              <w:t xml:space="preserve"> </w:t>
            </w:r>
            <w:r w:rsidRPr="00B612E9">
              <w:rPr>
                <w:sz w:val="16"/>
                <w:szCs w:val="16"/>
              </w:rPr>
              <w:t>/</w:t>
            </w:r>
            <w:r w:rsidRPr="00B612E9">
              <w:rPr>
                <w:spacing w:val="-3"/>
                <w:sz w:val="16"/>
                <w:szCs w:val="16"/>
              </w:rPr>
              <w:t xml:space="preserve"> </w:t>
            </w:r>
            <w:r w:rsidRPr="00B612E9">
              <w:rPr>
                <w:b/>
                <w:sz w:val="16"/>
                <w:szCs w:val="16"/>
              </w:rPr>
              <w:t>(MT)</w:t>
            </w:r>
            <w:r w:rsidRPr="00B612E9">
              <w:rPr>
                <w:b/>
                <w:spacing w:val="-2"/>
                <w:sz w:val="16"/>
                <w:szCs w:val="16"/>
              </w:rPr>
              <w:t xml:space="preserve"> </w:t>
            </w:r>
            <w:r w:rsidRPr="00B612E9">
              <w:rPr>
                <w:sz w:val="16"/>
                <w:szCs w:val="16"/>
              </w:rPr>
              <w:t>Dokument</w:t>
            </w:r>
            <w:r w:rsidRPr="00B612E9">
              <w:rPr>
                <w:spacing w:val="-3"/>
                <w:sz w:val="16"/>
                <w:szCs w:val="16"/>
              </w:rPr>
              <w:t xml:space="preserve"> </w:t>
            </w:r>
            <w:r w:rsidRPr="00B612E9">
              <w:rPr>
                <w:sz w:val="16"/>
                <w:szCs w:val="16"/>
              </w:rPr>
              <w:t>maħruġ</w:t>
            </w:r>
            <w:r w:rsidRPr="00B612E9">
              <w:rPr>
                <w:spacing w:val="-3"/>
                <w:sz w:val="16"/>
                <w:szCs w:val="16"/>
              </w:rPr>
              <w:t xml:space="preserve"> </w:t>
            </w:r>
            <w:r w:rsidRPr="00B612E9">
              <w:rPr>
                <w:sz w:val="16"/>
                <w:szCs w:val="16"/>
              </w:rPr>
              <w:t>minn</w:t>
            </w:r>
            <w:r w:rsidRPr="00B612E9">
              <w:rPr>
                <w:spacing w:val="-3"/>
                <w:sz w:val="16"/>
                <w:szCs w:val="16"/>
              </w:rPr>
              <w:t xml:space="preserve"> </w:t>
            </w:r>
            <w:r w:rsidRPr="00B612E9">
              <w:rPr>
                <w:sz w:val="16"/>
                <w:szCs w:val="16"/>
              </w:rPr>
              <w:t>uffiċjal</w:t>
            </w:r>
            <w:r w:rsidRPr="00B612E9">
              <w:rPr>
                <w:spacing w:val="-3"/>
                <w:sz w:val="16"/>
                <w:szCs w:val="16"/>
              </w:rPr>
              <w:t xml:space="preserve"> </w:t>
            </w:r>
            <w:r w:rsidRPr="00B612E9">
              <w:rPr>
                <w:sz w:val="16"/>
                <w:szCs w:val="16"/>
              </w:rPr>
              <w:t>ġudizzjarju (“Huissier</w:t>
            </w:r>
            <w:r w:rsidRPr="00B612E9">
              <w:rPr>
                <w:spacing w:val="-5"/>
                <w:sz w:val="16"/>
                <w:szCs w:val="16"/>
              </w:rPr>
              <w:t xml:space="preserve"> </w:t>
            </w:r>
            <w:r w:rsidRPr="00B612E9">
              <w:rPr>
                <w:sz w:val="16"/>
                <w:szCs w:val="16"/>
              </w:rPr>
              <w:t>de</w:t>
            </w:r>
            <w:r w:rsidRPr="00B612E9">
              <w:rPr>
                <w:spacing w:val="-5"/>
                <w:sz w:val="16"/>
                <w:szCs w:val="16"/>
              </w:rPr>
              <w:t xml:space="preserve"> </w:t>
            </w:r>
            <w:r w:rsidRPr="00B612E9">
              <w:rPr>
                <w:sz w:val="16"/>
                <w:szCs w:val="16"/>
              </w:rPr>
              <w:t>justice”)</w:t>
            </w:r>
            <w:r w:rsidRPr="00B612E9">
              <w:rPr>
                <w:spacing w:val="-5"/>
                <w:sz w:val="16"/>
                <w:szCs w:val="16"/>
              </w:rPr>
              <w:t xml:space="preserve"> </w:t>
            </w:r>
            <w:r w:rsidRPr="00B612E9">
              <w:rPr>
                <w:sz w:val="16"/>
                <w:szCs w:val="16"/>
              </w:rPr>
              <w:t>/</w:t>
            </w:r>
            <w:r w:rsidRPr="00B612E9">
              <w:rPr>
                <w:spacing w:val="-4"/>
                <w:sz w:val="16"/>
                <w:szCs w:val="16"/>
              </w:rPr>
              <w:t xml:space="preserve"> </w:t>
            </w:r>
            <w:r w:rsidRPr="00B612E9">
              <w:rPr>
                <w:b/>
                <w:sz w:val="16"/>
                <w:szCs w:val="16"/>
              </w:rPr>
              <w:t>(NL)</w:t>
            </w:r>
            <w:r w:rsidRPr="00B612E9">
              <w:rPr>
                <w:b/>
                <w:spacing w:val="-5"/>
                <w:sz w:val="16"/>
                <w:szCs w:val="16"/>
              </w:rPr>
              <w:t xml:space="preserve"> </w:t>
            </w:r>
            <w:r w:rsidRPr="00B612E9">
              <w:rPr>
                <w:sz w:val="16"/>
                <w:szCs w:val="16"/>
              </w:rPr>
              <w:t>Document</w:t>
            </w:r>
            <w:r w:rsidRPr="00B612E9">
              <w:rPr>
                <w:spacing w:val="-5"/>
                <w:sz w:val="16"/>
                <w:szCs w:val="16"/>
              </w:rPr>
              <w:t xml:space="preserve"> </w:t>
            </w:r>
            <w:r w:rsidRPr="00B612E9">
              <w:rPr>
                <w:sz w:val="16"/>
                <w:szCs w:val="16"/>
              </w:rPr>
              <w:t>afgegeven</w:t>
            </w:r>
            <w:r w:rsidRPr="00B612E9">
              <w:rPr>
                <w:spacing w:val="-4"/>
                <w:sz w:val="16"/>
                <w:szCs w:val="16"/>
              </w:rPr>
              <w:t xml:space="preserve"> </w:t>
            </w:r>
            <w:r w:rsidRPr="00B612E9">
              <w:rPr>
                <w:sz w:val="16"/>
                <w:szCs w:val="16"/>
              </w:rPr>
              <w:t>door</w:t>
            </w:r>
            <w:r w:rsidRPr="00B612E9">
              <w:rPr>
                <w:spacing w:val="-5"/>
                <w:sz w:val="16"/>
                <w:szCs w:val="16"/>
              </w:rPr>
              <w:t xml:space="preserve"> </w:t>
            </w:r>
            <w:r w:rsidRPr="00B612E9">
              <w:rPr>
                <w:sz w:val="16"/>
                <w:szCs w:val="16"/>
              </w:rPr>
              <w:t>een</w:t>
            </w:r>
            <w:r w:rsidRPr="00B612E9">
              <w:rPr>
                <w:spacing w:val="-5"/>
                <w:sz w:val="16"/>
                <w:szCs w:val="16"/>
              </w:rPr>
              <w:t xml:space="preserve"> </w:t>
            </w:r>
            <w:r w:rsidRPr="00B612E9">
              <w:rPr>
                <w:sz w:val="16"/>
                <w:szCs w:val="16"/>
              </w:rPr>
              <w:t>gerechtsdeurwaarder</w:t>
            </w:r>
            <w:r w:rsidRPr="00B612E9">
              <w:rPr>
                <w:spacing w:val="-4"/>
                <w:sz w:val="16"/>
                <w:szCs w:val="16"/>
              </w:rPr>
              <w:t xml:space="preserve"> </w:t>
            </w:r>
            <w:r w:rsidRPr="00B612E9">
              <w:rPr>
                <w:sz w:val="16"/>
                <w:szCs w:val="16"/>
              </w:rPr>
              <w:t>/</w:t>
            </w:r>
            <w:r w:rsidRPr="00B612E9">
              <w:rPr>
                <w:spacing w:val="-5"/>
                <w:sz w:val="16"/>
                <w:szCs w:val="16"/>
              </w:rPr>
              <w:t xml:space="preserve"> </w:t>
            </w:r>
            <w:r w:rsidRPr="00B612E9">
              <w:rPr>
                <w:b/>
                <w:sz w:val="16"/>
                <w:szCs w:val="16"/>
              </w:rPr>
              <w:t>(PL)</w:t>
            </w:r>
            <w:r w:rsidRPr="00B612E9">
              <w:rPr>
                <w:b/>
                <w:spacing w:val="-5"/>
                <w:sz w:val="16"/>
                <w:szCs w:val="16"/>
              </w:rPr>
              <w:t xml:space="preserve"> </w:t>
            </w:r>
            <w:r w:rsidRPr="00B612E9">
              <w:rPr>
                <w:sz w:val="16"/>
                <w:szCs w:val="16"/>
              </w:rPr>
              <w:t>Dokument</w:t>
            </w:r>
            <w:r w:rsidRPr="00B612E9">
              <w:rPr>
                <w:spacing w:val="-4"/>
                <w:sz w:val="16"/>
                <w:szCs w:val="16"/>
              </w:rPr>
              <w:t xml:space="preserve"> </w:t>
            </w:r>
            <w:r w:rsidRPr="00B612E9">
              <w:rPr>
                <w:sz w:val="16"/>
                <w:szCs w:val="16"/>
              </w:rPr>
              <w:t>pochodzący</w:t>
            </w:r>
            <w:r w:rsidRPr="00B612E9">
              <w:rPr>
                <w:spacing w:val="-5"/>
                <w:sz w:val="16"/>
                <w:szCs w:val="16"/>
              </w:rPr>
              <w:t xml:space="preserve"> </w:t>
            </w:r>
            <w:r w:rsidRPr="00B612E9">
              <w:rPr>
                <w:sz w:val="16"/>
                <w:szCs w:val="16"/>
              </w:rPr>
              <w:t>od</w:t>
            </w:r>
            <w:r w:rsidRPr="00B612E9">
              <w:rPr>
                <w:spacing w:val="-5"/>
                <w:sz w:val="16"/>
                <w:szCs w:val="16"/>
              </w:rPr>
              <w:t xml:space="preserve"> </w:t>
            </w:r>
            <w:r w:rsidRPr="00B612E9">
              <w:rPr>
                <w:sz w:val="16"/>
                <w:szCs w:val="16"/>
              </w:rPr>
              <w:t>urzędnika</w:t>
            </w:r>
            <w:r w:rsidRPr="00B612E9">
              <w:rPr>
                <w:spacing w:val="-4"/>
                <w:sz w:val="16"/>
                <w:szCs w:val="16"/>
              </w:rPr>
              <w:t xml:space="preserve"> </w:t>
            </w:r>
            <w:r w:rsidRPr="00B612E9">
              <w:rPr>
                <w:sz w:val="16"/>
                <w:szCs w:val="16"/>
              </w:rPr>
              <w:t>sądowego</w:t>
            </w:r>
            <w:r w:rsidRPr="00B612E9">
              <w:rPr>
                <w:spacing w:val="-5"/>
                <w:sz w:val="16"/>
                <w:szCs w:val="16"/>
              </w:rPr>
              <w:t xml:space="preserve"> </w:t>
            </w:r>
            <w:r w:rsidRPr="00B612E9">
              <w:rPr>
                <w:sz w:val="16"/>
                <w:szCs w:val="16"/>
              </w:rPr>
              <w:t xml:space="preserve">(huissier de justice) / </w:t>
            </w:r>
            <w:r w:rsidRPr="00B612E9">
              <w:rPr>
                <w:b/>
                <w:sz w:val="16"/>
                <w:szCs w:val="16"/>
              </w:rPr>
              <w:t xml:space="preserve">(PT) </w:t>
            </w:r>
            <w:r w:rsidRPr="00B612E9">
              <w:rPr>
                <w:sz w:val="16"/>
                <w:szCs w:val="16"/>
              </w:rPr>
              <w:t xml:space="preserve">Documento proveniente de um escrivão de direito («huissier de justice») / </w:t>
            </w:r>
            <w:r w:rsidRPr="00B612E9">
              <w:rPr>
                <w:b/>
                <w:sz w:val="16"/>
                <w:szCs w:val="16"/>
              </w:rPr>
              <w:t xml:space="preserve">(RO) </w:t>
            </w:r>
            <w:r w:rsidRPr="00B612E9">
              <w:rPr>
                <w:sz w:val="16"/>
                <w:szCs w:val="16"/>
              </w:rPr>
              <w:t xml:space="preserve">Document emis de un executor judecătoresc („huissier de justice”) / </w:t>
            </w:r>
            <w:r w:rsidRPr="00B612E9">
              <w:rPr>
                <w:b/>
                <w:sz w:val="16"/>
                <w:szCs w:val="16"/>
              </w:rPr>
              <w:t xml:space="preserve">(SK) </w:t>
            </w:r>
            <w:r w:rsidRPr="00B612E9">
              <w:rPr>
                <w:sz w:val="16"/>
                <w:szCs w:val="16"/>
              </w:rPr>
              <w:t xml:space="preserve">Listina vydaná súdnym vykonávateľom („huissier de justice“) / </w:t>
            </w:r>
            <w:r w:rsidRPr="00B612E9">
              <w:rPr>
                <w:b/>
                <w:sz w:val="16"/>
                <w:szCs w:val="16"/>
              </w:rPr>
              <w:t xml:space="preserve">(SL) </w:t>
            </w:r>
            <w:r w:rsidRPr="00B612E9">
              <w:rPr>
                <w:sz w:val="16"/>
                <w:szCs w:val="16"/>
              </w:rPr>
              <w:t xml:space="preserve">Listina, ki jo izda sodni izvršitelj („huissier de justice“) / </w:t>
            </w:r>
            <w:r w:rsidRPr="00B612E9">
              <w:rPr>
                <w:b/>
                <w:sz w:val="16"/>
                <w:szCs w:val="16"/>
              </w:rPr>
              <w:t xml:space="preserve">(SV) </w:t>
            </w:r>
            <w:r w:rsidRPr="00B612E9">
              <w:rPr>
                <w:sz w:val="16"/>
                <w:szCs w:val="16"/>
              </w:rPr>
              <w:t>Handling som härrör från en stämningsman (huissier de</w:t>
            </w:r>
            <w:r w:rsidRPr="00B612E9">
              <w:rPr>
                <w:spacing w:val="-3"/>
                <w:sz w:val="16"/>
                <w:szCs w:val="16"/>
              </w:rPr>
              <w:t xml:space="preserve"> </w:t>
            </w:r>
            <w:r w:rsidRPr="00B612E9">
              <w:rPr>
                <w:sz w:val="16"/>
                <w:szCs w:val="16"/>
              </w:rPr>
              <w:t>justice)</w:t>
            </w:r>
          </w:p>
        </w:tc>
      </w:tr>
      <w:tr w:rsidR="00EC7259" w:rsidRPr="00B612E9" w14:paraId="5BFEDEF1" w14:textId="77777777" w:rsidTr="00B53822">
        <w:trPr>
          <w:trHeight w:val="1123"/>
        </w:trPr>
        <w:tc>
          <w:tcPr>
            <w:tcW w:w="709" w:type="dxa"/>
          </w:tcPr>
          <w:p w14:paraId="10E0E249" w14:textId="77777777" w:rsidR="00EC7259" w:rsidRPr="00B612E9" w:rsidRDefault="00EC7259" w:rsidP="00FF4EBF">
            <w:pPr>
              <w:pStyle w:val="TableParagraph"/>
              <w:rPr>
                <w:rFonts w:cs="Times New Roman"/>
                <w:sz w:val="16"/>
                <w:szCs w:val="16"/>
              </w:rPr>
            </w:pPr>
            <w:r w:rsidRPr="00B612E9">
              <w:rPr>
                <w:rFonts w:cs="Times New Roman"/>
                <w:sz w:val="16"/>
                <w:szCs w:val="16"/>
              </w:rPr>
              <w:t>3.1.5</w:t>
            </w:r>
          </w:p>
        </w:tc>
        <w:tc>
          <w:tcPr>
            <w:tcW w:w="9781" w:type="dxa"/>
          </w:tcPr>
          <w:p w14:paraId="1E55C8A3" w14:textId="77777777" w:rsidR="00EC7259" w:rsidRPr="00B612E9" w:rsidRDefault="00EC7259" w:rsidP="00FF4EBF">
            <w:pPr>
              <w:pStyle w:val="TableParagraph"/>
              <w:spacing w:before="68" w:line="261" w:lineRule="auto"/>
              <w:ind w:right="74"/>
              <w:rPr>
                <w:rFonts w:cs="Times New Roman"/>
                <w:sz w:val="16"/>
                <w:szCs w:val="16"/>
              </w:rPr>
            </w:pPr>
            <w:r w:rsidRPr="00B612E9">
              <w:rPr>
                <w:b/>
                <w:sz w:val="16"/>
                <w:szCs w:val="16"/>
              </w:rPr>
              <w:t xml:space="preserve">(BG) </w:t>
            </w:r>
            <w:r w:rsidRPr="00B612E9">
              <w:rPr>
                <w:sz w:val="16"/>
                <w:szCs w:val="16"/>
              </w:rPr>
              <w:t xml:space="preserve">Други (да се посочат) / </w:t>
            </w:r>
            <w:r w:rsidRPr="00B612E9">
              <w:rPr>
                <w:b/>
                <w:sz w:val="16"/>
                <w:szCs w:val="16"/>
              </w:rPr>
              <w:t xml:space="preserve">(CS) </w:t>
            </w:r>
            <w:r w:rsidRPr="00B612E9">
              <w:rPr>
                <w:sz w:val="16"/>
                <w:szCs w:val="16"/>
              </w:rPr>
              <w:t xml:space="preserve">Jiné (upřesněte) / </w:t>
            </w:r>
            <w:r w:rsidRPr="00B612E9">
              <w:rPr>
                <w:b/>
                <w:sz w:val="16"/>
                <w:szCs w:val="16"/>
              </w:rPr>
              <w:t xml:space="preserve">(DA) </w:t>
            </w:r>
            <w:r w:rsidRPr="00B612E9">
              <w:rPr>
                <w:sz w:val="16"/>
                <w:szCs w:val="16"/>
              </w:rPr>
              <w:t xml:space="preserve">Andre (angives) / </w:t>
            </w:r>
            <w:r w:rsidRPr="00B612E9">
              <w:rPr>
                <w:b/>
                <w:sz w:val="16"/>
                <w:szCs w:val="16"/>
              </w:rPr>
              <w:t xml:space="preserve">(DE) </w:t>
            </w:r>
            <w:r w:rsidRPr="00B612E9">
              <w:rPr>
                <w:sz w:val="16"/>
                <w:szCs w:val="16"/>
              </w:rPr>
              <w:t xml:space="preserve">Sonstiges (bitte angeben) / </w:t>
            </w:r>
            <w:r w:rsidRPr="00B612E9">
              <w:rPr>
                <w:b/>
                <w:sz w:val="16"/>
                <w:szCs w:val="16"/>
              </w:rPr>
              <w:t xml:space="preserve">(EL) </w:t>
            </w:r>
            <w:r w:rsidRPr="00B612E9">
              <w:rPr>
                <w:sz w:val="16"/>
                <w:szCs w:val="16"/>
              </w:rPr>
              <w:t xml:space="preserve">Άλλο (διευκρινίστε) / </w:t>
            </w:r>
            <w:r w:rsidRPr="00B612E9">
              <w:rPr>
                <w:b/>
                <w:sz w:val="16"/>
                <w:szCs w:val="16"/>
              </w:rPr>
              <w:t xml:space="preserve">(EN) </w:t>
            </w:r>
            <w:r w:rsidRPr="00B612E9">
              <w:rPr>
                <w:sz w:val="16"/>
                <w:szCs w:val="16"/>
              </w:rPr>
              <w:t xml:space="preserve">Other (to be specified) / </w:t>
            </w:r>
            <w:r w:rsidRPr="00B612E9">
              <w:rPr>
                <w:b/>
                <w:sz w:val="16"/>
                <w:szCs w:val="16"/>
              </w:rPr>
              <w:t xml:space="preserve">(ES) </w:t>
            </w:r>
            <w:r w:rsidRPr="00B612E9">
              <w:rPr>
                <w:sz w:val="16"/>
                <w:szCs w:val="16"/>
              </w:rPr>
              <w:t xml:space="preserve">Otro (especifíquese) / </w:t>
            </w:r>
            <w:r w:rsidRPr="00B612E9">
              <w:rPr>
                <w:b/>
                <w:sz w:val="16"/>
                <w:szCs w:val="16"/>
              </w:rPr>
              <w:t xml:space="preserve">(ET) </w:t>
            </w:r>
            <w:r w:rsidRPr="00B612E9">
              <w:rPr>
                <w:sz w:val="16"/>
                <w:szCs w:val="16"/>
              </w:rPr>
              <w:t xml:space="preserve">Muu (täpsustage) / </w:t>
            </w:r>
            <w:r w:rsidRPr="00B612E9">
              <w:rPr>
                <w:b/>
                <w:sz w:val="16"/>
                <w:szCs w:val="16"/>
              </w:rPr>
              <w:t xml:space="preserve">(FI) </w:t>
            </w:r>
            <w:r w:rsidRPr="00B612E9">
              <w:rPr>
                <w:sz w:val="16"/>
                <w:szCs w:val="16"/>
              </w:rPr>
              <w:t xml:space="preserve">Muu asiakirja (täsmennettävä) / </w:t>
            </w:r>
            <w:r w:rsidRPr="00B612E9">
              <w:rPr>
                <w:b/>
                <w:sz w:val="16"/>
                <w:szCs w:val="16"/>
              </w:rPr>
              <w:t xml:space="preserve">(FR) </w:t>
            </w:r>
            <w:r w:rsidRPr="00B612E9">
              <w:rPr>
                <w:sz w:val="16"/>
                <w:szCs w:val="16"/>
              </w:rPr>
              <w:t xml:space="preserve">Autre (à préciser) / </w:t>
            </w:r>
            <w:r w:rsidRPr="00B612E9">
              <w:rPr>
                <w:b/>
                <w:sz w:val="16"/>
                <w:szCs w:val="16"/>
              </w:rPr>
              <w:t xml:space="preserve">(GA) </w:t>
            </w:r>
            <w:r w:rsidRPr="00B612E9">
              <w:rPr>
                <w:sz w:val="16"/>
                <w:szCs w:val="16"/>
              </w:rPr>
              <w:t xml:space="preserve">Eile (le sonrú) / </w:t>
            </w:r>
            <w:r w:rsidRPr="00B612E9">
              <w:rPr>
                <w:b/>
                <w:sz w:val="16"/>
                <w:szCs w:val="16"/>
              </w:rPr>
              <w:t xml:space="preserve">(HR) </w:t>
            </w:r>
            <w:r w:rsidRPr="00B612E9">
              <w:rPr>
                <w:sz w:val="16"/>
                <w:szCs w:val="16"/>
              </w:rPr>
              <w:t xml:space="preserve">Ostalo (navesti) / </w:t>
            </w:r>
            <w:r w:rsidRPr="00B612E9">
              <w:rPr>
                <w:b/>
                <w:sz w:val="16"/>
                <w:szCs w:val="16"/>
              </w:rPr>
              <w:t xml:space="preserve">(HU) </w:t>
            </w:r>
            <w:r w:rsidRPr="00B612E9">
              <w:rPr>
                <w:sz w:val="16"/>
                <w:szCs w:val="16"/>
              </w:rPr>
              <w:t xml:space="preserve">Egyéb (kérjük pontosítani) / </w:t>
            </w:r>
            <w:r w:rsidRPr="00B612E9">
              <w:rPr>
                <w:b/>
                <w:sz w:val="16"/>
                <w:szCs w:val="16"/>
              </w:rPr>
              <w:t xml:space="preserve">(IT) </w:t>
            </w:r>
            <w:r w:rsidRPr="00B612E9">
              <w:rPr>
                <w:sz w:val="16"/>
                <w:szCs w:val="16"/>
              </w:rPr>
              <w:t xml:space="preserve">Altro (precisare) / </w:t>
            </w:r>
            <w:r w:rsidRPr="00B612E9">
              <w:rPr>
                <w:b/>
                <w:sz w:val="16"/>
                <w:szCs w:val="16"/>
              </w:rPr>
              <w:t xml:space="preserve">(LT) </w:t>
            </w:r>
            <w:r w:rsidRPr="00B612E9">
              <w:rPr>
                <w:sz w:val="16"/>
                <w:szCs w:val="16"/>
              </w:rPr>
              <w:t xml:space="preserve">Kita (nurodyti) / </w:t>
            </w:r>
            <w:r w:rsidRPr="00B612E9">
              <w:rPr>
                <w:b/>
                <w:sz w:val="16"/>
                <w:szCs w:val="16"/>
              </w:rPr>
              <w:t xml:space="preserve">(LV) </w:t>
            </w:r>
            <w:r w:rsidRPr="00B612E9">
              <w:rPr>
                <w:sz w:val="16"/>
                <w:szCs w:val="16"/>
              </w:rPr>
              <w:t xml:space="preserve">Cits (precizēt) / </w:t>
            </w:r>
            <w:r w:rsidRPr="00B612E9">
              <w:rPr>
                <w:b/>
                <w:sz w:val="16"/>
                <w:szCs w:val="16"/>
              </w:rPr>
              <w:t xml:space="preserve">(MT) </w:t>
            </w:r>
            <w:r w:rsidRPr="00B612E9">
              <w:rPr>
                <w:sz w:val="16"/>
                <w:szCs w:val="16"/>
              </w:rPr>
              <w:t xml:space="preserve">Oħrajn (ippreċiża) / </w:t>
            </w:r>
            <w:r w:rsidRPr="00B612E9">
              <w:rPr>
                <w:b/>
                <w:sz w:val="16"/>
                <w:szCs w:val="16"/>
              </w:rPr>
              <w:t xml:space="preserve">(NL) </w:t>
            </w:r>
            <w:r w:rsidRPr="00B612E9">
              <w:rPr>
                <w:sz w:val="16"/>
                <w:szCs w:val="16"/>
              </w:rPr>
              <w:t xml:space="preserve">Overige (specificeren) / </w:t>
            </w:r>
            <w:r w:rsidRPr="00B612E9">
              <w:rPr>
                <w:b/>
                <w:sz w:val="16"/>
                <w:szCs w:val="16"/>
              </w:rPr>
              <w:t xml:space="preserve">(PL) </w:t>
            </w:r>
            <w:r w:rsidRPr="00B612E9">
              <w:rPr>
                <w:sz w:val="16"/>
                <w:szCs w:val="16"/>
              </w:rPr>
              <w:t xml:space="preserve">Inny (proszę określić) / </w:t>
            </w:r>
            <w:r w:rsidRPr="00B612E9">
              <w:rPr>
                <w:b/>
                <w:sz w:val="16"/>
                <w:szCs w:val="16"/>
              </w:rPr>
              <w:t xml:space="preserve">(PT) </w:t>
            </w:r>
            <w:r w:rsidRPr="00B612E9">
              <w:rPr>
                <w:sz w:val="16"/>
                <w:szCs w:val="16"/>
              </w:rPr>
              <w:t xml:space="preserve">Outros (a especificar) / </w:t>
            </w:r>
            <w:r w:rsidRPr="00B612E9">
              <w:rPr>
                <w:b/>
                <w:sz w:val="16"/>
                <w:szCs w:val="16"/>
              </w:rPr>
              <w:t xml:space="preserve">(RO) </w:t>
            </w:r>
            <w:r w:rsidRPr="00B612E9">
              <w:rPr>
                <w:sz w:val="16"/>
                <w:szCs w:val="16"/>
              </w:rPr>
              <w:t xml:space="preserve">Altul (a se preciza) / </w:t>
            </w:r>
            <w:r w:rsidRPr="00B612E9">
              <w:rPr>
                <w:b/>
                <w:sz w:val="16"/>
                <w:szCs w:val="16"/>
              </w:rPr>
              <w:t xml:space="preserve">(SK) </w:t>
            </w:r>
            <w:r w:rsidRPr="00B612E9">
              <w:rPr>
                <w:sz w:val="16"/>
                <w:szCs w:val="16"/>
              </w:rPr>
              <w:t xml:space="preserve">Iné (spresniť) / </w:t>
            </w:r>
            <w:r w:rsidRPr="00B612E9">
              <w:rPr>
                <w:b/>
                <w:sz w:val="16"/>
                <w:szCs w:val="16"/>
              </w:rPr>
              <w:t xml:space="preserve">(SL) </w:t>
            </w:r>
            <w:r w:rsidRPr="00B612E9">
              <w:rPr>
                <w:sz w:val="16"/>
                <w:szCs w:val="16"/>
              </w:rPr>
              <w:t xml:space="preserve">Drugo (navesti) / </w:t>
            </w:r>
            <w:r w:rsidRPr="00B612E9">
              <w:rPr>
                <w:b/>
                <w:sz w:val="16"/>
                <w:szCs w:val="16"/>
              </w:rPr>
              <w:t xml:space="preserve">(SV) </w:t>
            </w:r>
            <w:r w:rsidRPr="00B612E9">
              <w:rPr>
                <w:sz w:val="16"/>
                <w:szCs w:val="16"/>
              </w:rPr>
              <w:t>Annan handling (specificeras)</w:t>
            </w:r>
          </w:p>
        </w:tc>
      </w:tr>
      <w:tr w:rsidR="00EC7259" w:rsidRPr="00B612E9" w14:paraId="385D7B48" w14:textId="77777777" w:rsidTr="00B53822">
        <w:trPr>
          <w:trHeight w:val="1323"/>
        </w:trPr>
        <w:tc>
          <w:tcPr>
            <w:tcW w:w="709" w:type="dxa"/>
          </w:tcPr>
          <w:p w14:paraId="5BBBB990" w14:textId="77777777" w:rsidR="00EC7259" w:rsidRPr="00B612E9" w:rsidRDefault="00EC7259" w:rsidP="00FF4EBF">
            <w:pPr>
              <w:pStyle w:val="TableParagraph"/>
              <w:rPr>
                <w:rFonts w:cs="Times New Roman"/>
                <w:sz w:val="16"/>
                <w:szCs w:val="16"/>
              </w:rPr>
            </w:pPr>
            <w:r w:rsidRPr="00B612E9">
              <w:rPr>
                <w:rFonts w:cs="Times New Roman"/>
                <w:sz w:val="16"/>
                <w:szCs w:val="16"/>
              </w:rPr>
              <w:t>3.2</w:t>
            </w:r>
          </w:p>
        </w:tc>
        <w:tc>
          <w:tcPr>
            <w:tcW w:w="9781" w:type="dxa"/>
          </w:tcPr>
          <w:p w14:paraId="4BCAA65F" w14:textId="77777777" w:rsidR="00EC7259" w:rsidRPr="00B612E9" w:rsidRDefault="00EC7259" w:rsidP="00FF4EBF">
            <w:pPr>
              <w:pStyle w:val="TableParagraph"/>
              <w:spacing w:before="68" w:line="261" w:lineRule="auto"/>
              <w:ind w:right="196"/>
              <w:rPr>
                <w:rFonts w:cs="Times New Roman"/>
                <w:sz w:val="16"/>
                <w:szCs w:val="16"/>
              </w:rPr>
            </w:pPr>
            <w:r w:rsidRPr="00B612E9">
              <w:rPr>
                <w:b/>
                <w:sz w:val="16"/>
                <w:szCs w:val="16"/>
              </w:rPr>
              <w:t xml:space="preserve">(BG) </w:t>
            </w:r>
            <w:r w:rsidRPr="00B612E9">
              <w:rPr>
                <w:sz w:val="16"/>
                <w:szCs w:val="16"/>
              </w:rPr>
              <w:t xml:space="preserve">Административен документ / </w:t>
            </w:r>
            <w:r w:rsidRPr="00B612E9">
              <w:rPr>
                <w:b/>
                <w:sz w:val="16"/>
                <w:szCs w:val="16"/>
              </w:rPr>
              <w:t xml:space="preserve">(CS) </w:t>
            </w:r>
            <w:r w:rsidRPr="00B612E9">
              <w:rPr>
                <w:sz w:val="16"/>
                <w:szCs w:val="16"/>
              </w:rPr>
              <w:t xml:space="preserve">Listina vydaná správním úřadem / </w:t>
            </w:r>
            <w:r w:rsidRPr="00B612E9">
              <w:rPr>
                <w:b/>
                <w:sz w:val="16"/>
                <w:szCs w:val="16"/>
              </w:rPr>
              <w:t xml:space="preserve">(DA) </w:t>
            </w:r>
            <w:r w:rsidRPr="00B612E9">
              <w:rPr>
                <w:sz w:val="16"/>
                <w:szCs w:val="16"/>
              </w:rPr>
              <w:t xml:space="preserve">Administrativt dokument / </w:t>
            </w:r>
            <w:r w:rsidRPr="00B612E9">
              <w:rPr>
                <w:b/>
                <w:sz w:val="16"/>
                <w:szCs w:val="16"/>
              </w:rPr>
              <w:t xml:space="preserve">(DE) </w:t>
            </w:r>
            <w:r w:rsidRPr="00B612E9">
              <w:rPr>
                <w:sz w:val="16"/>
                <w:szCs w:val="16"/>
              </w:rPr>
              <w:t xml:space="preserve">Urkunde einer Verwaltungsbehörde / </w:t>
            </w:r>
            <w:r w:rsidRPr="00B612E9">
              <w:rPr>
                <w:b/>
                <w:sz w:val="16"/>
                <w:szCs w:val="16"/>
              </w:rPr>
              <w:t xml:space="preserve">(EL) </w:t>
            </w:r>
            <w:r w:rsidRPr="00B612E9">
              <w:rPr>
                <w:sz w:val="16"/>
                <w:szCs w:val="16"/>
              </w:rPr>
              <w:t xml:space="preserve">Διοικητικό έγγραφο / </w:t>
            </w:r>
            <w:r w:rsidRPr="00B612E9">
              <w:rPr>
                <w:b/>
                <w:sz w:val="16"/>
                <w:szCs w:val="16"/>
              </w:rPr>
              <w:t xml:space="preserve">(EN) </w:t>
            </w:r>
            <w:r w:rsidRPr="00B612E9">
              <w:rPr>
                <w:sz w:val="16"/>
                <w:szCs w:val="16"/>
              </w:rPr>
              <w:t xml:space="preserve">Administrative document / </w:t>
            </w:r>
            <w:r w:rsidRPr="00B612E9">
              <w:rPr>
                <w:b/>
                <w:sz w:val="16"/>
                <w:szCs w:val="16"/>
              </w:rPr>
              <w:t xml:space="preserve">(ES) </w:t>
            </w:r>
            <w:r w:rsidRPr="00B612E9">
              <w:rPr>
                <w:sz w:val="16"/>
                <w:szCs w:val="16"/>
              </w:rPr>
              <w:t xml:space="preserve">Documento administrativo / </w:t>
            </w:r>
            <w:r w:rsidRPr="00B612E9">
              <w:rPr>
                <w:b/>
                <w:sz w:val="16"/>
                <w:szCs w:val="16"/>
              </w:rPr>
              <w:t xml:space="preserve">(ET) </w:t>
            </w:r>
            <w:r w:rsidRPr="00B612E9">
              <w:rPr>
                <w:sz w:val="16"/>
                <w:szCs w:val="16"/>
              </w:rPr>
              <w:t xml:space="preserve">Haldusdokument / </w:t>
            </w:r>
            <w:r w:rsidRPr="00B612E9">
              <w:rPr>
                <w:b/>
                <w:sz w:val="16"/>
                <w:szCs w:val="16"/>
              </w:rPr>
              <w:t xml:space="preserve">(FI) </w:t>
            </w:r>
            <w:r w:rsidRPr="00B612E9">
              <w:rPr>
                <w:sz w:val="16"/>
                <w:szCs w:val="16"/>
              </w:rPr>
              <w:t xml:space="preserve">Hallinnollinen asiakirja / </w:t>
            </w:r>
            <w:r w:rsidRPr="00B612E9">
              <w:rPr>
                <w:b/>
                <w:sz w:val="16"/>
                <w:szCs w:val="16"/>
              </w:rPr>
              <w:t xml:space="preserve">(FR) </w:t>
            </w:r>
            <w:r w:rsidRPr="00B612E9">
              <w:rPr>
                <w:sz w:val="16"/>
                <w:szCs w:val="16"/>
              </w:rPr>
              <w:t xml:space="preserve">Document administratif / </w:t>
            </w:r>
            <w:r w:rsidRPr="00B612E9">
              <w:rPr>
                <w:b/>
                <w:sz w:val="16"/>
                <w:szCs w:val="16"/>
              </w:rPr>
              <w:t xml:space="preserve">(GA) </w:t>
            </w:r>
            <w:r w:rsidRPr="00B612E9">
              <w:rPr>
                <w:sz w:val="16"/>
                <w:szCs w:val="16"/>
              </w:rPr>
              <w:t xml:space="preserve">Doiciméad riaracháin / </w:t>
            </w:r>
            <w:r w:rsidRPr="00B612E9">
              <w:rPr>
                <w:b/>
                <w:sz w:val="16"/>
                <w:szCs w:val="16"/>
              </w:rPr>
              <w:t xml:space="preserve">(HR) </w:t>
            </w:r>
            <w:r w:rsidRPr="00B612E9">
              <w:rPr>
                <w:sz w:val="16"/>
                <w:szCs w:val="16"/>
              </w:rPr>
              <w:t xml:space="preserve">Upravna isprava / </w:t>
            </w:r>
            <w:r w:rsidRPr="00B612E9">
              <w:rPr>
                <w:b/>
                <w:sz w:val="16"/>
                <w:szCs w:val="16"/>
              </w:rPr>
              <w:t xml:space="preserve">(HU) </w:t>
            </w:r>
            <w:r w:rsidRPr="00B612E9">
              <w:rPr>
                <w:sz w:val="16"/>
                <w:szCs w:val="16"/>
              </w:rPr>
              <w:t xml:space="preserve">Közigazgatási okirat / </w:t>
            </w:r>
            <w:r w:rsidRPr="00B612E9">
              <w:rPr>
                <w:b/>
                <w:sz w:val="16"/>
                <w:szCs w:val="16"/>
              </w:rPr>
              <w:t xml:space="preserve">(IT) </w:t>
            </w:r>
            <w:r w:rsidRPr="00B612E9">
              <w:rPr>
                <w:sz w:val="16"/>
                <w:szCs w:val="16"/>
              </w:rPr>
              <w:t xml:space="preserve">Documento amministrativo / </w:t>
            </w:r>
            <w:r w:rsidRPr="00B612E9">
              <w:rPr>
                <w:b/>
                <w:sz w:val="16"/>
                <w:szCs w:val="16"/>
              </w:rPr>
              <w:t xml:space="preserve">(LT) </w:t>
            </w:r>
            <w:r w:rsidRPr="00B612E9">
              <w:rPr>
                <w:sz w:val="16"/>
                <w:szCs w:val="16"/>
              </w:rPr>
              <w:t xml:space="preserve">Administracinis dokumentas / </w:t>
            </w:r>
            <w:r w:rsidRPr="00B612E9">
              <w:rPr>
                <w:b/>
                <w:sz w:val="16"/>
                <w:szCs w:val="16"/>
              </w:rPr>
              <w:t xml:space="preserve">(LV) </w:t>
            </w:r>
            <w:r w:rsidRPr="00B612E9">
              <w:rPr>
                <w:sz w:val="16"/>
                <w:szCs w:val="16"/>
              </w:rPr>
              <w:t xml:space="preserve">Administratīvs dokuments / </w:t>
            </w:r>
            <w:r w:rsidRPr="00B612E9">
              <w:rPr>
                <w:b/>
                <w:sz w:val="16"/>
                <w:szCs w:val="16"/>
              </w:rPr>
              <w:t xml:space="preserve">(MT) </w:t>
            </w:r>
            <w:r w:rsidRPr="00B612E9">
              <w:rPr>
                <w:sz w:val="16"/>
                <w:szCs w:val="16"/>
              </w:rPr>
              <w:t xml:space="preserve">Dokument amministrattiv / </w:t>
            </w:r>
            <w:r w:rsidRPr="00B612E9">
              <w:rPr>
                <w:b/>
                <w:sz w:val="16"/>
                <w:szCs w:val="16"/>
              </w:rPr>
              <w:t xml:space="preserve">(NL) </w:t>
            </w:r>
            <w:r w:rsidRPr="00B612E9">
              <w:rPr>
                <w:sz w:val="16"/>
                <w:szCs w:val="16"/>
              </w:rPr>
              <w:t xml:space="preserve">Administratief document / </w:t>
            </w:r>
            <w:r w:rsidRPr="00B612E9">
              <w:rPr>
                <w:b/>
                <w:sz w:val="16"/>
                <w:szCs w:val="16"/>
              </w:rPr>
              <w:t xml:space="preserve">(PL) </w:t>
            </w:r>
            <w:r w:rsidRPr="00B612E9">
              <w:rPr>
                <w:sz w:val="16"/>
                <w:szCs w:val="16"/>
              </w:rPr>
              <w:t xml:space="preserve">Dokument administracyjny / </w:t>
            </w:r>
            <w:r w:rsidRPr="00B612E9">
              <w:rPr>
                <w:b/>
                <w:sz w:val="16"/>
                <w:szCs w:val="16"/>
              </w:rPr>
              <w:t xml:space="preserve">(PT) </w:t>
            </w:r>
            <w:r w:rsidRPr="00B612E9">
              <w:rPr>
                <w:sz w:val="16"/>
                <w:szCs w:val="16"/>
              </w:rPr>
              <w:t xml:space="preserve">Documento administrativo / </w:t>
            </w:r>
            <w:r w:rsidRPr="00B612E9">
              <w:rPr>
                <w:b/>
                <w:sz w:val="16"/>
                <w:szCs w:val="16"/>
              </w:rPr>
              <w:t xml:space="preserve">(RO) </w:t>
            </w:r>
            <w:r w:rsidRPr="00B612E9">
              <w:rPr>
                <w:sz w:val="16"/>
                <w:szCs w:val="16"/>
              </w:rPr>
              <w:t xml:space="preserve">Document administrativ / </w:t>
            </w:r>
            <w:r w:rsidRPr="00B612E9">
              <w:rPr>
                <w:b/>
                <w:sz w:val="16"/>
                <w:szCs w:val="16"/>
              </w:rPr>
              <w:t xml:space="preserve">(SK) </w:t>
            </w:r>
            <w:r w:rsidRPr="00B612E9">
              <w:rPr>
                <w:sz w:val="16"/>
                <w:szCs w:val="16"/>
              </w:rPr>
              <w:t xml:space="preserve">Správna listina / </w:t>
            </w:r>
            <w:r w:rsidRPr="00B612E9">
              <w:rPr>
                <w:b/>
                <w:sz w:val="16"/>
                <w:szCs w:val="16"/>
              </w:rPr>
              <w:t xml:space="preserve">(SL) </w:t>
            </w:r>
            <w:r w:rsidRPr="00B612E9">
              <w:rPr>
                <w:sz w:val="16"/>
                <w:szCs w:val="16"/>
              </w:rPr>
              <w:t xml:space="preserve">Upravna listina / </w:t>
            </w:r>
            <w:r w:rsidRPr="00B612E9">
              <w:rPr>
                <w:b/>
                <w:sz w:val="16"/>
                <w:szCs w:val="16"/>
              </w:rPr>
              <w:t xml:space="preserve">(SV) </w:t>
            </w:r>
            <w:r w:rsidRPr="00B612E9">
              <w:rPr>
                <w:sz w:val="16"/>
                <w:szCs w:val="16"/>
              </w:rPr>
              <w:t>Administrativ handling</w:t>
            </w:r>
          </w:p>
        </w:tc>
      </w:tr>
      <w:tr w:rsidR="00EC7259" w:rsidRPr="00B612E9" w14:paraId="45CC5F7B" w14:textId="77777777" w:rsidTr="00B53822">
        <w:trPr>
          <w:trHeight w:val="923"/>
        </w:trPr>
        <w:tc>
          <w:tcPr>
            <w:tcW w:w="709" w:type="dxa"/>
          </w:tcPr>
          <w:p w14:paraId="754F3ACA" w14:textId="77777777" w:rsidR="00EC7259" w:rsidRPr="00B612E9" w:rsidRDefault="00EC7259" w:rsidP="00FF4EBF">
            <w:pPr>
              <w:pStyle w:val="TableParagraph"/>
              <w:rPr>
                <w:rFonts w:cs="Times New Roman"/>
                <w:sz w:val="16"/>
                <w:szCs w:val="16"/>
              </w:rPr>
            </w:pPr>
            <w:r w:rsidRPr="00B612E9">
              <w:rPr>
                <w:rFonts w:cs="Times New Roman"/>
                <w:sz w:val="16"/>
                <w:szCs w:val="16"/>
              </w:rPr>
              <w:t>3.2.1</w:t>
            </w:r>
          </w:p>
        </w:tc>
        <w:tc>
          <w:tcPr>
            <w:tcW w:w="9781" w:type="dxa"/>
          </w:tcPr>
          <w:p w14:paraId="7B8F5C14" w14:textId="77777777" w:rsidR="00EC7259" w:rsidRPr="00B612E9" w:rsidRDefault="00EC7259" w:rsidP="00FF4EBF">
            <w:pPr>
              <w:pStyle w:val="TableParagraph"/>
              <w:spacing w:before="68" w:line="261" w:lineRule="auto"/>
              <w:ind w:right="72"/>
              <w:rPr>
                <w:rFonts w:cs="Times New Roman"/>
                <w:sz w:val="16"/>
                <w:szCs w:val="16"/>
              </w:rPr>
            </w:pPr>
            <w:r w:rsidRPr="00B612E9">
              <w:rPr>
                <w:b/>
                <w:sz w:val="16"/>
                <w:szCs w:val="16"/>
              </w:rPr>
              <w:t xml:space="preserve">(BG) </w:t>
            </w:r>
            <w:r w:rsidRPr="00B612E9">
              <w:rPr>
                <w:sz w:val="16"/>
                <w:szCs w:val="16"/>
              </w:rPr>
              <w:t xml:space="preserve">Удостоверение / </w:t>
            </w:r>
            <w:r w:rsidRPr="00B612E9">
              <w:rPr>
                <w:b/>
                <w:sz w:val="16"/>
                <w:szCs w:val="16"/>
              </w:rPr>
              <w:t xml:space="preserve">(CS) </w:t>
            </w:r>
            <w:r w:rsidRPr="00B612E9">
              <w:rPr>
                <w:sz w:val="16"/>
                <w:szCs w:val="16"/>
              </w:rPr>
              <w:t xml:space="preserve">Osvědčení / </w:t>
            </w:r>
            <w:r w:rsidRPr="00B612E9">
              <w:rPr>
                <w:b/>
                <w:sz w:val="16"/>
                <w:szCs w:val="16"/>
              </w:rPr>
              <w:t xml:space="preserve">(DA) </w:t>
            </w:r>
            <w:r w:rsidRPr="00B612E9">
              <w:rPr>
                <w:sz w:val="16"/>
                <w:szCs w:val="16"/>
              </w:rPr>
              <w:t xml:space="preserve">Påtegning / </w:t>
            </w:r>
            <w:r w:rsidRPr="00B612E9">
              <w:rPr>
                <w:b/>
                <w:sz w:val="16"/>
                <w:szCs w:val="16"/>
              </w:rPr>
              <w:t xml:space="preserve">(DE) </w:t>
            </w:r>
            <w:r w:rsidRPr="00B612E9">
              <w:rPr>
                <w:sz w:val="16"/>
                <w:szCs w:val="16"/>
              </w:rPr>
              <w:t xml:space="preserve">Bescheinigung / </w:t>
            </w:r>
            <w:r w:rsidRPr="00B612E9">
              <w:rPr>
                <w:b/>
                <w:sz w:val="16"/>
                <w:szCs w:val="16"/>
              </w:rPr>
              <w:t xml:space="preserve">(EL) </w:t>
            </w:r>
            <w:r w:rsidRPr="00B612E9">
              <w:rPr>
                <w:sz w:val="16"/>
                <w:szCs w:val="16"/>
              </w:rPr>
              <w:t xml:space="preserve">Πιστοποιητικό / </w:t>
            </w:r>
            <w:r w:rsidRPr="00B612E9">
              <w:rPr>
                <w:b/>
                <w:sz w:val="16"/>
                <w:szCs w:val="16"/>
              </w:rPr>
              <w:t xml:space="preserve">(EN) </w:t>
            </w:r>
            <w:r w:rsidRPr="00B612E9">
              <w:rPr>
                <w:sz w:val="16"/>
                <w:szCs w:val="16"/>
              </w:rPr>
              <w:t xml:space="preserve">Certificate / </w:t>
            </w:r>
            <w:r w:rsidRPr="00B612E9">
              <w:rPr>
                <w:b/>
                <w:sz w:val="16"/>
                <w:szCs w:val="16"/>
              </w:rPr>
              <w:t xml:space="preserve">(ES) </w:t>
            </w:r>
            <w:r w:rsidRPr="00B612E9">
              <w:rPr>
                <w:sz w:val="16"/>
                <w:szCs w:val="16"/>
              </w:rPr>
              <w:t xml:space="preserve">Certificado / </w:t>
            </w:r>
            <w:r w:rsidRPr="00B612E9">
              <w:rPr>
                <w:b/>
                <w:sz w:val="16"/>
                <w:szCs w:val="16"/>
              </w:rPr>
              <w:t xml:space="preserve">(ET) </w:t>
            </w:r>
            <w:r w:rsidRPr="00B612E9">
              <w:rPr>
                <w:sz w:val="16"/>
                <w:szCs w:val="16"/>
              </w:rPr>
              <w:t xml:space="preserve">Tõend / </w:t>
            </w:r>
            <w:r w:rsidRPr="00B612E9">
              <w:rPr>
                <w:b/>
                <w:sz w:val="16"/>
                <w:szCs w:val="16"/>
              </w:rPr>
              <w:t xml:space="preserve">(FI) </w:t>
            </w:r>
            <w:r w:rsidRPr="00B612E9">
              <w:rPr>
                <w:sz w:val="16"/>
                <w:szCs w:val="16"/>
              </w:rPr>
              <w:t xml:space="preserve">Todistus / </w:t>
            </w:r>
            <w:r w:rsidRPr="00B612E9">
              <w:rPr>
                <w:b/>
                <w:sz w:val="16"/>
                <w:szCs w:val="16"/>
              </w:rPr>
              <w:t xml:space="preserve">(FR) </w:t>
            </w:r>
            <w:r w:rsidRPr="00B612E9">
              <w:rPr>
                <w:sz w:val="16"/>
                <w:szCs w:val="16"/>
              </w:rPr>
              <w:t xml:space="preserve">Certificat / </w:t>
            </w:r>
            <w:r w:rsidRPr="00B612E9">
              <w:rPr>
                <w:b/>
                <w:sz w:val="16"/>
                <w:szCs w:val="16"/>
              </w:rPr>
              <w:t xml:space="preserve">(GA) </w:t>
            </w:r>
            <w:r w:rsidRPr="00B612E9">
              <w:rPr>
                <w:sz w:val="16"/>
                <w:szCs w:val="16"/>
              </w:rPr>
              <w:t xml:space="preserve">Deimhniú / </w:t>
            </w:r>
            <w:r w:rsidRPr="00B612E9">
              <w:rPr>
                <w:b/>
                <w:sz w:val="16"/>
                <w:szCs w:val="16"/>
              </w:rPr>
              <w:t xml:space="preserve">(HR) </w:t>
            </w:r>
            <w:r w:rsidRPr="00B612E9">
              <w:rPr>
                <w:sz w:val="16"/>
                <w:szCs w:val="16"/>
              </w:rPr>
              <w:t xml:space="preserve">Potvrda / </w:t>
            </w:r>
            <w:r w:rsidRPr="00B612E9">
              <w:rPr>
                <w:b/>
                <w:sz w:val="16"/>
                <w:szCs w:val="16"/>
              </w:rPr>
              <w:t xml:space="preserve">(HU) </w:t>
            </w:r>
            <w:r w:rsidRPr="00B612E9">
              <w:rPr>
                <w:sz w:val="16"/>
                <w:szCs w:val="16"/>
              </w:rPr>
              <w:t xml:space="preserve">Tanúsítvány/bizonyítvány / </w:t>
            </w:r>
            <w:r w:rsidRPr="00B612E9">
              <w:rPr>
                <w:b/>
                <w:sz w:val="16"/>
                <w:szCs w:val="16"/>
              </w:rPr>
              <w:t xml:space="preserve">(IT) </w:t>
            </w:r>
            <w:r w:rsidRPr="00B612E9">
              <w:rPr>
                <w:sz w:val="16"/>
                <w:szCs w:val="16"/>
              </w:rPr>
              <w:t xml:space="preserve">Certificato / </w:t>
            </w:r>
            <w:r w:rsidRPr="00B612E9">
              <w:rPr>
                <w:b/>
                <w:sz w:val="16"/>
                <w:szCs w:val="16"/>
              </w:rPr>
              <w:t xml:space="preserve">(LT) </w:t>
            </w:r>
            <w:r w:rsidRPr="00B612E9">
              <w:rPr>
                <w:sz w:val="16"/>
                <w:szCs w:val="16"/>
              </w:rPr>
              <w:t xml:space="preserve">Pažyma, liudijimas / </w:t>
            </w:r>
            <w:r w:rsidRPr="00B612E9">
              <w:rPr>
                <w:b/>
                <w:sz w:val="16"/>
                <w:szCs w:val="16"/>
              </w:rPr>
              <w:t xml:space="preserve">(LV) </w:t>
            </w:r>
            <w:r w:rsidRPr="00B612E9">
              <w:rPr>
                <w:sz w:val="16"/>
                <w:szCs w:val="16"/>
              </w:rPr>
              <w:t xml:space="preserve">Apliecinājums / </w:t>
            </w:r>
            <w:r w:rsidRPr="00B612E9">
              <w:rPr>
                <w:b/>
                <w:sz w:val="16"/>
                <w:szCs w:val="16"/>
              </w:rPr>
              <w:t xml:space="preserve">(MT) </w:t>
            </w:r>
            <w:r w:rsidRPr="00B612E9">
              <w:rPr>
                <w:sz w:val="16"/>
                <w:szCs w:val="16"/>
              </w:rPr>
              <w:t xml:space="preserve">Ċertifikat / </w:t>
            </w:r>
            <w:r w:rsidRPr="00B612E9">
              <w:rPr>
                <w:b/>
                <w:sz w:val="16"/>
                <w:szCs w:val="16"/>
              </w:rPr>
              <w:t xml:space="preserve">(NL) </w:t>
            </w:r>
            <w:r w:rsidRPr="00B612E9">
              <w:rPr>
                <w:sz w:val="16"/>
                <w:szCs w:val="16"/>
              </w:rPr>
              <w:t xml:space="preserve">Certificaat / </w:t>
            </w:r>
            <w:r w:rsidRPr="00B612E9">
              <w:rPr>
                <w:b/>
                <w:sz w:val="16"/>
                <w:szCs w:val="16"/>
              </w:rPr>
              <w:t xml:space="preserve">(PL) </w:t>
            </w:r>
            <w:r w:rsidRPr="00B612E9">
              <w:rPr>
                <w:sz w:val="16"/>
                <w:szCs w:val="16"/>
              </w:rPr>
              <w:t xml:space="preserve">Zaświadczenie / </w:t>
            </w:r>
            <w:r w:rsidRPr="00B612E9">
              <w:rPr>
                <w:b/>
                <w:sz w:val="16"/>
                <w:szCs w:val="16"/>
              </w:rPr>
              <w:t xml:space="preserve">(PT) </w:t>
            </w:r>
            <w:r w:rsidRPr="00B612E9">
              <w:rPr>
                <w:sz w:val="16"/>
                <w:szCs w:val="16"/>
              </w:rPr>
              <w:t xml:space="preserve">Certidão ou certificado / </w:t>
            </w:r>
            <w:r w:rsidRPr="00B612E9">
              <w:rPr>
                <w:b/>
                <w:sz w:val="16"/>
                <w:szCs w:val="16"/>
              </w:rPr>
              <w:t xml:space="preserve">(RO) </w:t>
            </w:r>
            <w:r w:rsidRPr="00B612E9">
              <w:rPr>
                <w:sz w:val="16"/>
                <w:szCs w:val="16"/>
              </w:rPr>
              <w:t xml:space="preserve">Certificat / </w:t>
            </w:r>
            <w:r w:rsidRPr="00B612E9">
              <w:rPr>
                <w:b/>
                <w:spacing w:val="-5"/>
                <w:sz w:val="16"/>
                <w:szCs w:val="16"/>
              </w:rPr>
              <w:t xml:space="preserve">(SK) </w:t>
            </w:r>
            <w:r w:rsidRPr="00B612E9">
              <w:rPr>
                <w:sz w:val="16"/>
                <w:szCs w:val="16"/>
              </w:rPr>
              <w:t xml:space="preserve">Osvedčenie / </w:t>
            </w:r>
            <w:r w:rsidRPr="00B612E9">
              <w:rPr>
                <w:b/>
                <w:sz w:val="16"/>
                <w:szCs w:val="16"/>
              </w:rPr>
              <w:t xml:space="preserve">(SL) </w:t>
            </w:r>
            <w:r w:rsidRPr="00B612E9">
              <w:rPr>
                <w:sz w:val="16"/>
                <w:szCs w:val="16"/>
              </w:rPr>
              <w:t xml:space="preserve">Potrdilo / </w:t>
            </w:r>
            <w:r w:rsidRPr="00B612E9">
              <w:rPr>
                <w:b/>
                <w:sz w:val="16"/>
                <w:szCs w:val="16"/>
              </w:rPr>
              <w:t>(SV)</w:t>
            </w:r>
            <w:r w:rsidRPr="00B612E9">
              <w:rPr>
                <w:b/>
                <w:spacing w:val="-1"/>
                <w:sz w:val="16"/>
                <w:szCs w:val="16"/>
              </w:rPr>
              <w:t xml:space="preserve"> </w:t>
            </w:r>
            <w:r w:rsidRPr="00B612E9">
              <w:rPr>
                <w:sz w:val="16"/>
                <w:szCs w:val="16"/>
              </w:rPr>
              <w:t>Intyg</w:t>
            </w:r>
          </w:p>
        </w:tc>
      </w:tr>
      <w:tr w:rsidR="00314647" w:rsidRPr="00B612E9" w14:paraId="18CA072F" w14:textId="77777777" w:rsidTr="00B53822">
        <w:trPr>
          <w:trHeight w:val="923"/>
        </w:trPr>
        <w:tc>
          <w:tcPr>
            <w:tcW w:w="709" w:type="dxa"/>
          </w:tcPr>
          <w:p w14:paraId="0AEA0F0A" w14:textId="1425BF66" w:rsidR="00314647" w:rsidRPr="00B612E9" w:rsidRDefault="00314647" w:rsidP="00FF4EBF">
            <w:pPr>
              <w:pStyle w:val="TableParagraph"/>
              <w:rPr>
                <w:rFonts w:cs="Times New Roman"/>
                <w:sz w:val="16"/>
                <w:szCs w:val="16"/>
              </w:rPr>
            </w:pPr>
            <w:r w:rsidRPr="00B612E9">
              <w:rPr>
                <w:rFonts w:cs="Times New Roman"/>
                <w:sz w:val="16"/>
                <w:szCs w:val="16"/>
              </w:rPr>
              <w:t>3.2.1.1</w:t>
            </w:r>
          </w:p>
        </w:tc>
        <w:tc>
          <w:tcPr>
            <w:tcW w:w="9781" w:type="dxa"/>
          </w:tcPr>
          <w:p w14:paraId="504F99BF" w14:textId="5AE02796" w:rsidR="00314647" w:rsidRPr="00B612E9" w:rsidRDefault="00314647" w:rsidP="003F5F78">
            <w:pPr>
              <w:pStyle w:val="TableParagraph"/>
              <w:spacing w:before="68" w:line="262" w:lineRule="auto"/>
              <w:ind w:left="62" w:right="74"/>
              <w:contextualSpacing/>
              <w:rPr>
                <w:rFonts w:cs="Times New Roman"/>
                <w:b/>
                <w:sz w:val="16"/>
                <w:szCs w:val="16"/>
              </w:rPr>
            </w:pPr>
            <w:r w:rsidRPr="00B612E9">
              <w:rPr>
                <w:b/>
                <w:sz w:val="16"/>
                <w:szCs w:val="16"/>
              </w:rPr>
              <w:t>(BG)</w:t>
            </w:r>
            <w:r w:rsidRPr="00B612E9">
              <w:rPr>
                <w:bCs/>
                <w:sz w:val="16"/>
                <w:szCs w:val="16"/>
              </w:rPr>
              <w:t xml:space="preserve"> </w:t>
            </w:r>
            <w:r w:rsidR="00A3066B" w:rsidRPr="00B612E9">
              <w:rPr>
                <w:bCs/>
                <w:sz w:val="16"/>
                <w:szCs w:val="16"/>
              </w:rPr>
              <w:t>Удостоверение за дееспособност за встъпване в регистрирано партньорство</w:t>
            </w:r>
            <w:r w:rsidRPr="00B612E9">
              <w:rPr>
                <w:bCs/>
                <w:sz w:val="16"/>
                <w:szCs w:val="16"/>
              </w:rPr>
              <w:t xml:space="preserve"> / </w:t>
            </w:r>
            <w:r w:rsidRPr="00B612E9">
              <w:rPr>
                <w:b/>
                <w:sz w:val="16"/>
                <w:szCs w:val="16"/>
              </w:rPr>
              <w:t>(CS)</w:t>
            </w:r>
            <w:r w:rsidRPr="00B612E9">
              <w:rPr>
                <w:bCs/>
                <w:sz w:val="16"/>
                <w:szCs w:val="16"/>
              </w:rPr>
              <w:t xml:space="preserve"> </w:t>
            </w:r>
            <w:r w:rsidR="00A3066B" w:rsidRPr="00B612E9">
              <w:rPr>
                <w:bCs/>
                <w:sz w:val="16"/>
                <w:szCs w:val="16"/>
              </w:rPr>
              <w:t xml:space="preserve">Vysvědčení o právní způsobilosti ke vstupu do registrovaného partnerství (Certificate of legal capacity to contract registered partntership) </w:t>
            </w:r>
            <w:r w:rsidRPr="00B612E9">
              <w:rPr>
                <w:rFonts w:cs="Times New Roman"/>
                <w:bCs/>
                <w:sz w:val="16"/>
                <w:szCs w:val="16"/>
              </w:rPr>
              <w:t xml:space="preserve"> / </w:t>
            </w:r>
            <w:r w:rsidRPr="00B612E9">
              <w:rPr>
                <w:b/>
                <w:sz w:val="16"/>
                <w:szCs w:val="16"/>
              </w:rPr>
              <w:t>(DA)</w:t>
            </w:r>
            <w:r w:rsidRPr="00B612E9">
              <w:rPr>
                <w:bCs/>
                <w:sz w:val="16"/>
                <w:szCs w:val="16"/>
              </w:rPr>
              <w:t xml:space="preserve"> </w:t>
            </w:r>
            <w:r w:rsidR="00A3066B" w:rsidRPr="00B612E9">
              <w:rPr>
                <w:bCs/>
                <w:sz w:val="16"/>
                <w:szCs w:val="16"/>
              </w:rPr>
              <w:t xml:space="preserve">Attest for retsevne til at indgå et registreret partnerskab </w:t>
            </w:r>
            <w:r w:rsidRPr="00B612E9">
              <w:rPr>
                <w:bCs/>
                <w:sz w:val="16"/>
                <w:szCs w:val="16"/>
              </w:rPr>
              <w:t xml:space="preserve">/ </w:t>
            </w:r>
            <w:r w:rsidRPr="00B612E9">
              <w:rPr>
                <w:b/>
                <w:sz w:val="16"/>
                <w:szCs w:val="16"/>
              </w:rPr>
              <w:t>(DE)</w:t>
            </w:r>
            <w:r w:rsidRPr="00B612E9">
              <w:rPr>
                <w:bCs/>
                <w:sz w:val="16"/>
                <w:szCs w:val="16"/>
              </w:rPr>
              <w:t xml:space="preserve"> </w:t>
            </w:r>
            <w:r w:rsidR="00A3066B" w:rsidRPr="00B612E9">
              <w:rPr>
                <w:bCs/>
                <w:sz w:val="16"/>
                <w:szCs w:val="16"/>
              </w:rPr>
              <w:t>Bescheinigung der rechtlichen Fähigkeit zur Schließung einer eingetragenen Partnerschaft</w:t>
            </w:r>
            <w:r w:rsidRPr="00B612E9">
              <w:rPr>
                <w:bCs/>
                <w:sz w:val="16"/>
                <w:szCs w:val="16"/>
              </w:rPr>
              <w:t xml:space="preserve"> / </w:t>
            </w:r>
            <w:r w:rsidRPr="00B612E9">
              <w:rPr>
                <w:b/>
                <w:sz w:val="16"/>
                <w:szCs w:val="16"/>
              </w:rPr>
              <w:t>(EL)</w:t>
            </w:r>
            <w:r w:rsidRPr="00B612E9">
              <w:rPr>
                <w:bCs/>
                <w:sz w:val="16"/>
                <w:szCs w:val="16"/>
              </w:rPr>
              <w:t xml:space="preserve"> </w:t>
            </w:r>
            <w:r w:rsidR="00A3066B" w:rsidRPr="00B612E9">
              <w:rPr>
                <w:bCs/>
                <w:sz w:val="16"/>
                <w:szCs w:val="16"/>
              </w:rPr>
              <w:t>Πιστοποιητικό νομικής</w:t>
            </w:r>
            <w:r w:rsidR="008D34C0" w:rsidRPr="00B612E9">
              <w:rPr>
                <w:bCs/>
                <w:sz w:val="16"/>
                <w:szCs w:val="16"/>
              </w:rPr>
              <w:t xml:space="preserve"> </w:t>
            </w:r>
            <w:r w:rsidR="00A3066B" w:rsidRPr="00B612E9">
              <w:rPr>
                <w:bCs/>
                <w:sz w:val="16"/>
                <w:szCs w:val="16"/>
              </w:rPr>
              <w:t xml:space="preserve">ικανότητας για τη σύναψη καταχωρισμένης συμβίωσης </w:t>
            </w:r>
            <w:r w:rsidRPr="00B612E9">
              <w:rPr>
                <w:bCs/>
                <w:sz w:val="16"/>
                <w:szCs w:val="16"/>
              </w:rPr>
              <w:t xml:space="preserve">/ </w:t>
            </w:r>
            <w:r w:rsidRPr="00B612E9">
              <w:rPr>
                <w:b/>
                <w:sz w:val="16"/>
                <w:szCs w:val="16"/>
              </w:rPr>
              <w:t>(EN)</w:t>
            </w:r>
            <w:r w:rsidRPr="00B612E9">
              <w:rPr>
                <w:bCs/>
                <w:sz w:val="16"/>
                <w:szCs w:val="16"/>
              </w:rPr>
              <w:t xml:space="preserve"> </w:t>
            </w:r>
            <w:r w:rsidR="00A3066B" w:rsidRPr="00B612E9">
              <w:rPr>
                <w:bCs/>
                <w:sz w:val="16"/>
                <w:szCs w:val="16"/>
              </w:rPr>
              <w:t>Certificate of legal capacity to contract registered partnership</w:t>
            </w:r>
            <w:r w:rsidRPr="00B612E9">
              <w:rPr>
                <w:bCs/>
                <w:sz w:val="16"/>
                <w:szCs w:val="16"/>
              </w:rPr>
              <w:t xml:space="preserve">/ </w:t>
            </w:r>
            <w:r w:rsidRPr="00B612E9">
              <w:rPr>
                <w:b/>
                <w:sz w:val="16"/>
                <w:szCs w:val="16"/>
              </w:rPr>
              <w:t>(ES)</w:t>
            </w:r>
            <w:r w:rsidRPr="00B612E9">
              <w:rPr>
                <w:bCs/>
                <w:sz w:val="16"/>
                <w:szCs w:val="16"/>
              </w:rPr>
              <w:t xml:space="preserve"> Certificado </w:t>
            </w:r>
            <w:r w:rsidR="00A3066B" w:rsidRPr="00B612E9">
              <w:rPr>
                <w:bCs/>
                <w:sz w:val="16"/>
                <w:szCs w:val="16"/>
              </w:rPr>
              <w:t>de capacidad jurídica para celebrar una unión de hecho registrada</w:t>
            </w:r>
            <w:r w:rsidRPr="00B612E9">
              <w:rPr>
                <w:bCs/>
                <w:sz w:val="16"/>
                <w:szCs w:val="16"/>
              </w:rPr>
              <w:t xml:space="preserve"> / </w:t>
            </w:r>
            <w:r w:rsidRPr="00B612E9">
              <w:rPr>
                <w:b/>
                <w:sz w:val="16"/>
                <w:szCs w:val="16"/>
              </w:rPr>
              <w:t>(ET)</w:t>
            </w:r>
            <w:r w:rsidRPr="00B612E9">
              <w:rPr>
                <w:bCs/>
                <w:sz w:val="16"/>
                <w:szCs w:val="16"/>
              </w:rPr>
              <w:t xml:space="preserve"> </w:t>
            </w:r>
            <w:r w:rsidR="00A3066B" w:rsidRPr="00B612E9">
              <w:rPr>
                <w:bCs/>
                <w:sz w:val="16"/>
                <w:szCs w:val="16"/>
              </w:rPr>
              <w:t>Registreeritud koosellu astumise võime tunnistus</w:t>
            </w:r>
            <w:r w:rsidRPr="00B612E9">
              <w:rPr>
                <w:bCs/>
                <w:sz w:val="16"/>
                <w:szCs w:val="16"/>
              </w:rPr>
              <w:t xml:space="preserve"> / </w:t>
            </w:r>
            <w:r w:rsidRPr="00B612E9">
              <w:rPr>
                <w:b/>
                <w:sz w:val="16"/>
                <w:szCs w:val="16"/>
              </w:rPr>
              <w:t>(FI)</w:t>
            </w:r>
            <w:r w:rsidRPr="00B612E9">
              <w:rPr>
                <w:bCs/>
                <w:sz w:val="16"/>
                <w:szCs w:val="16"/>
              </w:rPr>
              <w:t xml:space="preserve"> </w:t>
            </w:r>
            <w:r w:rsidR="00A3066B" w:rsidRPr="00B612E9">
              <w:rPr>
                <w:bCs/>
                <w:sz w:val="16"/>
                <w:szCs w:val="16"/>
              </w:rPr>
              <w:t>Todistus</w:t>
            </w:r>
            <w:r w:rsidR="008D34C0" w:rsidRPr="00B612E9">
              <w:rPr>
                <w:bCs/>
                <w:sz w:val="16"/>
                <w:szCs w:val="16"/>
              </w:rPr>
              <w:t xml:space="preserve"> </w:t>
            </w:r>
            <w:r w:rsidR="00A3066B" w:rsidRPr="00B612E9">
              <w:rPr>
                <w:rFonts w:cs="Times New Roman"/>
                <w:bCs/>
                <w:sz w:val="16"/>
                <w:szCs w:val="16"/>
              </w:rPr>
              <w:t>oikeudesta solmia rek</w:t>
            </w:r>
            <w:r w:rsidR="00A3066B" w:rsidRPr="00B612E9">
              <w:rPr>
                <w:bCs/>
                <w:sz w:val="16"/>
                <w:szCs w:val="16"/>
              </w:rPr>
              <w:t>isteröity parisuhde</w:t>
            </w:r>
            <w:r w:rsidRPr="00B612E9">
              <w:rPr>
                <w:bCs/>
                <w:sz w:val="16"/>
                <w:szCs w:val="16"/>
              </w:rPr>
              <w:t xml:space="preserve"> / </w:t>
            </w:r>
            <w:r w:rsidRPr="00B612E9">
              <w:rPr>
                <w:b/>
                <w:sz w:val="16"/>
                <w:szCs w:val="16"/>
              </w:rPr>
              <w:t>(FR)</w:t>
            </w:r>
            <w:r w:rsidRPr="00B612E9">
              <w:rPr>
                <w:bCs/>
                <w:sz w:val="16"/>
                <w:szCs w:val="16"/>
              </w:rPr>
              <w:t xml:space="preserve"> </w:t>
            </w:r>
            <w:r w:rsidR="00A3066B" w:rsidRPr="00B612E9">
              <w:rPr>
                <w:bCs/>
                <w:sz w:val="16"/>
                <w:szCs w:val="16"/>
              </w:rPr>
              <w:t xml:space="preserve">Certificat relatif à la capacité juridique de conclure un partenariat enregistré </w:t>
            </w:r>
            <w:r w:rsidRPr="00B612E9">
              <w:rPr>
                <w:rFonts w:cs="Times New Roman"/>
                <w:bCs/>
                <w:sz w:val="16"/>
                <w:szCs w:val="16"/>
              </w:rPr>
              <w:t xml:space="preserve">/ </w:t>
            </w:r>
            <w:r w:rsidRPr="00B612E9">
              <w:rPr>
                <w:b/>
                <w:sz w:val="16"/>
                <w:szCs w:val="16"/>
              </w:rPr>
              <w:t>(GA)</w:t>
            </w:r>
            <w:r w:rsidRPr="00B612E9">
              <w:rPr>
                <w:bCs/>
                <w:sz w:val="16"/>
                <w:szCs w:val="16"/>
              </w:rPr>
              <w:t xml:space="preserve"> </w:t>
            </w:r>
            <w:r w:rsidR="00A3066B" w:rsidRPr="00B612E9">
              <w:rPr>
                <w:bCs/>
                <w:sz w:val="16"/>
                <w:szCs w:val="16"/>
              </w:rPr>
              <w:t>Teastas</w:t>
            </w:r>
            <w:r w:rsidR="008D34C0" w:rsidRPr="00B612E9">
              <w:rPr>
                <w:bCs/>
                <w:sz w:val="16"/>
                <w:szCs w:val="16"/>
              </w:rPr>
              <w:t xml:space="preserve"> </w:t>
            </w:r>
            <w:r w:rsidR="00A3066B" w:rsidRPr="00B612E9">
              <w:rPr>
                <w:bCs/>
                <w:sz w:val="16"/>
                <w:szCs w:val="16"/>
              </w:rPr>
              <w:t>inniúlachta dlíthiúla ar dhul i bpáirtnéireacht shibhialta</w:t>
            </w:r>
            <w:r w:rsidRPr="00B612E9">
              <w:rPr>
                <w:bCs/>
                <w:sz w:val="16"/>
                <w:szCs w:val="16"/>
              </w:rPr>
              <w:t xml:space="preserve"> / </w:t>
            </w:r>
            <w:r w:rsidRPr="00B612E9">
              <w:rPr>
                <w:b/>
                <w:sz w:val="16"/>
                <w:szCs w:val="16"/>
              </w:rPr>
              <w:t>(HR)</w:t>
            </w:r>
            <w:r w:rsidRPr="00B612E9">
              <w:rPr>
                <w:bCs/>
                <w:sz w:val="16"/>
                <w:szCs w:val="16"/>
              </w:rPr>
              <w:t xml:space="preserve"> </w:t>
            </w:r>
            <w:r w:rsidR="00A3066B" w:rsidRPr="00B612E9">
              <w:rPr>
                <w:bCs/>
                <w:sz w:val="16"/>
                <w:szCs w:val="16"/>
              </w:rPr>
              <w:t xml:space="preserve">Potvrda o pravnoj sposobnosti za sklapanje životnog partnerstva </w:t>
            </w:r>
            <w:r w:rsidRPr="00B612E9">
              <w:rPr>
                <w:rFonts w:cs="Times New Roman"/>
                <w:bCs/>
                <w:sz w:val="16"/>
                <w:szCs w:val="16"/>
              </w:rPr>
              <w:t xml:space="preserve">/ </w:t>
            </w:r>
            <w:r w:rsidRPr="00B612E9">
              <w:rPr>
                <w:b/>
                <w:sz w:val="16"/>
                <w:szCs w:val="16"/>
              </w:rPr>
              <w:t>(HU)</w:t>
            </w:r>
            <w:r w:rsidRPr="00B612E9">
              <w:rPr>
                <w:bCs/>
                <w:sz w:val="16"/>
                <w:szCs w:val="16"/>
              </w:rPr>
              <w:t xml:space="preserve"> </w:t>
            </w:r>
            <w:r w:rsidR="00A3066B" w:rsidRPr="00B612E9">
              <w:rPr>
                <w:bCs/>
                <w:sz w:val="16"/>
                <w:szCs w:val="16"/>
              </w:rPr>
              <w:t>A</w:t>
            </w:r>
            <w:r w:rsidR="008D34C0" w:rsidRPr="00B612E9">
              <w:rPr>
                <w:bCs/>
                <w:sz w:val="16"/>
                <w:szCs w:val="16"/>
              </w:rPr>
              <w:t xml:space="preserve"> </w:t>
            </w:r>
            <w:r w:rsidR="00A3066B" w:rsidRPr="00B612E9">
              <w:rPr>
                <w:bCs/>
                <w:sz w:val="16"/>
                <w:szCs w:val="16"/>
              </w:rPr>
              <w:t>bejegyzett élettársi kapcsolat létesítésének képességéről szóló tanúsítvány</w:t>
            </w:r>
            <w:r w:rsidRPr="00B612E9">
              <w:rPr>
                <w:bCs/>
                <w:sz w:val="16"/>
                <w:szCs w:val="16"/>
              </w:rPr>
              <w:t xml:space="preserve"> / </w:t>
            </w:r>
            <w:r w:rsidRPr="00B612E9">
              <w:rPr>
                <w:b/>
                <w:sz w:val="16"/>
                <w:szCs w:val="16"/>
              </w:rPr>
              <w:t>(IT)</w:t>
            </w:r>
            <w:r w:rsidRPr="00B612E9">
              <w:rPr>
                <w:bCs/>
                <w:sz w:val="16"/>
                <w:szCs w:val="16"/>
              </w:rPr>
              <w:t xml:space="preserve"> </w:t>
            </w:r>
            <w:r w:rsidR="00A3066B" w:rsidRPr="00B612E9">
              <w:rPr>
                <w:bCs/>
                <w:sz w:val="16"/>
                <w:szCs w:val="16"/>
              </w:rPr>
              <w:t>Certificato attestante la capacità di stipulare un'unione civile</w:t>
            </w:r>
            <w:r w:rsidR="008D34C0" w:rsidRPr="00B612E9">
              <w:rPr>
                <w:bCs/>
                <w:sz w:val="16"/>
                <w:szCs w:val="16"/>
              </w:rPr>
              <w:t xml:space="preserve"> </w:t>
            </w:r>
            <w:r w:rsidR="00A3066B" w:rsidRPr="00B612E9">
              <w:rPr>
                <w:bCs/>
                <w:sz w:val="16"/>
                <w:szCs w:val="16"/>
              </w:rPr>
              <w:t>registrata</w:t>
            </w:r>
            <w:r w:rsidRPr="00B612E9">
              <w:rPr>
                <w:bCs/>
                <w:sz w:val="16"/>
                <w:szCs w:val="16"/>
              </w:rPr>
              <w:t xml:space="preserve"> / </w:t>
            </w:r>
            <w:r w:rsidRPr="00B612E9">
              <w:rPr>
                <w:b/>
                <w:sz w:val="16"/>
                <w:szCs w:val="16"/>
              </w:rPr>
              <w:t>(LT)</w:t>
            </w:r>
            <w:r w:rsidRPr="00B612E9">
              <w:rPr>
                <w:bCs/>
                <w:sz w:val="16"/>
                <w:szCs w:val="16"/>
              </w:rPr>
              <w:t xml:space="preserve"> </w:t>
            </w:r>
            <w:r w:rsidR="008D34C0" w:rsidRPr="00B612E9">
              <w:rPr>
                <w:bCs/>
                <w:sz w:val="16"/>
                <w:szCs w:val="16"/>
              </w:rPr>
              <w:t>Veiksnumo sudaryti registruotą partnerystę pažyma</w:t>
            </w:r>
            <w:r w:rsidRPr="00B612E9">
              <w:rPr>
                <w:bCs/>
                <w:sz w:val="16"/>
                <w:szCs w:val="16"/>
              </w:rPr>
              <w:t xml:space="preserve"> / </w:t>
            </w:r>
            <w:r w:rsidRPr="00B612E9">
              <w:rPr>
                <w:b/>
                <w:sz w:val="16"/>
                <w:szCs w:val="16"/>
              </w:rPr>
              <w:t>(LV)</w:t>
            </w:r>
            <w:r w:rsidRPr="00B612E9">
              <w:rPr>
                <w:bCs/>
                <w:sz w:val="16"/>
                <w:szCs w:val="16"/>
              </w:rPr>
              <w:t xml:space="preserve"> </w:t>
            </w:r>
            <w:r w:rsidR="008D34C0" w:rsidRPr="00B612E9">
              <w:rPr>
                <w:bCs/>
                <w:sz w:val="16"/>
                <w:szCs w:val="16"/>
              </w:rPr>
              <w:t>Apliecība par spēju reģistrēt reģistrētās partnerattiecības</w:t>
            </w:r>
            <w:r w:rsidRPr="00B612E9">
              <w:rPr>
                <w:bCs/>
                <w:sz w:val="16"/>
                <w:szCs w:val="16"/>
              </w:rPr>
              <w:t xml:space="preserve"> / </w:t>
            </w:r>
            <w:r w:rsidRPr="00B612E9">
              <w:rPr>
                <w:b/>
                <w:sz w:val="16"/>
                <w:szCs w:val="16"/>
              </w:rPr>
              <w:t>(MT)</w:t>
            </w:r>
            <w:r w:rsidRPr="00B612E9">
              <w:rPr>
                <w:bCs/>
                <w:sz w:val="16"/>
                <w:szCs w:val="16"/>
              </w:rPr>
              <w:t xml:space="preserve"> </w:t>
            </w:r>
            <w:r w:rsidR="008D34C0" w:rsidRPr="00B612E9">
              <w:rPr>
                <w:bCs/>
                <w:sz w:val="16"/>
                <w:szCs w:val="16"/>
              </w:rPr>
              <w:t>Ċertifikat ta’ kapaċità legali biex persuna tidħol fi sħubija rreġistrata</w:t>
            </w:r>
            <w:r w:rsidRPr="00B612E9">
              <w:rPr>
                <w:bCs/>
                <w:sz w:val="16"/>
                <w:szCs w:val="16"/>
              </w:rPr>
              <w:t xml:space="preserve"> / </w:t>
            </w:r>
            <w:r w:rsidRPr="00B612E9">
              <w:rPr>
                <w:b/>
                <w:sz w:val="16"/>
                <w:szCs w:val="16"/>
              </w:rPr>
              <w:t>(NL)</w:t>
            </w:r>
            <w:r w:rsidRPr="00B612E9">
              <w:rPr>
                <w:bCs/>
                <w:sz w:val="16"/>
                <w:szCs w:val="16"/>
              </w:rPr>
              <w:t xml:space="preserve"> </w:t>
            </w:r>
            <w:r w:rsidR="008D34C0" w:rsidRPr="00B612E9">
              <w:rPr>
                <w:bCs/>
                <w:sz w:val="16"/>
                <w:szCs w:val="16"/>
              </w:rPr>
              <w:t>Certificaat inzake de bekwaamheid om een geregistreerd partnerschap aan te gaan</w:t>
            </w:r>
            <w:r w:rsidRPr="00B612E9">
              <w:rPr>
                <w:bCs/>
                <w:sz w:val="16"/>
                <w:szCs w:val="16"/>
              </w:rPr>
              <w:t xml:space="preserve"> / </w:t>
            </w:r>
            <w:r w:rsidRPr="00B612E9">
              <w:rPr>
                <w:b/>
                <w:sz w:val="16"/>
                <w:szCs w:val="16"/>
              </w:rPr>
              <w:t>(PL)</w:t>
            </w:r>
            <w:r w:rsidRPr="00B612E9">
              <w:rPr>
                <w:bCs/>
                <w:sz w:val="16"/>
                <w:szCs w:val="16"/>
              </w:rPr>
              <w:t xml:space="preserve"> </w:t>
            </w:r>
            <w:r w:rsidR="008D34C0" w:rsidRPr="00B612E9">
              <w:rPr>
                <w:bCs/>
                <w:sz w:val="16"/>
                <w:szCs w:val="16"/>
              </w:rPr>
              <w:t>Zaświadczenie o zdolności do zawarcia zarejestrowanego związku partnerskiego</w:t>
            </w:r>
            <w:r w:rsidRPr="00B612E9">
              <w:rPr>
                <w:bCs/>
                <w:sz w:val="16"/>
                <w:szCs w:val="16"/>
              </w:rPr>
              <w:t xml:space="preserve"> / </w:t>
            </w:r>
            <w:r w:rsidRPr="00B612E9">
              <w:rPr>
                <w:b/>
                <w:sz w:val="16"/>
                <w:szCs w:val="16"/>
              </w:rPr>
              <w:t>(PT)</w:t>
            </w:r>
            <w:r w:rsidRPr="00B612E9">
              <w:rPr>
                <w:bCs/>
                <w:sz w:val="16"/>
                <w:szCs w:val="16"/>
              </w:rPr>
              <w:t xml:space="preserve"> </w:t>
            </w:r>
            <w:r w:rsidR="008D34C0" w:rsidRPr="00B612E9">
              <w:rPr>
                <w:bCs/>
                <w:sz w:val="16"/>
                <w:szCs w:val="16"/>
              </w:rPr>
              <w:t>Atestado relativo à capacidade jurídica para celebrar uma parceria registada</w:t>
            </w:r>
            <w:r w:rsidRPr="00B612E9">
              <w:rPr>
                <w:bCs/>
                <w:sz w:val="16"/>
                <w:szCs w:val="16"/>
              </w:rPr>
              <w:t xml:space="preserve"> / </w:t>
            </w:r>
            <w:r w:rsidRPr="00B612E9">
              <w:rPr>
                <w:b/>
                <w:sz w:val="16"/>
                <w:szCs w:val="16"/>
              </w:rPr>
              <w:t>(RO)</w:t>
            </w:r>
            <w:r w:rsidRPr="00B612E9">
              <w:rPr>
                <w:bCs/>
                <w:sz w:val="16"/>
                <w:szCs w:val="16"/>
              </w:rPr>
              <w:t xml:space="preserve"> </w:t>
            </w:r>
            <w:r w:rsidR="008D34C0" w:rsidRPr="00B612E9">
              <w:rPr>
                <w:bCs/>
                <w:sz w:val="16"/>
                <w:szCs w:val="16"/>
              </w:rPr>
              <w:t>Certificat de capacitate juridică de a încheia un contract de parteneriat înregistrat</w:t>
            </w:r>
            <w:r w:rsidRPr="00B612E9">
              <w:rPr>
                <w:bCs/>
                <w:sz w:val="16"/>
                <w:szCs w:val="16"/>
              </w:rPr>
              <w:t xml:space="preserve"> / </w:t>
            </w:r>
            <w:r w:rsidRPr="00B612E9">
              <w:rPr>
                <w:b/>
                <w:sz w:val="16"/>
                <w:szCs w:val="16"/>
              </w:rPr>
              <w:t>(SK)</w:t>
            </w:r>
            <w:r w:rsidRPr="00B612E9">
              <w:rPr>
                <w:bCs/>
                <w:sz w:val="16"/>
                <w:szCs w:val="16"/>
              </w:rPr>
              <w:t xml:space="preserve"> </w:t>
            </w:r>
            <w:r w:rsidR="008D34C0" w:rsidRPr="00B612E9">
              <w:rPr>
                <w:bCs/>
                <w:sz w:val="16"/>
                <w:szCs w:val="16"/>
              </w:rPr>
              <w:t>Osvedčenie o spôsobilosti na uzavretie registrovaného partnerstva</w:t>
            </w:r>
            <w:r w:rsidRPr="00B612E9">
              <w:rPr>
                <w:bCs/>
                <w:sz w:val="16"/>
                <w:szCs w:val="16"/>
              </w:rPr>
              <w:t xml:space="preserve"> / </w:t>
            </w:r>
            <w:r w:rsidRPr="00B612E9">
              <w:rPr>
                <w:b/>
                <w:sz w:val="16"/>
                <w:szCs w:val="16"/>
              </w:rPr>
              <w:t>(SL)</w:t>
            </w:r>
            <w:r w:rsidRPr="00B612E9">
              <w:rPr>
                <w:bCs/>
                <w:sz w:val="16"/>
                <w:szCs w:val="16"/>
              </w:rPr>
              <w:t xml:space="preserve"> </w:t>
            </w:r>
            <w:r w:rsidR="008D34C0" w:rsidRPr="00B612E9">
              <w:rPr>
                <w:bCs/>
                <w:sz w:val="16"/>
                <w:szCs w:val="16"/>
              </w:rPr>
              <w:t>Potrdilo o poslovni sposobnosti za sklenitev partnerske skupnosti</w:t>
            </w:r>
            <w:r w:rsidRPr="00B612E9">
              <w:rPr>
                <w:bCs/>
                <w:sz w:val="16"/>
                <w:szCs w:val="16"/>
              </w:rPr>
              <w:t xml:space="preserve"> /</w:t>
            </w:r>
            <w:r w:rsidR="008D34C0" w:rsidRPr="00B612E9">
              <w:rPr>
                <w:b/>
                <w:sz w:val="16"/>
                <w:szCs w:val="16"/>
              </w:rPr>
              <w:t xml:space="preserve"> </w:t>
            </w:r>
            <w:r w:rsidRPr="00B612E9">
              <w:rPr>
                <w:rFonts w:cs="Times New Roman"/>
                <w:b/>
                <w:sz w:val="16"/>
                <w:szCs w:val="16"/>
              </w:rPr>
              <w:t>(SV)</w:t>
            </w:r>
            <w:r w:rsidRPr="00B612E9">
              <w:rPr>
                <w:bCs/>
                <w:sz w:val="16"/>
                <w:szCs w:val="16"/>
              </w:rPr>
              <w:t xml:space="preserve"> </w:t>
            </w:r>
            <w:r w:rsidR="008D34C0" w:rsidRPr="00B612E9">
              <w:rPr>
                <w:bCs/>
                <w:sz w:val="16"/>
                <w:szCs w:val="16"/>
              </w:rPr>
              <w:t>Intyg om juridisk behörighet för ingående av registrerat partnerskap</w:t>
            </w:r>
          </w:p>
        </w:tc>
      </w:tr>
      <w:tr w:rsidR="00EC7259" w:rsidRPr="00B612E9" w14:paraId="799D5E64" w14:textId="77777777" w:rsidTr="00B53822">
        <w:trPr>
          <w:trHeight w:val="1523"/>
        </w:trPr>
        <w:tc>
          <w:tcPr>
            <w:tcW w:w="709" w:type="dxa"/>
            <w:tcBorders>
              <w:bottom w:val="single" w:sz="2" w:space="0" w:color="808080"/>
            </w:tcBorders>
          </w:tcPr>
          <w:p w14:paraId="4C77C108" w14:textId="77777777" w:rsidR="00EC7259" w:rsidRPr="00B612E9" w:rsidRDefault="00EC7259" w:rsidP="00FF4EBF">
            <w:pPr>
              <w:pStyle w:val="TableParagraph"/>
              <w:rPr>
                <w:rFonts w:cs="Times New Roman"/>
                <w:sz w:val="16"/>
                <w:szCs w:val="16"/>
              </w:rPr>
            </w:pPr>
            <w:r w:rsidRPr="00B612E9">
              <w:rPr>
                <w:rFonts w:cs="Times New Roman"/>
                <w:sz w:val="16"/>
                <w:szCs w:val="16"/>
              </w:rPr>
              <w:lastRenderedPageBreak/>
              <w:t>3.2.2</w:t>
            </w:r>
          </w:p>
        </w:tc>
        <w:tc>
          <w:tcPr>
            <w:tcW w:w="9781" w:type="dxa"/>
            <w:tcBorders>
              <w:bottom w:val="single" w:sz="2" w:space="0" w:color="808080"/>
            </w:tcBorders>
          </w:tcPr>
          <w:p w14:paraId="29353775" w14:textId="77777777" w:rsidR="00EC7259" w:rsidRPr="00B612E9" w:rsidRDefault="00EC7259" w:rsidP="00FF4EBF">
            <w:pPr>
              <w:pStyle w:val="TableParagraph"/>
              <w:spacing w:before="68" w:line="261" w:lineRule="auto"/>
              <w:ind w:right="124"/>
              <w:rPr>
                <w:rFonts w:cs="Times New Roman"/>
                <w:sz w:val="16"/>
                <w:szCs w:val="16"/>
              </w:rPr>
            </w:pPr>
            <w:r w:rsidRPr="00B612E9">
              <w:rPr>
                <w:b/>
                <w:sz w:val="16"/>
                <w:szCs w:val="16"/>
              </w:rPr>
              <w:t xml:space="preserve">(BG) </w:t>
            </w:r>
            <w:r w:rsidRPr="00B612E9">
              <w:rPr>
                <w:sz w:val="16"/>
                <w:szCs w:val="16"/>
              </w:rPr>
              <w:t xml:space="preserve">Извлечение от регистъра за гражданското състояние / </w:t>
            </w:r>
            <w:r w:rsidRPr="00B612E9">
              <w:rPr>
                <w:b/>
                <w:sz w:val="16"/>
                <w:szCs w:val="16"/>
              </w:rPr>
              <w:t xml:space="preserve">(CS) </w:t>
            </w:r>
            <w:r w:rsidRPr="00B612E9">
              <w:rPr>
                <w:sz w:val="16"/>
                <w:szCs w:val="16"/>
              </w:rPr>
              <w:t xml:space="preserve">Výpis z matriky / </w:t>
            </w:r>
            <w:r w:rsidRPr="00B612E9">
              <w:rPr>
                <w:b/>
                <w:sz w:val="16"/>
                <w:szCs w:val="16"/>
              </w:rPr>
              <w:t xml:space="preserve">(DA) </w:t>
            </w:r>
            <w:r w:rsidRPr="00B612E9">
              <w:rPr>
                <w:sz w:val="16"/>
                <w:szCs w:val="16"/>
              </w:rPr>
              <w:t xml:space="preserve">Uddrag fra civilstandsregistret / </w:t>
            </w:r>
            <w:r w:rsidRPr="00B612E9">
              <w:rPr>
                <w:b/>
                <w:sz w:val="16"/>
                <w:szCs w:val="16"/>
              </w:rPr>
              <w:t xml:space="preserve">(DE) </w:t>
            </w:r>
            <w:r w:rsidRPr="00B612E9">
              <w:rPr>
                <w:sz w:val="16"/>
                <w:szCs w:val="16"/>
              </w:rPr>
              <w:t xml:space="preserve">Auszug aus dem Personenstandsregister / </w:t>
            </w:r>
            <w:r w:rsidRPr="00B612E9">
              <w:rPr>
                <w:b/>
                <w:sz w:val="16"/>
                <w:szCs w:val="16"/>
              </w:rPr>
              <w:t xml:space="preserve">(EL) </w:t>
            </w:r>
            <w:r w:rsidRPr="00B612E9">
              <w:rPr>
                <w:sz w:val="16"/>
                <w:szCs w:val="16"/>
              </w:rPr>
              <w:t xml:space="preserve">Απόσπασμα ληξιαρχικού μητρώου / </w:t>
            </w:r>
            <w:r w:rsidRPr="00B612E9">
              <w:rPr>
                <w:b/>
                <w:sz w:val="16"/>
                <w:szCs w:val="16"/>
              </w:rPr>
              <w:t xml:space="preserve">(EN) </w:t>
            </w:r>
            <w:r w:rsidRPr="00B612E9">
              <w:rPr>
                <w:sz w:val="16"/>
                <w:szCs w:val="16"/>
              </w:rPr>
              <w:t xml:space="preserve">Extract from the Civil Status Register / </w:t>
            </w:r>
            <w:r w:rsidRPr="00B612E9">
              <w:rPr>
                <w:b/>
                <w:sz w:val="16"/>
                <w:szCs w:val="16"/>
              </w:rPr>
              <w:t xml:space="preserve">(ES) </w:t>
            </w:r>
            <w:r w:rsidRPr="00B612E9">
              <w:rPr>
                <w:sz w:val="16"/>
                <w:szCs w:val="16"/>
              </w:rPr>
              <w:t xml:space="preserve">Extracto del registro civil / </w:t>
            </w:r>
            <w:r w:rsidRPr="00B612E9">
              <w:rPr>
                <w:b/>
                <w:sz w:val="16"/>
                <w:szCs w:val="16"/>
              </w:rPr>
              <w:t xml:space="preserve">(ET) </w:t>
            </w:r>
            <w:r w:rsidRPr="00B612E9">
              <w:rPr>
                <w:sz w:val="16"/>
                <w:szCs w:val="16"/>
              </w:rPr>
              <w:t xml:space="preserve">Perekonnaseisuregistri väljavõte / </w:t>
            </w:r>
            <w:r w:rsidRPr="00B612E9">
              <w:rPr>
                <w:b/>
                <w:sz w:val="16"/>
                <w:szCs w:val="16"/>
              </w:rPr>
              <w:t xml:space="preserve">(FI) </w:t>
            </w:r>
            <w:r w:rsidRPr="00B612E9">
              <w:rPr>
                <w:sz w:val="16"/>
                <w:szCs w:val="16"/>
              </w:rPr>
              <w:t xml:space="preserve">Väestörekisteriote (siviilisääty) / </w:t>
            </w:r>
            <w:r w:rsidRPr="00B612E9">
              <w:rPr>
                <w:b/>
                <w:sz w:val="16"/>
                <w:szCs w:val="16"/>
              </w:rPr>
              <w:t xml:space="preserve">(FR) </w:t>
            </w:r>
            <w:r w:rsidRPr="00B612E9">
              <w:rPr>
                <w:sz w:val="16"/>
                <w:szCs w:val="16"/>
              </w:rPr>
              <w:t xml:space="preserve">Extrait du registre de l’état civil / </w:t>
            </w:r>
            <w:r w:rsidRPr="00B612E9">
              <w:rPr>
                <w:b/>
                <w:sz w:val="16"/>
                <w:szCs w:val="16"/>
              </w:rPr>
              <w:t xml:space="preserve">(GA) </w:t>
            </w:r>
            <w:r w:rsidRPr="00B612E9">
              <w:rPr>
                <w:sz w:val="16"/>
                <w:szCs w:val="16"/>
              </w:rPr>
              <w:t>Sliocht as an gClár</w:t>
            </w:r>
            <w:r w:rsidRPr="00B612E9">
              <w:rPr>
                <w:spacing w:val="-5"/>
                <w:sz w:val="16"/>
                <w:szCs w:val="16"/>
              </w:rPr>
              <w:t xml:space="preserve"> </w:t>
            </w:r>
            <w:r w:rsidRPr="00B612E9">
              <w:rPr>
                <w:sz w:val="16"/>
                <w:szCs w:val="16"/>
              </w:rPr>
              <w:t>Stádais</w:t>
            </w:r>
            <w:r w:rsidRPr="00B612E9">
              <w:rPr>
                <w:spacing w:val="-4"/>
                <w:sz w:val="16"/>
                <w:szCs w:val="16"/>
              </w:rPr>
              <w:t xml:space="preserve"> </w:t>
            </w:r>
            <w:r w:rsidRPr="00B612E9">
              <w:rPr>
                <w:sz w:val="16"/>
                <w:szCs w:val="16"/>
              </w:rPr>
              <w:t>Shibhialta</w:t>
            </w:r>
            <w:r w:rsidRPr="00B612E9">
              <w:rPr>
                <w:spacing w:val="-5"/>
                <w:sz w:val="16"/>
                <w:szCs w:val="16"/>
              </w:rPr>
              <w:t xml:space="preserve"> </w:t>
            </w:r>
            <w:r w:rsidRPr="00B612E9">
              <w:rPr>
                <w:sz w:val="16"/>
                <w:szCs w:val="16"/>
              </w:rPr>
              <w:t>/</w:t>
            </w:r>
            <w:r w:rsidRPr="00B612E9">
              <w:rPr>
                <w:spacing w:val="-4"/>
                <w:sz w:val="16"/>
                <w:szCs w:val="16"/>
              </w:rPr>
              <w:t xml:space="preserve"> </w:t>
            </w:r>
            <w:r w:rsidRPr="00B612E9">
              <w:rPr>
                <w:b/>
                <w:sz w:val="16"/>
                <w:szCs w:val="16"/>
              </w:rPr>
              <w:t>(HR)</w:t>
            </w:r>
            <w:r w:rsidRPr="00B612E9">
              <w:rPr>
                <w:b/>
                <w:spacing w:val="-4"/>
                <w:sz w:val="16"/>
                <w:szCs w:val="16"/>
              </w:rPr>
              <w:t xml:space="preserve"> </w:t>
            </w:r>
            <w:r w:rsidRPr="00B612E9">
              <w:rPr>
                <w:sz w:val="16"/>
                <w:szCs w:val="16"/>
              </w:rPr>
              <w:t>Izvadak</w:t>
            </w:r>
            <w:r w:rsidRPr="00B612E9">
              <w:rPr>
                <w:spacing w:val="-5"/>
                <w:sz w:val="16"/>
                <w:szCs w:val="16"/>
              </w:rPr>
              <w:t xml:space="preserve"> </w:t>
            </w:r>
            <w:r w:rsidRPr="00B612E9">
              <w:rPr>
                <w:sz w:val="16"/>
                <w:szCs w:val="16"/>
              </w:rPr>
              <w:t>iz</w:t>
            </w:r>
            <w:r w:rsidRPr="00B612E9">
              <w:rPr>
                <w:spacing w:val="-4"/>
                <w:sz w:val="16"/>
                <w:szCs w:val="16"/>
              </w:rPr>
              <w:t xml:space="preserve"> </w:t>
            </w:r>
            <w:r w:rsidRPr="00B612E9">
              <w:rPr>
                <w:sz w:val="16"/>
                <w:szCs w:val="16"/>
              </w:rPr>
              <w:t>registra</w:t>
            </w:r>
            <w:r w:rsidRPr="00B612E9">
              <w:rPr>
                <w:spacing w:val="-5"/>
                <w:sz w:val="16"/>
                <w:szCs w:val="16"/>
              </w:rPr>
              <w:t xml:space="preserve"> </w:t>
            </w:r>
            <w:r w:rsidRPr="00B612E9">
              <w:rPr>
                <w:sz w:val="16"/>
                <w:szCs w:val="16"/>
              </w:rPr>
              <w:t>osobnog</w:t>
            </w:r>
            <w:r w:rsidRPr="00B612E9">
              <w:rPr>
                <w:spacing w:val="-4"/>
                <w:sz w:val="16"/>
                <w:szCs w:val="16"/>
              </w:rPr>
              <w:t xml:space="preserve"> </w:t>
            </w:r>
            <w:r w:rsidRPr="00B612E9">
              <w:rPr>
                <w:sz w:val="16"/>
                <w:szCs w:val="16"/>
              </w:rPr>
              <w:t>stanja</w:t>
            </w:r>
            <w:r w:rsidRPr="00B612E9">
              <w:rPr>
                <w:spacing w:val="-4"/>
                <w:sz w:val="16"/>
                <w:szCs w:val="16"/>
              </w:rPr>
              <w:t xml:space="preserve"> </w:t>
            </w:r>
            <w:r w:rsidRPr="00B612E9">
              <w:rPr>
                <w:sz w:val="16"/>
                <w:szCs w:val="16"/>
              </w:rPr>
              <w:t>/</w:t>
            </w:r>
            <w:r w:rsidRPr="00B612E9">
              <w:rPr>
                <w:spacing w:val="-5"/>
                <w:sz w:val="16"/>
                <w:szCs w:val="16"/>
              </w:rPr>
              <w:t xml:space="preserve"> </w:t>
            </w:r>
            <w:r w:rsidRPr="00B612E9">
              <w:rPr>
                <w:b/>
                <w:sz w:val="16"/>
                <w:szCs w:val="16"/>
              </w:rPr>
              <w:t>(HU)</w:t>
            </w:r>
            <w:r w:rsidRPr="00B612E9">
              <w:rPr>
                <w:b/>
                <w:spacing w:val="-4"/>
                <w:sz w:val="16"/>
                <w:szCs w:val="16"/>
              </w:rPr>
              <w:t xml:space="preserve"> </w:t>
            </w:r>
            <w:r w:rsidRPr="00B612E9">
              <w:rPr>
                <w:sz w:val="16"/>
                <w:szCs w:val="16"/>
              </w:rPr>
              <w:t>Anyakönyvi</w:t>
            </w:r>
            <w:r w:rsidRPr="00B612E9">
              <w:rPr>
                <w:spacing w:val="-5"/>
                <w:sz w:val="16"/>
                <w:szCs w:val="16"/>
              </w:rPr>
              <w:t xml:space="preserve"> </w:t>
            </w:r>
            <w:r w:rsidRPr="00B612E9">
              <w:rPr>
                <w:sz w:val="16"/>
                <w:szCs w:val="16"/>
              </w:rPr>
              <w:t>kivonat</w:t>
            </w:r>
            <w:r w:rsidRPr="00B612E9">
              <w:rPr>
                <w:spacing w:val="-4"/>
                <w:sz w:val="16"/>
                <w:szCs w:val="16"/>
              </w:rPr>
              <w:t xml:space="preserve"> </w:t>
            </w:r>
            <w:r w:rsidRPr="00B612E9">
              <w:rPr>
                <w:sz w:val="16"/>
                <w:szCs w:val="16"/>
              </w:rPr>
              <w:t>/</w:t>
            </w:r>
            <w:r w:rsidRPr="00B612E9">
              <w:rPr>
                <w:spacing w:val="-4"/>
                <w:sz w:val="16"/>
                <w:szCs w:val="16"/>
              </w:rPr>
              <w:t xml:space="preserve"> </w:t>
            </w:r>
            <w:r w:rsidRPr="00B612E9">
              <w:rPr>
                <w:b/>
                <w:sz w:val="16"/>
                <w:szCs w:val="16"/>
              </w:rPr>
              <w:t>(IT)</w:t>
            </w:r>
            <w:r w:rsidRPr="00B612E9">
              <w:rPr>
                <w:b/>
                <w:spacing w:val="-5"/>
                <w:sz w:val="16"/>
                <w:szCs w:val="16"/>
              </w:rPr>
              <w:t xml:space="preserve"> </w:t>
            </w:r>
            <w:r w:rsidRPr="00B612E9">
              <w:rPr>
                <w:sz w:val="16"/>
                <w:szCs w:val="16"/>
              </w:rPr>
              <w:t>Estratto</w:t>
            </w:r>
            <w:r w:rsidRPr="00B612E9">
              <w:rPr>
                <w:spacing w:val="-4"/>
                <w:sz w:val="16"/>
                <w:szCs w:val="16"/>
              </w:rPr>
              <w:t xml:space="preserve"> </w:t>
            </w:r>
            <w:r w:rsidRPr="00B612E9">
              <w:rPr>
                <w:sz w:val="16"/>
                <w:szCs w:val="16"/>
              </w:rPr>
              <w:t>di</w:t>
            </w:r>
            <w:r w:rsidRPr="00B612E9">
              <w:rPr>
                <w:spacing w:val="-5"/>
                <w:sz w:val="16"/>
                <w:szCs w:val="16"/>
              </w:rPr>
              <w:t xml:space="preserve"> </w:t>
            </w:r>
            <w:r w:rsidRPr="00B612E9">
              <w:rPr>
                <w:sz w:val="16"/>
                <w:szCs w:val="16"/>
              </w:rPr>
              <w:t>atto</w:t>
            </w:r>
            <w:r w:rsidRPr="00B612E9">
              <w:rPr>
                <w:spacing w:val="-4"/>
                <w:sz w:val="16"/>
                <w:szCs w:val="16"/>
              </w:rPr>
              <w:t xml:space="preserve"> </w:t>
            </w:r>
            <w:r w:rsidRPr="00B612E9">
              <w:rPr>
                <w:sz w:val="16"/>
                <w:szCs w:val="16"/>
              </w:rPr>
              <w:t>di</w:t>
            </w:r>
            <w:r w:rsidRPr="00B612E9">
              <w:rPr>
                <w:spacing w:val="-4"/>
                <w:sz w:val="16"/>
                <w:szCs w:val="16"/>
              </w:rPr>
              <w:t xml:space="preserve"> </w:t>
            </w:r>
            <w:r w:rsidRPr="00B612E9">
              <w:rPr>
                <w:sz w:val="16"/>
                <w:szCs w:val="16"/>
              </w:rPr>
              <w:t>stato</w:t>
            </w:r>
            <w:r w:rsidRPr="00B612E9">
              <w:rPr>
                <w:spacing w:val="-5"/>
                <w:sz w:val="16"/>
                <w:szCs w:val="16"/>
              </w:rPr>
              <w:t xml:space="preserve"> </w:t>
            </w:r>
            <w:r w:rsidRPr="00B612E9">
              <w:rPr>
                <w:sz w:val="16"/>
                <w:szCs w:val="16"/>
              </w:rPr>
              <w:t>civile</w:t>
            </w:r>
            <w:r w:rsidRPr="00B612E9">
              <w:rPr>
                <w:spacing w:val="-4"/>
                <w:sz w:val="16"/>
                <w:szCs w:val="16"/>
              </w:rPr>
              <w:t xml:space="preserve"> </w:t>
            </w:r>
            <w:r w:rsidRPr="00B612E9">
              <w:rPr>
                <w:sz w:val="16"/>
                <w:szCs w:val="16"/>
              </w:rPr>
              <w:t>/</w:t>
            </w:r>
            <w:r w:rsidRPr="00B612E9">
              <w:rPr>
                <w:spacing w:val="-5"/>
                <w:sz w:val="16"/>
                <w:szCs w:val="16"/>
              </w:rPr>
              <w:t xml:space="preserve"> </w:t>
            </w:r>
            <w:r w:rsidRPr="00B612E9">
              <w:rPr>
                <w:b/>
                <w:sz w:val="16"/>
                <w:szCs w:val="16"/>
              </w:rPr>
              <w:t>(LT)</w:t>
            </w:r>
            <w:r w:rsidRPr="00B612E9">
              <w:rPr>
                <w:b/>
                <w:spacing w:val="-4"/>
                <w:sz w:val="16"/>
                <w:szCs w:val="16"/>
              </w:rPr>
              <w:t xml:space="preserve"> </w:t>
            </w:r>
            <w:r w:rsidRPr="00B612E9">
              <w:rPr>
                <w:sz w:val="16"/>
                <w:szCs w:val="16"/>
              </w:rPr>
              <w:t>Išrašas</w:t>
            </w:r>
            <w:r w:rsidRPr="00B612E9">
              <w:rPr>
                <w:spacing w:val="-4"/>
                <w:sz w:val="16"/>
                <w:szCs w:val="16"/>
              </w:rPr>
              <w:t xml:space="preserve"> </w:t>
            </w:r>
            <w:r w:rsidRPr="00B612E9">
              <w:rPr>
                <w:spacing w:val="-9"/>
                <w:sz w:val="16"/>
                <w:szCs w:val="16"/>
              </w:rPr>
              <w:t xml:space="preserve">iš </w:t>
            </w:r>
            <w:r w:rsidRPr="00B612E9">
              <w:rPr>
                <w:sz w:val="16"/>
                <w:szCs w:val="16"/>
              </w:rPr>
              <w:t xml:space="preserve">civilinės būklės aktų registro / </w:t>
            </w:r>
            <w:r w:rsidRPr="00B612E9">
              <w:rPr>
                <w:b/>
                <w:sz w:val="16"/>
                <w:szCs w:val="16"/>
              </w:rPr>
              <w:t xml:space="preserve">(LV) </w:t>
            </w:r>
            <w:r w:rsidRPr="00B612E9">
              <w:rPr>
                <w:sz w:val="16"/>
                <w:szCs w:val="16"/>
              </w:rPr>
              <w:t xml:space="preserve">Izraksts no civilstāvokļa aktu reģistra / </w:t>
            </w:r>
            <w:r w:rsidRPr="00B612E9">
              <w:rPr>
                <w:b/>
                <w:sz w:val="16"/>
                <w:szCs w:val="16"/>
              </w:rPr>
              <w:t xml:space="preserve">(MT) </w:t>
            </w:r>
            <w:r w:rsidRPr="00B612E9">
              <w:rPr>
                <w:sz w:val="16"/>
                <w:szCs w:val="16"/>
              </w:rPr>
              <w:t xml:space="preserve">Estratt mir-Reġistru tal-Istat Ċivili / </w:t>
            </w:r>
            <w:r w:rsidRPr="00B612E9">
              <w:rPr>
                <w:b/>
                <w:sz w:val="16"/>
                <w:szCs w:val="16"/>
              </w:rPr>
              <w:t xml:space="preserve">(NL) </w:t>
            </w:r>
            <w:r w:rsidRPr="00B612E9">
              <w:rPr>
                <w:sz w:val="16"/>
                <w:szCs w:val="16"/>
              </w:rPr>
              <w:t>Uittreksel uit het register</w:t>
            </w:r>
            <w:r w:rsidRPr="00B612E9">
              <w:rPr>
                <w:spacing w:val="-4"/>
                <w:sz w:val="16"/>
                <w:szCs w:val="16"/>
              </w:rPr>
              <w:t xml:space="preserve"> </w:t>
            </w:r>
            <w:r w:rsidRPr="00B612E9">
              <w:rPr>
                <w:sz w:val="16"/>
                <w:szCs w:val="16"/>
              </w:rPr>
              <w:t>van</w:t>
            </w:r>
            <w:r w:rsidRPr="00B612E9">
              <w:rPr>
                <w:spacing w:val="-3"/>
                <w:sz w:val="16"/>
                <w:szCs w:val="16"/>
              </w:rPr>
              <w:t xml:space="preserve"> </w:t>
            </w:r>
            <w:r w:rsidRPr="00B612E9">
              <w:rPr>
                <w:sz w:val="16"/>
                <w:szCs w:val="16"/>
              </w:rPr>
              <w:t>de</w:t>
            </w:r>
            <w:r w:rsidRPr="00B612E9">
              <w:rPr>
                <w:spacing w:val="-3"/>
                <w:sz w:val="16"/>
                <w:szCs w:val="16"/>
              </w:rPr>
              <w:t xml:space="preserve"> </w:t>
            </w:r>
            <w:r w:rsidRPr="00B612E9">
              <w:rPr>
                <w:sz w:val="16"/>
                <w:szCs w:val="16"/>
              </w:rPr>
              <w:t>burgerlijke</w:t>
            </w:r>
            <w:r w:rsidRPr="00B612E9">
              <w:rPr>
                <w:spacing w:val="-3"/>
                <w:sz w:val="16"/>
                <w:szCs w:val="16"/>
              </w:rPr>
              <w:t xml:space="preserve"> </w:t>
            </w:r>
            <w:r w:rsidRPr="00B612E9">
              <w:rPr>
                <w:sz w:val="16"/>
                <w:szCs w:val="16"/>
              </w:rPr>
              <w:t>stand</w:t>
            </w:r>
            <w:r w:rsidRPr="00B612E9">
              <w:rPr>
                <w:spacing w:val="-3"/>
                <w:sz w:val="16"/>
                <w:szCs w:val="16"/>
              </w:rPr>
              <w:t xml:space="preserve"> </w:t>
            </w:r>
            <w:r w:rsidRPr="00B612E9">
              <w:rPr>
                <w:sz w:val="16"/>
                <w:szCs w:val="16"/>
              </w:rPr>
              <w:t>/</w:t>
            </w:r>
            <w:r w:rsidRPr="00B612E9">
              <w:rPr>
                <w:spacing w:val="-3"/>
                <w:sz w:val="16"/>
                <w:szCs w:val="16"/>
              </w:rPr>
              <w:t xml:space="preserve"> </w:t>
            </w:r>
            <w:r w:rsidRPr="00B612E9">
              <w:rPr>
                <w:b/>
                <w:sz w:val="16"/>
                <w:szCs w:val="16"/>
              </w:rPr>
              <w:t>(PL)</w:t>
            </w:r>
            <w:r w:rsidRPr="00B612E9">
              <w:rPr>
                <w:b/>
                <w:spacing w:val="-3"/>
                <w:sz w:val="16"/>
                <w:szCs w:val="16"/>
              </w:rPr>
              <w:t xml:space="preserve"> </w:t>
            </w:r>
            <w:r w:rsidRPr="00B612E9">
              <w:rPr>
                <w:sz w:val="16"/>
                <w:szCs w:val="16"/>
              </w:rPr>
              <w:t>Odpis</w:t>
            </w:r>
            <w:r w:rsidRPr="00B612E9">
              <w:rPr>
                <w:spacing w:val="-3"/>
                <w:sz w:val="16"/>
                <w:szCs w:val="16"/>
              </w:rPr>
              <w:t xml:space="preserve"> </w:t>
            </w:r>
            <w:r w:rsidRPr="00B612E9">
              <w:rPr>
                <w:sz w:val="16"/>
                <w:szCs w:val="16"/>
              </w:rPr>
              <w:t>skrócony</w:t>
            </w:r>
            <w:r w:rsidRPr="00B612E9">
              <w:rPr>
                <w:spacing w:val="-3"/>
                <w:sz w:val="16"/>
                <w:szCs w:val="16"/>
              </w:rPr>
              <w:t xml:space="preserve"> </w:t>
            </w:r>
            <w:r w:rsidRPr="00B612E9">
              <w:rPr>
                <w:sz w:val="16"/>
                <w:szCs w:val="16"/>
              </w:rPr>
              <w:t>aktu</w:t>
            </w:r>
            <w:r w:rsidRPr="00B612E9">
              <w:rPr>
                <w:spacing w:val="-3"/>
                <w:sz w:val="16"/>
                <w:szCs w:val="16"/>
              </w:rPr>
              <w:t xml:space="preserve"> </w:t>
            </w:r>
            <w:r w:rsidRPr="00B612E9">
              <w:rPr>
                <w:sz w:val="16"/>
                <w:szCs w:val="16"/>
              </w:rPr>
              <w:t>stanu</w:t>
            </w:r>
            <w:r w:rsidRPr="00B612E9">
              <w:rPr>
                <w:spacing w:val="-3"/>
                <w:sz w:val="16"/>
                <w:szCs w:val="16"/>
              </w:rPr>
              <w:t xml:space="preserve"> </w:t>
            </w:r>
            <w:r w:rsidRPr="00B612E9">
              <w:rPr>
                <w:sz w:val="16"/>
                <w:szCs w:val="16"/>
              </w:rPr>
              <w:t>cywilnego</w:t>
            </w:r>
            <w:r w:rsidRPr="00B612E9">
              <w:rPr>
                <w:spacing w:val="-3"/>
                <w:sz w:val="16"/>
                <w:szCs w:val="16"/>
              </w:rPr>
              <w:t xml:space="preserve"> </w:t>
            </w:r>
            <w:r w:rsidRPr="00B612E9">
              <w:rPr>
                <w:sz w:val="16"/>
                <w:szCs w:val="16"/>
              </w:rPr>
              <w:t>/</w:t>
            </w:r>
            <w:r w:rsidRPr="00B612E9">
              <w:rPr>
                <w:spacing w:val="-3"/>
                <w:sz w:val="16"/>
                <w:szCs w:val="16"/>
              </w:rPr>
              <w:t xml:space="preserve"> </w:t>
            </w:r>
            <w:r w:rsidRPr="00B612E9">
              <w:rPr>
                <w:b/>
                <w:sz w:val="16"/>
                <w:szCs w:val="16"/>
              </w:rPr>
              <w:t>(PT)</w:t>
            </w:r>
            <w:r w:rsidRPr="00B612E9">
              <w:rPr>
                <w:b/>
                <w:spacing w:val="-3"/>
                <w:sz w:val="16"/>
                <w:szCs w:val="16"/>
              </w:rPr>
              <w:t xml:space="preserve"> </w:t>
            </w:r>
            <w:r w:rsidRPr="00B612E9">
              <w:rPr>
                <w:sz w:val="16"/>
                <w:szCs w:val="16"/>
              </w:rPr>
              <w:t>Extrato</w:t>
            </w:r>
            <w:r w:rsidRPr="00B612E9">
              <w:rPr>
                <w:spacing w:val="-3"/>
                <w:sz w:val="16"/>
                <w:szCs w:val="16"/>
              </w:rPr>
              <w:t xml:space="preserve"> </w:t>
            </w:r>
            <w:r w:rsidRPr="00B612E9">
              <w:rPr>
                <w:sz w:val="16"/>
                <w:szCs w:val="16"/>
              </w:rPr>
              <w:t>de</w:t>
            </w:r>
            <w:r w:rsidRPr="00B612E9">
              <w:rPr>
                <w:spacing w:val="-3"/>
                <w:sz w:val="16"/>
                <w:szCs w:val="16"/>
              </w:rPr>
              <w:t xml:space="preserve"> </w:t>
            </w:r>
            <w:r w:rsidRPr="00B612E9">
              <w:rPr>
                <w:sz w:val="16"/>
                <w:szCs w:val="16"/>
              </w:rPr>
              <w:t>atos</w:t>
            </w:r>
            <w:r w:rsidRPr="00B612E9">
              <w:rPr>
                <w:spacing w:val="-3"/>
                <w:sz w:val="16"/>
                <w:szCs w:val="16"/>
              </w:rPr>
              <w:t xml:space="preserve"> </w:t>
            </w:r>
            <w:r w:rsidRPr="00B612E9">
              <w:rPr>
                <w:sz w:val="16"/>
                <w:szCs w:val="16"/>
              </w:rPr>
              <w:t>do</w:t>
            </w:r>
            <w:r w:rsidRPr="00B612E9">
              <w:rPr>
                <w:spacing w:val="-3"/>
                <w:sz w:val="16"/>
                <w:szCs w:val="16"/>
              </w:rPr>
              <w:t xml:space="preserve"> </w:t>
            </w:r>
            <w:r w:rsidRPr="00B612E9">
              <w:rPr>
                <w:sz w:val="16"/>
                <w:szCs w:val="16"/>
              </w:rPr>
              <w:t>registo</w:t>
            </w:r>
            <w:r w:rsidRPr="00B612E9">
              <w:rPr>
                <w:spacing w:val="-3"/>
                <w:sz w:val="16"/>
                <w:szCs w:val="16"/>
              </w:rPr>
              <w:t xml:space="preserve"> </w:t>
            </w:r>
            <w:r w:rsidRPr="00B612E9">
              <w:rPr>
                <w:sz w:val="16"/>
                <w:szCs w:val="16"/>
              </w:rPr>
              <w:t>civil</w:t>
            </w:r>
            <w:r w:rsidRPr="00B612E9">
              <w:rPr>
                <w:spacing w:val="-3"/>
                <w:sz w:val="16"/>
                <w:szCs w:val="16"/>
              </w:rPr>
              <w:t xml:space="preserve"> </w:t>
            </w:r>
            <w:r w:rsidRPr="00B612E9">
              <w:rPr>
                <w:sz w:val="16"/>
                <w:szCs w:val="16"/>
              </w:rPr>
              <w:t>/</w:t>
            </w:r>
            <w:r w:rsidRPr="00B612E9">
              <w:rPr>
                <w:spacing w:val="-3"/>
                <w:sz w:val="16"/>
                <w:szCs w:val="16"/>
              </w:rPr>
              <w:t xml:space="preserve"> </w:t>
            </w:r>
            <w:r w:rsidRPr="00B612E9">
              <w:rPr>
                <w:b/>
                <w:sz w:val="16"/>
                <w:szCs w:val="16"/>
              </w:rPr>
              <w:t>(RO)</w:t>
            </w:r>
            <w:r w:rsidRPr="00B612E9">
              <w:rPr>
                <w:b/>
                <w:spacing w:val="-3"/>
                <w:sz w:val="16"/>
                <w:szCs w:val="16"/>
              </w:rPr>
              <w:t xml:space="preserve"> </w:t>
            </w:r>
            <w:r w:rsidRPr="00B612E9">
              <w:rPr>
                <w:sz w:val="16"/>
                <w:szCs w:val="16"/>
              </w:rPr>
              <w:t>Extras</w:t>
            </w:r>
            <w:r w:rsidRPr="00B612E9">
              <w:rPr>
                <w:spacing w:val="-3"/>
                <w:sz w:val="16"/>
                <w:szCs w:val="16"/>
              </w:rPr>
              <w:t xml:space="preserve"> </w:t>
            </w:r>
            <w:r w:rsidRPr="00B612E9">
              <w:rPr>
                <w:sz w:val="16"/>
                <w:szCs w:val="16"/>
              </w:rPr>
              <w:t>din</w:t>
            </w:r>
            <w:r w:rsidRPr="00B612E9">
              <w:rPr>
                <w:spacing w:val="-3"/>
                <w:sz w:val="16"/>
                <w:szCs w:val="16"/>
              </w:rPr>
              <w:t xml:space="preserve"> </w:t>
            </w:r>
            <w:r w:rsidRPr="00B612E9">
              <w:rPr>
                <w:sz w:val="16"/>
                <w:szCs w:val="16"/>
              </w:rPr>
              <w:t>registrul</w:t>
            </w:r>
            <w:r w:rsidRPr="00B612E9">
              <w:rPr>
                <w:spacing w:val="-3"/>
                <w:sz w:val="16"/>
                <w:szCs w:val="16"/>
              </w:rPr>
              <w:t xml:space="preserve"> </w:t>
            </w:r>
            <w:r w:rsidRPr="00B612E9">
              <w:rPr>
                <w:sz w:val="16"/>
                <w:szCs w:val="16"/>
              </w:rPr>
              <w:t xml:space="preserve">de stare civilă / </w:t>
            </w:r>
            <w:r w:rsidRPr="00B612E9">
              <w:rPr>
                <w:b/>
                <w:sz w:val="16"/>
                <w:szCs w:val="16"/>
              </w:rPr>
              <w:t xml:space="preserve">(SK) </w:t>
            </w:r>
            <w:r w:rsidRPr="00B612E9">
              <w:rPr>
                <w:sz w:val="16"/>
                <w:szCs w:val="16"/>
              </w:rPr>
              <w:t xml:space="preserve">Výpis z registra osobného stavu / </w:t>
            </w:r>
            <w:r w:rsidRPr="00B612E9">
              <w:rPr>
                <w:b/>
                <w:sz w:val="16"/>
                <w:szCs w:val="16"/>
              </w:rPr>
              <w:t xml:space="preserve">(SL) </w:t>
            </w:r>
            <w:r w:rsidRPr="00B612E9">
              <w:rPr>
                <w:sz w:val="16"/>
                <w:szCs w:val="16"/>
              </w:rPr>
              <w:t xml:space="preserve">Izpisek iz registra o osebnem stanju / </w:t>
            </w:r>
            <w:r w:rsidRPr="00B612E9">
              <w:rPr>
                <w:b/>
                <w:sz w:val="16"/>
                <w:szCs w:val="16"/>
              </w:rPr>
              <w:t xml:space="preserve">(SV) </w:t>
            </w:r>
            <w:r w:rsidRPr="00B612E9">
              <w:rPr>
                <w:sz w:val="16"/>
                <w:szCs w:val="16"/>
              </w:rPr>
              <w:t>Utdrag ur</w:t>
            </w:r>
            <w:r w:rsidRPr="00B612E9">
              <w:rPr>
                <w:spacing w:val="-27"/>
                <w:sz w:val="16"/>
                <w:szCs w:val="16"/>
              </w:rPr>
              <w:t xml:space="preserve"> </w:t>
            </w:r>
            <w:r w:rsidRPr="00B612E9">
              <w:rPr>
                <w:sz w:val="16"/>
                <w:szCs w:val="16"/>
              </w:rPr>
              <w:t>folkbokföringen</w:t>
            </w:r>
          </w:p>
        </w:tc>
      </w:tr>
      <w:tr w:rsidR="00EC7259" w:rsidRPr="00B612E9" w14:paraId="41E32800" w14:textId="77777777" w:rsidTr="00B53822">
        <w:trPr>
          <w:trHeight w:val="1523"/>
        </w:trPr>
        <w:tc>
          <w:tcPr>
            <w:tcW w:w="709" w:type="dxa"/>
            <w:tcBorders>
              <w:top w:val="single" w:sz="2" w:space="0" w:color="808080"/>
            </w:tcBorders>
          </w:tcPr>
          <w:p w14:paraId="2E27B2B5" w14:textId="77777777" w:rsidR="00EC7259" w:rsidRPr="00B612E9" w:rsidRDefault="00EC7259" w:rsidP="00FF4EBF">
            <w:pPr>
              <w:pStyle w:val="TableParagraph"/>
              <w:rPr>
                <w:rFonts w:cs="Times New Roman"/>
                <w:sz w:val="16"/>
                <w:szCs w:val="16"/>
              </w:rPr>
            </w:pPr>
            <w:r w:rsidRPr="00B612E9">
              <w:rPr>
                <w:rFonts w:cs="Times New Roman"/>
                <w:sz w:val="16"/>
                <w:szCs w:val="16"/>
              </w:rPr>
              <w:t>3.2.3</w:t>
            </w:r>
          </w:p>
        </w:tc>
        <w:tc>
          <w:tcPr>
            <w:tcW w:w="9781" w:type="dxa"/>
            <w:tcBorders>
              <w:top w:val="single" w:sz="2" w:space="0" w:color="808080"/>
            </w:tcBorders>
          </w:tcPr>
          <w:p w14:paraId="43FFA82A" w14:textId="77777777" w:rsidR="00EC7259" w:rsidRPr="00B612E9" w:rsidRDefault="00EC7259" w:rsidP="00FF4EBF">
            <w:pPr>
              <w:pStyle w:val="TableParagraph"/>
              <w:spacing w:before="68" w:line="261" w:lineRule="auto"/>
              <w:ind w:right="78"/>
              <w:rPr>
                <w:rFonts w:cs="Times New Roman"/>
                <w:sz w:val="16"/>
                <w:szCs w:val="16"/>
              </w:rPr>
            </w:pPr>
            <w:r w:rsidRPr="00B612E9">
              <w:rPr>
                <w:b/>
                <w:sz w:val="16"/>
                <w:szCs w:val="16"/>
              </w:rPr>
              <w:t xml:space="preserve">(BG) </w:t>
            </w:r>
            <w:r w:rsidRPr="00B612E9">
              <w:rPr>
                <w:sz w:val="16"/>
                <w:szCs w:val="16"/>
              </w:rPr>
              <w:t xml:space="preserve">Извлечение от регистъра на населението / </w:t>
            </w:r>
            <w:r w:rsidRPr="00B612E9">
              <w:rPr>
                <w:b/>
                <w:sz w:val="16"/>
                <w:szCs w:val="16"/>
              </w:rPr>
              <w:t xml:space="preserve">(CS) </w:t>
            </w:r>
            <w:r w:rsidRPr="00B612E9">
              <w:rPr>
                <w:sz w:val="16"/>
                <w:szCs w:val="16"/>
              </w:rPr>
              <w:t xml:space="preserve">Výpis z registru obyvatel / </w:t>
            </w:r>
            <w:r w:rsidRPr="00B612E9">
              <w:rPr>
                <w:b/>
                <w:sz w:val="16"/>
                <w:szCs w:val="16"/>
              </w:rPr>
              <w:t xml:space="preserve">(DA) </w:t>
            </w:r>
            <w:r w:rsidRPr="00B612E9">
              <w:rPr>
                <w:sz w:val="16"/>
                <w:szCs w:val="16"/>
              </w:rPr>
              <w:t xml:space="preserve">Uddrag fra folkeregistret / </w:t>
            </w:r>
            <w:r w:rsidRPr="00B612E9">
              <w:rPr>
                <w:b/>
                <w:sz w:val="16"/>
                <w:szCs w:val="16"/>
              </w:rPr>
              <w:t xml:space="preserve">(DE) </w:t>
            </w:r>
            <w:r w:rsidRPr="00B612E9">
              <w:rPr>
                <w:sz w:val="16"/>
                <w:szCs w:val="16"/>
              </w:rPr>
              <w:t xml:space="preserve">Auszug aus dem Melderegister / </w:t>
            </w:r>
            <w:r w:rsidRPr="00B612E9">
              <w:rPr>
                <w:b/>
                <w:sz w:val="16"/>
                <w:szCs w:val="16"/>
              </w:rPr>
              <w:t xml:space="preserve">(EL) </w:t>
            </w:r>
            <w:r w:rsidRPr="00B612E9">
              <w:rPr>
                <w:sz w:val="16"/>
                <w:szCs w:val="16"/>
              </w:rPr>
              <w:t xml:space="preserve">Απόσπασμα δημοτολογίου / </w:t>
            </w:r>
            <w:r w:rsidRPr="00B612E9">
              <w:rPr>
                <w:b/>
                <w:sz w:val="16"/>
                <w:szCs w:val="16"/>
              </w:rPr>
              <w:t xml:space="preserve">(EN) </w:t>
            </w:r>
            <w:r w:rsidRPr="00B612E9">
              <w:rPr>
                <w:sz w:val="16"/>
                <w:szCs w:val="16"/>
              </w:rPr>
              <w:t xml:space="preserve">Extract from the Population Register / </w:t>
            </w:r>
            <w:r w:rsidRPr="00B612E9">
              <w:rPr>
                <w:b/>
                <w:sz w:val="16"/>
                <w:szCs w:val="16"/>
              </w:rPr>
              <w:t xml:space="preserve">(ES) </w:t>
            </w:r>
            <w:r w:rsidRPr="00B612E9">
              <w:rPr>
                <w:sz w:val="16"/>
                <w:szCs w:val="16"/>
              </w:rPr>
              <w:t xml:space="preserve">Extracto del censo / </w:t>
            </w:r>
            <w:r w:rsidRPr="00B612E9">
              <w:rPr>
                <w:b/>
                <w:sz w:val="16"/>
                <w:szCs w:val="16"/>
              </w:rPr>
              <w:t xml:space="preserve">(ET) </w:t>
            </w:r>
            <w:r w:rsidRPr="00B612E9">
              <w:rPr>
                <w:sz w:val="16"/>
                <w:szCs w:val="16"/>
              </w:rPr>
              <w:t xml:space="preserve">Rahvastikuregistri väljavõte / </w:t>
            </w:r>
            <w:r w:rsidRPr="00B612E9">
              <w:rPr>
                <w:b/>
                <w:sz w:val="16"/>
                <w:szCs w:val="16"/>
              </w:rPr>
              <w:t xml:space="preserve">(FI) </w:t>
            </w:r>
            <w:r w:rsidRPr="00B612E9">
              <w:rPr>
                <w:sz w:val="16"/>
                <w:szCs w:val="16"/>
              </w:rPr>
              <w:t xml:space="preserve">Väestörekisteriote / </w:t>
            </w:r>
            <w:r w:rsidRPr="00B612E9">
              <w:rPr>
                <w:b/>
                <w:sz w:val="16"/>
                <w:szCs w:val="16"/>
              </w:rPr>
              <w:t xml:space="preserve">(FR) </w:t>
            </w:r>
            <w:r w:rsidRPr="00B612E9">
              <w:rPr>
                <w:sz w:val="16"/>
                <w:szCs w:val="16"/>
              </w:rPr>
              <w:t xml:space="preserve">Extrait du registre de la population / </w:t>
            </w:r>
            <w:r w:rsidRPr="00B612E9">
              <w:rPr>
                <w:b/>
                <w:sz w:val="16"/>
                <w:szCs w:val="16"/>
              </w:rPr>
              <w:t xml:space="preserve">(GA) </w:t>
            </w:r>
            <w:r w:rsidRPr="00B612E9">
              <w:rPr>
                <w:sz w:val="16"/>
                <w:szCs w:val="16"/>
              </w:rPr>
              <w:t xml:space="preserve">Sliocht as an gClár Daonra / </w:t>
            </w:r>
            <w:r w:rsidRPr="00B612E9">
              <w:rPr>
                <w:b/>
                <w:sz w:val="16"/>
                <w:szCs w:val="16"/>
              </w:rPr>
              <w:t xml:space="preserve">(HR) </w:t>
            </w:r>
            <w:r w:rsidRPr="00B612E9">
              <w:rPr>
                <w:sz w:val="16"/>
                <w:szCs w:val="16"/>
              </w:rPr>
              <w:t>Izvadak iz popisa stanovništva</w:t>
            </w:r>
            <w:r w:rsidRPr="00B612E9">
              <w:rPr>
                <w:spacing w:val="-6"/>
                <w:sz w:val="16"/>
                <w:szCs w:val="16"/>
              </w:rPr>
              <w:t xml:space="preserve"> </w:t>
            </w:r>
            <w:r w:rsidRPr="00B612E9">
              <w:rPr>
                <w:sz w:val="16"/>
                <w:szCs w:val="16"/>
              </w:rPr>
              <w:t>/</w:t>
            </w:r>
            <w:r w:rsidRPr="00B612E9">
              <w:rPr>
                <w:spacing w:val="-6"/>
                <w:sz w:val="16"/>
                <w:szCs w:val="16"/>
              </w:rPr>
              <w:t xml:space="preserve"> </w:t>
            </w:r>
            <w:r w:rsidRPr="00B612E9">
              <w:rPr>
                <w:b/>
                <w:sz w:val="16"/>
                <w:szCs w:val="16"/>
              </w:rPr>
              <w:t>(HU)</w:t>
            </w:r>
            <w:r w:rsidRPr="00B612E9">
              <w:rPr>
                <w:b/>
                <w:spacing w:val="-6"/>
                <w:sz w:val="16"/>
                <w:szCs w:val="16"/>
              </w:rPr>
              <w:t xml:space="preserve"> </w:t>
            </w:r>
            <w:r w:rsidRPr="00B612E9">
              <w:rPr>
                <w:sz w:val="16"/>
                <w:szCs w:val="16"/>
              </w:rPr>
              <w:t>Kivonat</w:t>
            </w:r>
            <w:r w:rsidRPr="00B612E9">
              <w:rPr>
                <w:spacing w:val="-5"/>
                <w:sz w:val="16"/>
                <w:szCs w:val="16"/>
              </w:rPr>
              <w:t xml:space="preserve"> </w:t>
            </w:r>
            <w:r w:rsidRPr="00B612E9">
              <w:rPr>
                <w:sz w:val="16"/>
                <w:szCs w:val="16"/>
              </w:rPr>
              <w:t>a</w:t>
            </w:r>
            <w:r w:rsidRPr="00B612E9">
              <w:rPr>
                <w:spacing w:val="-6"/>
                <w:sz w:val="16"/>
                <w:szCs w:val="16"/>
              </w:rPr>
              <w:t xml:space="preserve"> </w:t>
            </w:r>
            <w:r w:rsidRPr="00B612E9">
              <w:rPr>
                <w:sz w:val="16"/>
                <w:szCs w:val="16"/>
              </w:rPr>
              <w:t>személyiadat-</w:t>
            </w:r>
            <w:r w:rsidRPr="00B612E9">
              <w:rPr>
                <w:spacing w:val="-6"/>
                <w:sz w:val="16"/>
                <w:szCs w:val="16"/>
              </w:rPr>
              <w:t xml:space="preserve"> </w:t>
            </w:r>
            <w:r w:rsidRPr="00B612E9">
              <w:rPr>
                <w:sz w:val="16"/>
                <w:szCs w:val="16"/>
              </w:rPr>
              <w:t>és</w:t>
            </w:r>
            <w:r w:rsidRPr="00B612E9">
              <w:rPr>
                <w:spacing w:val="-6"/>
                <w:sz w:val="16"/>
                <w:szCs w:val="16"/>
              </w:rPr>
              <w:t xml:space="preserve"> </w:t>
            </w:r>
            <w:r w:rsidRPr="00B612E9">
              <w:rPr>
                <w:sz w:val="16"/>
                <w:szCs w:val="16"/>
              </w:rPr>
              <w:t>lakcímnyilvántartásból</w:t>
            </w:r>
            <w:r w:rsidRPr="00B612E9">
              <w:rPr>
                <w:spacing w:val="-5"/>
                <w:sz w:val="16"/>
                <w:szCs w:val="16"/>
              </w:rPr>
              <w:t xml:space="preserve"> </w:t>
            </w:r>
            <w:r w:rsidRPr="00B612E9">
              <w:rPr>
                <w:sz w:val="16"/>
                <w:szCs w:val="16"/>
              </w:rPr>
              <w:t>/</w:t>
            </w:r>
            <w:r w:rsidRPr="00B612E9">
              <w:rPr>
                <w:spacing w:val="-6"/>
                <w:sz w:val="16"/>
                <w:szCs w:val="16"/>
              </w:rPr>
              <w:t xml:space="preserve"> </w:t>
            </w:r>
            <w:r w:rsidRPr="00B612E9">
              <w:rPr>
                <w:b/>
                <w:sz w:val="16"/>
                <w:szCs w:val="16"/>
              </w:rPr>
              <w:t>(IT)</w:t>
            </w:r>
            <w:r w:rsidRPr="00B612E9">
              <w:rPr>
                <w:b/>
                <w:spacing w:val="-6"/>
                <w:sz w:val="16"/>
                <w:szCs w:val="16"/>
              </w:rPr>
              <w:t xml:space="preserve"> </w:t>
            </w:r>
            <w:r w:rsidRPr="00B612E9">
              <w:rPr>
                <w:sz w:val="16"/>
                <w:szCs w:val="16"/>
              </w:rPr>
              <w:t>Estratto</w:t>
            </w:r>
            <w:r w:rsidRPr="00B612E9">
              <w:rPr>
                <w:spacing w:val="-5"/>
                <w:sz w:val="16"/>
                <w:szCs w:val="16"/>
              </w:rPr>
              <w:t xml:space="preserve"> </w:t>
            </w:r>
            <w:r w:rsidRPr="00B612E9">
              <w:rPr>
                <w:sz w:val="16"/>
                <w:szCs w:val="16"/>
              </w:rPr>
              <w:t>anagrafico</w:t>
            </w:r>
            <w:r w:rsidRPr="00B612E9">
              <w:rPr>
                <w:spacing w:val="-6"/>
                <w:sz w:val="16"/>
                <w:szCs w:val="16"/>
              </w:rPr>
              <w:t xml:space="preserve"> </w:t>
            </w:r>
            <w:r w:rsidRPr="00B612E9">
              <w:rPr>
                <w:sz w:val="16"/>
                <w:szCs w:val="16"/>
              </w:rPr>
              <w:t>/</w:t>
            </w:r>
            <w:r w:rsidRPr="00B612E9">
              <w:rPr>
                <w:spacing w:val="-6"/>
                <w:sz w:val="16"/>
                <w:szCs w:val="16"/>
              </w:rPr>
              <w:t xml:space="preserve"> </w:t>
            </w:r>
            <w:r w:rsidRPr="00B612E9">
              <w:rPr>
                <w:b/>
                <w:sz w:val="16"/>
                <w:szCs w:val="16"/>
              </w:rPr>
              <w:t>(LT)</w:t>
            </w:r>
            <w:r w:rsidRPr="00B612E9">
              <w:rPr>
                <w:b/>
                <w:spacing w:val="-6"/>
                <w:sz w:val="16"/>
                <w:szCs w:val="16"/>
              </w:rPr>
              <w:t xml:space="preserve"> </w:t>
            </w:r>
            <w:r w:rsidRPr="00B612E9">
              <w:rPr>
                <w:sz w:val="16"/>
                <w:szCs w:val="16"/>
              </w:rPr>
              <w:t>Išrašas</w:t>
            </w:r>
            <w:r w:rsidRPr="00B612E9">
              <w:rPr>
                <w:spacing w:val="-5"/>
                <w:sz w:val="16"/>
                <w:szCs w:val="16"/>
              </w:rPr>
              <w:t xml:space="preserve"> </w:t>
            </w:r>
            <w:r w:rsidRPr="00B612E9">
              <w:rPr>
                <w:sz w:val="16"/>
                <w:szCs w:val="16"/>
              </w:rPr>
              <w:t>iš</w:t>
            </w:r>
            <w:r w:rsidRPr="00B612E9">
              <w:rPr>
                <w:spacing w:val="-6"/>
                <w:sz w:val="16"/>
                <w:szCs w:val="16"/>
              </w:rPr>
              <w:t xml:space="preserve"> </w:t>
            </w:r>
            <w:r w:rsidRPr="00B612E9">
              <w:rPr>
                <w:sz w:val="16"/>
                <w:szCs w:val="16"/>
              </w:rPr>
              <w:t>gyventojų</w:t>
            </w:r>
            <w:r w:rsidRPr="00B612E9">
              <w:rPr>
                <w:spacing w:val="-6"/>
                <w:sz w:val="16"/>
                <w:szCs w:val="16"/>
              </w:rPr>
              <w:t xml:space="preserve"> </w:t>
            </w:r>
            <w:r w:rsidRPr="00B612E9">
              <w:rPr>
                <w:sz w:val="16"/>
                <w:szCs w:val="16"/>
              </w:rPr>
              <w:t>registro</w:t>
            </w:r>
            <w:r w:rsidRPr="00B612E9">
              <w:rPr>
                <w:spacing w:val="-5"/>
                <w:sz w:val="16"/>
                <w:szCs w:val="16"/>
              </w:rPr>
              <w:t xml:space="preserve"> </w:t>
            </w:r>
            <w:r w:rsidRPr="00B612E9">
              <w:rPr>
                <w:sz w:val="16"/>
                <w:szCs w:val="16"/>
              </w:rPr>
              <w:t>/</w:t>
            </w:r>
            <w:r w:rsidRPr="00B612E9">
              <w:rPr>
                <w:spacing w:val="-6"/>
                <w:sz w:val="16"/>
                <w:szCs w:val="16"/>
              </w:rPr>
              <w:t xml:space="preserve"> </w:t>
            </w:r>
            <w:r w:rsidRPr="00B612E9">
              <w:rPr>
                <w:b/>
                <w:sz w:val="16"/>
                <w:szCs w:val="16"/>
              </w:rPr>
              <w:t>(LV)</w:t>
            </w:r>
            <w:r w:rsidRPr="00B612E9">
              <w:rPr>
                <w:b/>
                <w:spacing w:val="-6"/>
                <w:sz w:val="16"/>
                <w:szCs w:val="16"/>
              </w:rPr>
              <w:t xml:space="preserve"> </w:t>
            </w:r>
            <w:r w:rsidRPr="00B612E9">
              <w:rPr>
                <w:spacing w:val="-3"/>
                <w:sz w:val="16"/>
                <w:szCs w:val="16"/>
              </w:rPr>
              <w:t xml:space="preserve">Izraksts </w:t>
            </w:r>
            <w:r w:rsidRPr="00B612E9">
              <w:rPr>
                <w:sz w:val="16"/>
                <w:szCs w:val="16"/>
              </w:rPr>
              <w:t>no</w:t>
            </w:r>
            <w:r w:rsidRPr="00B612E9">
              <w:rPr>
                <w:spacing w:val="-3"/>
                <w:sz w:val="16"/>
                <w:szCs w:val="16"/>
              </w:rPr>
              <w:t xml:space="preserve"> </w:t>
            </w:r>
            <w:r w:rsidRPr="00B612E9">
              <w:rPr>
                <w:sz w:val="16"/>
                <w:szCs w:val="16"/>
              </w:rPr>
              <w:t>iedzīvotāju</w:t>
            </w:r>
            <w:r w:rsidRPr="00B612E9">
              <w:rPr>
                <w:spacing w:val="-2"/>
                <w:sz w:val="16"/>
                <w:szCs w:val="16"/>
              </w:rPr>
              <w:t xml:space="preserve"> </w:t>
            </w:r>
            <w:r w:rsidRPr="00B612E9">
              <w:rPr>
                <w:sz w:val="16"/>
                <w:szCs w:val="16"/>
              </w:rPr>
              <w:t>reģistra</w:t>
            </w:r>
            <w:r w:rsidRPr="00B612E9">
              <w:rPr>
                <w:spacing w:val="-3"/>
                <w:sz w:val="16"/>
                <w:szCs w:val="16"/>
              </w:rPr>
              <w:t xml:space="preserve"> </w:t>
            </w:r>
            <w:r w:rsidRPr="00B612E9">
              <w:rPr>
                <w:sz w:val="16"/>
                <w:szCs w:val="16"/>
              </w:rPr>
              <w:t>/</w:t>
            </w:r>
            <w:r w:rsidRPr="00B612E9">
              <w:rPr>
                <w:spacing w:val="-2"/>
                <w:sz w:val="16"/>
                <w:szCs w:val="16"/>
              </w:rPr>
              <w:t xml:space="preserve"> </w:t>
            </w:r>
            <w:r w:rsidRPr="00B612E9">
              <w:rPr>
                <w:b/>
                <w:sz w:val="16"/>
                <w:szCs w:val="16"/>
              </w:rPr>
              <w:t>(MT)</w:t>
            </w:r>
            <w:r w:rsidRPr="00B612E9">
              <w:rPr>
                <w:b/>
                <w:spacing w:val="-3"/>
                <w:sz w:val="16"/>
                <w:szCs w:val="16"/>
              </w:rPr>
              <w:t xml:space="preserve"> </w:t>
            </w:r>
            <w:r w:rsidRPr="00B612E9">
              <w:rPr>
                <w:sz w:val="16"/>
                <w:szCs w:val="16"/>
              </w:rPr>
              <w:t>Estratt</w:t>
            </w:r>
            <w:r w:rsidRPr="00B612E9">
              <w:rPr>
                <w:spacing w:val="-2"/>
                <w:sz w:val="16"/>
                <w:szCs w:val="16"/>
              </w:rPr>
              <w:t xml:space="preserve"> </w:t>
            </w:r>
            <w:r w:rsidRPr="00B612E9">
              <w:rPr>
                <w:sz w:val="16"/>
                <w:szCs w:val="16"/>
              </w:rPr>
              <w:t>mir-Reġistru</w:t>
            </w:r>
            <w:r w:rsidRPr="00B612E9">
              <w:rPr>
                <w:spacing w:val="-3"/>
                <w:sz w:val="16"/>
                <w:szCs w:val="16"/>
              </w:rPr>
              <w:t xml:space="preserve"> </w:t>
            </w:r>
            <w:r w:rsidRPr="00B612E9">
              <w:rPr>
                <w:sz w:val="16"/>
                <w:szCs w:val="16"/>
              </w:rPr>
              <w:t>tal-Popolazzjoni</w:t>
            </w:r>
            <w:r w:rsidRPr="00B612E9">
              <w:rPr>
                <w:spacing w:val="-2"/>
                <w:sz w:val="16"/>
                <w:szCs w:val="16"/>
              </w:rPr>
              <w:t xml:space="preserve"> </w:t>
            </w:r>
            <w:r w:rsidRPr="00B612E9">
              <w:rPr>
                <w:sz w:val="16"/>
                <w:szCs w:val="16"/>
              </w:rPr>
              <w:t>/</w:t>
            </w:r>
            <w:r w:rsidRPr="00B612E9">
              <w:rPr>
                <w:spacing w:val="-3"/>
                <w:sz w:val="16"/>
                <w:szCs w:val="16"/>
              </w:rPr>
              <w:t xml:space="preserve"> </w:t>
            </w:r>
            <w:r w:rsidRPr="00B612E9">
              <w:rPr>
                <w:b/>
                <w:sz w:val="16"/>
                <w:szCs w:val="16"/>
              </w:rPr>
              <w:t>(NL)</w:t>
            </w:r>
            <w:r w:rsidRPr="00B612E9">
              <w:rPr>
                <w:b/>
                <w:spacing w:val="-2"/>
                <w:sz w:val="16"/>
                <w:szCs w:val="16"/>
              </w:rPr>
              <w:t xml:space="preserve"> </w:t>
            </w:r>
            <w:r w:rsidRPr="00B612E9">
              <w:rPr>
                <w:sz w:val="16"/>
                <w:szCs w:val="16"/>
              </w:rPr>
              <w:t>Uittreksel</w:t>
            </w:r>
            <w:r w:rsidRPr="00B612E9">
              <w:rPr>
                <w:spacing w:val="-2"/>
                <w:sz w:val="16"/>
                <w:szCs w:val="16"/>
              </w:rPr>
              <w:t xml:space="preserve"> </w:t>
            </w:r>
            <w:r w:rsidRPr="00B612E9">
              <w:rPr>
                <w:sz w:val="16"/>
                <w:szCs w:val="16"/>
              </w:rPr>
              <w:t>uit</w:t>
            </w:r>
            <w:r w:rsidRPr="00B612E9">
              <w:rPr>
                <w:spacing w:val="-3"/>
                <w:sz w:val="16"/>
                <w:szCs w:val="16"/>
              </w:rPr>
              <w:t xml:space="preserve"> </w:t>
            </w:r>
            <w:r w:rsidRPr="00B612E9">
              <w:rPr>
                <w:sz w:val="16"/>
                <w:szCs w:val="16"/>
              </w:rPr>
              <w:t>het</w:t>
            </w:r>
            <w:r w:rsidRPr="00B612E9">
              <w:rPr>
                <w:spacing w:val="-2"/>
                <w:sz w:val="16"/>
                <w:szCs w:val="16"/>
              </w:rPr>
              <w:t xml:space="preserve"> </w:t>
            </w:r>
            <w:r w:rsidRPr="00B612E9">
              <w:rPr>
                <w:sz w:val="16"/>
                <w:szCs w:val="16"/>
              </w:rPr>
              <w:t>bevolkingsregister</w:t>
            </w:r>
            <w:r w:rsidRPr="00B612E9">
              <w:rPr>
                <w:spacing w:val="-3"/>
                <w:sz w:val="16"/>
                <w:szCs w:val="16"/>
              </w:rPr>
              <w:t xml:space="preserve"> </w:t>
            </w:r>
            <w:r w:rsidRPr="00B612E9">
              <w:rPr>
                <w:sz w:val="16"/>
                <w:szCs w:val="16"/>
              </w:rPr>
              <w:t>/</w:t>
            </w:r>
            <w:r w:rsidRPr="00B612E9">
              <w:rPr>
                <w:spacing w:val="-2"/>
                <w:sz w:val="16"/>
                <w:szCs w:val="16"/>
              </w:rPr>
              <w:t xml:space="preserve"> </w:t>
            </w:r>
            <w:r w:rsidRPr="00B612E9">
              <w:rPr>
                <w:b/>
                <w:sz w:val="16"/>
                <w:szCs w:val="16"/>
              </w:rPr>
              <w:t>(PL)</w:t>
            </w:r>
            <w:r w:rsidRPr="00B612E9">
              <w:rPr>
                <w:b/>
                <w:spacing w:val="-3"/>
                <w:sz w:val="16"/>
                <w:szCs w:val="16"/>
              </w:rPr>
              <w:t xml:space="preserve"> </w:t>
            </w:r>
            <w:r w:rsidRPr="00B612E9">
              <w:rPr>
                <w:sz w:val="16"/>
                <w:szCs w:val="16"/>
              </w:rPr>
              <w:t>Wyciąg</w:t>
            </w:r>
            <w:r w:rsidRPr="00B612E9">
              <w:rPr>
                <w:spacing w:val="-2"/>
                <w:sz w:val="16"/>
                <w:szCs w:val="16"/>
              </w:rPr>
              <w:t xml:space="preserve"> </w:t>
            </w:r>
            <w:r w:rsidRPr="00B612E9">
              <w:rPr>
                <w:sz w:val="16"/>
                <w:szCs w:val="16"/>
              </w:rPr>
              <w:t>z</w:t>
            </w:r>
            <w:r w:rsidRPr="00B612E9">
              <w:rPr>
                <w:spacing w:val="-3"/>
                <w:sz w:val="16"/>
                <w:szCs w:val="16"/>
              </w:rPr>
              <w:t xml:space="preserve"> </w:t>
            </w:r>
            <w:r w:rsidRPr="00B612E9">
              <w:rPr>
                <w:sz w:val="16"/>
                <w:szCs w:val="16"/>
              </w:rPr>
              <w:t>rejestru</w:t>
            </w:r>
            <w:r w:rsidRPr="00B612E9">
              <w:rPr>
                <w:spacing w:val="-2"/>
                <w:sz w:val="16"/>
                <w:szCs w:val="16"/>
              </w:rPr>
              <w:t xml:space="preserve"> </w:t>
            </w:r>
            <w:r w:rsidRPr="00B612E9">
              <w:rPr>
                <w:sz w:val="16"/>
                <w:szCs w:val="16"/>
              </w:rPr>
              <w:t>ludności</w:t>
            </w:r>
            <w:r w:rsidRPr="00B612E9">
              <w:rPr>
                <w:spacing w:val="-2"/>
                <w:sz w:val="16"/>
                <w:szCs w:val="16"/>
              </w:rPr>
              <w:t xml:space="preserve"> </w:t>
            </w:r>
            <w:r w:rsidRPr="00B612E9">
              <w:rPr>
                <w:spacing w:val="-11"/>
                <w:sz w:val="16"/>
                <w:szCs w:val="16"/>
              </w:rPr>
              <w:t xml:space="preserve">/ </w:t>
            </w:r>
            <w:r w:rsidRPr="00B612E9">
              <w:rPr>
                <w:b/>
                <w:sz w:val="16"/>
                <w:szCs w:val="16"/>
              </w:rPr>
              <w:t xml:space="preserve">(PT) </w:t>
            </w:r>
            <w:r w:rsidRPr="00B612E9">
              <w:rPr>
                <w:sz w:val="16"/>
                <w:szCs w:val="16"/>
              </w:rPr>
              <w:t xml:space="preserve">Extrato do registo da população / </w:t>
            </w:r>
            <w:r w:rsidRPr="00B612E9">
              <w:rPr>
                <w:b/>
                <w:sz w:val="16"/>
                <w:szCs w:val="16"/>
              </w:rPr>
              <w:t xml:space="preserve">(RO) </w:t>
            </w:r>
            <w:r w:rsidRPr="00B612E9">
              <w:rPr>
                <w:sz w:val="16"/>
                <w:szCs w:val="16"/>
              </w:rPr>
              <w:t xml:space="preserve">Extras din registrul de evidență a populației / </w:t>
            </w:r>
            <w:r w:rsidRPr="00B612E9">
              <w:rPr>
                <w:b/>
                <w:sz w:val="16"/>
                <w:szCs w:val="16"/>
              </w:rPr>
              <w:t xml:space="preserve">(SK) </w:t>
            </w:r>
            <w:r w:rsidRPr="00B612E9">
              <w:rPr>
                <w:sz w:val="16"/>
                <w:szCs w:val="16"/>
              </w:rPr>
              <w:t xml:space="preserve">Výpis z registra obyvateľov / </w:t>
            </w:r>
            <w:r w:rsidRPr="00B612E9">
              <w:rPr>
                <w:b/>
                <w:sz w:val="16"/>
                <w:szCs w:val="16"/>
              </w:rPr>
              <w:t xml:space="preserve">(SL) </w:t>
            </w:r>
            <w:r w:rsidRPr="00B612E9">
              <w:rPr>
                <w:sz w:val="16"/>
                <w:szCs w:val="16"/>
              </w:rPr>
              <w:t xml:space="preserve">Izpisek iz registra prebivalstva / </w:t>
            </w:r>
            <w:r w:rsidRPr="00B612E9">
              <w:rPr>
                <w:b/>
                <w:sz w:val="16"/>
                <w:szCs w:val="16"/>
              </w:rPr>
              <w:t xml:space="preserve">(SV) </w:t>
            </w:r>
            <w:r w:rsidRPr="00B612E9">
              <w:rPr>
                <w:sz w:val="16"/>
                <w:szCs w:val="16"/>
              </w:rPr>
              <w:t>Utdrag ur</w:t>
            </w:r>
            <w:r w:rsidRPr="00B612E9">
              <w:rPr>
                <w:spacing w:val="-2"/>
                <w:sz w:val="16"/>
                <w:szCs w:val="16"/>
              </w:rPr>
              <w:t xml:space="preserve"> </w:t>
            </w:r>
            <w:r w:rsidRPr="00B612E9">
              <w:rPr>
                <w:sz w:val="16"/>
                <w:szCs w:val="16"/>
              </w:rPr>
              <w:t>befolkningsregister</w:t>
            </w:r>
          </w:p>
        </w:tc>
      </w:tr>
      <w:tr w:rsidR="00EC7259" w:rsidRPr="00B612E9" w14:paraId="122E574E" w14:textId="77777777" w:rsidTr="00B53822">
        <w:trPr>
          <w:trHeight w:val="1923"/>
        </w:trPr>
        <w:tc>
          <w:tcPr>
            <w:tcW w:w="709" w:type="dxa"/>
          </w:tcPr>
          <w:p w14:paraId="4282728C" w14:textId="77777777" w:rsidR="00EC7259" w:rsidRPr="00B612E9" w:rsidRDefault="00EC7259" w:rsidP="00FF4EBF">
            <w:pPr>
              <w:pStyle w:val="TableParagraph"/>
              <w:rPr>
                <w:rFonts w:cs="Times New Roman"/>
                <w:sz w:val="16"/>
                <w:szCs w:val="16"/>
              </w:rPr>
            </w:pPr>
            <w:r w:rsidRPr="00B612E9">
              <w:rPr>
                <w:rFonts w:cs="Times New Roman"/>
                <w:sz w:val="16"/>
                <w:szCs w:val="16"/>
              </w:rPr>
              <w:t>3.2.4</w:t>
            </w:r>
          </w:p>
        </w:tc>
        <w:tc>
          <w:tcPr>
            <w:tcW w:w="9781" w:type="dxa"/>
          </w:tcPr>
          <w:p w14:paraId="217149F1" w14:textId="77777777" w:rsidR="00EC7259" w:rsidRPr="00B612E9" w:rsidRDefault="00EC7259" w:rsidP="00FF4EBF">
            <w:pPr>
              <w:pStyle w:val="TableParagraph"/>
              <w:spacing w:before="68" w:line="261" w:lineRule="auto"/>
              <w:ind w:right="15"/>
              <w:rPr>
                <w:rFonts w:cs="Times New Roman"/>
                <w:sz w:val="16"/>
                <w:szCs w:val="16"/>
              </w:rPr>
            </w:pPr>
            <w:r w:rsidRPr="00B612E9">
              <w:rPr>
                <w:b/>
                <w:sz w:val="16"/>
                <w:szCs w:val="16"/>
              </w:rPr>
              <w:t xml:space="preserve">(BG) </w:t>
            </w:r>
            <w:r w:rsidRPr="00B612E9">
              <w:rPr>
                <w:sz w:val="16"/>
                <w:szCs w:val="16"/>
              </w:rPr>
              <w:t xml:space="preserve">Пълен препис от актове за гражданско състояние / </w:t>
            </w:r>
            <w:r w:rsidRPr="00B612E9">
              <w:rPr>
                <w:b/>
                <w:sz w:val="16"/>
                <w:szCs w:val="16"/>
              </w:rPr>
              <w:t xml:space="preserve">(CS) </w:t>
            </w:r>
            <w:r w:rsidRPr="00B612E9">
              <w:rPr>
                <w:sz w:val="16"/>
                <w:szCs w:val="16"/>
              </w:rPr>
              <w:t xml:space="preserve">Opis matričních záznamů / </w:t>
            </w:r>
            <w:r w:rsidRPr="00B612E9">
              <w:rPr>
                <w:b/>
                <w:sz w:val="16"/>
                <w:szCs w:val="16"/>
              </w:rPr>
              <w:t xml:space="preserve">(DA) </w:t>
            </w:r>
            <w:r w:rsidRPr="00B612E9">
              <w:rPr>
                <w:sz w:val="16"/>
                <w:szCs w:val="16"/>
              </w:rPr>
              <w:t xml:space="preserve">Ordret kopi af civilstandsregistre / </w:t>
            </w:r>
            <w:r w:rsidRPr="00B612E9">
              <w:rPr>
                <w:b/>
                <w:sz w:val="16"/>
                <w:szCs w:val="16"/>
              </w:rPr>
              <w:t xml:space="preserve">(DE) </w:t>
            </w:r>
            <w:r w:rsidRPr="00B612E9">
              <w:rPr>
                <w:sz w:val="16"/>
                <w:szCs w:val="16"/>
              </w:rPr>
              <w:t xml:space="preserve">Wörtliche Kopie von Personenstandseinträgen / </w:t>
            </w:r>
            <w:r w:rsidRPr="00B612E9">
              <w:rPr>
                <w:b/>
                <w:sz w:val="16"/>
                <w:szCs w:val="16"/>
              </w:rPr>
              <w:t xml:space="preserve">(EL) </w:t>
            </w:r>
            <w:r w:rsidRPr="00B612E9">
              <w:rPr>
                <w:sz w:val="16"/>
                <w:szCs w:val="16"/>
              </w:rPr>
              <w:t xml:space="preserve">Πιστό αντίγραφο πιστοποιητικού προσωπικής κατάστασης / </w:t>
            </w:r>
            <w:r w:rsidRPr="00B612E9">
              <w:rPr>
                <w:b/>
                <w:sz w:val="16"/>
                <w:szCs w:val="16"/>
              </w:rPr>
              <w:t xml:space="preserve">(EN) </w:t>
            </w:r>
            <w:r w:rsidRPr="00B612E9">
              <w:rPr>
                <w:sz w:val="16"/>
                <w:szCs w:val="16"/>
              </w:rPr>
              <w:t xml:space="preserve">Verbatim copy of civil status records / </w:t>
            </w:r>
            <w:r w:rsidRPr="00B612E9">
              <w:rPr>
                <w:b/>
                <w:sz w:val="16"/>
                <w:szCs w:val="16"/>
              </w:rPr>
              <w:t xml:space="preserve">(ES) </w:t>
            </w:r>
            <w:r w:rsidRPr="00B612E9">
              <w:rPr>
                <w:sz w:val="16"/>
                <w:szCs w:val="16"/>
              </w:rPr>
              <w:t xml:space="preserve">Copia literal de actas del registro civil / </w:t>
            </w:r>
            <w:r w:rsidRPr="00B612E9">
              <w:rPr>
                <w:b/>
                <w:sz w:val="16"/>
                <w:szCs w:val="16"/>
              </w:rPr>
              <w:t xml:space="preserve">(ET) </w:t>
            </w:r>
            <w:r w:rsidRPr="00B612E9">
              <w:rPr>
                <w:sz w:val="16"/>
                <w:szCs w:val="16"/>
              </w:rPr>
              <w:t xml:space="preserve">Perekonnaseisuakti koopia / </w:t>
            </w:r>
            <w:r w:rsidRPr="00B612E9">
              <w:rPr>
                <w:b/>
                <w:sz w:val="16"/>
                <w:szCs w:val="16"/>
              </w:rPr>
              <w:t xml:space="preserve">(FI) </w:t>
            </w:r>
            <w:r w:rsidRPr="00B612E9">
              <w:rPr>
                <w:sz w:val="16"/>
                <w:szCs w:val="16"/>
              </w:rPr>
              <w:t xml:space="preserve">Väestörekisteritietojen sanatarkka jäljennös / </w:t>
            </w:r>
            <w:r w:rsidRPr="00B612E9">
              <w:rPr>
                <w:b/>
                <w:sz w:val="16"/>
                <w:szCs w:val="16"/>
              </w:rPr>
              <w:t xml:space="preserve">(FR) </w:t>
            </w:r>
            <w:r w:rsidRPr="00B612E9">
              <w:rPr>
                <w:sz w:val="16"/>
                <w:szCs w:val="16"/>
              </w:rPr>
              <w:t xml:space="preserve">Copie intégrale d’actes de l’état civil / </w:t>
            </w:r>
            <w:r w:rsidRPr="00B612E9">
              <w:rPr>
                <w:b/>
                <w:sz w:val="16"/>
                <w:szCs w:val="16"/>
              </w:rPr>
              <w:t xml:space="preserve">(GA) </w:t>
            </w:r>
            <w:r w:rsidRPr="00B612E9">
              <w:rPr>
                <w:sz w:val="16"/>
                <w:szCs w:val="16"/>
              </w:rPr>
              <w:t xml:space="preserve">Cóip focal ar fhocal de thaifid ar stádas sibhialta / </w:t>
            </w:r>
            <w:r w:rsidRPr="00B612E9">
              <w:rPr>
                <w:b/>
                <w:sz w:val="16"/>
                <w:szCs w:val="16"/>
              </w:rPr>
              <w:t xml:space="preserve">(HR) </w:t>
            </w:r>
            <w:r w:rsidRPr="00B612E9">
              <w:rPr>
                <w:sz w:val="16"/>
                <w:szCs w:val="16"/>
              </w:rPr>
              <w:t xml:space="preserve">Doslovni prijepis iz evidencija o osobnom stanju / </w:t>
            </w:r>
            <w:r w:rsidRPr="00B612E9">
              <w:rPr>
                <w:b/>
                <w:sz w:val="16"/>
                <w:szCs w:val="16"/>
              </w:rPr>
              <w:t xml:space="preserve">(HU) </w:t>
            </w:r>
            <w:r w:rsidRPr="00B612E9">
              <w:rPr>
                <w:sz w:val="16"/>
                <w:szCs w:val="16"/>
              </w:rPr>
              <w:t xml:space="preserve">Anyakönyvi bejegyzés szó szerinti másolata / </w:t>
            </w:r>
            <w:r w:rsidRPr="00B612E9">
              <w:rPr>
                <w:b/>
                <w:sz w:val="16"/>
                <w:szCs w:val="16"/>
              </w:rPr>
              <w:t xml:space="preserve">(IT) </w:t>
            </w:r>
            <w:r w:rsidRPr="00B612E9">
              <w:rPr>
                <w:sz w:val="16"/>
                <w:szCs w:val="16"/>
              </w:rPr>
              <w:t xml:space="preserve">Copia letterale di atto di stato civile / </w:t>
            </w:r>
            <w:r w:rsidRPr="00B612E9">
              <w:rPr>
                <w:b/>
                <w:sz w:val="16"/>
                <w:szCs w:val="16"/>
              </w:rPr>
              <w:t xml:space="preserve">(LT) </w:t>
            </w:r>
            <w:r w:rsidRPr="00B612E9">
              <w:rPr>
                <w:sz w:val="16"/>
                <w:szCs w:val="16"/>
              </w:rPr>
              <w:t xml:space="preserve">Civilinės būklės aktų įrašų pažodinė kopija / </w:t>
            </w:r>
            <w:r w:rsidRPr="00B612E9">
              <w:rPr>
                <w:b/>
                <w:sz w:val="16"/>
                <w:szCs w:val="16"/>
              </w:rPr>
              <w:t xml:space="preserve">(LV) </w:t>
            </w:r>
            <w:r w:rsidRPr="00B612E9">
              <w:rPr>
                <w:sz w:val="16"/>
                <w:szCs w:val="16"/>
              </w:rPr>
              <w:t xml:space="preserve">Civilstāvokļa aktu reģistra ierakstu autentiska kopija / </w:t>
            </w:r>
            <w:r w:rsidRPr="00B612E9">
              <w:rPr>
                <w:b/>
                <w:sz w:val="16"/>
                <w:szCs w:val="16"/>
              </w:rPr>
              <w:t xml:space="preserve">(MT) </w:t>
            </w:r>
            <w:r w:rsidRPr="00B612E9">
              <w:rPr>
                <w:sz w:val="16"/>
                <w:szCs w:val="16"/>
              </w:rPr>
              <w:t xml:space="preserve">Kopja verbatim tal-atti tal-istat ċivili / </w:t>
            </w:r>
            <w:r w:rsidRPr="00B612E9">
              <w:rPr>
                <w:b/>
                <w:sz w:val="16"/>
                <w:szCs w:val="16"/>
              </w:rPr>
              <w:t xml:space="preserve">(NL) </w:t>
            </w:r>
            <w:r w:rsidRPr="00B612E9">
              <w:rPr>
                <w:sz w:val="16"/>
                <w:szCs w:val="16"/>
              </w:rPr>
              <w:t xml:space="preserve">Eensluidend afschrift van akten van de burgerlijke stand / </w:t>
            </w:r>
            <w:r w:rsidRPr="00B612E9">
              <w:rPr>
                <w:b/>
                <w:sz w:val="16"/>
                <w:szCs w:val="16"/>
              </w:rPr>
              <w:t xml:space="preserve">(PL) </w:t>
            </w:r>
            <w:r w:rsidRPr="00B612E9">
              <w:rPr>
                <w:sz w:val="16"/>
                <w:szCs w:val="16"/>
              </w:rPr>
              <w:t xml:space="preserve">Odpis zupełny aktu stanu cywilnego / </w:t>
            </w:r>
            <w:r w:rsidRPr="00B612E9">
              <w:rPr>
                <w:b/>
                <w:sz w:val="16"/>
                <w:szCs w:val="16"/>
              </w:rPr>
              <w:t xml:space="preserve">(PT) </w:t>
            </w:r>
            <w:r w:rsidRPr="00B612E9">
              <w:rPr>
                <w:sz w:val="16"/>
                <w:szCs w:val="16"/>
              </w:rPr>
              <w:t xml:space="preserve">Certidão de cópia integral ou de narrativa de atos de registo civil / </w:t>
            </w:r>
            <w:r w:rsidRPr="00B612E9">
              <w:rPr>
                <w:b/>
                <w:sz w:val="16"/>
                <w:szCs w:val="16"/>
              </w:rPr>
              <w:t xml:space="preserve">(RO) </w:t>
            </w:r>
            <w:r w:rsidRPr="00B612E9">
              <w:rPr>
                <w:sz w:val="16"/>
                <w:szCs w:val="16"/>
              </w:rPr>
              <w:t xml:space="preserve">Copie exactă a unui act de stare civilă / </w:t>
            </w:r>
            <w:r w:rsidRPr="00B612E9">
              <w:rPr>
                <w:b/>
                <w:sz w:val="16"/>
                <w:szCs w:val="16"/>
              </w:rPr>
              <w:t xml:space="preserve">(SK) </w:t>
            </w:r>
            <w:r w:rsidRPr="00B612E9">
              <w:rPr>
                <w:sz w:val="16"/>
                <w:szCs w:val="16"/>
              </w:rPr>
              <w:t xml:space="preserve">Doslovný výpis zo zápisov o osobnom stave / </w:t>
            </w:r>
            <w:r w:rsidRPr="00B612E9">
              <w:rPr>
                <w:b/>
                <w:sz w:val="16"/>
                <w:szCs w:val="16"/>
              </w:rPr>
              <w:t xml:space="preserve">(SL) </w:t>
            </w:r>
            <w:r w:rsidRPr="00B612E9">
              <w:rPr>
                <w:sz w:val="16"/>
                <w:szCs w:val="16"/>
              </w:rPr>
              <w:t xml:space="preserve">Dobesedni prepis listin o osebnem stanju / </w:t>
            </w:r>
            <w:r w:rsidRPr="00B612E9">
              <w:rPr>
                <w:b/>
                <w:sz w:val="16"/>
                <w:szCs w:val="16"/>
              </w:rPr>
              <w:t xml:space="preserve">(SV) </w:t>
            </w:r>
            <w:r w:rsidRPr="00B612E9">
              <w:rPr>
                <w:sz w:val="16"/>
                <w:szCs w:val="16"/>
              </w:rPr>
              <w:t>Ordagrann avskrift av folkbokföringshandling</w:t>
            </w:r>
          </w:p>
        </w:tc>
      </w:tr>
      <w:tr w:rsidR="00EC7259" w:rsidRPr="00B612E9" w14:paraId="5820B52F" w14:textId="77777777" w:rsidTr="00A6545C">
        <w:trPr>
          <w:trHeight w:val="952"/>
        </w:trPr>
        <w:tc>
          <w:tcPr>
            <w:tcW w:w="709" w:type="dxa"/>
          </w:tcPr>
          <w:p w14:paraId="16D7FA05" w14:textId="77777777" w:rsidR="00EC7259" w:rsidRPr="00B612E9" w:rsidRDefault="00EC7259" w:rsidP="00FF4EBF">
            <w:pPr>
              <w:pStyle w:val="TableParagraph"/>
              <w:rPr>
                <w:rFonts w:cs="Times New Roman"/>
                <w:sz w:val="16"/>
                <w:szCs w:val="16"/>
              </w:rPr>
            </w:pPr>
            <w:r w:rsidRPr="00B612E9">
              <w:rPr>
                <w:rFonts w:cs="Times New Roman"/>
                <w:sz w:val="16"/>
                <w:szCs w:val="16"/>
              </w:rPr>
              <w:t>3.3</w:t>
            </w:r>
          </w:p>
        </w:tc>
        <w:tc>
          <w:tcPr>
            <w:tcW w:w="9781" w:type="dxa"/>
          </w:tcPr>
          <w:p w14:paraId="769F4B82" w14:textId="77777777" w:rsidR="00EC7259" w:rsidRPr="00B612E9" w:rsidRDefault="00EC7259" w:rsidP="00EC7259">
            <w:pPr>
              <w:pStyle w:val="TableParagraph"/>
              <w:spacing w:before="68"/>
              <w:rPr>
                <w:rFonts w:cs="Times New Roman"/>
                <w:sz w:val="16"/>
                <w:szCs w:val="16"/>
              </w:rPr>
            </w:pPr>
            <w:r w:rsidRPr="00B612E9">
              <w:rPr>
                <w:b/>
                <w:w w:val="105"/>
                <w:sz w:val="16"/>
                <w:szCs w:val="16"/>
              </w:rPr>
              <w:t>(BG)</w:t>
            </w:r>
            <w:r w:rsidRPr="00B612E9">
              <w:rPr>
                <w:b/>
                <w:spacing w:val="-15"/>
                <w:w w:val="105"/>
                <w:sz w:val="16"/>
                <w:szCs w:val="16"/>
              </w:rPr>
              <w:t xml:space="preserve"> </w:t>
            </w:r>
            <w:r w:rsidRPr="00B612E9">
              <w:rPr>
                <w:w w:val="105"/>
                <w:sz w:val="16"/>
                <w:szCs w:val="16"/>
              </w:rPr>
              <w:t>Нотариален</w:t>
            </w:r>
            <w:r w:rsidRPr="00B612E9">
              <w:rPr>
                <w:spacing w:val="-15"/>
                <w:w w:val="105"/>
                <w:sz w:val="16"/>
                <w:szCs w:val="16"/>
              </w:rPr>
              <w:t xml:space="preserve"> </w:t>
            </w:r>
            <w:r w:rsidRPr="00B612E9">
              <w:rPr>
                <w:w w:val="105"/>
                <w:sz w:val="16"/>
                <w:szCs w:val="16"/>
              </w:rPr>
              <w:t>акт</w:t>
            </w:r>
            <w:r w:rsidRPr="00B612E9">
              <w:rPr>
                <w:spacing w:val="-14"/>
                <w:w w:val="105"/>
                <w:sz w:val="16"/>
                <w:szCs w:val="16"/>
              </w:rPr>
              <w:t xml:space="preserve"> </w:t>
            </w:r>
            <w:r w:rsidRPr="00B612E9">
              <w:rPr>
                <w:w w:val="105"/>
                <w:sz w:val="16"/>
                <w:szCs w:val="16"/>
              </w:rPr>
              <w:t>/</w:t>
            </w:r>
            <w:r w:rsidRPr="00B612E9">
              <w:rPr>
                <w:spacing w:val="-15"/>
                <w:w w:val="105"/>
                <w:sz w:val="16"/>
                <w:szCs w:val="16"/>
              </w:rPr>
              <w:t xml:space="preserve"> </w:t>
            </w:r>
            <w:r w:rsidRPr="00B612E9">
              <w:rPr>
                <w:b/>
                <w:w w:val="105"/>
                <w:sz w:val="16"/>
                <w:szCs w:val="16"/>
              </w:rPr>
              <w:t>(CS)</w:t>
            </w:r>
            <w:r w:rsidRPr="00B612E9">
              <w:rPr>
                <w:b/>
                <w:spacing w:val="-15"/>
                <w:w w:val="105"/>
                <w:sz w:val="16"/>
                <w:szCs w:val="16"/>
              </w:rPr>
              <w:t xml:space="preserve"> </w:t>
            </w:r>
            <w:r w:rsidRPr="00B612E9">
              <w:rPr>
                <w:w w:val="105"/>
                <w:sz w:val="16"/>
                <w:szCs w:val="16"/>
              </w:rPr>
              <w:t>Notářská</w:t>
            </w:r>
            <w:r w:rsidRPr="00B612E9">
              <w:rPr>
                <w:spacing w:val="-14"/>
                <w:w w:val="105"/>
                <w:sz w:val="16"/>
                <w:szCs w:val="16"/>
              </w:rPr>
              <w:t xml:space="preserve"> </w:t>
            </w:r>
            <w:r w:rsidRPr="00B612E9">
              <w:rPr>
                <w:w w:val="105"/>
                <w:sz w:val="16"/>
                <w:szCs w:val="16"/>
              </w:rPr>
              <w:t>listina</w:t>
            </w:r>
            <w:r w:rsidRPr="00B612E9">
              <w:rPr>
                <w:spacing w:val="-15"/>
                <w:w w:val="105"/>
                <w:sz w:val="16"/>
                <w:szCs w:val="16"/>
              </w:rPr>
              <w:t xml:space="preserve"> </w:t>
            </w:r>
            <w:r w:rsidRPr="00B612E9">
              <w:rPr>
                <w:w w:val="105"/>
                <w:sz w:val="16"/>
                <w:szCs w:val="16"/>
              </w:rPr>
              <w:t>/</w:t>
            </w:r>
            <w:r w:rsidRPr="00B612E9">
              <w:rPr>
                <w:spacing w:val="-14"/>
                <w:w w:val="105"/>
                <w:sz w:val="16"/>
                <w:szCs w:val="16"/>
              </w:rPr>
              <w:t xml:space="preserve"> </w:t>
            </w:r>
            <w:r w:rsidRPr="00B612E9">
              <w:rPr>
                <w:b/>
                <w:w w:val="105"/>
                <w:sz w:val="16"/>
                <w:szCs w:val="16"/>
              </w:rPr>
              <w:t>(DA)</w:t>
            </w:r>
            <w:r w:rsidRPr="00B612E9">
              <w:rPr>
                <w:b/>
                <w:spacing w:val="-15"/>
                <w:w w:val="105"/>
                <w:sz w:val="16"/>
                <w:szCs w:val="16"/>
              </w:rPr>
              <w:t xml:space="preserve"> </w:t>
            </w:r>
            <w:r w:rsidRPr="00B612E9">
              <w:rPr>
                <w:w w:val="105"/>
                <w:sz w:val="16"/>
                <w:szCs w:val="16"/>
              </w:rPr>
              <w:t>Notarbekræftet</w:t>
            </w:r>
            <w:r w:rsidRPr="00B612E9">
              <w:rPr>
                <w:spacing w:val="-15"/>
                <w:w w:val="105"/>
                <w:sz w:val="16"/>
                <w:szCs w:val="16"/>
              </w:rPr>
              <w:t xml:space="preserve"> </w:t>
            </w:r>
            <w:r w:rsidRPr="00B612E9">
              <w:rPr>
                <w:w w:val="105"/>
                <w:sz w:val="16"/>
                <w:szCs w:val="16"/>
              </w:rPr>
              <w:t>dokument</w:t>
            </w:r>
            <w:r w:rsidRPr="00B612E9">
              <w:rPr>
                <w:spacing w:val="-14"/>
                <w:w w:val="105"/>
                <w:sz w:val="16"/>
                <w:szCs w:val="16"/>
              </w:rPr>
              <w:t xml:space="preserve"> </w:t>
            </w:r>
            <w:r w:rsidRPr="00B612E9">
              <w:rPr>
                <w:w w:val="105"/>
                <w:sz w:val="16"/>
                <w:szCs w:val="16"/>
              </w:rPr>
              <w:t>/</w:t>
            </w:r>
            <w:r w:rsidRPr="00B612E9">
              <w:rPr>
                <w:spacing w:val="-15"/>
                <w:w w:val="105"/>
                <w:sz w:val="16"/>
                <w:szCs w:val="16"/>
              </w:rPr>
              <w:t xml:space="preserve"> </w:t>
            </w:r>
            <w:r w:rsidRPr="00B612E9">
              <w:rPr>
                <w:b/>
                <w:w w:val="105"/>
                <w:sz w:val="16"/>
                <w:szCs w:val="16"/>
              </w:rPr>
              <w:t>(DE)</w:t>
            </w:r>
            <w:r w:rsidRPr="00B612E9">
              <w:rPr>
                <w:b/>
                <w:spacing w:val="-14"/>
                <w:w w:val="105"/>
                <w:sz w:val="16"/>
                <w:szCs w:val="16"/>
              </w:rPr>
              <w:t xml:space="preserve"> </w:t>
            </w:r>
            <w:r w:rsidRPr="00B612E9">
              <w:rPr>
                <w:w w:val="105"/>
                <w:sz w:val="16"/>
                <w:szCs w:val="16"/>
              </w:rPr>
              <w:t>Notarielle</w:t>
            </w:r>
            <w:r w:rsidRPr="00B612E9">
              <w:rPr>
                <w:spacing w:val="-15"/>
                <w:w w:val="105"/>
                <w:sz w:val="16"/>
                <w:szCs w:val="16"/>
              </w:rPr>
              <w:t xml:space="preserve"> </w:t>
            </w:r>
            <w:r w:rsidRPr="00B612E9">
              <w:rPr>
                <w:w w:val="105"/>
                <w:sz w:val="16"/>
                <w:szCs w:val="16"/>
              </w:rPr>
              <w:t>Urkunde</w:t>
            </w:r>
            <w:r w:rsidRPr="00B612E9">
              <w:rPr>
                <w:spacing w:val="-15"/>
                <w:w w:val="105"/>
                <w:sz w:val="16"/>
                <w:szCs w:val="16"/>
              </w:rPr>
              <w:t xml:space="preserve"> </w:t>
            </w:r>
            <w:r w:rsidRPr="00B612E9">
              <w:rPr>
                <w:w w:val="105"/>
                <w:sz w:val="16"/>
                <w:szCs w:val="16"/>
              </w:rPr>
              <w:t>/</w:t>
            </w:r>
            <w:r w:rsidRPr="00B612E9">
              <w:rPr>
                <w:spacing w:val="-14"/>
                <w:w w:val="105"/>
                <w:sz w:val="16"/>
                <w:szCs w:val="16"/>
              </w:rPr>
              <w:t xml:space="preserve"> </w:t>
            </w:r>
            <w:r w:rsidRPr="00B612E9">
              <w:rPr>
                <w:b/>
                <w:w w:val="105"/>
                <w:sz w:val="16"/>
                <w:szCs w:val="16"/>
              </w:rPr>
              <w:t>(EL)</w:t>
            </w:r>
            <w:r w:rsidRPr="00B612E9">
              <w:rPr>
                <w:b/>
                <w:spacing w:val="-15"/>
                <w:w w:val="105"/>
                <w:sz w:val="16"/>
                <w:szCs w:val="16"/>
              </w:rPr>
              <w:t xml:space="preserve"> </w:t>
            </w:r>
            <w:r w:rsidRPr="00B612E9">
              <w:rPr>
                <w:w w:val="105"/>
                <w:sz w:val="16"/>
                <w:szCs w:val="16"/>
              </w:rPr>
              <w:t>Συμβολαιογραφική</w:t>
            </w:r>
            <w:r w:rsidRPr="00B612E9">
              <w:rPr>
                <w:spacing w:val="-15"/>
                <w:w w:val="105"/>
                <w:sz w:val="16"/>
                <w:szCs w:val="16"/>
              </w:rPr>
              <w:t xml:space="preserve"> </w:t>
            </w:r>
            <w:r w:rsidRPr="00B612E9">
              <w:rPr>
                <w:w w:val="105"/>
                <w:sz w:val="16"/>
                <w:szCs w:val="16"/>
              </w:rPr>
              <w:t>πράξη</w:t>
            </w:r>
            <w:r w:rsidRPr="00B612E9">
              <w:rPr>
                <w:spacing w:val="-14"/>
                <w:w w:val="105"/>
                <w:sz w:val="16"/>
                <w:szCs w:val="16"/>
              </w:rPr>
              <w:t xml:space="preserve"> </w:t>
            </w:r>
            <w:r w:rsidRPr="00B612E9">
              <w:rPr>
                <w:w w:val="105"/>
                <w:sz w:val="16"/>
                <w:szCs w:val="16"/>
              </w:rPr>
              <w:t xml:space="preserve">/ </w:t>
            </w:r>
            <w:r w:rsidRPr="00B612E9">
              <w:rPr>
                <w:b/>
                <w:sz w:val="16"/>
                <w:szCs w:val="16"/>
              </w:rPr>
              <w:t xml:space="preserve">(EN) </w:t>
            </w:r>
            <w:r w:rsidRPr="00B612E9">
              <w:rPr>
                <w:sz w:val="16"/>
                <w:szCs w:val="16"/>
              </w:rPr>
              <w:t xml:space="preserve">Notarial act / </w:t>
            </w:r>
            <w:r w:rsidRPr="00B612E9">
              <w:rPr>
                <w:b/>
                <w:sz w:val="16"/>
                <w:szCs w:val="16"/>
              </w:rPr>
              <w:t xml:space="preserve">(ES) </w:t>
            </w:r>
            <w:r w:rsidRPr="00B612E9">
              <w:rPr>
                <w:sz w:val="16"/>
                <w:szCs w:val="16"/>
              </w:rPr>
              <w:t xml:space="preserve">Acta notarial / </w:t>
            </w:r>
            <w:r w:rsidRPr="00B612E9">
              <w:rPr>
                <w:b/>
                <w:sz w:val="16"/>
                <w:szCs w:val="16"/>
              </w:rPr>
              <w:t xml:space="preserve">(ET) </w:t>
            </w:r>
            <w:r w:rsidRPr="00B612E9">
              <w:rPr>
                <w:sz w:val="16"/>
                <w:szCs w:val="16"/>
              </w:rPr>
              <w:t xml:space="preserve">Notariaaldokument / </w:t>
            </w:r>
            <w:r w:rsidRPr="00B612E9">
              <w:rPr>
                <w:b/>
                <w:sz w:val="16"/>
                <w:szCs w:val="16"/>
              </w:rPr>
              <w:t xml:space="preserve">(FI) </w:t>
            </w:r>
            <w:r w:rsidRPr="00B612E9">
              <w:rPr>
                <w:sz w:val="16"/>
                <w:szCs w:val="16"/>
              </w:rPr>
              <w:t xml:space="preserve">Notaarin antama asiakirja / </w:t>
            </w:r>
            <w:r w:rsidRPr="00B612E9">
              <w:rPr>
                <w:b/>
                <w:sz w:val="16"/>
                <w:szCs w:val="16"/>
              </w:rPr>
              <w:t xml:space="preserve">(FR) </w:t>
            </w:r>
            <w:r w:rsidRPr="00B612E9">
              <w:rPr>
                <w:sz w:val="16"/>
                <w:szCs w:val="16"/>
              </w:rPr>
              <w:t xml:space="preserve">Acte notarié / </w:t>
            </w:r>
            <w:r w:rsidRPr="00B612E9">
              <w:rPr>
                <w:b/>
                <w:sz w:val="16"/>
                <w:szCs w:val="16"/>
              </w:rPr>
              <w:t xml:space="preserve">(GA) </w:t>
            </w:r>
            <w:r w:rsidRPr="00B612E9">
              <w:rPr>
                <w:sz w:val="16"/>
                <w:szCs w:val="16"/>
              </w:rPr>
              <w:t xml:space="preserve">Gníomh nótaireachta / </w:t>
            </w:r>
            <w:r w:rsidRPr="00B612E9">
              <w:rPr>
                <w:b/>
                <w:sz w:val="16"/>
                <w:szCs w:val="16"/>
              </w:rPr>
              <w:t xml:space="preserve">(HR) </w:t>
            </w:r>
            <w:r w:rsidRPr="00B612E9">
              <w:rPr>
                <w:sz w:val="16"/>
                <w:szCs w:val="16"/>
              </w:rPr>
              <w:t xml:space="preserve">Javnobilježnička isprava / </w:t>
            </w:r>
            <w:r w:rsidRPr="00B612E9">
              <w:rPr>
                <w:b/>
                <w:sz w:val="16"/>
                <w:szCs w:val="16"/>
              </w:rPr>
              <w:t xml:space="preserve">(HU) </w:t>
            </w:r>
            <w:r w:rsidRPr="00B612E9">
              <w:rPr>
                <w:sz w:val="16"/>
                <w:szCs w:val="16"/>
              </w:rPr>
              <w:t xml:space="preserve">Közjegyzői okirat / </w:t>
            </w:r>
            <w:r w:rsidRPr="00B612E9">
              <w:rPr>
                <w:b/>
                <w:sz w:val="16"/>
                <w:szCs w:val="16"/>
              </w:rPr>
              <w:t xml:space="preserve">(IT) </w:t>
            </w:r>
            <w:r w:rsidRPr="00B612E9">
              <w:rPr>
                <w:sz w:val="16"/>
                <w:szCs w:val="16"/>
              </w:rPr>
              <w:t xml:space="preserve">Atto notarile / </w:t>
            </w:r>
            <w:r w:rsidRPr="00B612E9">
              <w:rPr>
                <w:b/>
                <w:sz w:val="16"/>
                <w:szCs w:val="16"/>
              </w:rPr>
              <w:t xml:space="preserve">(LT) </w:t>
            </w:r>
            <w:r w:rsidRPr="00B612E9">
              <w:rPr>
                <w:sz w:val="16"/>
                <w:szCs w:val="16"/>
              </w:rPr>
              <w:t xml:space="preserve">Notarinis aktas / </w:t>
            </w:r>
            <w:r w:rsidRPr="00B612E9">
              <w:rPr>
                <w:b/>
                <w:sz w:val="16"/>
                <w:szCs w:val="16"/>
              </w:rPr>
              <w:t xml:space="preserve">(LV) </w:t>
            </w:r>
            <w:r w:rsidRPr="00B612E9">
              <w:rPr>
                <w:sz w:val="16"/>
                <w:szCs w:val="16"/>
              </w:rPr>
              <w:t xml:space="preserve">Notariāls akts / </w:t>
            </w:r>
            <w:r w:rsidRPr="00B612E9">
              <w:rPr>
                <w:b/>
                <w:sz w:val="16"/>
                <w:szCs w:val="16"/>
              </w:rPr>
              <w:t xml:space="preserve">(MT) </w:t>
            </w:r>
            <w:r w:rsidRPr="00B612E9">
              <w:rPr>
                <w:sz w:val="16"/>
                <w:szCs w:val="16"/>
              </w:rPr>
              <w:t xml:space="preserve">Att notarili / </w:t>
            </w:r>
            <w:r w:rsidRPr="00B612E9">
              <w:rPr>
                <w:b/>
                <w:sz w:val="16"/>
                <w:szCs w:val="16"/>
              </w:rPr>
              <w:t xml:space="preserve">(NL) </w:t>
            </w:r>
            <w:r w:rsidRPr="00B612E9">
              <w:rPr>
                <w:sz w:val="16"/>
                <w:szCs w:val="16"/>
              </w:rPr>
              <w:t xml:space="preserve">Notariële akte / </w:t>
            </w:r>
            <w:r w:rsidRPr="00B612E9">
              <w:rPr>
                <w:b/>
                <w:sz w:val="16"/>
                <w:szCs w:val="16"/>
              </w:rPr>
              <w:t xml:space="preserve">(PL) </w:t>
            </w:r>
            <w:r w:rsidRPr="00B612E9">
              <w:rPr>
                <w:sz w:val="16"/>
                <w:szCs w:val="16"/>
              </w:rPr>
              <w:t xml:space="preserve">Akt notarialny / </w:t>
            </w:r>
            <w:r w:rsidRPr="00B612E9">
              <w:rPr>
                <w:b/>
                <w:sz w:val="16"/>
                <w:szCs w:val="16"/>
              </w:rPr>
              <w:t xml:space="preserve">(PT) </w:t>
            </w:r>
            <w:r w:rsidRPr="00B612E9">
              <w:rPr>
                <w:sz w:val="16"/>
                <w:szCs w:val="16"/>
              </w:rPr>
              <w:t xml:space="preserve">Ato notarial / </w:t>
            </w:r>
            <w:r w:rsidRPr="00B612E9">
              <w:rPr>
                <w:b/>
                <w:sz w:val="16"/>
                <w:szCs w:val="16"/>
              </w:rPr>
              <w:t xml:space="preserve">(RO) </w:t>
            </w:r>
            <w:r w:rsidRPr="00B612E9">
              <w:rPr>
                <w:sz w:val="16"/>
                <w:szCs w:val="16"/>
              </w:rPr>
              <w:t xml:space="preserve">Act notarial / </w:t>
            </w:r>
            <w:r w:rsidRPr="00B612E9">
              <w:rPr>
                <w:b/>
                <w:sz w:val="16"/>
                <w:szCs w:val="16"/>
              </w:rPr>
              <w:t xml:space="preserve">(SK) </w:t>
            </w:r>
            <w:r w:rsidRPr="00B612E9">
              <w:rPr>
                <w:sz w:val="16"/>
                <w:szCs w:val="16"/>
              </w:rPr>
              <w:t xml:space="preserve">Notárska listina / </w:t>
            </w:r>
            <w:r w:rsidRPr="00B612E9">
              <w:rPr>
                <w:b/>
                <w:sz w:val="16"/>
                <w:szCs w:val="16"/>
              </w:rPr>
              <w:t xml:space="preserve">(SL) </w:t>
            </w:r>
            <w:r w:rsidRPr="00B612E9">
              <w:rPr>
                <w:sz w:val="16"/>
                <w:szCs w:val="16"/>
              </w:rPr>
              <w:t xml:space="preserve">Notarska listina / </w:t>
            </w:r>
            <w:r w:rsidRPr="00B612E9">
              <w:rPr>
                <w:b/>
                <w:sz w:val="16"/>
                <w:szCs w:val="16"/>
              </w:rPr>
              <w:t xml:space="preserve">(SV) </w:t>
            </w:r>
            <w:r w:rsidRPr="00B612E9">
              <w:rPr>
                <w:sz w:val="16"/>
                <w:szCs w:val="16"/>
              </w:rPr>
              <w:t>Notariell handling</w:t>
            </w:r>
          </w:p>
        </w:tc>
      </w:tr>
      <w:tr w:rsidR="00EC7259" w:rsidRPr="00B612E9" w14:paraId="78894B71" w14:textId="77777777" w:rsidTr="00A6545C">
        <w:trPr>
          <w:trHeight w:val="2953"/>
        </w:trPr>
        <w:tc>
          <w:tcPr>
            <w:tcW w:w="709" w:type="dxa"/>
          </w:tcPr>
          <w:p w14:paraId="79D3A8C2" w14:textId="77777777" w:rsidR="00EC7259" w:rsidRPr="00B612E9" w:rsidRDefault="00EC7259" w:rsidP="00FF4EBF">
            <w:pPr>
              <w:pStyle w:val="TableParagraph"/>
              <w:rPr>
                <w:rFonts w:cs="Times New Roman"/>
                <w:sz w:val="16"/>
                <w:szCs w:val="16"/>
              </w:rPr>
            </w:pPr>
            <w:r w:rsidRPr="00B612E9">
              <w:rPr>
                <w:rFonts w:cs="Times New Roman"/>
                <w:sz w:val="16"/>
                <w:szCs w:val="16"/>
              </w:rPr>
              <w:t>3.4</w:t>
            </w:r>
          </w:p>
        </w:tc>
        <w:tc>
          <w:tcPr>
            <w:tcW w:w="9781" w:type="dxa"/>
          </w:tcPr>
          <w:p w14:paraId="47FE0EC4" w14:textId="77777777" w:rsidR="00EC7259" w:rsidRPr="00B612E9" w:rsidRDefault="00EC7259" w:rsidP="00EC7259">
            <w:pPr>
              <w:pStyle w:val="TableParagraph"/>
              <w:spacing w:before="68" w:line="261" w:lineRule="auto"/>
              <w:ind w:right="187"/>
              <w:rPr>
                <w:rFonts w:cs="Times New Roman"/>
                <w:sz w:val="16"/>
                <w:szCs w:val="16"/>
              </w:rPr>
            </w:pPr>
            <w:r w:rsidRPr="00B612E9">
              <w:rPr>
                <w:b/>
                <w:sz w:val="16"/>
                <w:szCs w:val="16"/>
              </w:rPr>
              <w:t xml:space="preserve">(BG) </w:t>
            </w:r>
            <w:r w:rsidRPr="00B612E9">
              <w:rPr>
                <w:sz w:val="16"/>
                <w:szCs w:val="16"/>
              </w:rPr>
              <w:t xml:space="preserve">Официално удостоверение, приложено към документ, подписан от лице в лично качество / </w:t>
            </w:r>
            <w:r w:rsidRPr="00B612E9">
              <w:rPr>
                <w:b/>
                <w:sz w:val="16"/>
                <w:szCs w:val="16"/>
              </w:rPr>
              <w:t xml:space="preserve">(CS) </w:t>
            </w:r>
            <w:r w:rsidRPr="00B612E9">
              <w:rPr>
                <w:sz w:val="16"/>
                <w:szCs w:val="16"/>
              </w:rPr>
              <w:t xml:space="preserve">Úřední osvědčení, kterým byla opatřena listina podepsaná soukromou osobou / </w:t>
            </w:r>
            <w:r w:rsidRPr="00B612E9">
              <w:rPr>
                <w:b/>
                <w:sz w:val="16"/>
                <w:szCs w:val="16"/>
              </w:rPr>
              <w:t xml:space="preserve">(DA) </w:t>
            </w:r>
            <w:r w:rsidRPr="00B612E9">
              <w:rPr>
                <w:sz w:val="16"/>
                <w:szCs w:val="16"/>
              </w:rPr>
              <w:t xml:space="preserve">Officiel påtegning på et dokument undertegnet af en person i dennes egenskab af privatperson / </w:t>
            </w:r>
            <w:r w:rsidRPr="00B612E9">
              <w:rPr>
                <w:b/>
                <w:sz w:val="16"/>
                <w:szCs w:val="16"/>
              </w:rPr>
              <w:t xml:space="preserve">(DE) </w:t>
            </w:r>
            <w:r w:rsidRPr="00B612E9">
              <w:rPr>
                <w:sz w:val="16"/>
                <w:szCs w:val="16"/>
              </w:rPr>
              <w:t xml:space="preserve">Amtliche Bescheinigung auf einer Privaturkunde / </w:t>
            </w:r>
            <w:r w:rsidRPr="00B612E9">
              <w:rPr>
                <w:b/>
                <w:sz w:val="16"/>
                <w:szCs w:val="16"/>
              </w:rPr>
              <w:t xml:space="preserve">(EL) </w:t>
            </w:r>
            <w:r w:rsidRPr="00B612E9">
              <w:rPr>
                <w:sz w:val="16"/>
                <w:szCs w:val="16"/>
              </w:rPr>
              <w:t xml:space="preserve">Επίσημο πιστοποιητικό ενσωματωμένο σε έγγραφο υπογεγραμμένο από άτομο που ενεργεί ως ιδιώτης / </w:t>
            </w:r>
            <w:r w:rsidRPr="00B612E9">
              <w:rPr>
                <w:b/>
                <w:sz w:val="16"/>
                <w:szCs w:val="16"/>
              </w:rPr>
              <w:t xml:space="preserve">(EN) </w:t>
            </w:r>
            <w:r w:rsidRPr="00B612E9">
              <w:rPr>
                <w:sz w:val="16"/>
                <w:szCs w:val="16"/>
              </w:rPr>
              <w:t xml:space="preserve">Official certificate placed on a document signed by a person in his or her private capacity / </w:t>
            </w:r>
            <w:r w:rsidRPr="00B612E9">
              <w:rPr>
                <w:b/>
                <w:sz w:val="16"/>
                <w:szCs w:val="16"/>
              </w:rPr>
              <w:t xml:space="preserve">(ES) </w:t>
            </w:r>
            <w:r w:rsidRPr="00B612E9">
              <w:rPr>
                <w:sz w:val="16"/>
                <w:szCs w:val="16"/>
              </w:rPr>
              <w:t xml:space="preserve">Certificación oficial puesta sobre un documento privado / </w:t>
            </w:r>
            <w:r w:rsidRPr="00B612E9">
              <w:rPr>
                <w:b/>
                <w:sz w:val="16"/>
                <w:szCs w:val="16"/>
              </w:rPr>
              <w:t xml:space="preserve">(ET) </w:t>
            </w:r>
            <w:r w:rsidRPr="00B612E9">
              <w:rPr>
                <w:sz w:val="16"/>
                <w:szCs w:val="16"/>
              </w:rPr>
              <w:t xml:space="preserve">Isiku poolt eraisikuna allkirjastatud dokumendile kinnitatav ametlik tõend / </w:t>
            </w:r>
            <w:r w:rsidRPr="00B612E9">
              <w:rPr>
                <w:b/>
                <w:sz w:val="16"/>
                <w:szCs w:val="16"/>
              </w:rPr>
              <w:t xml:space="preserve">(FI) </w:t>
            </w:r>
            <w:r w:rsidRPr="00B612E9">
              <w:rPr>
                <w:sz w:val="16"/>
                <w:szCs w:val="16"/>
              </w:rPr>
              <w:t xml:space="preserve">Virallinen todistus asiakirjassa, jonka henkilö on allekirjoittanut yksityishenkilönä / </w:t>
            </w:r>
            <w:r w:rsidRPr="00B612E9">
              <w:rPr>
                <w:b/>
                <w:sz w:val="16"/>
                <w:szCs w:val="16"/>
              </w:rPr>
              <w:t xml:space="preserve">(FR) </w:t>
            </w:r>
            <w:r w:rsidRPr="00B612E9">
              <w:rPr>
                <w:sz w:val="16"/>
                <w:szCs w:val="16"/>
              </w:rPr>
              <w:t xml:space="preserve">Déclaration officielle apposée sur un acte sous seing privé / </w:t>
            </w:r>
            <w:r w:rsidRPr="00B612E9">
              <w:rPr>
                <w:b/>
                <w:sz w:val="16"/>
                <w:szCs w:val="16"/>
              </w:rPr>
              <w:t xml:space="preserve">(GA) </w:t>
            </w:r>
            <w:r w:rsidRPr="00B612E9">
              <w:rPr>
                <w:sz w:val="16"/>
                <w:szCs w:val="16"/>
              </w:rPr>
              <w:t xml:space="preserve">Deimhniú oifigiúil a chuirtear ar dhoiciméad arna shíniú ag duine ina cháil nó ina cáil phríobháideach / </w:t>
            </w:r>
            <w:r w:rsidRPr="00B612E9">
              <w:rPr>
                <w:b/>
                <w:sz w:val="16"/>
                <w:szCs w:val="16"/>
              </w:rPr>
              <w:t xml:space="preserve">(HR) </w:t>
            </w:r>
            <w:r w:rsidRPr="00B612E9">
              <w:rPr>
                <w:sz w:val="16"/>
                <w:szCs w:val="16"/>
              </w:rPr>
              <w:t>Službena</w:t>
            </w:r>
            <w:r w:rsidRPr="00B612E9">
              <w:rPr>
                <w:spacing w:val="-6"/>
                <w:sz w:val="16"/>
                <w:szCs w:val="16"/>
              </w:rPr>
              <w:t xml:space="preserve"> </w:t>
            </w:r>
            <w:r w:rsidRPr="00B612E9">
              <w:rPr>
                <w:sz w:val="16"/>
                <w:szCs w:val="16"/>
              </w:rPr>
              <w:t>potvrda</w:t>
            </w:r>
            <w:r w:rsidRPr="00B612E9">
              <w:rPr>
                <w:spacing w:val="-6"/>
                <w:sz w:val="16"/>
                <w:szCs w:val="16"/>
              </w:rPr>
              <w:t xml:space="preserve"> </w:t>
            </w:r>
            <w:r w:rsidRPr="00B612E9">
              <w:rPr>
                <w:sz w:val="16"/>
                <w:szCs w:val="16"/>
              </w:rPr>
              <w:t>stavljena</w:t>
            </w:r>
            <w:r w:rsidRPr="00B612E9">
              <w:rPr>
                <w:spacing w:val="-5"/>
                <w:sz w:val="16"/>
                <w:szCs w:val="16"/>
              </w:rPr>
              <w:t xml:space="preserve"> </w:t>
            </w:r>
            <w:r w:rsidRPr="00B612E9">
              <w:rPr>
                <w:sz w:val="16"/>
                <w:szCs w:val="16"/>
              </w:rPr>
              <w:t>na</w:t>
            </w:r>
            <w:r w:rsidRPr="00B612E9">
              <w:rPr>
                <w:spacing w:val="-6"/>
                <w:sz w:val="16"/>
                <w:szCs w:val="16"/>
              </w:rPr>
              <w:t xml:space="preserve"> </w:t>
            </w:r>
            <w:r w:rsidRPr="00B612E9">
              <w:rPr>
                <w:sz w:val="16"/>
                <w:szCs w:val="16"/>
              </w:rPr>
              <w:t>ispravu</w:t>
            </w:r>
            <w:r w:rsidRPr="00B612E9">
              <w:rPr>
                <w:spacing w:val="-5"/>
                <w:sz w:val="16"/>
                <w:szCs w:val="16"/>
              </w:rPr>
              <w:t xml:space="preserve"> </w:t>
            </w:r>
            <w:r w:rsidRPr="00B612E9">
              <w:rPr>
                <w:sz w:val="16"/>
                <w:szCs w:val="16"/>
              </w:rPr>
              <w:t>koju</w:t>
            </w:r>
            <w:r w:rsidRPr="00B612E9">
              <w:rPr>
                <w:spacing w:val="-6"/>
                <w:sz w:val="16"/>
                <w:szCs w:val="16"/>
              </w:rPr>
              <w:t xml:space="preserve"> </w:t>
            </w:r>
            <w:r w:rsidRPr="00B612E9">
              <w:rPr>
                <w:sz w:val="16"/>
                <w:szCs w:val="16"/>
              </w:rPr>
              <w:t>je</w:t>
            </w:r>
            <w:r w:rsidRPr="00B612E9">
              <w:rPr>
                <w:spacing w:val="-5"/>
                <w:sz w:val="16"/>
                <w:szCs w:val="16"/>
              </w:rPr>
              <w:t xml:space="preserve"> </w:t>
            </w:r>
            <w:r w:rsidRPr="00B612E9">
              <w:rPr>
                <w:sz w:val="16"/>
                <w:szCs w:val="16"/>
              </w:rPr>
              <w:t>osoba</w:t>
            </w:r>
            <w:r w:rsidRPr="00B612E9">
              <w:rPr>
                <w:spacing w:val="-6"/>
                <w:sz w:val="16"/>
                <w:szCs w:val="16"/>
              </w:rPr>
              <w:t xml:space="preserve"> </w:t>
            </w:r>
            <w:r w:rsidRPr="00B612E9">
              <w:rPr>
                <w:sz w:val="16"/>
                <w:szCs w:val="16"/>
              </w:rPr>
              <w:t>potpisala</w:t>
            </w:r>
            <w:r w:rsidRPr="00B612E9">
              <w:rPr>
                <w:spacing w:val="-5"/>
                <w:sz w:val="16"/>
                <w:szCs w:val="16"/>
              </w:rPr>
              <w:t xml:space="preserve"> </w:t>
            </w:r>
            <w:r w:rsidRPr="00B612E9">
              <w:rPr>
                <w:sz w:val="16"/>
                <w:szCs w:val="16"/>
              </w:rPr>
              <w:t>u</w:t>
            </w:r>
            <w:r w:rsidRPr="00B612E9">
              <w:rPr>
                <w:spacing w:val="-6"/>
                <w:sz w:val="16"/>
                <w:szCs w:val="16"/>
              </w:rPr>
              <w:t xml:space="preserve"> </w:t>
            </w:r>
            <w:r w:rsidRPr="00B612E9">
              <w:rPr>
                <w:sz w:val="16"/>
                <w:szCs w:val="16"/>
              </w:rPr>
              <w:t>privatnom</w:t>
            </w:r>
            <w:r w:rsidRPr="00B612E9">
              <w:rPr>
                <w:spacing w:val="-5"/>
                <w:sz w:val="16"/>
                <w:szCs w:val="16"/>
              </w:rPr>
              <w:t xml:space="preserve"> </w:t>
            </w:r>
            <w:r w:rsidRPr="00B612E9">
              <w:rPr>
                <w:sz w:val="16"/>
                <w:szCs w:val="16"/>
              </w:rPr>
              <w:t>svojstvu</w:t>
            </w:r>
            <w:r w:rsidRPr="00B612E9">
              <w:rPr>
                <w:spacing w:val="-6"/>
                <w:sz w:val="16"/>
                <w:szCs w:val="16"/>
              </w:rPr>
              <w:t xml:space="preserve"> </w:t>
            </w:r>
            <w:r w:rsidRPr="00B612E9">
              <w:rPr>
                <w:sz w:val="16"/>
                <w:szCs w:val="16"/>
              </w:rPr>
              <w:t>/</w:t>
            </w:r>
            <w:r w:rsidRPr="00B612E9">
              <w:rPr>
                <w:spacing w:val="-5"/>
                <w:sz w:val="16"/>
                <w:szCs w:val="16"/>
              </w:rPr>
              <w:t xml:space="preserve"> </w:t>
            </w:r>
            <w:r w:rsidRPr="00B612E9">
              <w:rPr>
                <w:b/>
                <w:sz w:val="16"/>
                <w:szCs w:val="16"/>
              </w:rPr>
              <w:t>(HU)</w:t>
            </w:r>
            <w:r w:rsidRPr="00B612E9">
              <w:rPr>
                <w:b/>
                <w:spacing w:val="-6"/>
                <w:sz w:val="16"/>
                <w:szCs w:val="16"/>
              </w:rPr>
              <w:t xml:space="preserve"> </w:t>
            </w:r>
            <w:r w:rsidRPr="00B612E9">
              <w:rPr>
                <w:sz w:val="16"/>
                <w:szCs w:val="16"/>
              </w:rPr>
              <w:t>Magánokiraton</w:t>
            </w:r>
            <w:r w:rsidRPr="00B612E9">
              <w:rPr>
                <w:spacing w:val="-5"/>
                <w:sz w:val="16"/>
                <w:szCs w:val="16"/>
              </w:rPr>
              <w:t xml:space="preserve"> </w:t>
            </w:r>
            <w:r w:rsidRPr="00B612E9">
              <w:rPr>
                <w:sz w:val="16"/>
                <w:szCs w:val="16"/>
              </w:rPr>
              <w:t>elhelyezett</w:t>
            </w:r>
            <w:r w:rsidRPr="00B612E9">
              <w:rPr>
                <w:spacing w:val="-6"/>
                <w:sz w:val="16"/>
                <w:szCs w:val="16"/>
              </w:rPr>
              <w:t xml:space="preserve"> </w:t>
            </w:r>
            <w:r w:rsidRPr="00B612E9">
              <w:rPr>
                <w:sz w:val="16"/>
                <w:szCs w:val="16"/>
              </w:rPr>
              <w:t>hivatalos</w:t>
            </w:r>
            <w:r w:rsidRPr="00B612E9">
              <w:rPr>
                <w:spacing w:val="-5"/>
                <w:sz w:val="16"/>
                <w:szCs w:val="16"/>
              </w:rPr>
              <w:t xml:space="preserve"> </w:t>
            </w:r>
            <w:r w:rsidRPr="00B612E9">
              <w:rPr>
                <w:sz w:val="16"/>
                <w:szCs w:val="16"/>
              </w:rPr>
              <w:t>tanúsítvány</w:t>
            </w:r>
            <w:r w:rsidRPr="00B612E9">
              <w:rPr>
                <w:spacing w:val="-6"/>
                <w:sz w:val="16"/>
                <w:szCs w:val="16"/>
              </w:rPr>
              <w:t xml:space="preserve"> </w:t>
            </w:r>
            <w:r w:rsidRPr="00B612E9">
              <w:rPr>
                <w:sz w:val="16"/>
                <w:szCs w:val="16"/>
              </w:rPr>
              <w:t>/</w:t>
            </w:r>
            <w:r w:rsidRPr="00B612E9">
              <w:rPr>
                <w:spacing w:val="-5"/>
                <w:sz w:val="16"/>
                <w:szCs w:val="16"/>
              </w:rPr>
              <w:t xml:space="preserve"> </w:t>
            </w:r>
            <w:r w:rsidRPr="00B612E9">
              <w:rPr>
                <w:b/>
                <w:spacing w:val="-5"/>
                <w:sz w:val="16"/>
                <w:szCs w:val="16"/>
              </w:rPr>
              <w:t xml:space="preserve">(IT) </w:t>
            </w:r>
            <w:r w:rsidRPr="00B612E9">
              <w:rPr>
                <w:sz w:val="16"/>
                <w:szCs w:val="16"/>
              </w:rPr>
              <w:t xml:space="preserve">Dichiarazione ufficiale apposta su una scrittura privata / </w:t>
            </w:r>
            <w:r w:rsidRPr="00B612E9">
              <w:rPr>
                <w:b/>
                <w:sz w:val="16"/>
                <w:szCs w:val="16"/>
              </w:rPr>
              <w:t xml:space="preserve">(LT) </w:t>
            </w:r>
            <w:r w:rsidRPr="00B612E9">
              <w:rPr>
                <w:sz w:val="16"/>
                <w:szCs w:val="16"/>
              </w:rPr>
              <w:t xml:space="preserve">Privačių asmenų pasirašytų dokumentų oficialūs patvirtinimai / </w:t>
            </w:r>
            <w:r w:rsidRPr="00B612E9">
              <w:rPr>
                <w:b/>
                <w:sz w:val="16"/>
                <w:szCs w:val="16"/>
              </w:rPr>
              <w:t xml:space="preserve">(LV) </w:t>
            </w:r>
            <w:r w:rsidRPr="00B612E9">
              <w:rPr>
                <w:sz w:val="16"/>
                <w:szCs w:val="16"/>
              </w:rPr>
              <w:t xml:space="preserve">Oficiāls apliecinājums uz dokumenta, ko savā vārdā parakstījusi kāda persona / </w:t>
            </w:r>
            <w:r w:rsidRPr="00B612E9">
              <w:rPr>
                <w:b/>
                <w:sz w:val="16"/>
                <w:szCs w:val="16"/>
              </w:rPr>
              <w:t xml:space="preserve">(MT) </w:t>
            </w:r>
            <w:r w:rsidRPr="00B612E9">
              <w:rPr>
                <w:sz w:val="16"/>
                <w:szCs w:val="16"/>
              </w:rPr>
              <w:t xml:space="preserve">Ċertifikat uffiċjali li jitqiegħed f’dokument iffirmat minn persuna fil- kapaċità privata tagħha / </w:t>
            </w:r>
            <w:r w:rsidRPr="00B612E9">
              <w:rPr>
                <w:b/>
                <w:sz w:val="16"/>
                <w:szCs w:val="16"/>
              </w:rPr>
              <w:t xml:space="preserve">(NL) </w:t>
            </w:r>
            <w:r w:rsidRPr="00B612E9">
              <w:rPr>
                <w:sz w:val="16"/>
                <w:szCs w:val="16"/>
              </w:rPr>
              <w:t xml:space="preserve">Officieel certificaat op een document ondertekend door een persoon in zijn particuliere hoedanigheid / </w:t>
            </w:r>
            <w:r w:rsidRPr="00B612E9">
              <w:rPr>
                <w:b/>
                <w:sz w:val="16"/>
                <w:szCs w:val="16"/>
              </w:rPr>
              <w:t xml:space="preserve">(PL) </w:t>
            </w:r>
            <w:r w:rsidRPr="00B612E9">
              <w:rPr>
                <w:sz w:val="16"/>
                <w:szCs w:val="16"/>
              </w:rPr>
              <w:t xml:space="preserve">Urzędowe zaświadczenie umieszczone na dokumencie podpisanym przez osobę działającą w charakterze prywatnym / </w:t>
            </w:r>
            <w:r w:rsidRPr="00B612E9">
              <w:rPr>
                <w:b/>
                <w:sz w:val="16"/>
                <w:szCs w:val="16"/>
              </w:rPr>
              <w:t xml:space="preserve">(PT) </w:t>
            </w:r>
            <w:r w:rsidRPr="00B612E9">
              <w:rPr>
                <w:sz w:val="16"/>
                <w:szCs w:val="16"/>
              </w:rPr>
              <w:t xml:space="preserve">Declaração oficial inserta num ato de natureza privada / </w:t>
            </w:r>
            <w:r w:rsidRPr="00B612E9">
              <w:rPr>
                <w:b/>
                <w:sz w:val="16"/>
                <w:szCs w:val="16"/>
              </w:rPr>
              <w:t xml:space="preserve">(RO) </w:t>
            </w:r>
            <w:r w:rsidRPr="00B612E9">
              <w:rPr>
                <w:sz w:val="16"/>
                <w:szCs w:val="16"/>
              </w:rPr>
              <w:t xml:space="preserve">Certificat oficial aplicat pe un document sub semnătură privată / </w:t>
            </w:r>
            <w:r w:rsidRPr="00B612E9">
              <w:rPr>
                <w:b/>
                <w:sz w:val="16"/>
                <w:szCs w:val="16"/>
              </w:rPr>
              <w:t xml:space="preserve">(SK) </w:t>
            </w:r>
            <w:r w:rsidRPr="00B612E9">
              <w:rPr>
                <w:sz w:val="16"/>
                <w:szCs w:val="16"/>
              </w:rPr>
              <w:t xml:space="preserve">Úradné osvedčenie uvedené na listine podpísanej osobou konajúcou ako súkromná osoba / </w:t>
            </w:r>
            <w:r w:rsidRPr="00B612E9">
              <w:rPr>
                <w:b/>
                <w:sz w:val="16"/>
                <w:szCs w:val="16"/>
              </w:rPr>
              <w:t xml:space="preserve">(SL) </w:t>
            </w:r>
            <w:r w:rsidRPr="00B612E9">
              <w:rPr>
                <w:sz w:val="16"/>
                <w:szCs w:val="16"/>
              </w:rPr>
              <w:t xml:space="preserve">Uradna izjava na zasebni listini / </w:t>
            </w:r>
            <w:r w:rsidRPr="00B612E9">
              <w:rPr>
                <w:b/>
                <w:sz w:val="16"/>
                <w:szCs w:val="16"/>
              </w:rPr>
              <w:t xml:space="preserve">(SV) </w:t>
            </w:r>
            <w:r w:rsidRPr="00B612E9">
              <w:rPr>
                <w:sz w:val="16"/>
                <w:szCs w:val="16"/>
              </w:rPr>
              <w:t>Officiellt intyg anbringat på en handling som undertecknats av en privatperson</w:t>
            </w:r>
          </w:p>
        </w:tc>
      </w:tr>
      <w:tr w:rsidR="00EC7259" w:rsidRPr="00B612E9" w14:paraId="026414D4" w14:textId="77777777" w:rsidTr="00B53822">
        <w:trPr>
          <w:trHeight w:val="4123"/>
        </w:trPr>
        <w:tc>
          <w:tcPr>
            <w:tcW w:w="709" w:type="dxa"/>
          </w:tcPr>
          <w:p w14:paraId="462030E0" w14:textId="77777777" w:rsidR="00EC7259" w:rsidRPr="00B612E9" w:rsidRDefault="00EC7259" w:rsidP="00FF4EBF">
            <w:pPr>
              <w:pStyle w:val="TableParagraph"/>
              <w:rPr>
                <w:rFonts w:cs="Times New Roman"/>
                <w:sz w:val="16"/>
                <w:szCs w:val="16"/>
              </w:rPr>
            </w:pPr>
            <w:r w:rsidRPr="00B612E9">
              <w:rPr>
                <w:rFonts w:cs="Times New Roman"/>
                <w:sz w:val="16"/>
                <w:szCs w:val="16"/>
              </w:rPr>
              <w:t>3.5</w:t>
            </w:r>
          </w:p>
        </w:tc>
        <w:tc>
          <w:tcPr>
            <w:tcW w:w="9781" w:type="dxa"/>
          </w:tcPr>
          <w:p w14:paraId="5BFFE0E8" w14:textId="77777777" w:rsidR="00EC7259" w:rsidRPr="00B612E9" w:rsidRDefault="00EC7259" w:rsidP="00FF4EBF">
            <w:pPr>
              <w:pStyle w:val="TableParagraph"/>
              <w:spacing w:before="68" w:line="261" w:lineRule="auto"/>
              <w:ind w:right="68"/>
              <w:rPr>
                <w:rFonts w:cs="Times New Roman"/>
                <w:sz w:val="16"/>
                <w:szCs w:val="16"/>
              </w:rPr>
            </w:pPr>
            <w:r w:rsidRPr="00B612E9">
              <w:rPr>
                <w:b/>
                <w:sz w:val="16"/>
                <w:szCs w:val="16"/>
              </w:rPr>
              <w:t xml:space="preserve">(BG) </w:t>
            </w:r>
            <w:r w:rsidRPr="00B612E9">
              <w:rPr>
                <w:sz w:val="16"/>
                <w:szCs w:val="16"/>
              </w:rPr>
              <w:t xml:space="preserve">Документ, изготвен от дипломатически или консулски служител на държава членка в служебно качество / </w:t>
            </w:r>
            <w:r w:rsidRPr="00B612E9">
              <w:rPr>
                <w:b/>
                <w:sz w:val="16"/>
                <w:szCs w:val="16"/>
              </w:rPr>
              <w:t xml:space="preserve">(CS) </w:t>
            </w:r>
            <w:r w:rsidRPr="00B612E9">
              <w:rPr>
                <w:sz w:val="16"/>
                <w:szCs w:val="16"/>
              </w:rPr>
              <w:t xml:space="preserve">Listina vyhotovená diplomatickým zástupcem nebo konzulárním úředníkem členského státu v rámci výkonu jeho služebních povinností / </w:t>
            </w:r>
            <w:r w:rsidRPr="00B612E9">
              <w:rPr>
                <w:b/>
                <w:sz w:val="16"/>
                <w:szCs w:val="16"/>
              </w:rPr>
              <w:t xml:space="preserve">(DA) </w:t>
            </w:r>
            <w:r w:rsidRPr="00B612E9">
              <w:rPr>
                <w:sz w:val="16"/>
                <w:szCs w:val="16"/>
              </w:rPr>
              <w:t xml:space="preserve">Dokument officielt udfærdiget af en medlemsstats diplomatiske eller konsulære repræsentant / </w:t>
            </w:r>
            <w:r w:rsidRPr="00B612E9">
              <w:rPr>
                <w:b/>
                <w:sz w:val="16"/>
                <w:szCs w:val="16"/>
              </w:rPr>
              <w:t xml:space="preserve">(DE) </w:t>
            </w:r>
            <w:r w:rsidRPr="00B612E9">
              <w:rPr>
                <w:sz w:val="16"/>
                <w:szCs w:val="16"/>
              </w:rPr>
              <w:t xml:space="preserve">Von einem diplomatischen oder konsularischen Vertreter eines Mitgliedstaats in seiner amtlichen Funktion errichtete Urkunde / </w:t>
            </w:r>
            <w:r w:rsidRPr="00B612E9">
              <w:rPr>
                <w:b/>
                <w:sz w:val="16"/>
                <w:szCs w:val="16"/>
              </w:rPr>
              <w:t xml:space="preserve">(EL) </w:t>
            </w:r>
            <w:r w:rsidRPr="00B612E9">
              <w:rPr>
                <w:sz w:val="16"/>
                <w:szCs w:val="16"/>
              </w:rPr>
              <w:t xml:space="preserve">Έγγραφο συνταγμένο από διπλωματικό(-ή) ή προξενικό(-ή) υπάλληλο κράτους μέλους υπό την επίσημη ιδιότητά του/της / </w:t>
            </w:r>
            <w:r w:rsidRPr="00B612E9">
              <w:rPr>
                <w:b/>
                <w:sz w:val="16"/>
                <w:szCs w:val="16"/>
              </w:rPr>
              <w:t xml:space="preserve">(EN) </w:t>
            </w:r>
            <w:r w:rsidRPr="00B612E9">
              <w:rPr>
                <w:sz w:val="16"/>
                <w:szCs w:val="16"/>
              </w:rPr>
              <w:t xml:space="preserve">Document drawn up by a diplomatic or consular agent of a Member State in his or </w:t>
            </w:r>
            <w:r w:rsidRPr="00B612E9">
              <w:rPr>
                <w:spacing w:val="-4"/>
                <w:sz w:val="16"/>
                <w:szCs w:val="16"/>
              </w:rPr>
              <w:t xml:space="preserve">her </w:t>
            </w:r>
            <w:r w:rsidRPr="00B612E9">
              <w:rPr>
                <w:sz w:val="16"/>
                <w:szCs w:val="16"/>
              </w:rPr>
              <w:t xml:space="preserve">official capacity / </w:t>
            </w:r>
            <w:r w:rsidRPr="00B612E9">
              <w:rPr>
                <w:b/>
                <w:sz w:val="16"/>
                <w:szCs w:val="16"/>
              </w:rPr>
              <w:t xml:space="preserve">(ES) </w:t>
            </w:r>
            <w:r w:rsidRPr="00B612E9">
              <w:rPr>
                <w:sz w:val="16"/>
                <w:szCs w:val="16"/>
              </w:rPr>
              <w:t xml:space="preserve">Documento expedido por un agente diplomático o consular de un Estado miembro con carácter oficial / </w:t>
            </w:r>
            <w:r w:rsidRPr="00B612E9">
              <w:rPr>
                <w:b/>
                <w:sz w:val="16"/>
                <w:szCs w:val="16"/>
              </w:rPr>
              <w:t xml:space="preserve">(ET) </w:t>
            </w:r>
            <w:r w:rsidRPr="00B612E9">
              <w:rPr>
                <w:sz w:val="16"/>
                <w:szCs w:val="16"/>
              </w:rPr>
              <w:t xml:space="preserve">Liikmesriigi diplomaatilise või konsulaarametniku poolt ametikohustuste täitmisel koostatud dokument / </w:t>
            </w:r>
            <w:r w:rsidRPr="00B612E9">
              <w:rPr>
                <w:b/>
                <w:sz w:val="16"/>
                <w:szCs w:val="16"/>
              </w:rPr>
              <w:t xml:space="preserve">(FI) </w:t>
            </w:r>
            <w:r w:rsidRPr="00B612E9">
              <w:rPr>
                <w:sz w:val="16"/>
                <w:szCs w:val="16"/>
              </w:rPr>
              <w:t xml:space="preserve">Asiakirja, jonka jäsenvaltion diplomaattinen edustaja tai konsuliedustaja on laatinut virantoimituksessa / </w:t>
            </w:r>
            <w:r w:rsidRPr="00B612E9">
              <w:rPr>
                <w:b/>
                <w:sz w:val="16"/>
                <w:szCs w:val="16"/>
              </w:rPr>
              <w:t xml:space="preserve">(FR) </w:t>
            </w:r>
            <w:r w:rsidRPr="00B612E9">
              <w:rPr>
                <w:sz w:val="16"/>
                <w:szCs w:val="16"/>
              </w:rPr>
              <w:t xml:space="preserve">Document établi en sa qualité officielle par un agent diplomatique ou consulaire d’un État membre / </w:t>
            </w:r>
            <w:r w:rsidRPr="00B612E9">
              <w:rPr>
                <w:b/>
                <w:sz w:val="16"/>
                <w:szCs w:val="16"/>
              </w:rPr>
              <w:t xml:space="preserve">(GA) </w:t>
            </w:r>
            <w:r w:rsidRPr="00B612E9">
              <w:rPr>
                <w:sz w:val="16"/>
                <w:szCs w:val="16"/>
              </w:rPr>
              <w:t xml:space="preserve">Doiciméad arna tharraingt suas ag gníomhaire taidhleoireachta nó consalach de chuid Ballstáit ina cháil nó ina cáil oifigiúil / </w:t>
            </w:r>
            <w:r w:rsidRPr="00B612E9">
              <w:rPr>
                <w:b/>
                <w:sz w:val="16"/>
                <w:szCs w:val="16"/>
              </w:rPr>
              <w:t xml:space="preserve">(HR) </w:t>
            </w:r>
            <w:r w:rsidRPr="00B612E9">
              <w:rPr>
                <w:sz w:val="16"/>
                <w:szCs w:val="16"/>
              </w:rPr>
              <w:t xml:space="preserve">Isprava koju je u službenom svojstvu sastavio diplomatski ili konzularni predstavnik države članice / </w:t>
            </w:r>
            <w:r w:rsidRPr="00B612E9">
              <w:rPr>
                <w:b/>
                <w:sz w:val="16"/>
                <w:szCs w:val="16"/>
              </w:rPr>
              <w:t xml:space="preserve">(HU) </w:t>
            </w:r>
            <w:r w:rsidRPr="00B612E9">
              <w:rPr>
                <w:sz w:val="16"/>
                <w:szCs w:val="16"/>
              </w:rPr>
              <w:t>Valamely tagállam diplomáciai</w:t>
            </w:r>
            <w:r w:rsidRPr="00B612E9">
              <w:rPr>
                <w:spacing w:val="-6"/>
                <w:sz w:val="16"/>
                <w:szCs w:val="16"/>
              </w:rPr>
              <w:t xml:space="preserve"> </w:t>
            </w:r>
            <w:r w:rsidRPr="00B612E9">
              <w:rPr>
                <w:sz w:val="16"/>
                <w:szCs w:val="16"/>
              </w:rPr>
              <w:t>vagy</w:t>
            </w:r>
            <w:r w:rsidRPr="00B612E9">
              <w:rPr>
                <w:spacing w:val="-6"/>
                <w:sz w:val="16"/>
                <w:szCs w:val="16"/>
              </w:rPr>
              <w:t xml:space="preserve"> </w:t>
            </w:r>
            <w:r w:rsidRPr="00B612E9">
              <w:rPr>
                <w:sz w:val="16"/>
                <w:szCs w:val="16"/>
              </w:rPr>
              <w:t>konzuli</w:t>
            </w:r>
            <w:r w:rsidRPr="00B612E9">
              <w:rPr>
                <w:spacing w:val="-5"/>
                <w:sz w:val="16"/>
                <w:szCs w:val="16"/>
              </w:rPr>
              <w:t xml:space="preserve"> </w:t>
            </w:r>
            <w:r w:rsidRPr="00B612E9">
              <w:rPr>
                <w:sz w:val="16"/>
                <w:szCs w:val="16"/>
              </w:rPr>
              <w:t>képviselője</w:t>
            </w:r>
            <w:r w:rsidRPr="00B612E9">
              <w:rPr>
                <w:spacing w:val="-6"/>
                <w:sz w:val="16"/>
                <w:szCs w:val="16"/>
              </w:rPr>
              <w:t xml:space="preserve"> </w:t>
            </w:r>
            <w:r w:rsidRPr="00B612E9">
              <w:rPr>
                <w:sz w:val="16"/>
                <w:szCs w:val="16"/>
              </w:rPr>
              <w:t>által</w:t>
            </w:r>
            <w:r w:rsidRPr="00B612E9">
              <w:rPr>
                <w:spacing w:val="-6"/>
                <w:sz w:val="16"/>
                <w:szCs w:val="16"/>
              </w:rPr>
              <w:t xml:space="preserve"> </w:t>
            </w:r>
            <w:r w:rsidRPr="00B612E9">
              <w:rPr>
                <w:sz w:val="16"/>
                <w:szCs w:val="16"/>
              </w:rPr>
              <w:t>hivatalos</w:t>
            </w:r>
            <w:r w:rsidRPr="00B612E9">
              <w:rPr>
                <w:spacing w:val="-5"/>
                <w:sz w:val="16"/>
                <w:szCs w:val="16"/>
              </w:rPr>
              <w:t xml:space="preserve"> </w:t>
            </w:r>
            <w:r w:rsidRPr="00B612E9">
              <w:rPr>
                <w:sz w:val="16"/>
                <w:szCs w:val="16"/>
              </w:rPr>
              <w:t>minőségében</w:t>
            </w:r>
            <w:r w:rsidRPr="00B612E9">
              <w:rPr>
                <w:spacing w:val="-6"/>
                <w:sz w:val="16"/>
                <w:szCs w:val="16"/>
              </w:rPr>
              <w:t xml:space="preserve"> </w:t>
            </w:r>
            <w:r w:rsidRPr="00B612E9">
              <w:rPr>
                <w:sz w:val="16"/>
                <w:szCs w:val="16"/>
              </w:rPr>
              <w:t>kiállított</w:t>
            </w:r>
            <w:r w:rsidRPr="00B612E9">
              <w:rPr>
                <w:spacing w:val="-6"/>
                <w:sz w:val="16"/>
                <w:szCs w:val="16"/>
              </w:rPr>
              <w:t xml:space="preserve"> </w:t>
            </w:r>
            <w:r w:rsidRPr="00B612E9">
              <w:rPr>
                <w:sz w:val="16"/>
                <w:szCs w:val="16"/>
              </w:rPr>
              <w:t>okirat</w:t>
            </w:r>
            <w:r w:rsidRPr="00B612E9">
              <w:rPr>
                <w:spacing w:val="-5"/>
                <w:sz w:val="16"/>
                <w:szCs w:val="16"/>
              </w:rPr>
              <w:t xml:space="preserve"> </w:t>
            </w:r>
            <w:r w:rsidRPr="00B612E9">
              <w:rPr>
                <w:sz w:val="16"/>
                <w:szCs w:val="16"/>
              </w:rPr>
              <w:t>/</w:t>
            </w:r>
            <w:r w:rsidRPr="00B612E9">
              <w:rPr>
                <w:spacing w:val="-6"/>
                <w:sz w:val="16"/>
                <w:szCs w:val="16"/>
              </w:rPr>
              <w:t xml:space="preserve"> </w:t>
            </w:r>
            <w:r w:rsidRPr="00B612E9">
              <w:rPr>
                <w:b/>
                <w:sz w:val="16"/>
                <w:szCs w:val="16"/>
              </w:rPr>
              <w:t>(IT)</w:t>
            </w:r>
            <w:r w:rsidRPr="00B612E9">
              <w:rPr>
                <w:b/>
                <w:spacing w:val="-6"/>
                <w:sz w:val="16"/>
                <w:szCs w:val="16"/>
              </w:rPr>
              <w:t xml:space="preserve"> </w:t>
            </w:r>
            <w:r w:rsidRPr="00B612E9">
              <w:rPr>
                <w:sz w:val="16"/>
                <w:szCs w:val="16"/>
              </w:rPr>
              <w:t>Documento</w:t>
            </w:r>
            <w:r w:rsidRPr="00B612E9">
              <w:rPr>
                <w:spacing w:val="-5"/>
                <w:sz w:val="16"/>
                <w:szCs w:val="16"/>
              </w:rPr>
              <w:t xml:space="preserve"> </w:t>
            </w:r>
            <w:r w:rsidRPr="00B612E9">
              <w:rPr>
                <w:sz w:val="16"/>
                <w:szCs w:val="16"/>
              </w:rPr>
              <w:t>redatto</w:t>
            </w:r>
            <w:r w:rsidRPr="00B612E9">
              <w:rPr>
                <w:spacing w:val="-6"/>
                <w:sz w:val="16"/>
                <w:szCs w:val="16"/>
              </w:rPr>
              <w:t xml:space="preserve"> </w:t>
            </w:r>
            <w:r w:rsidRPr="00B612E9">
              <w:rPr>
                <w:sz w:val="16"/>
                <w:szCs w:val="16"/>
              </w:rPr>
              <w:t>da</w:t>
            </w:r>
            <w:r w:rsidRPr="00B612E9">
              <w:rPr>
                <w:spacing w:val="-5"/>
                <w:sz w:val="16"/>
                <w:szCs w:val="16"/>
              </w:rPr>
              <w:t xml:space="preserve"> </w:t>
            </w:r>
            <w:r w:rsidRPr="00B612E9">
              <w:rPr>
                <w:sz w:val="16"/>
                <w:szCs w:val="16"/>
              </w:rPr>
              <w:t>agenti</w:t>
            </w:r>
            <w:r w:rsidRPr="00B612E9">
              <w:rPr>
                <w:spacing w:val="-6"/>
                <w:sz w:val="16"/>
                <w:szCs w:val="16"/>
              </w:rPr>
              <w:t xml:space="preserve"> </w:t>
            </w:r>
            <w:r w:rsidRPr="00B612E9">
              <w:rPr>
                <w:sz w:val="16"/>
                <w:szCs w:val="16"/>
              </w:rPr>
              <w:t>diplomatici</w:t>
            </w:r>
            <w:r w:rsidRPr="00B612E9">
              <w:rPr>
                <w:spacing w:val="-6"/>
                <w:sz w:val="16"/>
                <w:szCs w:val="16"/>
              </w:rPr>
              <w:t xml:space="preserve"> </w:t>
            </w:r>
            <w:r w:rsidRPr="00B612E9">
              <w:rPr>
                <w:sz w:val="16"/>
                <w:szCs w:val="16"/>
              </w:rPr>
              <w:t>o</w:t>
            </w:r>
            <w:r w:rsidRPr="00B612E9">
              <w:rPr>
                <w:spacing w:val="-5"/>
                <w:sz w:val="16"/>
                <w:szCs w:val="16"/>
              </w:rPr>
              <w:t xml:space="preserve"> </w:t>
            </w:r>
            <w:r w:rsidRPr="00B612E9">
              <w:rPr>
                <w:sz w:val="16"/>
                <w:szCs w:val="16"/>
              </w:rPr>
              <w:t>consolari</w:t>
            </w:r>
            <w:r w:rsidRPr="00B612E9">
              <w:rPr>
                <w:spacing w:val="-6"/>
                <w:sz w:val="16"/>
                <w:szCs w:val="16"/>
              </w:rPr>
              <w:t xml:space="preserve"> </w:t>
            </w:r>
            <w:r w:rsidRPr="00B612E9">
              <w:rPr>
                <w:sz w:val="16"/>
                <w:szCs w:val="16"/>
              </w:rPr>
              <w:t>di</w:t>
            </w:r>
            <w:r w:rsidRPr="00B612E9">
              <w:rPr>
                <w:spacing w:val="-6"/>
                <w:sz w:val="16"/>
                <w:szCs w:val="16"/>
              </w:rPr>
              <w:t xml:space="preserve"> uno </w:t>
            </w:r>
            <w:r w:rsidRPr="00B612E9">
              <w:rPr>
                <w:sz w:val="16"/>
                <w:szCs w:val="16"/>
              </w:rPr>
              <w:t>Stato</w:t>
            </w:r>
            <w:r w:rsidRPr="00B612E9">
              <w:rPr>
                <w:spacing w:val="-8"/>
                <w:sz w:val="16"/>
                <w:szCs w:val="16"/>
              </w:rPr>
              <w:t xml:space="preserve"> </w:t>
            </w:r>
            <w:r w:rsidRPr="00B612E9">
              <w:rPr>
                <w:sz w:val="16"/>
                <w:szCs w:val="16"/>
              </w:rPr>
              <w:t>membro</w:t>
            </w:r>
            <w:r w:rsidRPr="00B612E9">
              <w:rPr>
                <w:spacing w:val="-8"/>
                <w:sz w:val="16"/>
                <w:szCs w:val="16"/>
              </w:rPr>
              <w:t xml:space="preserve"> </w:t>
            </w:r>
            <w:r w:rsidRPr="00B612E9">
              <w:rPr>
                <w:sz w:val="16"/>
                <w:szCs w:val="16"/>
              </w:rPr>
              <w:t>nell’esercizio</w:t>
            </w:r>
            <w:r w:rsidRPr="00B612E9">
              <w:rPr>
                <w:spacing w:val="-7"/>
                <w:sz w:val="16"/>
                <w:szCs w:val="16"/>
              </w:rPr>
              <w:t xml:space="preserve"> </w:t>
            </w:r>
            <w:r w:rsidRPr="00B612E9">
              <w:rPr>
                <w:sz w:val="16"/>
                <w:szCs w:val="16"/>
              </w:rPr>
              <w:t>delle</w:t>
            </w:r>
            <w:r w:rsidRPr="00B612E9">
              <w:rPr>
                <w:spacing w:val="-8"/>
                <w:sz w:val="16"/>
                <w:szCs w:val="16"/>
              </w:rPr>
              <w:t xml:space="preserve"> </w:t>
            </w:r>
            <w:r w:rsidRPr="00B612E9">
              <w:rPr>
                <w:sz w:val="16"/>
                <w:szCs w:val="16"/>
              </w:rPr>
              <w:t>loro</w:t>
            </w:r>
            <w:r w:rsidRPr="00B612E9">
              <w:rPr>
                <w:spacing w:val="-8"/>
                <w:sz w:val="16"/>
                <w:szCs w:val="16"/>
              </w:rPr>
              <w:t xml:space="preserve"> </w:t>
            </w:r>
            <w:r w:rsidRPr="00B612E9">
              <w:rPr>
                <w:sz w:val="16"/>
                <w:szCs w:val="16"/>
              </w:rPr>
              <w:t>funzioni</w:t>
            </w:r>
            <w:r w:rsidRPr="00B612E9">
              <w:rPr>
                <w:spacing w:val="-7"/>
                <w:sz w:val="16"/>
                <w:szCs w:val="16"/>
              </w:rPr>
              <w:t xml:space="preserve"> </w:t>
            </w:r>
            <w:r w:rsidRPr="00B612E9">
              <w:rPr>
                <w:sz w:val="16"/>
                <w:szCs w:val="16"/>
              </w:rPr>
              <w:t>/</w:t>
            </w:r>
            <w:r w:rsidRPr="00B612E9">
              <w:rPr>
                <w:spacing w:val="-8"/>
                <w:sz w:val="16"/>
                <w:szCs w:val="16"/>
              </w:rPr>
              <w:t xml:space="preserve"> </w:t>
            </w:r>
            <w:r w:rsidRPr="00B612E9">
              <w:rPr>
                <w:b/>
                <w:sz w:val="16"/>
                <w:szCs w:val="16"/>
              </w:rPr>
              <w:t>(LT)</w:t>
            </w:r>
            <w:r w:rsidRPr="00B612E9">
              <w:rPr>
                <w:b/>
                <w:spacing w:val="-7"/>
                <w:sz w:val="16"/>
                <w:szCs w:val="16"/>
              </w:rPr>
              <w:t xml:space="preserve"> </w:t>
            </w:r>
            <w:r w:rsidRPr="00B612E9">
              <w:rPr>
                <w:sz w:val="16"/>
                <w:szCs w:val="16"/>
              </w:rPr>
              <w:t>Dokumentas,</w:t>
            </w:r>
            <w:r w:rsidRPr="00B612E9">
              <w:rPr>
                <w:spacing w:val="-8"/>
                <w:sz w:val="16"/>
                <w:szCs w:val="16"/>
              </w:rPr>
              <w:t xml:space="preserve"> </w:t>
            </w:r>
            <w:r w:rsidRPr="00B612E9">
              <w:rPr>
                <w:sz w:val="16"/>
                <w:szCs w:val="16"/>
              </w:rPr>
              <w:t>parengtas</w:t>
            </w:r>
            <w:r w:rsidRPr="00B612E9">
              <w:rPr>
                <w:spacing w:val="-8"/>
                <w:sz w:val="16"/>
                <w:szCs w:val="16"/>
              </w:rPr>
              <w:t xml:space="preserve"> </w:t>
            </w:r>
            <w:r w:rsidRPr="00B612E9">
              <w:rPr>
                <w:sz w:val="16"/>
                <w:szCs w:val="16"/>
              </w:rPr>
              <w:t>valstybės</w:t>
            </w:r>
            <w:r w:rsidRPr="00B612E9">
              <w:rPr>
                <w:spacing w:val="-7"/>
                <w:sz w:val="16"/>
                <w:szCs w:val="16"/>
              </w:rPr>
              <w:t xml:space="preserve"> </w:t>
            </w:r>
            <w:r w:rsidRPr="00B612E9">
              <w:rPr>
                <w:sz w:val="16"/>
                <w:szCs w:val="16"/>
              </w:rPr>
              <w:t>narės</w:t>
            </w:r>
            <w:r w:rsidRPr="00B612E9">
              <w:rPr>
                <w:spacing w:val="-8"/>
                <w:sz w:val="16"/>
                <w:szCs w:val="16"/>
              </w:rPr>
              <w:t xml:space="preserve"> </w:t>
            </w:r>
            <w:r w:rsidRPr="00B612E9">
              <w:rPr>
                <w:sz w:val="16"/>
                <w:szCs w:val="16"/>
              </w:rPr>
              <w:t>diplomato</w:t>
            </w:r>
            <w:r w:rsidRPr="00B612E9">
              <w:rPr>
                <w:spacing w:val="-7"/>
                <w:sz w:val="16"/>
                <w:szCs w:val="16"/>
              </w:rPr>
              <w:t xml:space="preserve"> </w:t>
            </w:r>
            <w:r w:rsidRPr="00B612E9">
              <w:rPr>
                <w:sz w:val="16"/>
                <w:szCs w:val="16"/>
              </w:rPr>
              <w:t>ar</w:t>
            </w:r>
            <w:r w:rsidRPr="00B612E9">
              <w:rPr>
                <w:spacing w:val="-8"/>
                <w:sz w:val="16"/>
                <w:szCs w:val="16"/>
              </w:rPr>
              <w:t xml:space="preserve"> </w:t>
            </w:r>
            <w:r w:rsidRPr="00B612E9">
              <w:rPr>
                <w:sz w:val="16"/>
                <w:szCs w:val="16"/>
              </w:rPr>
              <w:t>konsulinio</w:t>
            </w:r>
            <w:r w:rsidRPr="00B612E9">
              <w:rPr>
                <w:spacing w:val="-8"/>
                <w:sz w:val="16"/>
                <w:szCs w:val="16"/>
              </w:rPr>
              <w:t xml:space="preserve"> </w:t>
            </w:r>
            <w:r w:rsidRPr="00B612E9">
              <w:rPr>
                <w:sz w:val="16"/>
                <w:szCs w:val="16"/>
              </w:rPr>
              <w:t>pareigūno,</w:t>
            </w:r>
            <w:r w:rsidRPr="00B612E9">
              <w:rPr>
                <w:spacing w:val="-7"/>
                <w:sz w:val="16"/>
                <w:szCs w:val="16"/>
              </w:rPr>
              <w:t xml:space="preserve"> </w:t>
            </w:r>
            <w:r w:rsidRPr="00B612E9">
              <w:rPr>
                <w:sz w:val="16"/>
                <w:szCs w:val="16"/>
              </w:rPr>
              <w:t>veikiančio</w:t>
            </w:r>
            <w:r w:rsidRPr="00B612E9">
              <w:rPr>
                <w:spacing w:val="-8"/>
                <w:sz w:val="16"/>
                <w:szCs w:val="16"/>
              </w:rPr>
              <w:t xml:space="preserve"> </w:t>
            </w:r>
            <w:r w:rsidRPr="00B612E9">
              <w:rPr>
                <w:sz w:val="16"/>
                <w:szCs w:val="16"/>
              </w:rPr>
              <w:t xml:space="preserve">pagal oficialius įgaliojimus / </w:t>
            </w:r>
            <w:r w:rsidRPr="00B612E9">
              <w:rPr>
                <w:b/>
                <w:sz w:val="16"/>
                <w:szCs w:val="16"/>
              </w:rPr>
              <w:t xml:space="preserve">(LV) </w:t>
            </w:r>
            <w:r w:rsidRPr="00B612E9">
              <w:rPr>
                <w:sz w:val="16"/>
                <w:szCs w:val="16"/>
              </w:rPr>
              <w:t xml:space="preserve">Dokuments, kuru, pildot amata pienākumus, sagatavojis dalībvalsts diplomātiskais vai konsulārais pārstāvis / </w:t>
            </w:r>
            <w:r w:rsidRPr="00B612E9">
              <w:rPr>
                <w:b/>
                <w:sz w:val="16"/>
                <w:szCs w:val="16"/>
              </w:rPr>
              <w:t xml:space="preserve">(MT) </w:t>
            </w:r>
            <w:r w:rsidRPr="00B612E9">
              <w:rPr>
                <w:sz w:val="16"/>
                <w:szCs w:val="16"/>
              </w:rPr>
              <w:t xml:space="preserve">Dokument imħejji minn aġent diplomatiku jew konsulari ta’ Stat Membru fil-kapaċità uffiċjali tiegħu / </w:t>
            </w:r>
            <w:r w:rsidRPr="00B612E9">
              <w:rPr>
                <w:b/>
                <w:sz w:val="16"/>
                <w:szCs w:val="16"/>
              </w:rPr>
              <w:t xml:space="preserve">(NL) </w:t>
            </w:r>
            <w:r w:rsidRPr="00B612E9">
              <w:rPr>
                <w:sz w:val="16"/>
                <w:szCs w:val="16"/>
              </w:rPr>
              <w:t xml:space="preserve">Document opgesteld door een diplomatieke of consulaire ambtenaar van een lidstaat in zijn officiële hoedanigheid / </w:t>
            </w:r>
            <w:r w:rsidRPr="00B612E9">
              <w:rPr>
                <w:b/>
                <w:sz w:val="16"/>
                <w:szCs w:val="16"/>
              </w:rPr>
              <w:t xml:space="preserve">(PL) </w:t>
            </w:r>
            <w:r w:rsidRPr="00B612E9">
              <w:rPr>
                <w:sz w:val="16"/>
                <w:szCs w:val="16"/>
              </w:rPr>
              <w:t>Dokument sporządzony przez przedstawiciela dyplomatycznego</w:t>
            </w:r>
            <w:r w:rsidRPr="00B612E9">
              <w:rPr>
                <w:spacing w:val="-8"/>
                <w:sz w:val="16"/>
                <w:szCs w:val="16"/>
              </w:rPr>
              <w:t xml:space="preserve"> </w:t>
            </w:r>
            <w:r w:rsidRPr="00B612E9">
              <w:rPr>
                <w:sz w:val="16"/>
                <w:szCs w:val="16"/>
              </w:rPr>
              <w:t>lub</w:t>
            </w:r>
            <w:r w:rsidRPr="00B612E9">
              <w:rPr>
                <w:spacing w:val="-8"/>
                <w:sz w:val="16"/>
                <w:szCs w:val="16"/>
              </w:rPr>
              <w:t xml:space="preserve"> </w:t>
            </w:r>
            <w:r w:rsidRPr="00B612E9">
              <w:rPr>
                <w:sz w:val="16"/>
                <w:szCs w:val="16"/>
              </w:rPr>
              <w:t>urzędnika</w:t>
            </w:r>
            <w:r w:rsidRPr="00B612E9">
              <w:rPr>
                <w:spacing w:val="-7"/>
                <w:sz w:val="16"/>
                <w:szCs w:val="16"/>
              </w:rPr>
              <w:t xml:space="preserve"> </w:t>
            </w:r>
            <w:r w:rsidRPr="00B612E9">
              <w:rPr>
                <w:sz w:val="16"/>
                <w:szCs w:val="16"/>
              </w:rPr>
              <w:t>konsularnego</w:t>
            </w:r>
            <w:r w:rsidRPr="00B612E9">
              <w:rPr>
                <w:spacing w:val="-8"/>
                <w:sz w:val="16"/>
                <w:szCs w:val="16"/>
              </w:rPr>
              <w:t xml:space="preserve"> </w:t>
            </w:r>
            <w:r w:rsidRPr="00B612E9">
              <w:rPr>
                <w:sz w:val="16"/>
                <w:szCs w:val="16"/>
              </w:rPr>
              <w:t>państwa</w:t>
            </w:r>
            <w:r w:rsidRPr="00B612E9">
              <w:rPr>
                <w:spacing w:val="-7"/>
                <w:sz w:val="16"/>
                <w:szCs w:val="16"/>
              </w:rPr>
              <w:t xml:space="preserve"> </w:t>
            </w:r>
            <w:r w:rsidRPr="00B612E9">
              <w:rPr>
                <w:sz w:val="16"/>
                <w:szCs w:val="16"/>
              </w:rPr>
              <w:t>członkowskiego</w:t>
            </w:r>
            <w:r w:rsidRPr="00B612E9">
              <w:rPr>
                <w:spacing w:val="-8"/>
                <w:sz w:val="16"/>
                <w:szCs w:val="16"/>
              </w:rPr>
              <w:t xml:space="preserve"> </w:t>
            </w:r>
            <w:r w:rsidRPr="00B612E9">
              <w:rPr>
                <w:sz w:val="16"/>
                <w:szCs w:val="16"/>
              </w:rPr>
              <w:t>działających</w:t>
            </w:r>
            <w:r w:rsidRPr="00B612E9">
              <w:rPr>
                <w:spacing w:val="-8"/>
                <w:sz w:val="16"/>
                <w:szCs w:val="16"/>
              </w:rPr>
              <w:t xml:space="preserve"> </w:t>
            </w:r>
            <w:r w:rsidRPr="00B612E9">
              <w:rPr>
                <w:sz w:val="16"/>
                <w:szCs w:val="16"/>
              </w:rPr>
              <w:t>w</w:t>
            </w:r>
            <w:r w:rsidRPr="00B612E9">
              <w:rPr>
                <w:spacing w:val="-7"/>
                <w:sz w:val="16"/>
                <w:szCs w:val="16"/>
              </w:rPr>
              <w:t xml:space="preserve"> </w:t>
            </w:r>
            <w:r w:rsidRPr="00B612E9">
              <w:rPr>
                <w:sz w:val="16"/>
                <w:szCs w:val="16"/>
              </w:rPr>
              <w:t>charakterze</w:t>
            </w:r>
            <w:r w:rsidRPr="00B612E9">
              <w:rPr>
                <w:spacing w:val="-8"/>
                <w:sz w:val="16"/>
                <w:szCs w:val="16"/>
              </w:rPr>
              <w:t xml:space="preserve"> </w:t>
            </w:r>
            <w:r w:rsidRPr="00B612E9">
              <w:rPr>
                <w:sz w:val="16"/>
                <w:szCs w:val="16"/>
              </w:rPr>
              <w:t>urzędowym</w:t>
            </w:r>
            <w:r w:rsidRPr="00B612E9">
              <w:rPr>
                <w:spacing w:val="-7"/>
                <w:sz w:val="16"/>
                <w:szCs w:val="16"/>
              </w:rPr>
              <w:t xml:space="preserve"> </w:t>
            </w:r>
            <w:r w:rsidRPr="00B612E9">
              <w:rPr>
                <w:sz w:val="16"/>
                <w:szCs w:val="16"/>
              </w:rPr>
              <w:t>/</w:t>
            </w:r>
            <w:r w:rsidRPr="00B612E9">
              <w:rPr>
                <w:spacing w:val="-8"/>
                <w:sz w:val="16"/>
                <w:szCs w:val="16"/>
              </w:rPr>
              <w:t xml:space="preserve"> </w:t>
            </w:r>
            <w:r w:rsidRPr="00B612E9">
              <w:rPr>
                <w:b/>
                <w:sz w:val="16"/>
                <w:szCs w:val="16"/>
              </w:rPr>
              <w:t>(PT)</w:t>
            </w:r>
            <w:r w:rsidRPr="00B612E9">
              <w:rPr>
                <w:b/>
                <w:spacing w:val="-8"/>
                <w:sz w:val="16"/>
                <w:szCs w:val="16"/>
              </w:rPr>
              <w:t xml:space="preserve"> </w:t>
            </w:r>
            <w:r w:rsidRPr="00B612E9">
              <w:rPr>
                <w:sz w:val="16"/>
                <w:szCs w:val="16"/>
              </w:rPr>
              <w:t>Documento</w:t>
            </w:r>
            <w:r w:rsidRPr="00B612E9">
              <w:rPr>
                <w:spacing w:val="-7"/>
                <w:sz w:val="16"/>
                <w:szCs w:val="16"/>
              </w:rPr>
              <w:t xml:space="preserve"> </w:t>
            </w:r>
            <w:r w:rsidRPr="00B612E9">
              <w:rPr>
                <w:sz w:val="16"/>
                <w:szCs w:val="16"/>
              </w:rPr>
              <w:t>lavrado</w:t>
            </w:r>
            <w:r w:rsidRPr="00B612E9">
              <w:rPr>
                <w:spacing w:val="-8"/>
                <w:sz w:val="16"/>
                <w:szCs w:val="16"/>
              </w:rPr>
              <w:t xml:space="preserve"> </w:t>
            </w:r>
            <w:r w:rsidRPr="00B612E9">
              <w:rPr>
                <w:sz w:val="16"/>
                <w:szCs w:val="16"/>
              </w:rPr>
              <w:t>por</w:t>
            </w:r>
            <w:r w:rsidRPr="00B612E9">
              <w:rPr>
                <w:spacing w:val="-7"/>
                <w:sz w:val="16"/>
                <w:szCs w:val="16"/>
              </w:rPr>
              <w:t xml:space="preserve"> </w:t>
            </w:r>
            <w:r w:rsidRPr="00B612E9">
              <w:rPr>
                <w:sz w:val="16"/>
                <w:szCs w:val="16"/>
              </w:rPr>
              <w:t xml:space="preserve">um agente diplomático ou consular de um Estado-Membro no exercício das suas funções oficiais / </w:t>
            </w:r>
            <w:r w:rsidRPr="00B612E9">
              <w:rPr>
                <w:b/>
                <w:sz w:val="16"/>
                <w:szCs w:val="16"/>
              </w:rPr>
              <w:t xml:space="preserve">(RO) </w:t>
            </w:r>
            <w:r w:rsidRPr="00B612E9">
              <w:rPr>
                <w:sz w:val="16"/>
                <w:szCs w:val="16"/>
              </w:rPr>
              <w:t xml:space="preserve">Document întocmit de către un agent diplomatic sau consular al unui stat membru, în calitate oficială / </w:t>
            </w:r>
            <w:r w:rsidRPr="00B612E9">
              <w:rPr>
                <w:b/>
                <w:sz w:val="16"/>
                <w:szCs w:val="16"/>
              </w:rPr>
              <w:t xml:space="preserve">(SK) </w:t>
            </w:r>
            <w:r w:rsidRPr="00B612E9">
              <w:rPr>
                <w:sz w:val="16"/>
                <w:szCs w:val="16"/>
              </w:rPr>
              <w:t xml:space="preserve">Listina vyhotovená diplomatickým zástupcom alebo konzulárnym úradníkom členského štátu v rámci výkonu jeho funkcie / </w:t>
            </w:r>
            <w:r w:rsidRPr="00B612E9">
              <w:rPr>
                <w:b/>
                <w:sz w:val="16"/>
                <w:szCs w:val="16"/>
              </w:rPr>
              <w:t xml:space="preserve">(SL) </w:t>
            </w:r>
            <w:r w:rsidRPr="00B612E9">
              <w:rPr>
                <w:sz w:val="16"/>
                <w:szCs w:val="16"/>
              </w:rPr>
              <w:t xml:space="preserve">Listina, ki jo kot uradna oseba izda diplomatski ali konzularni predstavnik države članice / </w:t>
            </w:r>
            <w:r w:rsidRPr="00B612E9">
              <w:rPr>
                <w:b/>
                <w:sz w:val="16"/>
                <w:szCs w:val="16"/>
              </w:rPr>
              <w:t xml:space="preserve">(SV) </w:t>
            </w:r>
            <w:r w:rsidRPr="00B612E9">
              <w:rPr>
                <w:sz w:val="16"/>
                <w:szCs w:val="16"/>
              </w:rPr>
              <w:t>Handling upprättad i tjänsten av en diplomatisk eller konsulär tjänsteman i en</w:t>
            </w:r>
            <w:r w:rsidRPr="00B612E9">
              <w:rPr>
                <w:spacing w:val="-10"/>
                <w:sz w:val="16"/>
                <w:szCs w:val="16"/>
              </w:rPr>
              <w:t xml:space="preserve"> </w:t>
            </w:r>
            <w:r w:rsidRPr="00B612E9">
              <w:rPr>
                <w:sz w:val="16"/>
                <w:szCs w:val="16"/>
              </w:rPr>
              <w:t>medlemsstat</w:t>
            </w:r>
          </w:p>
        </w:tc>
      </w:tr>
      <w:tr w:rsidR="00EC7259" w:rsidRPr="00B612E9" w14:paraId="4F896EA5" w14:textId="77777777" w:rsidTr="00B53822">
        <w:trPr>
          <w:trHeight w:val="1523"/>
        </w:trPr>
        <w:tc>
          <w:tcPr>
            <w:tcW w:w="709" w:type="dxa"/>
          </w:tcPr>
          <w:p w14:paraId="547FB5BF" w14:textId="77777777" w:rsidR="00EC7259" w:rsidRPr="00B612E9" w:rsidRDefault="00EC7259" w:rsidP="00FF4EBF">
            <w:pPr>
              <w:pStyle w:val="TableParagraph"/>
              <w:rPr>
                <w:rFonts w:cs="Times New Roman"/>
                <w:sz w:val="16"/>
                <w:szCs w:val="16"/>
              </w:rPr>
            </w:pPr>
            <w:r w:rsidRPr="00B612E9">
              <w:rPr>
                <w:rFonts w:cs="Times New Roman"/>
                <w:sz w:val="16"/>
                <w:szCs w:val="16"/>
              </w:rPr>
              <w:t>3.6</w:t>
            </w:r>
          </w:p>
        </w:tc>
        <w:tc>
          <w:tcPr>
            <w:tcW w:w="9781" w:type="dxa"/>
          </w:tcPr>
          <w:p w14:paraId="426C4B16" w14:textId="77777777" w:rsidR="00EC7259" w:rsidRPr="00B612E9" w:rsidRDefault="00EC7259" w:rsidP="00FF4EBF">
            <w:pPr>
              <w:pStyle w:val="TableParagraph"/>
              <w:spacing w:before="68" w:line="261" w:lineRule="auto"/>
              <w:rPr>
                <w:rFonts w:cs="Times New Roman"/>
                <w:sz w:val="16"/>
                <w:szCs w:val="16"/>
              </w:rPr>
            </w:pPr>
            <w:r w:rsidRPr="00B612E9">
              <w:rPr>
                <w:b/>
                <w:sz w:val="16"/>
                <w:szCs w:val="16"/>
              </w:rPr>
              <w:t xml:space="preserve">(BG) </w:t>
            </w:r>
            <w:r w:rsidRPr="00B612E9">
              <w:rPr>
                <w:sz w:val="16"/>
                <w:szCs w:val="16"/>
              </w:rPr>
              <w:t xml:space="preserve">Дата (дд/мм/гггг) на издаване / </w:t>
            </w:r>
            <w:r w:rsidRPr="00B612E9">
              <w:rPr>
                <w:b/>
                <w:sz w:val="16"/>
                <w:szCs w:val="16"/>
              </w:rPr>
              <w:t xml:space="preserve">(CS) </w:t>
            </w:r>
            <w:r w:rsidRPr="00B612E9">
              <w:rPr>
                <w:sz w:val="16"/>
                <w:szCs w:val="16"/>
              </w:rPr>
              <w:t xml:space="preserve">Datum (dd/mm/rrrr) vydání / </w:t>
            </w:r>
            <w:r w:rsidRPr="00B612E9">
              <w:rPr>
                <w:b/>
                <w:sz w:val="16"/>
                <w:szCs w:val="16"/>
              </w:rPr>
              <w:t xml:space="preserve">(DA) </w:t>
            </w:r>
            <w:r w:rsidRPr="00B612E9">
              <w:rPr>
                <w:sz w:val="16"/>
                <w:szCs w:val="16"/>
              </w:rPr>
              <w:t xml:space="preserve">Udstedelsesdato (dd/mm/åååå) / </w:t>
            </w:r>
            <w:r w:rsidRPr="00B612E9">
              <w:rPr>
                <w:b/>
                <w:sz w:val="16"/>
                <w:szCs w:val="16"/>
              </w:rPr>
              <w:t xml:space="preserve">(DE) </w:t>
            </w:r>
            <w:r w:rsidRPr="00B612E9">
              <w:rPr>
                <w:sz w:val="16"/>
                <w:szCs w:val="16"/>
              </w:rPr>
              <w:t xml:space="preserve">Ausstellungsdatum (TT/MM/JJJJ) / </w:t>
            </w:r>
            <w:r w:rsidRPr="00B612E9">
              <w:rPr>
                <w:b/>
                <w:sz w:val="16"/>
                <w:szCs w:val="16"/>
              </w:rPr>
              <w:t xml:space="preserve">(EL) </w:t>
            </w:r>
            <w:r w:rsidRPr="00B612E9">
              <w:rPr>
                <w:sz w:val="16"/>
                <w:szCs w:val="16"/>
              </w:rPr>
              <w:t xml:space="preserve">Ημερομηνία (ηη/μμ/εεεε) έκδοσης / </w:t>
            </w:r>
            <w:r w:rsidRPr="00B612E9">
              <w:rPr>
                <w:b/>
                <w:sz w:val="16"/>
                <w:szCs w:val="16"/>
              </w:rPr>
              <w:t xml:space="preserve">(EN) </w:t>
            </w:r>
            <w:r w:rsidRPr="00B612E9">
              <w:rPr>
                <w:sz w:val="16"/>
                <w:szCs w:val="16"/>
              </w:rPr>
              <w:t xml:space="preserve">Date (dd/mm/yyyy) of issue / </w:t>
            </w:r>
            <w:r w:rsidRPr="00B612E9">
              <w:rPr>
                <w:b/>
                <w:sz w:val="16"/>
                <w:szCs w:val="16"/>
              </w:rPr>
              <w:t xml:space="preserve">(ES) </w:t>
            </w:r>
            <w:r w:rsidRPr="00B612E9">
              <w:rPr>
                <w:sz w:val="16"/>
                <w:szCs w:val="16"/>
              </w:rPr>
              <w:t xml:space="preserve">Fecha (dd/mm/aaaa) de expedición / </w:t>
            </w:r>
            <w:r w:rsidRPr="00B612E9">
              <w:rPr>
                <w:b/>
                <w:sz w:val="16"/>
                <w:szCs w:val="16"/>
              </w:rPr>
              <w:t xml:space="preserve">(ET) </w:t>
            </w:r>
            <w:r w:rsidRPr="00B612E9">
              <w:rPr>
                <w:sz w:val="16"/>
                <w:szCs w:val="16"/>
              </w:rPr>
              <w:t xml:space="preserve">Väljaandmise kuupäev (pp/kk/aaaa) / </w:t>
            </w:r>
            <w:r w:rsidRPr="00B612E9">
              <w:rPr>
                <w:b/>
                <w:sz w:val="16"/>
                <w:szCs w:val="16"/>
              </w:rPr>
              <w:t xml:space="preserve">(FI) </w:t>
            </w:r>
            <w:r w:rsidRPr="00B612E9">
              <w:rPr>
                <w:sz w:val="16"/>
                <w:szCs w:val="16"/>
              </w:rPr>
              <w:t xml:space="preserve">Antamispäivä (pp/kk/vvvv) / </w:t>
            </w:r>
            <w:r w:rsidRPr="00B612E9">
              <w:rPr>
                <w:b/>
                <w:sz w:val="16"/>
                <w:szCs w:val="16"/>
              </w:rPr>
              <w:t xml:space="preserve">(FR) </w:t>
            </w:r>
            <w:r w:rsidRPr="00B612E9">
              <w:rPr>
                <w:sz w:val="16"/>
                <w:szCs w:val="16"/>
              </w:rPr>
              <w:t xml:space="preserve">Date (jj/mm/aaaa) de délivrance / </w:t>
            </w:r>
            <w:r w:rsidRPr="00B612E9">
              <w:rPr>
                <w:b/>
                <w:sz w:val="16"/>
                <w:szCs w:val="16"/>
              </w:rPr>
              <w:t xml:space="preserve">(GA) </w:t>
            </w:r>
            <w:r w:rsidRPr="00B612E9">
              <w:rPr>
                <w:sz w:val="16"/>
                <w:szCs w:val="16"/>
              </w:rPr>
              <w:t xml:space="preserve">Dáta (ll/mm/bbbb) eisiúna / </w:t>
            </w:r>
            <w:r w:rsidRPr="00B612E9">
              <w:rPr>
                <w:b/>
                <w:sz w:val="16"/>
                <w:szCs w:val="16"/>
              </w:rPr>
              <w:t xml:space="preserve">(HR) </w:t>
            </w:r>
            <w:r w:rsidRPr="00B612E9">
              <w:rPr>
                <w:sz w:val="16"/>
                <w:szCs w:val="16"/>
              </w:rPr>
              <w:t xml:space="preserve">Datum (dd/mm/gggg) izdavanja / </w:t>
            </w:r>
            <w:r w:rsidRPr="00B612E9">
              <w:rPr>
                <w:b/>
                <w:sz w:val="16"/>
                <w:szCs w:val="16"/>
              </w:rPr>
              <w:t xml:space="preserve">(HU) </w:t>
            </w:r>
            <w:r w:rsidRPr="00B612E9">
              <w:rPr>
                <w:sz w:val="16"/>
                <w:szCs w:val="16"/>
              </w:rPr>
              <w:t xml:space="preserve">A kiállítás dátuma (éééé/hh/nn) / </w:t>
            </w:r>
            <w:r w:rsidRPr="00B612E9">
              <w:rPr>
                <w:b/>
                <w:sz w:val="16"/>
                <w:szCs w:val="16"/>
              </w:rPr>
              <w:t xml:space="preserve">(IT) </w:t>
            </w:r>
            <w:r w:rsidRPr="00B612E9">
              <w:rPr>
                <w:sz w:val="16"/>
                <w:szCs w:val="16"/>
              </w:rPr>
              <w:t xml:space="preserve">Data di rilascio (gg/mm/aaaa) / </w:t>
            </w:r>
            <w:r w:rsidRPr="00B612E9">
              <w:rPr>
                <w:b/>
                <w:sz w:val="16"/>
                <w:szCs w:val="16"/>
              </w:rPr>
              <w:t xml:space="preserve">(LT) </w:t>
            </w:r>
            <w:r w:rsidRPr="00B612E9">
              <w:rPr>
                <w:sz w:val="16"/>
                <w:szCs w:val="16"/>
              </w:rPr>
              <w:t xml:space="preserve">Išdavimo data (dd/mm/mmmm) / </w:t>
            </w:r>
            <w:r w:rsidRPr="00B612E9">
              <w:rPr>
                <w:b/>
                <w:sz w:val="16"/>
                <w:szCs w:val="16"/>
              </w:rPr>
              <w:t xml:space="preserve">(LV) </w:t>
            </w:r>
            <w:r w:rsidRPr="00B612E9">
              <w:rPr>
                <w:sz w:val="16"/>
                <w:szCs w:val="16"/>
              </w:rPr>
              <w:t xml:space="preserve">Izdošanas datums (dd/mm/gggg) / </w:t>
            </w:r>
            <w:r w:rsidRPr="00B612E9">
              <w:rPr>
                <w:b/>
                <w:sz w:val="16"/>
                <w:szCs w:val="16"/>
              </w:rPr>
              <w:t xml:space="preserve">(MT) </w:t>
            </w:r>
            <w:r w:rsidRPr="00B612E9">
              <w:rPr>
                <w:sz w:val="16"/>
                <w:szCs w:val="16"/>
              </w:rPr>
              <w:t xml:space="preserve">Data (jj/xx/ssss) tal-ħruġ / </w:t>
            </w:r>
            <w:r w:rsidRPr="00B612E9">
              <w:rPr>
                <w:b/>
                <w:sz w:val="16"/>
                <w:szCs w:val="16"/>
              </w:rPr>
              <w:t xml:space="preserve">(NL) </w:t>
            </w:r>
            <w:r w:rsidRPr="00B612E9">
              <w:rPr>
                <w:sz w:val="16"/>
                <w:szCs w:val="16"/>
              </w:rPr>
              <w:t xml:space="preserve">Datum (dd/mm/jjjj) van afgifte / </w:t>
            </w:r>
            <w:r w:rsidRPr="00B612E9">
              <w:rPr>
                <w:b/>
                <w:sz w:val="16"/>
                <w:szCs w:val="16"/>
              </w:rPr>
              <w:t xml:space="preserve">(PL) </w:t>
            </w:r>
            <w:r w:rsidRPr="00B612E9">
              <w:rPr>
                <w:sz w:val="16"/>
                <w:szCs w:val="16"/>
              </w:rPr>
              <w:t xml:space="preserve">Data (dd/mm/rrrr) wydania / </w:t>
            </w:r>
            <w:r w:rsidRPr="00B612E9">
              <w:rPr>
                <w:b/>
                <w:sz w:val="16"/>
                <w:szCs w:val="16"/>
              </w:rPr>
              <w:t xml:space="preserve">(PT) </w:t>
            </w:r>
            <w:r w:rsidRPr="00B612E9">
              <w:rPr>
                <w:sz w:val="16"/>
                <w:szCs w:val="16"/>
              </w:rPr>
              <w:t xml:space="preserve">Data de emissão (dd/mm/aaaa) / </w:t>
            </w:r>
            <w:r w:rsidRPr="00B612E9">
              <w:rPr>
                <w:b/>
                <w:sz w:val="16"/>
                <w:szCs w:val="16"/>
              </w:rPr>
              <w:t xml:space="preserve">(RO) </w:t>
            </w:r>
            <w:r w:rsidRPr="00B612E9">
              <w:rPr>
                <w:sz w:val="16"/>
                <w:szCs w:val="16"/>
              </w:rPr>
              <w:t xml:space="preserve">Data (zz/ll/aaaa) emiterii / </w:t>
            </w:r>
            <w:r w:rsidRPr="00B612E9">
              <w:rPr>
                <w:b/>
                <w:sz w:val="16"/>
                <w:szCs w:val="16"/>
              </w:rPr>
              <w:t xml:space="preserve">(SK) </w:t>
            </w:r>
            <w:r w:rsidRPr="00B612E9">
              <w:rPr>
                <w:sz w:val="16"/>
                <w:szCs w:val="16"/>
              </w:rPr>
              <w:t xml:space="preserve">Dátum (dd/mm/rrrr) vydania / </w:t>
            </w:r>
            <w:r w:rsidRPr="00B612E9">
              <w:rPr>
                <w:b/>
                <w:sz w:val="16"/>
                <w:szCs w:val="16"/>
              </w:rPr>
              <w:t xml:space="preserve">(SL) </w:t>
            </w:r>
            <w:r w:rsidRPr="00B612E9">
              <w:rPr>
                <w:sz w:val="16"/>
                <w:szCs w:val="16"/>
              </w:rPr>
              <w:t xml:space="preserve">Datum (dd/mm/llll) izdaje / </w:t>
            </w:r>
            <w:r w:rsidRPr="00B612E9">
              <w:rPr>
                <w:b/>
                <w:sz w:val="16"/>
                <w:szCs w:val="16"/>
              </w:rPr>
              <w:t xml:space="preserve">(SV) </w:t>
            </w:r>
            <w:r w:rsidRPr="00B612E9">
              <w:rPr>
                <w:sz w:val="16"/>
                <w:szCs w:val="16"/>
              </w:rPr>
              <w:t>Datum (dd/mm/åååå) för utfärdande</w:t>
            </w:r>
          </w:p>
        </w:tc>
      </w:tr>
      <w:tr w:rsidR="00EC7259" w:rsidRPr="00B612E9" w14:paraId="47F7D935" w14:textId="77777777" w:rsidTr="00B53822">
        <w:trPr>
          <w:trHeight w:val="1723"/>
        </w:trPr>
        <w:tc>
          <w:tcPr>
            <w:tcW w:w="709" w:type="dxa"/>
          </w:tcPr>
          <w:p w14:paraId="3A4B231A" w14:textId="77777777" w:rsidR="00EC7259" w:rsidRPr="00B612E9" w:rsidRDefault="00EC7259" w:rsidP="00FF4EBF">
            <w:pPr>
              <w:pStyle w:val="TableParagraph"/>
              <w:rPr>
                <w:rFonts w:cs="Times New Roman"/>
                <w:sz w:val="16"/>
                <w:szCs w:val="16"/>
              </w:rPr>
            </w:pPr>
            <w:r w:rsidRPr="00B612E9">
              <w:rPr>
                <w:rFonts w:cs="Times New Roman"/>
                <w:sz w:val="16"/>
                <w:szCs w:val="16"/>
              </w:rPr>
              <w:lastRenderedPageBreak/>
              <w:t>3.7</w:t>
            </w:r>
          </w:p>
        </w:tc>
        <w:tc>
          <w:tcPr>
            <w:tcW w:w="9781" w:type="dxa"/>
          </w:tcPr>
          <w:p w14:paraId="6F8E7A54" w14:textId="77777777" w:rsidR="00EC7259" w:rsidRPr="00B612E9" w:rsidRDefault="00EC7259" w:rsidP="00FF4EBF">
            <w:pPr>
              <w:pStyle w:val="TableParagraph"/>
              <w:spacing w:before="68" w:line="261" w:lineRule="auto"/>
              <w:ind w:right="87"/>
              <w:rPr>
                <w:rFonts w:cs="Times New Roman"/>
                <w:sz w:val="16"/>
                <w:szCs w:val="16"/>
              </w:rPr>
            </w:pPr>
            <w:r w:rsidRPr="00B612E9">
              <w:rPr>
                <w:b/>
                <w:sz w:val="16"/>
                <w:szCs w:val="16"/>
              </w:rPr>
              <w:t xml:space="preserve">(BG) </w:t>
            </w:r>
            <w:r w:rsidRPr="00B612E9">
              <w:rPr>
                <w:sz w:val="16"/>
                <w:szCs w:val="16"/>
              </w:rPr>
              <w:t xml:space="preserve">Референтен номер на официалния документ / </w:t>
            </w:r>
            <w:r w:rsidRPr="00B612E9">
              <w:rPr>
                <w:b/>
                <w:sz w:val="16"/>
                <w:szCs w:val="16"/>
              </w:rPr>
              <w:t xml:space="preserve">(CS) </w:t>
            </w:r>
            <w:r w:rsidRPr="00B612E9">
              <w:rPr>
                <w:sz w:val="16"/>
                <w:szCs w:val="16"/>
              </w:rPr>
              <w:t xml:space="preserve">Referenční číslo veřejné listiny / </w:t>
            </w:r>
            <w:r w:rsidRPr="00B612E9">
              <w:rPr>
                <w:b/>
                <w:sz w:val="16"/>
                <w:szCs w:val="16"/>
              </w:rPr>
              <w:t xml:space="preserve">(DA) </w:t>
            </w:r>
            <w:r w:rsidRPr="00B612E9">
              <w:rPr>
                <w:sz w:val="16"/>
                <w:szCs w:val="16"/>
              </w:rPr>
              <w:t xml:space="preserve">Det offentlige dokuments referencenummer / </w:t>
            </w:r>
            <w:r w:rsidRPr="00B612E9">
              <w:rPr>
                <w:b/>
                <w:sz w:val="16"/>
                <w:szCs w:val="16"/>
              </w:rPr>
              <w:t xml:space="preserve">(DE) </w:t>
            </w:r>
            <w:r w:rsidRPr="00B612E9">
              <w:rPr>
                <w:sz w:val="16"/>
                <w:szCs w:val="16"/>
              </w:rPr>
              <w:t xml:space="preserve">Kennnummer der öffentlichen Urkunde / </w:t>
            </w:r>
            <w:r w:rsidRPr="00B612E9">
              <w:rPr>
                <w:b/>
                <w:sz w:val="16"/>
                <w:szCs w:val="16"/>
              </w:rPr>
              <w:t xml:space="preserve">(EL) </w:t>
            </w:r>
            <w:r w:rsidRPr="00B612E9">
              <w:rPr>
                <w:sz w:val="16"/>
                <w:szCs w:val="16"/>
              </w:rPr>
              <w:t xml:space="preserve">Αριθμός αναφοράς του δημόσιου εγγράφου / </w:t>
            </w:r>
            <w:r w:rsidRPr="00B612E9">
              <w:rPr>
                <w:b/>
                <w:sz w:val="16"/>
                <w:szCs w:val="16"/>
              </w:rPr>
              <w:t xml:space="preserve">(EN) </w:t>
            </w:r>
            <w:r w:rsidRPr="00B612E9">
              <w:rPr>
                <w:sz w:val="16"/>
                <w:szCs w:val="16"/>
              </w:rPr>
              <w:t xml:space="preserve">Reference number of the public document / </w:t>
            </w:r>
            <w:r w:rsidRPr="00B612E9">
              <w:rPr>
                <w:b/>
                <w:sz w:val="16"/>
                <w:szCs w:val="16"/>
              </w:rPr>
              <w:t xml:space="preserve">(ES) </w:t>
            </w:r>
            <w:r w:rsidRPr="00B612E9">
              <w:rPr>
                <w:sz w:val="16"/>
                <w:szCs w:val="16"/>
              </w:rPr>
              <w:t xml:space="preserve">Número de referencia del documento público / </w:t>
            </w:r>
            <w:r w:rsidRPr="00B612E9">
              <w:rPr>
                <w:b/>
                <w:sz w:val="16"/>
                <w:szCs w:val="16"/>
              </w:rPr>
              <w:t xml:space="preserve">(ET) </w:t>
            </w:r>
            <w:r w:rsidRPr="00B612E9">
              <w:rPr>
                <w:sz w:val="16"/>
                <w:szCs w:val="16"/>
              </w:rPr>
              <w:t xml:space="preserve">Avaliku dokumendi viitenumber / </w:t>
            </w:r>
            <w:r w:rsidRPr="00B612E9">
              <w:rPr>
                <w:b/>
                <w:sz w:val="16"/>
                <w:szCs w:val="16"/>
              </w:rPr>
              <w:t xml:space="preserve">(FI) </w:t>
            </w:r>
            <w:r w:rsidRPr="00B612E9">
              <w:rPr>
                <w:sz w:val="16"/>
                <w:szCs w:val="16"/>
              </w:rPr>
              <w:t xml:space="preserve">Yleisen asiakirjan viitenumero / </w:t>
            </w:r>
            <w:r w:rsidRPr="00B612E9">
              <w:rPr>
                <w:b/>
                <w:sz w:val="16"/>
                <w:szCs w:val="16"/>
              </w:rPr>
              <w:t xml:space="preserve">(FR) </w:t>
            </w:r>
            <w:r w:rsidRPr="00B612E9">
              <w:rPr>
                <w:sz w:val="16"/>
                <w:szCs w:val="16"/>
              </w:rPr>
              <w:t xml:space="preserve">Numéro de référence du document public / </w:t>
            </w:r>
            <w:r w:rsidRPr="00B612E9">
              <w:rPr>
                <w:b/>
                <w:sz w:val="16"/>
                <w:szCs w:val="16"/>
              </w:rPr>
              <w:t xml:space="preserve">(GA) </w:t>
            </w:r>
            <w:r w:rsidRPr="00B612E9">
              <w:rPr>
                <w:sz w:val="16"/>
                <w:szCs w:val="16"/>
              </w:rPr>
              <w:t xml:space="preserve">Uimhir thagartha an doiciméid phoiblí / </w:t>
            </w:r>
            <w:r w:rsidRPr="00B612E9">
              <w:rPr>
                <w:b/>
                <w:sz w:val="16"/>
                <w:szCs w:val="16"/>
              </w:rPr>
              <w:t xml:space="preserve">(HR) </w:t>
            </w:r>
            <w:r w:rsidRPr="00B612E9">
              <w:rPr>
                <w:sz w:val="16"/>
                <w:szCs w:val="16"/>
              </w:rPr>
              <w:t xml:space="preserve">Referentni broj javne isprave / </w:t>
            </w:r>
            <w:r w:rsidRPr="00B612E9">
              <w:rPr>
                <w:b/>
                <w:sz w:val="16"/>
                <w:szCs w:val="16"/>
              </w:rPr>
              <w:t xml:space="preserve">(HU) </w:t>
            </w:r>
            <w:r w:rsidRPr="00B612E9">
              <w:rPr>
                <w:sz w:val="16"/>
                <w:szCs w:val="16"/>
              </w:rPr>
              <w:t>A közokirat</w:t>
            </w:r>
            <w:r w:rsidRPr="00B612E9">
              <w:rPr>
                <w:spacing w:val="-4"/>
                <w:sz w:val="16"/>
                <w:szCs w:val="16"/>
              </w:rPr>
              <w:t xml:space="preserve"> </w:t>
            </w:r>
            <w:r w:rsidRPr="00B612E9">
              <w:rPr>
                <w:sz w:val="16"/>
                <w:szCs w:val="16"/>
              </w:rPr>
              <w:t>hivatkozási</w:t>
            </w:r>
            <w:r w:rsidRPr="00B612E9">
              <w:rPr>
                <w:spacing w:val="-3"/>
                <w:sz w:val="16"/>
                <w:szCs w:val="16"/>
              </w:rPr>
              <w:t xml:space="preserve"> </w:t>
            </w:r>
            <w:r w:rsidRPr="00B612E9">
              <w:rPr>
                <w:sz w:val="16"/>
                <w:szCs w:val="16"/>
              </w:rPr>
              <w:t>száma</w:t>
            </w:r>
            <w:r w:rsidRPr="00B612E9">
              <w:rPr>
                <w:spacing w:val="-4"/>
                <w:sz w:val="16"/>
                <w:szCs w:val="16"/>
              </w:rPr>
              <w:t xml:space="preserve"> </w:t>
            </w:r>
            <w:r w:rsidRPr="00B612E9">
              <w:rPr>
                <w:sz w:val="16"/>
                <w:szCs w:val="16"/>
              </w:rPr>
              <w:t>/</w:t>
            </w:r>
            <w:r w:rsidRPr="00B612E9">
              <w:rPr>
                <w:spacing w:val="-3"/>
                <w:sz w:val="16"/>
                <w:szCs w:val="16"/>
              </w:rPr>
              <w:t xml:space="preserve"> </w:t>
            </w:r>
            <w:r w:rsidRPr="00B612E9">
              <w:rPr>
                <w:b/>
                <w:sz w:val="16"/>
                <w:szCs w:val="16"/>
              </w:rPr>
              <w:t>(IT)</w:t>
            </w:r>
            <w:r w:rsidRPr="00B612E9">
              <w:rPr>
                <w:b/>
                <w:spacing w:val="-3"/>
                <w:sz w:val="16"/>
                <w:szCs w:val="16"/>
              </w:rPr>
              <w:t xml:space="preserve"> </w:t>
            </w:r>
            <w:r w:rsidRPr="00B612E9">
              <w:rPr>
                <w:sz w:val="16"/>
                <w:szCs w:val="16"/>
              </w:rPr>
              <w:t>Numero</w:t>
            </w:r>
            <w:r w:rsidRPr="00B612E9">
              <w:rPr>
                <w:spacing w:val="-4"/>
                <w:sz w:val="16"/>
                <w:szCs w:val="16"/>
              </w:rPr>
              <w:t xml:space="preserve"> </w:t>
            </w:r>
            <w:r w:rsidRPr="00B612E9">
              <w:rPr>
                <w:sz w:val="16"/>
                <w:szCs w:val="16"/>
              </w:rPr>
              <w:t>di</w:t>
            </w:r>
            <w:r w:rsidRPr="00B612E9">
              <w:rPr>
                <w:spacing w:val="-3"/>
                <w:sz w:val="16"/>
                <w:szCs w:val="16"/>
              </w:rPr>
              <w:t xml:space="preserve"> </w:t>
            </w:r>
            <w:r w:rsidRPr="00B612E9">
              <w:rPr>
                <w:sz w:val="16"/>
                <w:szCs w:val="16"/>
              </w:rPr>
              <w:t>riferimento</w:t>
            </w:r>
            <w:r w:rsidRPr="00B612E9">
              <w:rPr>
                <w:spacing w:val="-3"/>
                <w:sz w:val="16"/>
                <w:szCs w:val="16"/>
              </w:rPr>
              <w:t xml:space="preserve"> </w:t>
            </w:r>
            <w:r w:rsidRPr="00B612E9">
              <w:rPr>
                <w:sz w:val="16"/>
                <w:szCs w:val="16"/>
              </w:rPr>
              <w:t>del</w:t>
            </w:r>
            <w:r w:rsidRPr="00B612E9">
              <w:rPr>
                <w:spacing w:val="-4"/>
                <w:sz w:val="16"/>
                <w:szCs w:val="16"/>
              </w:rPr>
              <w:t xml:space="preserve"> </w:t>
            </w:r>
            <w:r w:rsidRPr="00B612E9">
              <w:rPr>
                <w:sz w:val="16"/>
                <w:szCs w:val="16"/>
              </w:rPr>
              <w:t>documento</w:t>
            </w:r>
            <w:r w:rsidRPr="00B612E9">
              <w:rPr>
                <w:spacing w:val="-3"/>
                <w:sz w:val="16"/>
                <w:szCs w:val="16"/>
              </w:rPr>
              <w:t xml:space="preserve"> </w:t>
            </w:r>
            <w:r w:rsidRPr="00B612E9">
              <w:rPr>
                <w:sz w:val="16"/>
                <w:szCs w:val="16"/>
              </w:rPr>
              <w:t>pubblico</w:t>
            </w:r>
            <w:r w:rsidRPr="00B612E9">
              <w:rPr>
                <w:spacing w:val="-3"/>
                <w:sz w:val="16"/>
                <w:szCs w:val="16"/>
              </w:rPr>
              <w:t xml:space="preserve"> </w:t>
            </w:r>
            <w:r w:rsidRPr="00B612E9">
              <w:rPr>
                <w:sz w:val="16"/>
                <w:szCs w:val="16"/>
              </w:rPr>
              <w:t>/</w:t>
            </w:r>
            <w:r w:rsidRPr="00B612E9">
              <w:rPr>
                <w:spacing w:val="-4"/>
                <w:sz w:val="16"/>
                <w:szCs w:val="16"/>
              </w:rPr>
              <w:t xml:space="preserve"> </w:t>
            </w:r>
            <w:r w:rsidRPr="00B612E9">
              <w:rPr>
                <w:b/>
                <w:sz w:val="16"/>
                <w:szCs w:val="16"/>
              </w:rPr>
              <w:t>(LT)</w:t>
            </w:r>
            <w:r w:rsidRPr="00B612E9">
              <w:rPr>
                <w:b/>
                <w:spacing w:val="-3"/>
                <w:sz w:val="16"/>
                <w:szCs w:val="16"/>
              </w:rPr>
              <w:t xml:space="preserve"> </w:t>
            </w:r>
            <w:r w:rsidRPr="00B612E9">
              <w:rPr>
                <w:sz w:val="16"/>
                <w:szCs w:val="16"/>
              </w:rPr>
              <w:t>Viešojo</w:t>
            </w:r>
            <w:r w:rsidRPr="00B612E9">
              <w:rPr>
                <w:spacing w:val="-3"/>
                <w:sz w:val="16"/>
                <w:szCs w:val="16"/>
              </w:rPr>
              <w:t xml:space="preserve"> </w:t>
            </w:r>
            <w:r w:rsidRPr="00B612E9">
              <w:rPr>
                <w:sz w:val="16"/>
                <w:szCs w:val="16"/>
              </w:rPr>
              <w:t>dokumento</w:t>
            </w:r>
            <w:r w:rsidRPr="00B612E9">
              <w:rPr>
                <w:spacing w:val="-4"/>
                <w:sz w:val="16"/>
                <w:szCs w:val="16"/>
              </w:rPr>
              <w:t xml:space="preserve"> </w:t>
            </w:r>
            <w:r w:rsidRPr="00B612E9">
              <w:rPr>
                <w:sz w:val="16"/>
                <w:szCs w:val="16"/>
              </w:rPr>
              <w:t>numeris</w:t>
            </w:r>
            <w:r w:rsidRPr="00B612E9">
              <w:rPr>
                <w:spacing w:val="-3"/>
                <w:sz w:val="16"/>
                <w:szCs w:val="16"/>
              </w:rPr>
              <w:t xml:space="preserve"> </w:t>
            </w:r>
            <w:r w:rsidRPr="00B612E9">
              <w:rPr>
                <w:sz w:val="16"/>
                <w:szCs w:val="16"/>
              </w:rPr>
              <w:t>/</w:t>
            </w:r>
            <w:r w:rsidRPr="00B612E9">
              <w:rPr>
                <w:spacing w:val="-4"/>
                <w:sz w:val="16"/>
                <w:szCs w:val="16"/>
              </w:rPr>
              <w:t xml:space="preserve"> </w:t>
            </w:r>
            <w:r w:rsidRPr="00B612E9">
              <w:rPr>
                <w:b/>
                <w:sz w:val="16"/>
                <w:szCs w:val="16"/>
              </w:rPr>
              <w:t>(LV)</w:t>
            </w:r>
            <w:r w:rsidRPr="00B612E9">
              <w:rPr>
                <w:b/>
                <w:spacing w:val="-3"/>
                <w:sz w:val="16"/>
                <w:szCs w:val="16"/>
              </w:rPr>
              <w:t xml:space="preserve"> </w:t>
            </w:r>
            <w:r w:rsidRPr="00B612E9">
              <w:rPr>
                <w:sz w:val="16"/>
                <w:szCs w:val="16"/>
              </w:rPr>
              <w:t>Publiskā</w:t>
            </w:r>
            <w:r w:rsidRPr="00B612E9">
              <w:rPr>
                <w:spacing w:val="-3"/>
                <w:sz w:val="16"/>
                <w:szCs w:val="16"/>
              </w:rPr>
              <w:t xml:space="preserve"> </w:t>
            </w:r>
            <w:r w:rsidRPr="00B612E9">
              <w:rPr>
                <w:sz w:val="16"/>
                <w:szCs w:val="16"/>
              </w:rPr>
              <w:t xml:space="preserve">dokumenta atsauces numurs / </w:t>
            </w:r>
            <w:r w:rsidRPr="00B612E9">
              <w:rPr>
                <w:b/>
                <w:sz w:val="16"/>
                <w:szCs w:val="16"/>
              </w:rPr>
              <w:t xml:space="preserve">(MT) </w:t>
            </w:r>
            <w:r w:rsidRPr="00B612E9">
              <w:rPr>
                <w:sz w:val="16"/>
                <w:szCs w:val="16"/>
              </w:rPr>
              <w:t xml:space="preserve">Numru ta’ referenza tad-dokument pubbliku / </w:t>
            </w:r>
            <w:r w:rsidRPr="00B612E9">
              <w:rPr>
                <w:b/>
                <w:sz w:val="16"/>
                <w:szCs w:val="16"/>
              </w:rPr>
              <w:t xml:space="preserve">(NL) </w:t>
            </w:r>
            <w:r w:rsidRPr="00B612E9">
              <w:rPr>
                <w:sz w:val="16"/>
                <w:szCs w:val="16"/>
              </w:rPr>
              <w:t xml:space="preserve">Referentienummer van het openbaar document / </w:t>
            </w:r>
            <w:r w:rsidRPr="00B612E9">
              <w:rPr>
                <w:b/>
                <w:sz w:val="16"/>
                <w:szCs w:val="16"/>
              </w:rPr>
              <w:t xml:space="preserve">(PL) </w:t>
            </w:r>
            <w:r w:rsidRPr="00B612E9">
              <w:rPr>
                <w:sz w:val="16"/>
                <w:szCs w:val="16"/>
              </w:rPr>
              <w:t xml:space="preserve">Numer referencyjny dokumentu urzędowego / </w:t>
            </w:r>
            <w:r w:rsidRPr="00B612E9">
              <w:rPr>
                <w:b/>
                <w:sz w:val="16"/>
                <w:szCs w:val="16"/>
              </w:rPr>
              <w:t xml:space="preserve">(PT) </w:t>
            </w:r>
            <w:r w:rsidRPr="00B612E9">
              <w:rPr>
                <w:sz w:val="16"/>
                <w:szCs w:val="16"/>
              </w:rPr>
              <w:t xml:space="preserve">Número de referência do documento público / </w:t>
            </w:r>
            <w:r w:rsidRPr="00B612E9">
              <w:rPr>
                <w:b/>
                <w:sz w:val="16"/>
                <w:szCs w:val="16"/>
              </w:rPr>
              <w:t xml:space="preserve">(RO) </w:t>
            </w:r>
            <w:r w:rsidRPr="00B612E9">
              <w:rPr>
                <w:sz w:val="16"/>
                <w:szCs w:val="16"/>
              </w:rPr>
              <w:t xml:space="preserve">Numărul de referință al documentului oficial / </w:t>
            </w:r>
            <w:r w:rsidRPr="00B612E9">
              <w:rPr>
                <w:b/>
                <w:sz w:val="16"/>
                <w:szCs w:val="16"/>
              </w:rPr>
              <w:t xml:space="preserve">(SK) </w:t>
            </w:r>
            <w:r w:rsidRPr="00B612E9">
              <w:rPr>
                <w:sz w:val="16"/>
                <w:szCs w:val="16"/>
              </w:rPr>
              <w:t xml:space="preserve">Referenčné číslo verejnej listiny / </w:t>
            </w:r>
            <w:r w:rsidRPr="00B612E9">
              <w:rPr>
                <w:b/>
                <w:sz w:val="16"/>
                <w:szCs w:val="16"/>
              </w:rPr>
              <w:t xml:space="preserve">(SL) </w:t>
            </w:r>
            <w:r w:rsidRPr="00B612E9">
              <w:rPr>
                <w:sz w:val="16"/>
                <w:szCs w:val="16"/>
              </w:rPr>
              <w:t xml:space="preserve">Referenčna številka javne listine / </w:t>
            </w:r>
            <w:r w:rsidRPr="00B612E9">
              <w:rPr>
                <w:b/>
                <w:sz w:val="16"/>
                <w:szCs w:val="16"/>
              </w:rPr>
              <w:t xml:space="preserve">(SV) </w:t>
            </w:r>
            <w:r w:rsidRPr="00B612E9">
              <w:rPr>
                <w:sz w:val="16"/>
                <w:szCs w:val="16"/>
              </w:rPr>
              <w:t>Den officiella handlingens</w:t>
            </w:r>
            <w:r w:rsidRPr="00B612E9">
              <w:rPr>
                <w:spacing w:val="-6"/>
                <w:sz w:val="16"/>
                <w:szCs w:val="16"/>
              </w:rPr>
              <w:t xml:space="preserve"> </w:t>
            </w:r>
            <w:r w:rsidRPr="00B612E9">
              <w:rPr>
                <w:sz w:val="16"/>
                <w:szCs w:val="16"/>
              </w:rPr>
              <w:t>referensnummer</w:t>
            </w:r>
          </w:p>
        </w:tc>
      </w:tr>
      <w:tr w:rsidR="00EC7259" w:rsidRPr="00B612E9" w14:paraId="7D560C04" w14:textId="77777777" w:rsidTr="00B53822">
        <w:trPr>
          <w:trHeight w:val="923"/>
        </w:trPr>
        <w:tc>
          <w:tcPr>
            <w:tcW w:w="709" w:type="dxa"/>
          </w:tcPr>
          <w:p w14:paraId="4C57EA8F" w14:textId="77777777" w:rsidR="00EC7259" w:rsidRPr="00B612E9" w:rsidRDefault="00EC7259" w:rsidP="00FF4EBF">
            <w:pPr>
              <w:pStyle w:val="TableParagraph"/>
              <w:rPr>
                <w:rFonts w:cs="Times New Roman"/>
                <w:sz w:val="16"/>
                <w:szCs w:val="16"/>
              </w:rPr>
            </w:pPr>
            <w:r w:rsidRPr="00B612E9">
              <w:rPr>
                <w:rFonts w:cs="Times New Roman"/>
                <w:sz w:val="16"/>
                <w:szCs w:val="16"/>
              </w:rPr>
              <w:t>4</w:t>
            </w:r>
          </w:p>
        </w:tc>
        <w:tc>
          <w:tcPr>
            <w:tcW w:w="9781" w:type="dxa"/>
          </w:tcPr>
          <w:p w14:paraId="41BCFD9D" w14:textId="77777777" w:rsidR="00314647" w:rsidRPr="00B612E9" w:rsidRDefault="00314647" w:rsidP="009B55C9">
            <w:pPr>
              <w:pStyle w:val="TableParagraph"/>
              <w:spacing w:before="68" w:line="262" w:lineRule="auto"/>
              <w:ind w:left="62" w:right="28"/>
              <w:contextualSpacing/>
              <w:rPr>
                <w:rFonts w:cs="Times New Roman"/>
                <w:bCs/>
                <w:sz w:val="16"/>
                <w:szCs w:val="16"/>
              </w:rPr>
            </w:pPr>
            <w:r w:rsidRPr="00B612E9">
              <w:rPr>
                <w:rFonts w:cs="Times New Roman"/>
                <w:b/>
                <w:sz w:val="16"/>
                <w:szCs w:val="16"/>
              </w:rPr>
              <w:t>(BG)</w:t>
            </w:r>
            <w:r w:rsidRPr="00B612E9">
              <w:rPr>
                <w:rFonts w:cs="Times New Roman"/>
                <w:bCs/>
                <w:sz w:val="16"/>
                <w:szCs w:val="16"/>
              </w:rPr>
              <w:t xml:space="preserve"> ИНФОРМАЦИЯ ЗА СЪОТВЕТНОТО ЛИЦЕ / </w:t>
            </w:r>
            <w:r w:rsidRPr="00B612E9">
              <w:rPr>
                <w:rFonts w:cs="Times New Roman"/>
                <w:b/>
                <w:sz w:val="16"/>
                <w:szCs w:val="16"/>
              </w:rPr>
              <w:t>(CS)</w:t>
            </w:r>
            <w:r w:rsidRPr="00B612E9">
              <w:rPr>
                <w:rFonts w:cs="Times New Roman"/>
                <w:bCs/>
                <w:sz w:val="16"/>
                <w:szCs w:val="16"/>
              </w:rPr>
              <w:t xml:space="preserve"> INFORMACE O DOTYČNÉ OSOBĚ / </w:t>
            </w:r>
            <w:r w:rsidRPr="00B612E9">
              <w:rPr>
                <w:rFonts w:cs="Times New Roman"/>
                <w:b/>
                <w:sz w:val="16"/>
                <w:szCs w:val="16"/>
              </w:rPr>
              <w:t>(DA)</w:t>
            </w:r>
            <w:r w:rsidRPr="00B612E9">
              <w:rPr>
                <w:rFonts w:cs="Times New Roman"/>
                <w:bCs/>
                <w:sz w:val="16"/>
                <w:szCs w:val="16"/>
              </w:rPr>
              <w:t xml:space="preserve"> OPLYSNINGER OM DEN</w:t>
            </w:r>
          </w:p>
          <w:p w14:paraId="0A5A374C" w14:textId="77777777" w:rsidR="00314647" w:rsidRPr="00B612E9" w:rsidRDefault="00314647" w:rsidP="009B55C9">
            <w:pPr>
              <w:pStyle w:val="TableParagraph"/>
              <w:spacing w:before="68" w:line="262" w:lineRule="auto"/>
              <w:ind w:left="62" w:right="28"/>
              <w:contextualSpacing/>
              <w:rPr>
                <w:rFonts w:cs="Times New Roman"/>
                <w:bCs/>
                <w:sz w:val="16"/>
                <w:szCs w:val="16"/>
              </w:rPr>
            </w:pPr>
            <w:r w:rsidRPr="00B612E9">
              <w:rPr>
                <w:rFonts w:cs="Times New Roman"/>
                <w:bCs/>
                <w:sz w:val="16"/>
                <w:szCs w:val="16"/>
              </w:rPr>
              <w:t xml:space="preserve">PÅGÆLDENDE PERSON / </w:t>
            </w:r>
            <w:r w:rsidRPr="00B612E9">
              <w:rPr>
                <w:rFonts w:cs="Times New Roman"/>
                <w:b/>
                <w:sz w:val="16"/>
                <w:szCs w:val="16"/>
              </w:rPr>
              <w:t>(DE)</w:t>
            </w:r>
            <w:r w:rsidRPr="00B612E9">
              <w:rPr>
                <w:rFonts w:cs="Times New Roman"/>
                <w:bCs/>
                <w:sz w:val="16"/>
                <w:szCs w:val="16"/>
              </w:rPr>
              <w:t xml:space="preserve"> ANGABEN ZUR BETREFFENDEN PERSON / </w:t>
            </w:r>
            <w:r w:rsidRPr="00B612E9">
              <w:rPr>
                <w:rFonts w:cs="Times New Roman"/>
                <w:b/>
                <w:sz w:val="16"/>
                <w:szCs w:val="16"/>
              </w:rPr>
              <w:t>(EL)</w:t>
            </w:r>
            <w:r w:rsidRPr="00B612E9">
              <w:rPr>
                <w:rFonts w:cs="Times New Roman"/>
                <w:bCs/>
                <w:sz w:val="16"/>
                <w:szCs w:val="16"/>
              </w:rPr>
              <w:t xml:space="preserve"> ΣΤΟΙΧΕΙΑ ΤΟΥ ΕΝΔΙΑΦΕΡΟΜΕΝΟΥ ΠΡΟΣΩΠΟΥ</w:t>
            </w:r>
          </w:p>
          <w:p w14:paraId="4208081F" w14:textId="77777777" w:rsidR="00314647" w:rsidRPr="00B612E9" w:rsidRDefault="00314647" w:rsidP="009B55C9">
            <w:pPr>
              <w:pStyle w:val="TableParagraph"/>
              <w:spacing w:before="68" w:line="262" w:lineRule="auto"/>
              <w:ind w:left="62" w:right="28"/>
              <w:contextualSpacing/>
              <w:rPr>
                <w:rFonts w:cs="Times New Roman"/>
                <w:bCs/>
                <w:sz w:val="16"/>
                <w:szCs w:val="16"/>
                <w:lang w:val="es-ES"/>
              </w:rPr>
            </w:pPr>
            <w:r w:rsidRPr="00B612E9">
              <w:rPr>
                <w:rFonts w:cs="Times New Roman"/>
                <w:bCs/>
                <w:sz w:val="16"/>
                <w:szCs w:val="16"/>
                <w:lang w:val="es-ES"/>
              </w:rPr>
              <w:t xml:space="preserve">/ </w:t>
            </w:r>
            <w:r w:rsidRPr="00B612E9">
              <w:rPr>
                <w:rFonts w:cs="Times New Roman"/>
                <w:b/>
                <w:sz w:val="16"/>
                <w:szCs w:val="16"/>
                <w:lang w:val="es-ES"/>
              </w:rPr>
              <w:t>(EN)</w:t>
            </w:r>
            <w:r w:rsidRPr="00B612E9">
              <w:rPr>
                <w:rFonts w:cs="Times New Roman"/>
                <w:bCs/>
                <w:sz w:val="16"/>
                <w:szCs w:val="16"/>
                <w:lang w:val="es-ES"/>
              </w:rPr>
              <w:t xml:space="preserve"> INFORMATION ON THE PERSON CONCERNED / </w:t>
            </w:r>
            <w:r w:rsidRPr="00B612E9">
              <w:rPr>
                <w:rFonts w:cs="Times New Roman"/>
                <w:b/>
                <w:sz w:val="16"/>
                <w:szCs w:val="16"/>
                <w:lang w:val="es-ES"/>
              </w:rPr>
              <w:t>(ES)</w:t>
            </w:r>
            <w:r w:rsidRPr="00B612E9">
              <w:rPr>
                <w:rFonts w:cs="Times New Roman"/>
                <w:bCs/>
                <w:sz w:val="16"/>
                <w:szCs w:val="16"/>
                <w:lang w:val="es-ES"/>
              </w:rPr>
              <w:t xml:space="preserve"> INFORMACIÓN SOBRE EL INTERESADO / </w:t>
            </w:r>
            <w:r w:rsidRPr="00B612E9">
              <w:rPr>
                <w:rFonts w:cs="Times New Roman"/>
                <w:b/>
                <w:sz w:val="16"/>
                <w:szCs w:val="16"/>
                <w:lang w:val="es-ES"/>
              </w:rPr>
              <w:t>(ET)</w:t>
            </w:r>
            <w:r w:rsidRPr="00B612E9">
              <w:rPr>
                <w:rFonts w:cs="Times New Roman"/>
                <w:bCs/>
                <w:sz w:val="16"/>
                <w:szCs w:val="16"/>
                <w:lang w:val="es-ES"/>
              </w:rPr>
              <w:t xml:space="preserve"> ASJAOMAST ISIKUT</w:t>
            </w:r>
          </w:p>
          <w:p w14:paraId="492C58DD" w14:textId="77777777" w:rsidR="00314647" w:rsidRPr="00B612E9" w:rsidRDefault="00314647" w:rsidP="009B55C9">
            <w:pPr>
              <w:pStyle w:val="TableParagraph"/>
              <w:spacing w:before="68" w:line="262" w:lineRule="auto"/>
              <w:ind w:left="62" w:right="28"/>
              <w:contextualSpacing/>
              <w:rPr>
                <w:rFonts w:cs="Times New Roman"/>
                <w:bCs/>
                <w:sz w:val="16"/>
                <w:szCs w:val="16"/>
              </w:rPr>
            </w:pPr>
            <w:r w:rsidRPr="00B612E9">
              <w:rPr>
                <w:rFonts w:cs="Times New Roman"/>
                <w:bCs/>
                <w:sz w:val="16"/>
                <w:szCs w:val="16"/>
              </w:rPr>
              <w:t xml:space="preserve">KÄSITLEV TEAVE / </w:t>
            </w:r>
            <w:r w:rsidRPr="00B612E9">
              <w:rPr>
                <w:rFonts w:cs="Times New Roman"/>
                <w:b/>
                <w:sz w:val="16"/>
                <w:szCs w:val="16"/>
              </w:rPr>
              <w:t xml:space="preserve">(FI) </w:t>
            </w:r>
            <w:r w:rsidRPr="00B612E9">
              <w:rPr>
                <w:rFonts w:cs="Times New Roman"/>
                <w:bCs/>
                <w:sz w:val="16"/>
                <w:szCs w:val="16"/>
              </w:rPr>
              <w:t xml:space="preserve">ASIANOMAISEN HENKILÖN TIEDOT / </w:t>
            </w:r>
            <w:r w:rsidRPr="00B612E9">
              <w:rPr>
                <w:rFonts w:cs="Times New Roman"/>
                <w:b/>
                <w:sz w:val="16"/>
                <w:szCs w:val="16"/>
              </w:rPr>
              <w:t xml:space="preserve">(FR) </w:t>
            </w:r>
            <w:r w:rsidRPr="00B612E9">
              <w:rPr>
                <w:rFonts w:cs="Times New Roman"/>
                <w:bCs/>
                <w:sz w:val="16"/>
                <w:szCs w:val="16"/>
              </w:rPr>
              <w:t xml:space="preserve">INFORMATIONS SUR LA PERSONNE CONCERNÉE / </w:t>
            </w:r>
            <w:r w:rsidRPr="00B612E9">
              <w:rPr>
                <w:rFonts w:cs="Times New Roman"/>
                <w:b/>
                <w:sz w:val="16"/>
                <w:szCs w:val="16"/>
              </w:rPr>
              <w:t>(GA)</w:t>
            </w:r>
          </w:p>
          <w:p w14:paraId="4559FAB0" w14:textId="77777777" w:rsidR="00314647" w:rsidRPr="00B612E9" w:rsidRDefault="00314647" w:rsidP="009B55C9">
            <w:pPr>
              <w:pStyle w:val="TableParagraph"/>
              <w:spacing w:before="68" w:line="262" w:lineRule="auto"/>
              <w:ind w:left="62" w:right="28"/>
              <w:contextualSpacing/>
              <w:rPr>
                <w:rFonts w:cs="Times New Roman"/>
                <w:bCs/>
                <w:sz w:val="16"/>
                <w:szCs w:val="16"/>
                <w:lang w:val="es-ES"/>
              </w:rPr>
            </w:pPr>
            <w:r w:rsidRPr="00B612E9">
              <w:rPr>
                <w:rFonts w:cs="Times New Roman"/>
                <w:bCs/>
                <w:sz w:val="16"/>
                <w:szCs w:val="16"/>
                <w:lang w:val="es-ES"/>
              </w:rPr>
              <w:t xml:space="preserve">FAISNÉIS MAIDIR LEIS AN DUINE LENA mBAINEANN / </w:t>
            </w:r>
            <w:r w:rsidRPr="00B612E9">
              <w:rPr>
                <w:rFonts w:cs="Times New Roman"/>
                <w:b/>
                <w:sz w:val="16"/>
                <w:szCs w:val="16"/>
                <w:lang w:val="es-ES"/>
              </w:rPr>
              <w:t xml:space="preserve">(HR) </w:t>
            </w:r>
            <w:r w:rsidRPr="00B612E9">
              <w:rPr>
                <w:rFonts w:cs="Times New Roman"/>
                <w:bCs/>
                <w:sz w:val="16"/>
                <w:szCs w:val="16"/>
                <w:lang w:val="es-ES"/>
              </w:rPr>
              <w:t xml:space="preserve">INFORMACIJE O DOTIČNOJ OSOBI / </w:t>
            </w:r>
            <w:r w:rsidRPr="00B612E9">
              <w:rPr>
                <w:rFonts w:cs="Times New Roman"/>
                <w:b/>
                <w:sz w:val="16"/>
                <w:szCs w:val="16"/>
                <w:lang w:val="es-ES"/>
              </w:rPr>
              <w:t xml:space="preserve">(HU) </w:t>
            </w:r>
            <w:r w:rsidRPr="00B612E9">
              <w:rPr>
                <w:rFonts w:cs="Times New Roman"/>
                <w:bCs/>
                <w:sz w:val="16"/>
                <w:szCs w:val="16"/>
                <w:lang w:val="es-ES"/>
              </w:rPr>
              <w:t>AZ ÉRINTETT</w:t>
            </w:r>
          </w:p>
          <w:p w14:paraId="27F31B10" w14:textId="77777777" w:rsidR="00314647" w:rsidRPr="00B612E9" w:rsidRDefault="00314647" w:rsidP="009B55C9">
            <w:pPr>
              <w:pStyle w:val="TableParagraph"/>
              <w:spacing w:before="68" w:line="262" w:lineRule="auto"/>
              <w:ind w:left="62" w:right="28"/>
              <w:contextualSpacing/>
              <w:rPr>
                <w:rFonts w:cs="Times New Roman"/>
                <w:bCs/>
                <w:sz w:val="16"/>
                <w:szCs w:val="16"/>
                <w:lang w:val="es-ES"/>
              </w:rPr>
            </w:pPr>
            <w:r w:rsidRPr="00B612E9">
              <w:rPr>
                <w:rFonts w:cs="Times New Roman"/>
                <w:bCs/>
                <w:sz w:val="16"/>
                <w:szCs w:val="16"/>
                <w:lang w:val="es-ES"/>
              </w:rPr>
              <w:t xml:space="preserve">SZEMÉLYRE VONATKOZÓ ADATOK / </w:t>
            </w:r>
            <w:r w:rsidRPr="00B612E9">
              <w:rPr>
                <w:rFonts w:cs="Times New Roman"/>
                <w:b/>
                <w:sz w:val="16"/>
                <w:szCs w:val="16"/>
                <w:lang w:val="es-ES"/>
              </w:rPr>
              <w:t xml:space="preserve">(IT) </w:t>
            </w:r>
            <w:r w:rsidRPr="00B612E9">
              <w:rPr>
                <w:rFonts w:cs="Times New Roman"/>
                <w:bCs/>
                <w:sz w:val="16"/>
                <w:szCs w:val="16"/>
                <w:lang w:val="es-ES"/>
              </w:rPr>
              <w:t>INFORMAZIONI SULLA PERSONA INTERESSATA /</w:t>
            </w:r>
            <w:r w:rsidRPr="00B612E9">
              <w:rPr>
                <w:rFonts w:cs="Times New Roman"/>
                <w:b/>
                <w:sz w:val="16"/>
                <w:szCs w:val="16"/>
                <w:lang w:val="es-ES"/>
              </w:rPr>
              <w:t xml:space="preserve"> (LT)</w:t>
            </w:r>
            <w:r w:rsidRPr="00B612E9">
              <w:rPr>
                <w:rFonts w:cs="Times New Roman"/>
                <w:bCs/>
                <w:sz w:val="16"/>
                <w:szCs w:val="16"/>
                <w:lang w:val="es-ES"/>
              </w:rPr>
              <w:t xml:space="preserve"> INFORMACIJA APIE</w:t>
            </w:r>
          </w:p>
          <w:p w14:paraId="34620895" w14:textId="77777777" w:rsidR="00314647" w:rsidRPr="00B612E9" w:rsidRDefault="00314647" w:rsidP="009B55C9">
            <w:pPr>
              <w:pStyle w:val="TableParagraph"/>
              <w:spacing w:before="68" w:line="262" w:lineRule="auto"/>
              <w:ind w:left="62" w:right="28"/>
              <w:contextualSpacing/>
              <w:rPr>
                <w:rFonts w:cs="Times New Roman"/>
                <w:bCs/>
                <w:sz w:val="16"/>
                <w:szCs w:val="16"/>
                <w:lang w:val="es-ES"/>
              </w:rPr>
            </w:pPr>
            <w:r w:rsidRPr="00B612E9">
              <w:rPr>
                <w:rFonts w:cs="Times New Roman"/>
                <w:bCs/>
                <w:sz w:val="16"/>
                <w:szCs w:val="16"/>
                <w:lang w:val="es-ES"/>
              </w:rPr>
              <w:t xml:space="preserve">ATITINKAMĄ ASMENĮ / </w:t>
            </w:r>
            <w:r w:rsidRPr="00B612E9">
              <w:rPr>
                <w:rFonts w:cs="Times New Roman"/>
                <w:b/>
                <w:sz w:val="16"/>
                <w:szCs w:val="16"/>
                <w:lang w:val="es-ES"/>
              </w:rPr>
              <w:t>(LV)</w:t>
            </w:r>
            <w:r w:rsidRPr="00B612E9">
              <w:rPr>
                <w:rFonts w:cs="Times New Roman"/>
                <w:bCs/>
                <w:sz w:val="16"/>
                <w:szCs w:val="16"/>
                <w:lang w:val="es-ES"/>
              </w:rPr>
              <w:t xml:space="preserve"> INFORMĀCIJA PAR ATTIECĪGO PERSONU / </w:t>
            </w:r>
            <w:r w:rsidRPr="00B612E9">
              <w:rPr>
                <w:rFonts w:cs="Times New Roman"/>
                <w:b/>
                <w:sz w:val="16"/>
                <w:szCs w:val="16"/>
                <w:lang w:val="es-ES"/>
              </w:rPr>
              <w:t>(MT)</w:t>
            </w:r>
            <w:r w:rsidRPr="00B612E9">
              <w:rPr>
                <w:rFonts w:cs="Times New Roman"/>
                <w:bCs/>
                <w:sz w:val="16"/>
                <w:szCs w:val="16"/>
                <w:lang w:val="es-ES"/>
              </w:rPr>
              <w:t xml:space="preserve"> INFORMAZZJONI DWAR IL-PERSUNA</w:t>
            </w:r>
          </w:p>
          <w:p w14:paraId="2FF018D1" w14:textId="77777777" w:rsidR="00314647" w:rsidRPr="00B612E9" w:rsidRDefault="00314647" w:rsidP="009B55C9">
            <w:pPr>
              <w:pStyle w:val="TableParagraph"/>
              <w:spacing w:before="68" w:line="262" w:lineRule="auto"/>
              <w:ind w:left="62" w:right="28"/>
              <w:contextualSpacing/>
              <w:rPr>
                <w:rFonts w:cs="Times New Roman"/>
                <w:bCs/>
                <w:sz w:val="16"/>
                <w:szCs w:val="16"/>
                <w:lang w:val="es-ES"/>
              </w:rPr>
            </w:pPr>
            <w:r w:rsidRPr="00B612E9">
              <w:rPr>
                <w:rFonts w:cs="Times New Roman"/>
                <w:bCs/>
                <w:sz w:val="16"/>
                <w:szCs w:val="16"/>
                <w:lang w:val="es-ES"/>
              </w:rPr>
              <w:t xml:space="preserve">KKONĊERNATA / </w:t>
            </w:r>
            <w:r w:rsidRPr="00B612E9">
              <w:rPr>
                <w:rFonts w:cs="Times New Roman"/>
                <w:b/>
                <w:sz w:val="16"/>
                <w:szCs w:val="16"/>
                <w:lang w:val="es-ES"/>
              </w:rPr>
              <w:t>(NL)</w:t>
            </w:r>
            <w:r w:rsidRPr="00B612E9">
              <w:rPr>
                <w:rFonts w:cs="Times New Roman"/>
                <w:bCs/>
                <w:sz w:val="16"/>
                <w:szCs w:val="16"/>
                <w:lang w:val="es-ES"/>
              </w:rPr>
              <w:t xml:space="preserve"> INFORMATIE OVER DE BETROKKENE / </w:t>
            </w:r>
            <w:r w:rsidRPr="00B612E9">
              <w:rPr>
                <w:rFonts w:cs="Times New Roman"/>
                <w:b/>
                <w:sz w:val="16"/>
                <w:szCs w:val="16"/>
                <w:lang w:val="es-ES"/>
              </w:rPr>
              <w:t>(PL)</w:t>
            </w:r>
            <w:r w:rsidRPr="00B612E9">
              <w:rPr>
                <w:rFonts w:cs="Times New Roman"/>
                <w:bCs/>
                <w:sz w:val="16"/>
                <w:szCs w:val="16"/>
                <w:lang w:val="es-ES"/>
              </w:rPr>
              <w:t xml:space="preserve"> DANE OSOBY, KTÓREJ DOTYCZY DOKUMENT / </w:t>
            </w:r>
            <w:r w:rsidRPr="00B612E9">
              <w:rPr>
                <w:rFonts w:cs="Times New Roman"/>
                <w:b/>
                <w:sz w:val="16"/>
                <w:szCs w:val="16"/>
                <w:lang w:val="es-ES"/>
              </w:rPr>
              <w:t>(PT)</w:t>
            </w:r>
          </w:p>
          <w:p w14:paraId="28F4D7DA" w14:textId="77777777" w:rsidR="00314647" w:rsidRPr="00B612E9" w:rsidRDefault="00314647" w:rsidP="009B55C9">
            <w:pPr>
              <w:pStyle w:val="TableParagraph"/>
              <w:spacing w:before="68" w:line="262" w:lineRule="auto"/>
              <w:ind w:left="62" w:right="28"/>
              <w:contextualSpacing/>
              <w:rPr>
                <w:rFonts w:cs="Times New Roman"/>
                <w:bCs/>
                <w:sz w:val="16"/>
                <w:szCs w:val="16"/>
                <w:lang w:val="es-ES"/>
              </w:rPr>
            </w:pPr>
            <w:r w:rsidRPr="00B612E9">
              <w:rPr>
                <w:rFonts w:cs="Times New Roman"/>
                <w:bCs/>
                <w:sz w:val="16"/>
                <w:szCs w:val="16"/>
                <w:lang w:val="es-ES"/>
              </w:rPr>
              <w:t xml:space="preserve">INFORMAÇÕES SOBRE A PESSOA EM CAUSA / </w:t>
            </w:r>
            <w:r w:rsidRPr="00B612E9">
              <w:rPr>
                <w:rFonts w:cs="Times New Roman"/>
                <w:b/>
                <w:sz w:val="16"/>
                <w:szCs w:val="16"/>
                <w:lang w:val="es-ES"/>
              </w:rPr>
              <w:t>(RO)</w:t>
            </w:r>
            <w:r w:rsidRPr="00B612E9">
              <w:rPr>
                <w:rFonts w:cs="Times New Roman"/>
                <w:bCs/>
                <w:sz w:val="16"/>
                <w:szCs w:val="16"/>
                <w:lang w:val="es-ES"/>
              </w:rPr>
              <w:t xml:space="preserve"> INFORMAȚII PRIVIND PERSOANA VIZATĂ / </w:t>
            </w:r>
            <w:r w:rsidRPr="00B612E9">
              <w:rPr>
                <w:rFonts w:cs="Times New Roman"/>
                <w:b/>
                <w:sz w:val="16"/>
                <w:szCs w:val="16"/>
                <w:lang w:val="es-ES"/>
              </w:rPr>
              <w:t>(SK)</w:t>
            </w:r>
            <w:r w:rsidRPr="00B612E9">
              <w:rPr>
                <w:rFonts w:cs="Times New Roman"/>
                <w:bCs/>
                <w:sz w:val="16"/>
                <w:szCs w:val="16"/>
                <w:lang w:val="es-ES"/>
              </w:rPr>
              <w:t xml:space="preserve"> INFORMÁCIE O</w:t>
            </w:r>
          </w:p>
          <w:p w14:paraId="63CE5314" w14:textId="54099C70" w:rsidR="00EC7259" w:rsidRPr="00B612E9" w:rsidRDefault="00314647" w:rsidP="009B55C9">
            <w:pPr>
              <w:pStyle w:val="TableParagraph"/>
              <w:spacing w:before="68" w:line="262" w:lineRule="auto"/>
              <w:ind w:left="62" w:right="28"/>
              <w:contextualSpacing/>
              <w:rPr>
                <w:rFonts w:cs="Times New Roman"/>
                <w:sz w:val="16"/>
                <w:szCs w:val="16"/>
                <w:lang w:val="es-ES"/>
              </w:rPr>
            </w:pPr>
            <w:r w:rsidRPr="00B612E9">
              <w:rPr>
                <w:rFonts w:cs="Times New Roman"/>
                <w:bCs/>
                <w:sz w:val="16"/>
                <w:szCs w:val="16"/>
                <w:lang w:val="es-ES"/>
              </w:rPr>
              <w:t xml:space="preserve">DOTKNUTEJ OSOBE / </w:t>
            </w:r>
            <w:r w:rsidRPr="00B612E9">
              <w:rPr>
                <w:rFonts w:cs="Times New Roman"/>
                <w:b/>
                <w:sz w:val="16"/>
                <w:szCs w:val="16"/>
                <w:lang w:val="es-ES"/>
              </w:rPr>
              <w:t>(SL)</w:t>
            </w:r>
            <w:r w:rsidRPr="00B612E9">
              <w:rPr>
                <w:rFonts w:cs="Times New Roman"/>
                <w:bCs/>
                <w:sz w:val="16"/>
                <w:szCs w:val="16"/>
                <w:lang w:val="es-ES"/>
              </w:rPr>
              <w:t xml:space="preserve"> INFORMACIJE O ZADEVNI OSEBI / </w:t>
            </w:r>
            <w:r w:rsidRPr="00B612E9">
              <w:rPr>
                <w:rFonts w:cs="Times New Roman"/>
                <w:b/>
                <w:sz w:val="16"/>
                <w:szCs w:val="16"/>
                <w:lang w:val="es-ES"/>
              </w:rPr>
              <w:t>(SV)</w:t>
            </w:r>
            <w:r w:rsidRPr="00B612E9">
              <w:rPr>
                <w:rFonts w:cs="Times New Roman"/>
                <w:bCs/>
                <w:sz w:val="16"/>
                <w:szCs w:val="16"/>
                <w:lang w:val="es-ES"/>
              </w:rPr>
              <w:t xml:space="preserve"> UPPGIFTER OM DEN BERÖRDA PERSONEN</w:t>
            </w:r>
          </w:p>
        </w:tc>
      </w:tr>
      <w:tr w:rsidR="00EC7259" w:rsidRPr="00B612E9" w14:paraId="5F9A043D" w14:textId="77777777" w:rsidTr="009B55C9">
        <w:trPr>
          <w:trHeight w:val="792"/>
        </w:trPr>
        <w:tc>
          <w:tcPr>
            <w:tcW w:w="709" w:type="dxa"/>
          </w:tcPr>
          <w:p w14:paraId="6917E8EA" w14:textId="77777777" w:rsidR="00EC7259" w:rsidRPr="00B612E9" w:rsidRDefault="00EC7259" w:rsidP="00FF4EBF">
            <w:pPr>
              <w:pStyle w:val="TableParagraph"/>
              <w:rPr>
                <w:rFonts w:cs="Times New Roman"/>
                <w:sz w:val="16"/>
                <w:szCs w:val="16"/>
              </w:rPr>
            </w:pPr>
            <w:r w:rsidRPr="00B612E9">
              <w:rPr>
                <w:rFonts w:cs="Times New Roman"/>
                <w:sz w:val="16"/>
                <w:szCs w:val="16"/>
              </w:rPr>
              <w:t>4.1</w:t>
            </w:r>
          </w:p>
        </w:tc>
        <w:tc>
          <w:tcPr>
            <w:tcW w:w="9781" w:type="dxa"/>
          </w:tcPr>
          <w:p w14:paraId="4C15D2BB" w14:textId="77777777" w:rsidR="009B55C9" w:rsidRPr="00B612E9" w:rsidRDefault="009B55C9" w:rsidP="009B55C9">
            <w:pPr>
              <w:pStyle w:val="TableParagraph"/>
              <w:spacing w:before="68" w:line="262" w:lineRule="auto"/>
              <w:ind w:left="62" w:right="142"/>
              <w:contextualSpacing/>
              <w:rPr>
                <w:rFonts w:cs="Times New Roman"/>
                <w:bCs/>
                <w:sz w:val="16"/>
                <w:szCs w:val="16"/>
                <w:lang w:val="es-ES"/>
              </w:rPr>
            </w:pPr>
            <w:r w:rsidRPr="00B612E9">
              <w:rPr>
                <w:b/>
                <w:sz w:val="16"/>
                <w:szCs w:val="16"/>
                <w:lang w:val="es-ES"/>
              </w:rPr>
              <w:t>(BG)</w:t>
            </w:r>
            <w:r w:rsidRPr="00B612E9">
              <w:rPr>
                <w:bCs/>
                <w:sz w:val="16"/>
                <w:szCs w:val="16"/>
                <w:lang w:val="es-ES"/>
              </w:rPr>
              <w:t xml:space="preserve"> </w:t>
            </w:r>
            <w:r w:rsidRPr="00B612E9">
              <w:rPr>
                <w:bCs/>
                <w:sz w:val="16"/>
                <w:szCs w:val="16"/>
              </w:rPr>
              <w:t>Фамилно</w:t>
            </w:r>
            <w:r w:rsidRPr="00B612E9">
              <w:rPr>
                <w:bCs/>
                <w:sz w:val="16"/>
                <w:szCs w:val="16"/>
                <w:lang w:val="es-ES"/>
              </w:rPr>
              <w:t>(</w:t>
            </w:r>
            <w:r w:rsidRPr="00B612E9">
              <w:rPr>
                <w:bCs/>
                <w:sz w:val="16"/>
                <w:szCs w:val="16"/>
              </w:rPr>
              <w:t>и</w:t>
            </w:r>
            <w:r w:rsidRPr="00B612E9">
              <w:rPr>
                <w:bCs/>
                <w:sz w:val="16"/>
                <w:szCs w:val="16"/>
                <w:lang w:val="es-ES"/>
              </w:rPr>
              <w:t xml:space="preserve">) </w:t>
            </w:r>
            <w:r w:rsidRPr="00B612E9">
              <w:rPr>
                <w:bCs/>
                <w:sz w:val="16"/>
                <w:szCs w:val="16"/>
              </w:rPr>
              <w:t>име</w:t>
            </w:r>
            <w:r w:rsidRPr="00B612E9">
              <w:rPr>
                <w:bCs/>
                <w:sz w:val="16"/>
                <w:szCs w:val="16"/>
                <w:lang w:val="es-ES"/>
              </w:rPr>
              <w:t>(</w:t>
            </w:r>
            <w:r w:rsidRPr="00B612E9">
              <w:rPr>
                <w:bCs/>
                <w:sz w:val="16"/>
                <w:szCs w:val="16"/>
              </w:rPr>
              <w:t>на</w:t>
            </w:r>
            <w:r w:rsidRPr="00B612E9">
              <w:rPr>
                <w:bCs/>
                <w:sz w:val="16"/>
                <w:szCs w:val="16"/>
                <w:lang w:val="es-ES"/>
              </w:rPr>
              <w:t xml:space="preserve">) / </w:t>
            </w:r>
            <w:r w:rsidRPr="00B612E9">
              <w:rPr>
                <w:b/>
                <w:sz w:val="16"/>
                <w:szCs w:val="16"/>
                <w:lang w:val="es-ES"/>
              </w:rPr>
              <w:t>(CS)</w:t>
            </w:r>
            <w:r w:rsidRPr="00B612E9">
              <w:rPr>
                <w:bCs/>
                <w:sz w:val="16"/>
                <w:szCs w:val="16"/>
                <w:lang w:val="es-ES"/>
              </w:rPr>
              <w:t xml:space="preserve"> Příjmení / </w:t>
            </w:r>
            <w:r w:rsidRPr="00B612E9">
              <w:rPr>
                <w:b/>
                <w:sz w:val="16"/>
                <w:szCs w:val="16"/>
                <w:lang w:val="es-ES"/>
              </w:rPr>
              <w:t>(DA)</w:t>
            </w:r>
            <w:r w:rsidRPr="00B612E9">
              <w:rPr>
                <w:bCs/>
                <w:sz w:val="16"/>
                <w:szCs w:val="16"/>
                <w:lang w:val="es-ES"/>
              </w:rPr>
              <w:t xml:space="preserve"> Efternavn(e) / </w:t>
            </w:r>
            <w:r w:rsidRPr="00B612E9">
              <w:rPr>
                <w:b/>
                <w:sz w:val="16"/>
                <w:szCs w:val="16"/>
                <w:lang w:val="es-ES"/>
              </w:rPr>
              <w:t>(DE)</w:t>
            </w:r>
            <w:r w:rsidRPr="00B612E9">
              <w:rPr>
                <w:bCs/>
                <w:sz w:val="16"/>
                <w:szCs w:val="16"/>
                <w:lang w:val="es-ES"/>
              </w:rPr>
              <w:t xml:space="preserve"> Familienname(n) / </w:t>
            </w:r>
            <w:r w:rsidRPr="00B612E9">
              <w:rPr>
                <w:b/>
                <w:sz w:val="16"/>
                <w:szCs w:val="16"/>
                <w:lang w:val="es-ES"/>
              </w:rPr>
              <w:t>(EL)</w:t>
            </w:r>
            <w:r w:rsidRPr="00B612E9">
              <w:rPr>
                <w:bCs/>
                <w:sz w:val="16"/>
                <w:szCs w:val="16"/>
                <w:lang w:val="es-ES"/>
              </w:rPr>
              <w:t xml:space="preserve"> </w:t>
            </w:r>
            <w:r w:rsidRPr="00B612E9">
              <w:rPr>
                <w:bCs/>
                <w:sz w:val="16"/>
                <w:szCs w:val="16"/>
              </w:rPr>
              <w:t>Επώνυμο</w:t>
            </w:r>
            <w:r w:rsidRPr="00B612E9">
              <w:rPr>
                <w:bCs/>
                <w:sz w:val="16"/>
                <w:szCs w:val="16"/>
                <w:lang w:val="es-ES"/>
              </w:rPr>
              <w:t>(-</w:t>
            </w:r>
            <w:r w:rsidRPr="00B612E9">
              <w:rPr>
                <w:bCs/>
                <w:sz w:val="16"/>
                <w:szCs w:val="16"/>
              </w:rPr>
              <w:t>α</w:t>
            </w:r>
            <w:r w:rsidRPr="00B612E9">
              <w:rPr>
                <w:bCs/>
                <w:sz w:val="16"/>
                <w:szCs w:val="16"/>
                <w:lang w:val="es-ES"/>
              </w:rPr>
              <w:t xml:space="preserve">) / </w:t>
            </w:r>
            <w:r w:rsidRPr="00B612E9">
              <w:rPr>
                <w:b/>
                <w:sz w:val="16"/>
                <w:szCs w:val="16"/>
                <w:lang w:val="es-ES"/>
              </w:rPr>
              <w:t>(EN)</w:t>
            </w:r>
            <w:r w:rsidRPr="00B612E9">
              <w:rPr>
                <w:bCs/>
                <w:sz w:val="16"/>
                <w:szCs w:val="16"/>
                <w:lang w:val="es-ES"/>
              </w:rPr>
              <w:t xml:space="preserve"> Surname(s) / </w:t>
            </w:r>
            <w:r w:rsidRPr="00B612E9">
              <w:rPr>
                <w:b/>
                <w:sz w:val="16"/>
                <w:szCs w:val="16"/>
                <w:lang w:val="es-ES"/>
              </w:rPr>
              <w:t>(ES)</w:t>
            </w:r>
          </w:p>
          <w:p w14:paraId="7C4229B2" w14:textId="77777777" w:rsidR="009B55C9" w:rsidRPr="00B612E9" w:rsidRDefault="009B55C9" w:rsidP="009B55C9">
            <w:pPr>
              <w:pStyle w:val="TableParagraph"/>
              <w:spacing w:before="68" w:line="262" w:lineRule="auto"/>
              <w:ind w:left="62" w:right="142"/>
              <w:contextualSpacing/>
              <w:rPr>
                <w:rFonts w:cs="Times New Roman"/>
                <w:bCs/>
                <w:sz w:val="16"/>
                <w:szCs w:val="16"/>
                <w:lang w:val="es-ES"/>
              </w:rPr>
            </w:pPr>
            <w:r w:rsidRPr="00B612E9">
              <w:rPr>
                <w:bCs/>
                <w:sz w:val="16"/>
                <w:szCs w:val="16"/>
                <w:lang w:val="es-ES"/>
              </w:rPr>
              <w:t xml:space="preserve">Apellido(s) / </w:t>
            </w:r>
            <w:r w:rsidRPr="00B612E9">
              <w:rPr>
                <w:b/>
                <w:sz w:val="16"/>
                <w:szCs w:val="16"/>
                <w:lang w:val="es-ES"/>
              </w:rPr>
              <w:t>(ET)</w:t>
            </w:r>
            <w:r w:rsidRPr="00B612E9">
              <w:rPr>
                <w:bCs/>
                <w:sz w:val="16"/>
                <w:szCs w:val="16"/>
                <w:lang w:val="es-ES"/>
              </w:rPr>
              <w:t xml:space="preserve"> Perekonnanimi (-nimed) / </w:t>
            </w:r>
            <w:r w:rsidRPr="00B612E9">
              <w:rPr>
                <w:b/>
                <w:sz w:val="16"/>
                <w:szCs w:val="16"/>
                <w:lang w:val="es-ES"/>
              </w:rPr>
              <w:t>(FI)</w:t>
            </w:r>
            <w:r w:rsidRPr="00B612E9">
              <w:rPr>
                <w:bCs/>
                <w:sz w:val="16"/>
                <w:szCs w:val="16"/>
                <w:lang w:val="es-ES"/>
              </w:rPr>
              <w:t xml:space="preserve"> Sukunimi (-nimet) / </w:t>
            </w:r>
            <w:r w:rsidRPr="00B612E9">
              <w:rPr>
                <w:b/>
                <w:sz w:val="16"/>
                <w:szCs w:val="16"/>
                <w:lang w:val="es-ES"/>
              </w:rPr>
              <w:t>(FR)</w:t>
            </w:r>
            <w:r w:rsidRPr="00B612E9">
              <w:rPr>
                <w:bCs/>
                <w:sz w:val="16"/>
                <w:szCs w:val="16"/>
                <w:lang w:val="es-ES"/>
              </w:rPr>
              <w:t xml:space="preserve"> Nom(s) / </w:t>
            </w:r>
            <w:r w:rsidRPr="00B612E9">
              <w:rPr>
                <w:b/>
                <w:sz w:val="16"/>
                <w:szCs w:val="16"/>
                <w:lang w:val="es-ES"/>
              </w:rPr>
              <w:t>(GA)</w:t>
            </w:r>
            <w:r w:rsidRPr="00B612E9">
              <w:rPr>
                <w:bCs/>
                <w:sz w:val="16"/>
                <w:szCs w:val="16"/>
                <w:lang w:val="es-ES"/>
              </w:rPr>
              <w:t xml:space="preserve"> Sloinne (sloinnte) / </w:t>
            </w:r>
            <w:r w:rsidRPr="00B612E9">
              <w:rPr>
                <w:b/>
                <w:sz w:val="16"/>
                <w:szCs w:val="16"/>
                <w:lang w:val="es-ES"/>
              </w:rPr>
              <w:t>(HR)</w:t>
            </w:r>
            <w:r w:rsidRPr="00B612E9">
              <w:rPr>
                <w:bCs/>
                <w:sz w:val="16"/>
                <w:szCs w:val="16"/>
                <w:lang w:val="es-ES"/>
              </w:rPr>
              <w:t xml:space="preserve"> Prezime(na) / </w:t>
            </w:r>
            <w:r w:rsidRPr="00B612E9">
              <w:rPr>
                <w:b/>
                <w:sz w:val="16"/>
                <w:szCs w:val="16"/>
                <w:lang w:val="es-ES"/>
              </w:rPr>
              <w:t>(HU)</w:t>
            </w:r>
            <w:r w:rsidRPr="00B612E9">
              <w:rPr>
                <w:bCs/>
                <w:sz w:val="16"/>
                <w:szCs w:val="16"/>
                <w:lang w:val="es-ES"/>
              </w:rPr>
              <w:t xml:space="preserve"> Családi</w:t>
            </w:r>
          </w:p>
          <w:p w14:paraId="114682BC" w14:textId="77777777" w:rsidR="009B55C9" w:rsidRPr="00B612E9" w:rsidRDefault="009B55C9" w:rsidP="009B55C9">
            <w:pPr>
              <w:pStyle w:val="TableParagraph"/>
              <w:spacing w:before="68" w:line="262" w:lineRule="auto"/>
              <w:ind w:left="62" w:right="142"/>
              <w:contextualSpacing/>
              <w:rPr>
                <w:rFonts w:cs="Times New Roman"/>
                <w:bCs/>
                <w:sz w:val="16"/>
                <w:szCs w:val="16"/>
                <w:lang w:val="es-ES"/>
              </w:rPr>
            </w:pPr>
            <w:proofErr w:type="spellStart"/>
            <w:r w:rsidRPr="00B612E9">
              <w:rPr>
                <w:bCs/>
                <w:sz w:val="16"/>
                <w:szCs w:val="16"/>
                <w:lang w:val="es-ES"/>
              </w:rPr>
              <w:t>neve</w:t>
            </w:r>
            <w:proofErr w:type="spellEnd"/>
            <w:r w:rsidRPr="00B612E9">
              <w:rPr>
                <w:bCs/>
                <w:sz w:val="16"/>
                <w:szCs w:val="16"/>
                <w:lang w:val="es-ES"/>
              </w:rPr>
              <w:t xml:space="preserve">(i) / </w:t>
            </w:r>
            <w:r w:rsidRPr="00B612E9">
              <w:rPr>
                <w:b/>
                <w:sz w:val="16"/>
                <w:szCs w:val="16"/>
                <w:lang w:val="es-ES"/>
              </w:rPr>
              <w:t>(IT)</w:t>
            </w:r>
            <w:r w:rsidRPr="00B612E9">
              <w:rPr>
                <w:bCs/>
                <w:sz w:val="16"/>
                <w:szCs w:val="16"/>
                <w:lang w:val="es-ES"/>
              </w:rPr>
              <w:t xml:space="preserve"> </w:t>
            </w:r>
            <w:proofErr w:type="spellStart"/>
            <w:r w:rsidRPr="00B612E9">
              <w:rPr>
                <w:bCs/>
                <w:sz w:val="16"/>
                <w:szCs w:val="16"/>
                <w:lang w:val="es-ES"/>
              </w:rPr>
              <w:t>Cognome</w:t>
            </w:r>
            <w:proofErr w:type="spellEnd"/>
            <w:r w:rsidRPr="00B612E9">
              <w:rPr>
                <w:bCs/>
                <w:sz w:val="16"/>
                <w:szCs w:val="16"/>
                <w:lang w:val="es-ES"/>
              </w:rPr>
              <w:t xml:space="preserve">/I / </w:t>
            </w:r>
            <w:r w:rsidRPr="00B612E9">
              <w:rPr>
                <w:b/>
                <w:sz w:val="16"/>
                <w:szCs w:val="16"/>
                <w:lang w:val="es-ES"/>
              </w:rPr>
              <w:t>(</w:t>
            </w:r>
            <w:proofErr w:type="spellStart"/>
            <w:r w:rsidRPr="00B612E9">
              <w:rPr>
                <w:b/>
                <w:sz w:val="16"/>
                <w:szCs w:val="16"/>
                <w:lang w:val="es-ES"/>
              </w:rPr>
              <w:t>LT</w:t>
            </w:r>
            <w:proofErr w:type="spellEnd"/>
            <w:r w:rsidRPr="00B612E9">
              <w:rPr>
                <w:b/>
                <w:sz w:val="16"/>
                <w:szCs w:val="16"/>
                <w:lang w:val="es-ES"/>
              </w:rPr>
              <w:t>)</w:t>
            </w:r>
            <w:r w:rsidRPr="00B612E9">
              <w:rPr>
                <w:bCs/>
                <w:sz w:val="16"/>
                <w:szCs w:val="16"/>
                <w:lang w:val="es-ES"/>
              </w:rPr>
              <w:t xml:space="preserve"> </w:t>
            </w:r>
            <w:proofErr w:type="spellStart"/>
            <w:r w:rsidRPr="00B612E9">
              <w:rPr>
                <w:bCs/>
                <w:sz w:val="16"/>
                <w:szCs w:val="16"/>
                <w:lang w:val="es-ES"/>
              </w:rPr>
              <w:t>Pavardė</w:t>
            </w:r>
            <w:proofErr w:type="spellEnd"/>
            <w:r w:rsidRPr="00B612E9">
              <w:rPr>
                <w:bCs/>
                <w:sz w:val="16"/>
                <w:szCs w:val="16"/>
                <w:lang w:val="es-ES"/>
              </w:rPr>
              <w:t xml:space="preserve"> (-</w:t>
            </w:r>
            <w:proofErr w:type="spellStart"/>
            <w:r w:rsidRPr="00B612E9">
              <w:rPr>
                <w:bCs/>
                <w:sz w:val="16"/>
                <w:szCs w:val="16"/>
                <w:lang w:val="es-ES"/>
              </w:rPr>
              <w:t>ės</w:t>
            </w:r>
            <w:proofErr w:type="spellEnd"/>
            <w:r w:rsidRPr="00B612E9">
              <w:rPr>
                <w:bCs/>
                <w:sz w:val="16"/>
                <w:szCs w:val="16"/>
                <w:lang w:val="es-ES"/>
              </w:rPr>
              <w:t xml:space="preserve">) / </w:t>
            </w:r>
            <w:r w:rsidRPr="00B612E9">
              <w:rPr>
                <w:b/>
                <w:sz w:val="16"/>
                <w:szCs w:val="16"/>
                <w:lang w:val="es-ES"/>
              </w:rPr>
              <w:t>(LV)</w:t>
            </w:r>
            <w:r w:rsidRPr="00B612E9">
              <w:rPr>
                <w:bCs/>
                <w:sz w:val="16"/>
                <w:szCs w:val="16"/>
                <w:lang w:val="es-ES"/>
              </w:rPr>
              <w:t xml:space="preserve"> </w:t>
            </w:r>
            <w:proofErr w:type="spellStart"/>
            <w:r w:rsidRPr="00B612E9">
              <w:rPr>
                <w:bCs/>
                <w:sz w:val="16"/>
                <w:szCs w:val="16"/>
                <w:lang w:val="es-ES"/>
              </w:rPr>
              <w:t>Uzvārds</w:t>
            </w:r>
            <w:proofErr w:type="spellEnd"/>
            <w:r w:rsidRPr="00B612E9">
              <w:rPr>
                <w:bCs/>
                <w:sz w:val="16"/>
                <w:szCs w:val="16"/>
                <w:lang w:val="es-ES"/>
              </w:rPr>
              <w:t xml:space="preserve">(-i) / </w:t>
            </w:r>
            <w:r w:rsidRPr="00B612E9">
              <w:rPr>
                <w:b/>
                <w:sz w:val="16"/>
                <w:szCs w:val="16"/>
                <w:lang w:val="es-ES"/>
              </w:rPr>
              <w:t>(MT)</w:t>
            </w:r>
            <w:r w:rsidRPr="00B612E9">
              <w:rPr>
                <w:bCs/>
                <w:sz w:val="16"/>
                <w:szCs w:val="16"/>
                <w:lang w:val="es-ES"/>
              </w:rPr>
              <w:t xml:space="preserve"> </w:t>
            </w:r>
            <w:proofErr w:type="spellStart"/>
            <w:r w:rsidRPr="00B612E9">
              <w:rPr>
                <w:bCs/>
                <w:sz w:val="16"/>
                <w:szCs w:val="16"/>
                <w:lang w:val="es-ES"/>
              </w:rPr>
              <w:t>Kunjom</w:t>
            </w:r>
            <w:proofErr w:type="spellEnd"/>
            <w:r w:rsidRPr="00B612E9">
              <w:rPr>
                <w:bCs/>
                <w:sz w:val="16"/>
                <w:szCs w:val="16"/>
                <w:lang w:val="es-ES"/>
              </w:rPr>
              <w:t>/</w:t>
            </w:r>
            <w:proofErr w:type="spellStart"/>
            <w:r w:rsidRPr="00B612E9">
              <w:rPr>
                <w:bCs/>
                <w:sz w:val="16"/>
                <w:szCs w:val="16"/>
                <w:lang w:val="es-ES"/>
              </w:rPr>
              <w:t>Kunjomijiet</w:t>
            </w:r>
            <w:proofErr w:type="spellEnd"/>
            <w:r w:rsidRPr="00B612E9">
              <w:rPr>
                <w:bCs/>
                <w:sz w:val="16"/>
                <w:szCs w:val="16"/>
                <w:lang w:val="es-ES"/>
              </w:rPr>
              <w:t xml:space="preserve"> / </w:t>
            </w:r>
            <w:r w:rsidRPr="00B612E9">
              <w:rPr>
                <w:b/>
                <w:sz w:val="16"/>
                <w:szCs w:val="16"/>
                <w:lang w:val="es-ES"/>
              </w:rPr>
              <w:t>(NL)</w:t>
            </w:r>
            <w:r w:rsidRPr="00B612E9">
              <w:rPr>
                <w:bCs/>
                <w:sz w:val="16"/>
                <w:szCs w:val="16"/>
                <w:lang w:val="es-ES"/>
              </w:rPr>
              <w:t xml:space="preserve"> </w:t>
            </w:r>
            <w:proofErr w:type="spellStart"/>
            <w:r w:rsidRPr="00B612E9">
              <w:rPr>
                <w:bCs/>
                <w:sz w:val="16"/>
                <w:szCs w:val="16"/>
                <w:lang w:val="es-ES"/>
              </w:rPr>
              <w:t>Achterna</w:t>
            </w:r>
            <w:proofErr w:type="spellEnd"/>
            <w:r w:rsidRPr="00B612E9">
              <w:rPr>
                <w:bCs/>
                <w:sz w:val="16"/>
                <w:szCs w:val="16"/>
                <w:lang w:val="es-ES"/>
              </w:rPr>
              <w:t xml:space="preserve">(a)m(en) / </w:t>
            </w:r>
            <w:r w:rsidRPr="00B612E9">
              <w:rPr>
                <w:b/>
                <w:sz w:val="16"/>
                <w:szCs w:val="16"/>
                <w:lang w:val="es-ES"/>
              </w:rPr>
              <w:t>(PL)</w:t>
            </w:r>
            <w:r w:rsidRPr="00B612E9">
              <w:rPr>
                <w:bCs/>
                <w:sz w:val="16"/>
                <w:szCs w:val="16"/>
                <w:lang w:val="es-ES"/>
              </w:rPr>
              <w:t xml:space="preserve"> </w:t>
            </w:r>
            <w:proofErr w:type="spellStart"/>
            <w:r w:rsidRPr="00B612E9">
              <w:rPr>
                <w:bCs/>
                <w:sz w:val="16"/>
                <w:szCs w:val="16"/>
                <w:lang w:val="es-ES"/>
              </w:rPr>
              <w:t>Nazwisko</w:t>
            </w:r>
            <w:proofErr w:type="spellEnd"/>
            <w:r w:rsidRPr="00B612E9">
              <w:rPr>
                <w:bCs/>
                <w:sz w:val="16"/>
                <w:szCs w:val="16"/>
                <w:lang w:val="es-ES"/>
              </w:rPr>
              <w:t>(-a) /</w:t>
            </w:r>
          </w:p>
          <w:p w14:paraId="554F55C3" w14:textId="59121D85" w:rsidR="00EC7259" w:rsidRPr="00B612E9" w:rsidRDefault="009B55C9" w:rsidP="009B55C9">
            <w:pPr>
              <w:pStyle w:val="TableParagraph"/>
              <w:spacing w:before="68" w:line="262" w:lineRule="auto"/>
              <w:ind w:left="62" w:right="142"/>
              <w:contextualSpacing/>
              <w:rPr>
                <w:rFonts w:cs="Times New Roman"/>
                <w:bCs/>
                <w:sz w:val="16"/>
                <w:szCs w:val="16"/>
                <w:lang w:val="es-ES"/>
              </w:rPr>
            </w:pPr>
            <w:r w:rsidRPr="00B612E9">
              <w:rPr>
                <w:b/>
                <w:sz w:val="16"/>
                <w:szCs w:val="16"/>
                <w:lang w:val="es-ES"/>
              </w:rPr>
              <w:t>(PT)</w:t>
            </w:r>
            <w:r w:rsidRPr="00B612E9">
              <w:rPr>
                <w:bCs/>
                <w:sz w:val="16"/>
                <w:szCs w:val="16"/>
                <w:lang w:val="es-ES"/>
              </w:rPr>
              <w:t xml:space="preserve"> </w:t>
            </w:r>
            <w:proofErr w:type="spellStart"/>
            <w:r w:rsidRPr="00B612E9">
              <w:rPr>
                <w:bCs/>
                <w:sz w:val="16"/>
                <w:szCs w:val="16"/>
                <w:lang w:val="es-ES"/>
              </w:rPr>
              <w:t>Apelido</w:t>
            </w:r>
            <w:proofErr w:type="spellEnd"/>
            <w:r w:rsidRPr="00B612E9">
              <w:rPr>
                <w:bCs/>
                <w:sz w:val="16"/>
                <w:szCs w:val="16"/>
                <w:lang w:val="es-ES"/>
              </w:rPr>
              <w:t xml:space="preserve">(s) / </w:t>
            </w:r>
            <w:r w:rsidRPr="00B612E9">
              <w:rPr>
                <w:b/>
                <w:sz w:val="16"/>
                <w:szCs w:val="16"/>
                <w:lang w:val="es-ES"/>
              </w:rPr>
              <w:t>(RO)</w:t>
            </w:r>
            <w:r w:rsidRPr="00B612E9">
              <w:rPr>
                <w:bCs/>
                <w:sz w:val="16"/>
                <w:szCs w:val="16"/>
                <w:lang w:val="es-ES"/>
              </w:rPr>
              <w:t xml:space="preserve"> </w:t>
            </w:r>
            <w:proofErr w:type="spellStart"/>
            <w:r w:rsidRPr="00B612E9">
              <w:rPr>
                <w:bCs/>
                <w:sz w:val="16"/>
                <w:szCs w:val="16"/>
                <w:lang w:val="es-ES"/>
              </w:rPr>
              <w:t>Nume</w:t>
            </w:r>
            <w:proofErr w:type="spellEnd"/>
            <w:r w:rsidRPr="00B612E9">
              <w:rPr>
                <w:bCs/>
                <w:sz w:val="16"/>
                <w:szCs w:val="16"/>
                <w:lang w:val="es-ES"/>
              </w:rPr>
              <w:t xml:space="preserve"> / </w:t>
            </w:r>
            <w:r w:rsidRPr="00B612E9">
              <w:rPr>
                <w:b/>
                <w:sz w:val="16"/>
                <w:szCs w:val="16"/>
                <w:lang w:val="es-ES"/>
              </w:rPr>
              <w:t>(</w:t>
            </w:r>
            <w:proofErr w:type="spellStart"/>
            <w:r w:rsidRPr="00B612E9">
              <w:rPr>
                <w:b/>
                <w:sz w:val="16"/>
                <w:szCs w:val="16"/>
                <w:lang w:val="es-ES"/>
              </w:rPr>
              <w:t>SK</w:t>
            </w:r>
            <w:proofErr w:type="spellEnd"/>
            <w:r w:rsidRPr="00B612E9">
              <w:rPr>
                <w:b/>
                <w:sz w:val="16"/>
                <w:szCs w:val="16"/>
                <w:lang w:val="es-ES"/>
              </w:rPr>
              <w:t>)</w:t>
            </w:r>
            <w:r w:rsidRPr="00B612E9">
              <w:rPr>
                <w:bCs/>
                <w:sz w:val="16"/>
                <w:szCs w:val="16"/>
                <w:lang w:val="es-ES"/>
              </w:rPr>
              <w:t xml:space="preserve"> </w:t>
            </w:r>
            <w:proofErr w:type="spellStart"/>
            <w:r w:rsidRPr="00B612E9">
              <w:rPr>
                <w:bCs/>
                <w:sz w:val="16"/>
                <w:szCs w:val="16"/>
                <w:lang w:val="es-ES"/>
              </w:rPr>
              <w:t>Priezvisko</w:t>
            </w:r>
            <w:proofErr w:type="spellEnd"/>
            <w:r w:rsidRPr="00B612E9">
              <w:rPr>
                <w:bCs/>
                <w:sz w:val="16"/>
                <w:szCs w:val="16"/>
                <w:lang w:val="es-ES"/>
              </w:rPr>
              <w:t xml:space="preserve">(-á) / </w:t>
            </w:r>
            <w:r w:rsidRPr="00B612E9">
              <w:rPr>
                <w:b/>
                <w:sz w:val="16"/>
                <w:szCs w:val="16"/>
                <w:lang w:val="es-ES"/>
              </w:rPr>
              <w:t>(SL)</w:t>
            </w:r>
            <w:r w:rsidRPr="00B612E9">
              <w:rPr>
                <w:bCs/>
                <w:sz w:val="16"/>
                <w:szCs w:val="16"/>
                <w:lang w:val="es-ES"/>
              </w:rPr>
              <w:t xml:space="preserve"> </w:t>
            </w:r>
            <w:proofErr w:type="spellStart"/>
            <w:r w:rsidRPr="00B612E9">
              <w:rPr>
                <w:bCs/>
                <w:sz w:val="16"/>
                <w:szCs w:val="16"/>
                <w:lang w:val="es-ES"/>
              </w:rPr>
              <w:t>Priimek</w:t>
            </w:r>
            <w:proofErr w:type="spellEnd"/>
            <w:r w:rsidRPr="00B612E9">
              <w:rPr>
                <w:bCs/>
                <w:sz w:val="16"/>
                <w:szCs w:val="16"/>
                <w:lang w:val="es-ES"/>
              </w:rPr>
              <w:t>/</w:t>
            </w:r>
            <w:proofErr w:type="spellStart"/>
            <w:r w:rsidRPr="00B612E9">
              <w:rPr>
                <w:bCs/>
                <w:sz w:val="16"/>
                <w:szCs w:val="16"/>
                <w:lang w:val="es-ES"/>
              </w:rPr>
              <w:t>priimki</w:t>
            </w:r>
            <w:proofErr w:type="spellEnd"/>
            <w:r w:rsidRPr="00B612E9">
              <w:rPr>
                <w:bCs/>
                <w:sz w:val="16"/>
                <w:szCs w:val="16"/>
                <w:lang w:val="es-ES"/>
              </w:rPr>
              <w:t xml:space="preserve"> / </w:t>
            </w:r>
            <w:r w:rsidRPr="00B612E9">
              <w:rPr>
                <w:b/>
                <w:sz w:val="16"/>
                <w:szCs w:val="16"/>
                <w:lang w:val="es-ES"/>
              </w:rPr>
              <w:t>(SV)</w:t>
            </w:r>
            <w:r w:rsidRPr="00B612E9">
              <w:rPr>
                <w:bCs/>
                <w:sz w:val="16"/>
                <w:szCs w:val="16"/>
                <w:lang w:val="es-ES"/>
              </w:rPr>
              <w:t xml:space="preserve"> </w:t>
            </w:r>
            <w:proofErr w:type="spellStart"/>
            <w:r w:rsidRPr="00B612E9">
              <w:rPr>
                <w:bCs/>
                <w:sz w:val="16"/>
                <w:szCs w:val="16"/>
                <w:lang w:val="es-ES"/>
              </w:rPr>
              <w:t>Efternamn</w:t>
            </w:r>
            <w:proofErr w:type="spellEnd"/>
          </w:p>
        </w:tc>
      </w:tr>
      <w:tr w:rsidR="00EC7259" w:rsidRPr="00B612E9" w14:paraId="53DA2ACF" w14:textId="77777777" w:rsidTr="009B55C9">
        <w:trPr>
          <w:trHeight w:val="832"/>
        </w:trPr>
        <w:tc>
          <w:tcPr>
            <w:tcW w:w="709" w:type="dxa"/>
          </w:tcPr>
          <w:p w14:paraId="32A16F4E" w14:textId="77777777" w:rsidR="00EC7259" w:rsidRPr="00B612E9" w:rsidRDefault="00EC7259" w:rsidP="00FF4EBF">
            <w:pPr>
              <w:pStyle w:val="TableParagraph"/>
              <w:rPr>
                <w:rFonts w:cs="Times New Roman"/>
                <w:sz w:val="16"/>
                <w:szCs w:val="16"/>
              </w:rPr>
            </w:pPr>
            <w:r w:rsidRPr="00B612E9">
              <w:rPr>
                <w:rFonts w:cs="Times New Roman"/>
                <w:sz w:val="16"/>
                <w:szCs w:val="16"/>
              </w:rPr>
              <w:t>4.2</w:t>
            </w:r>
          </w:p>
        </w:tc>
        <w:tc>
          <w:tcPr>
            <w:tcW w:w="9781" w:type="dxa"/>
          </w:tcPr>
          <w:p w14:paraId="5ED94031" w14:textId="77777777" w:rsidR="009B55C9" w:rsidRPr="00B612E9" w:rsidRDefault="009B55C9" w:rsidP="009B55C9">
            <w:pPr>
              <w:pStyle w:val="TableParagraph"/>
              <w:spacing w:before="68" w:line="262" w:lineRule="auto"/>
              <w:ind w:left="62" w:right="102"/>
              <w:contextualSpacing/>
              <w:rPr>
                <w:rFonts w:cs="Times New Roman"/>
                <w:bCs/>
                <w:sz w:val="16"/>
                <w:szCs w:val="16"/>
                <w:lang w:val="es-ES"/>
              </w:rPr>
            </w:pPr>
            <w:r w:rsidRPr="00B612E9">
              <w:rPr>
                <w:b/>
                <w:sz w:val="16"/>
                <w:szCs w:val="16"/>
                <w:lang w:val="es-ES"/>
              </w:rPr>
              <w:t>(BG)</w:t>
            </w:r>
            <w:r w:rsidRPr="00B612E9">
              <w:rPr>
                <w:bCs/>
                <w:sz w:val="16"/>
                <w:szCs w:val="16"/>
                <w:lang w:val="es-ES"/>
              </w:rPr>
              <w:t xml:space="preserve"> </w:t>
            </w:r>
            <w:r w:rsidRPr="00B612E9">
              <w:rPr>
                <w:bCs/>
                <w:sz w:val="16"/>
                <w:szCs w:val="16"/>
              </w:rPr>
              <w:t>Собствено</w:t>
            </w:r>
            <w:r w:rsidRPr="00B612E9">
              <w:rPr>
                <w:bCs/>
                <w:sz w:val="16"/>
                <w:szCs w:val="16"/>
                <w:lang w:val="es-ES"/>
              </w:rPr>
              <w:t>(</w:t>
            </w:r>
            <w:r w:rsidRPr="00B612E9">
              <w:rPr>
                <w:bCs/>
                <w:sz w:val="16"/>
                <w:szCs w:val="16"/>
              </w:rPr>
              <w:t>и</w:t>
            </w:r>
            <w:r w:rsidRPr="00B612E9">
              <w:rPr>
                <w:bCs/>
                <w:sz w:val="16"/>
                <w:szCs w:val="16"/>
                <w:lang w:val="es-ES"/>
              </w:rPr>
              <w:t xml:space="preserve">) </w:t>
            </w:r>
            <w:r w:rsidRPr="00B612E9">
              <w:rPr>
                <w:bCs/>
                <w:sz w:val="16"/>
                <w:szCs w:val="16"/>
              </w:rPr>
              <w:t>име</w:t>
            </w:r>
            <w:r w:rsidRPr="00B612E9">
              <w:rPr>
                <w:bCs/>
                <w:sz w:val="16"/>
                <w:szCs w:val="16"/>
                <w:lang w:val="es-ES"/>
              </w:rPr>
              <w:t>(</w:t>
            </w:r>
            <w:r w:rsidRPr="00B612E9">
              <w:rPr>
                <w:bCs/>
                <w:sz w:val="16"/>
                <w:szCs w:val="16"/>
              </w:rPr>
              <w:t>на</w:t>
            </w:r>
            <w:r w:rsidRPr="00B612E9">
              <w:rPr>
                <w:bCs/>
                <w:sz w:val="16"/>
                <w:szCs w:val="16"/>
                <w:lang w:val="es-ES"/>
              </w:rPr>
              <w:t xml:space="preserve">) / </w:t>
            </w:r>
            <w:r w:rsidRPr="00B612E9">
              <w:rPr>
                <w:b/>
                <w:sz w:val="16"/>
                <w:szCs w:val="16"/>
                <w:lang w:val="es-ES"/>
              </w:rPr>
              <w:t>(CS)</w:t>
            </w:r>
            <w:r w:rsidRPr="00B612E9">
              <w:rPr>
                <w:bCs/>
                <w:sz w:val="16"/>
                <w:szCs w:val="16"/>
                <w:lang w:val="es-ES"/>
              </w:rPr>
              <w:t xml:space="preserve"> Jméno (jména) / </w:t>
            </w:r>
            <w:r w:rsidRPr="00B612E9">
              <w:rPr>
                <w:b/>
                <w:sz w:val="16"/>
                <w:szCs w:val="16"/>
                <w:lang w:val="es-ES"/>
              </w:rPr>
              <w:t>(DA)</w:t>
            </w:r>
            <w:r w:rsidRPr="00B612E9">
              <w:rPr>
                <w:bCs/>
                <w:sz w:val="16"/>
                <w:szCs w:val="16"/>
                <w:lang w:val="es-ES"/>
              </w:rPr>
              <w:t xml:space="preserve"> Fornavn(e) / </w:t>
            </w:r>
            <w:r w:rsidRPr="00B612E9">
              <w:rPr>
                <w:b/>
                <w:sz w:val="16"/>
                <w:szCs w:val="16"/>
                <w:lang w:val="es-ES"/>
              </w:rPr>
              <w:t>(DE)</w:t>
            </w:r>
            <w:r w:rsidRPr="00B612E9">
              <w:rPr>
                <w:bCs/>
                <w:sz w:val="16"/>
                <w:szCs w:val="16"/>
                <w:lang w:val="es-ES"/>
              </w:rPr>
              <w:t xml:space="preserve"> Vorname(n) / </w:t>
            </w:r>
            <w:r w:rsidRPr="00B612E9">
              <w:rPr>
                <w:b/>
                <w:sz w:val="16"/>
                <w:szCs w:val="16"/>
                <w:lang w:val="es-ES"/>
              </w:rPr>
              <w:t>(EL)</w:t>
            </w:r>
            <w:r w:rsidRPr="00B612E9">
              <w:rPr>
                <w:bCs/>
                <w:sz w:val="16"/>
                <w:szCs w:val="16"/>
                <w:lang w:val="es-ES"/>
              </w:rPr>
              <w:t xml:space="preserve"> </w:t>
            </w:r>
            <w:r w:rsidRPr="00B612E9">
              <w:rPr>
                <w:bCs/>
                <w:sz w:val="16"/>
                <w:szCs w:val="16"/>
              </w:rPr>
              <w:t>Όνομα</w:t>
            </w:r>
            <w:r w:rsidRPr="00B612E9">
              <w:rPr>
                <w:bCs/>
                <w:sz w:val="16"/>
                <w:szCs w:val="16"/>
                <w:lang w:val="es-ES"/>
              </w:rPr>
              <w:t>(-</w:t>
            </w:r>
            <w:r w:rsidRPr="00B612E9">
              <w:rPr>
                <w:bCs/>
                <w:sz w:val="16"/>
                <w:szCs w:val="16"/>
              </w:rPr>
              <w:t>τα</w:t>
            </w:r>
            <w:r w:rsidRPr="00B612E9">
              <w:rPr>
                <w:bCs/>
                <w:sz w:val="16"/>
                <w:szCs w:val="16"/>
                <w:lang w:val="es-ES"/>
              </w:rPr>
              <w:t xml:space="preserve">) / </w:t>
            </w:r>
            <w:r w:rsidRPr="00B612E9">
              <w:rPr>
                <w:b/>
                <w:sz w:val="16"/>
                <w:szCs w:val="16"/>
                <w:lang w:val="es-ES"/>
              </w:rPr>
              <w:t>(EN)</w:t>
            </w:r>
            <w:r w:rsidRPr="00B612E9">
              <w:rPr>
                <w:bCs/>
                <w:sz w:val="16"/>
                <w:szCs w:val="16"/>
                <w:lang w:val="es-ES"/>
              </w:rPr>
              <w:t xml:space="preserve"> Forename(s) / </w:t>
            </w:r>
            <w:r w:rsidRPr="00B612E9">
              <w:rPr>
                <w:b/>
                <w:sz w:val="16"/>
                <w:szCs w:val="16"/>
                <w:lang w:val="es-ES"/>
              </w:rPr>
              <w:t>(ES)</w:t>
            </w:r>
          </w:p>
          <w:p w14:paraId="4F807409" w14:textId="77777777" w:rsidR="009B55C9" w:rsidRPr="00B612E9" w:rsidRDefault="009B55C9" w:rsidP="009B55C9">
            <w:pPr>
              <w:pStyle w:val="TableParagraph"/>
              <w:spacing w:before="68" w:line="262" w:lineRule="auto"/>
              <w:ind w:left="62" w:right="102"/>
              <w:contextualSpacing/>
              <w:rPr>
                <w:rFonts w:cs="Times New Roman"/>
                <w:bCs/>
                <w:sz w:val="16"/>
                <w:szCs w:val="16"/>
                <w:lang w:val="es-ES"/>
              </w:rPr>
            </w:pPr>
            <w:r w:rsidRPr="00B612E9">
              <w:rPr>
                <w:bCs/>
                <w:sz w:val="16"/>
                <w:szCs w:val="16"/>
                <w:lang w:val="es-ES"/>
              </w:rPr>
              <w:t xml:space="preserve">Nombre(s) / </w:t>
            </w:r>
            <w:r w:rsidRPr="00B612E9">
              <w:rPr>
                <w:b/>
                <w:sz w:val="16"/>
                <w:szCs w:val="16"/>
                <w:lang w:val="es-ES"/>
              </w:rPr>
              <w:t>(ET)</w:t>
            </w:r>
            <w:r w:rsidRPr="00B612E9">
              <w:rPr>
                <w:bCs/>
                <w:sz w:val="16"/>
                <w:szCs w:val="16"/>
                <w:lang w:val="es-ES"/>
              </w:rPr>
              <w:t xml:space="preserve"> Eesnimi (-nimed) / </w:t>
            </w:r>
            <w:r w:rsidRPr="00B612E9">
              <w:rPr>
                <w:b/>
                <w:sz w:val="16"/>
                <w:szCs w:val="16"/>
                <w:lang w:val="es-ES"/>
              </w:rPr>
              <w:t>(FI)</w:t>
            </w:r>
            <w:r w:rsidRPr="00B612E9">
              <w:rPr>
                <w:bCs/>
                <w:sz w:val="16"/>
                <w:szCs w:val="16"/>
                <w:lang w:val="es-ES"/>
              </w:rPr>
              <w:t xml:space="preserve"> Etunimi (-nimet) / </w:t>
            </w:r>
            <w:r w:rsidRPr="00B612E9">
              <w:rPr>
                <w:b/>
                <w:sz w:val="16"/>
                <w:szCs w:val="16"/>
                <w:lang w:val="es-ES"/>
              </w:rPr>
              <w:t>(FR)</w:t>
            </w:r>
            <w:r w:rsidRPr="00B612E9">
              <w:rPr>
                <w:bCs/>
                <w:sz w:val="16"/>
                <w:szCs w:val="16"/>
                <w:lang w:val="es-ES"/>
              </w:rPr>
              <w:t xml:space="preserve"> Prénom(s) / </w:t>
            </w:r>
            <w:r w:rsidRPr="00B612E9">
              <w:rPr>
                <w:b/>
                <w:sz w:val="16"/>
                <w:szCs w:val="16"/>
                <w:lang w:val="es-ES"/>
              </w:rPr>
              <w:t>(GA)</w:t>
            </w:r>
            <w:r w:rsidRPr="00B612E9">
              <w:rPr>
                <w:bCs/>
                <w:sz w:val="16"/>
                <w:szCs w:val="16"/>
                <w:lang w:val="es-ES"/>
              </w:rPr>
              <w:t xml:space="preserve"> Céadainm (céadainmneacha) / </w:t>
            </w:r>
            <w:r w:rsidRPr="00B612E9">
              <w:rPr>
                <w:b/>
                <w:sz w:val="16"/>
                <w:szCs w:val="16"/>
                <w:lang w:val="es-ES"/>
              </w:rPr>
              <w:t>(HR)</w:t>
            </w:r>
            <w:r w:rsidRPr="00B612E9">
              <w:rPr>
                <w:bCs/>
                <w:sz w:val="16"/>
                <w:szCs w:val="16"/>
                <w:lang w:val="es-ES"/>
              </w:rPr>
              <w:t xml:space="preserve"> Ime(na) / </w:t>
            </w:r>
            <w:r w:rsidRPr="00B612E9">
              <w:rPr>
                <w:b/>
                <w:sz w:val="16"/>
                <w:szCs w:val="16"/>
                <w:lang w:val="es-ES"/>
              </w:rPr>
              <w:t>(HU)</w:t>
            </w:r>
          </w:p>
          <w:p w14:paraId="0DF06E1D" w14:textId="77777777" w:rsidR="009B55C9" w:rsidRPr="00B612E9" w:rsidRDefault="009B55C9" w:rsidP="009B55C9">
            <w:pPr>
              <w:pStyle w:val="TableParagraph"/>
              <w:spacing w:before="68" w:line="262" w:lineRule="auto"/>
              <w:ind w:left="62" w:right="102"/>
              <w:contextualSpacing/>
              <w:rPr>
                <w:rFonts w:cs="Times New Roman"/>
                <w:bCs/>
                <w:sz w:val="16"/>
                <w:szCs w:val="16"/>
              </w:rPr>
            </w:pPr>
            <w:r w:rsidRPr="00B612E9">
              <w:rPr>
                <w:bCs/>
                <w:sz w:val="16"/>
                <w:szCs w:val="16"/>
              </w:rPr>
              <w:t xml:space="preserve">Utóneve(i) / </w:t>
            </w:r>
            <w:r w:rsidRPr="00B612E9">
              <w:rPr>
                <w:b/>
                <w:sz w:val="16"/>
                <w:szCs w:val="16"/>
              </w:rPr>
              <w:t>(IT)</w:t>
            </w:r>
            <w:r w:rsidRPr="00B612E9">
              <w:rPr>
                <w:bCs/>
                <w:sz w:val="16"/>
                <w:szCs w:val="16"/>
              </w:rPr>
              <w:t xml:space="preserve"> Nome/I / </w:t>
            </w:r>
            <w:r w:rsidRPr="00B612E9">
              <w:rPr>
                <w:b/>
                <w:sz w:val="16"/>
                <w:szCs w:val="16"/>
              </w:rPr>
              <w:t>(LT)</w:t>
            </w:r>
            <w:r w:rsidRPr="00B612E9">
              <w:rPr>
                <w:bCs/>
                <w:sz w:val="16"/>
                <w:szCs w:val="16"/>
              </w:rPr>
              <w:t xml:space="preserve"> Vardas (-ai) / </w:t>
            </w:r>
            <w:r w:rsidRPr="00B612E9">
              <w:rPr>
                <w:b/>
                <w:sz w:val="16"/>
                <w:szCs w:val="16"/>
              </w:rPr>
              <w:t>(LV)</w:t>
            </w:r>
            <w:r w:rsidRPr="00B612E9">
              <w:rPr>
                <w:bCs/>
                <w:sz w:val="16"/>
                <w:szCs w:val="16"/>
              </w:rPr>
              <w:t xml:space="preserve"> Vārds(-i) / </w:t>
            </w:r>
            <w:r w:rsidRPr="00B612E9">
              <w:rPr>
                <w:b/>
                <w:sz w:val="16"/>
                <w:szCs w:val="16"/>
              </w:rPr>
              <w:t>(MT)</w:t>
            </w:r>
            <w:r w:rsidRPr="00B612E9">
              <w:rPr>
                <w:bCs/>
                <w:sz w:val="16"/>
                <w:szCs w:val="16"/>
              </w:rPr>
              <w:t xml:space="preserve"> Isem/Ismijiet / </w:t>
            </w:r>
            <w:r w:rsidRPr="00B612E9">
              <w:rPr>
                <w:b/>
                <w:sz w:val="16"/>
                <w:szCs w:val="16"/>
              </w:rPr>
              <w:t>(NL)</w:t>
            </w:r>
            <w:r w:rsidRPr="00B612E9">
              <w:rPr>
                <w:bCs/>
                <w:sz w:val="16"/>
                <w:szCs w:val="16"/>
              </w:rPr>
              <w:t xml:space="preserve"> Voorna(a)m(en) / </w:t>
            </w:r>
            <w:r w:rsidRPr="00B612E9">
              <w:rPr>
                <w:b/>
                <w:sz w:val="16"/>
                <w:szCs w:val="16"/>
              </w:rPr>
              <w:t>(PL)</w:t>
            </w:r>
            <w:r w:rsidRPr="00B612E9">
              <w:rPr>
                <w:bCs/>
                <w:sz w:val="16"/>
                <w:szCs w:val="16"/>
              </w:rPr>
              <w:t xml:space="preserve"> Imię (imiona) / </w:t>
            </w:r>
            <w:r w:rsidRPr="00B612E9">
              <w:rPr>
                <w:b/>
                <w:sz w:val="16"/>
                <w:szCs w:val="16"/>
              </w:rPr>
              <w:t>(PT)</w:t>
            </w:r>
            <w:r w:rsidRPr="00B612E9">
              <w:rPr>
                <w:bCs/>
                <w:sz w:val="16"/>
                <w:szCs w:val="16"/>
              </w:rPr>
              <w:t xml:space="preserve"> Nome(s)</w:t>
            </w:r>
          </w:p>
          <w:p w14:paraId="7637C053" w14:textId="24204417" w:rsidR="00EC7259" w:rsidRPr="00B612E9" w:rsidRDefault="009B55C9" w:rsidP="009B55C9">
            <w:pPr>
              <w:pStyle w:val="TableParagraph"/>
              <w:spacing w:before="68" w:line="262" w:lineRule="auto"/>
              <w:ind w:left="62" w:right="102"/>
              <w:contextualSpacing/>
              <w:rPr>
                <w:rFonts w:cs="Times New Roman"/>
                <w:sz w:val="16"/>
                <w:szCs w:val="16"/>
                <w:lang w:val="es-ES"/>
              </w:rPr>
            </w:pPr>
            <w:r w:rsidRPr="00B612E9">
              <w:rPr>
                <w:bCs/>
                <w:sz w:val="16"/>
                <w:szCs w:val="16"/>
                <w:lang w:val="es-ES"/>
              </w:rPr>
              <w:t xml:space="preserve">próprio(s) / </w:t>
            </w:r>
            <w:r w:rsidRPr="00B612E9">
              <w:rPr>
                <w:b/>
                <w:sz w:val="16"/>
                <w:szCs w:val="16"/>
                <w:lang w:val="es-ES"/>
              </w:rPr>
              <w:t>(RO)</w:t>
            </w:r>
            <w:r w:rsidRPr="00B612E9">
              <w:rPr>
                <w:bCs/>
                <w:sz w:val="16"/>
                <w:szCs w:val="16"/>
                <w:lang w:val="es-ES"/>
              </w:rPr>
              <w:t xml:space="preserve"> Prenume / </w:t>
            </w:r>
            <w:r w:rsidRPr="00B612E9">
              <w:rPr>
                <w:b/>
                <w:sz w:val="16"/>
                <w:szCs w:val="16"/>
                <w:lang w:val="es-ES"/>
              </w:rPr>
              <w:t>(SK)</w:t>
            </w:r>
            <w:r w:rsidRPr="00B612E9">
              <w:rPr>
                <w:bCs/>
                <w:sz w:val="16"/>
                <w:szCs w:val="16"/>
                <w:lang w:val="es-ES"/>
              </w:rPr>
              <w:t xml:space="preserve"> Meno(-á) / </w:t>
            </w:r>
            <w:r w:rsidRPr="00B612E9">
              <w:rPr>
                <w:b/>
                <w:sz w:val="16"/>
                <w:szCs w:val="16"/>
                <w:lang w:val="es-ES"/>
              </w:rPr>
              <w:t>(SL)</w:t>
            </w:r>
            <w:r w:rsidRPr="00B612E9">
              <w:rPr>
                <w:bCs/>
                <w:sz w:val="16"/>
                <w:szCs w:val="16"/>
                <w:lang w:val="es-ES"/>
              </w:rPr>
              <w:t xml:space="preserve"> Ime/imena / </w:t>
            </w:r>
            <w:r w:rsidRPr="00B612E9">
              <w:rPr>
                <w:b/>
                <w:sz w:val="16"/>
                <w:szCs w:val="16"/>
                <w:lang w:val="es-ES"/>
              </w:rPr>
              <w:t>(SV)</w:t>
            </w:r>
            <w:r w:rsidRPr="00B612E9">
              <w:rPr>
                <w:bCs/>
                <w:sz w:val="16"/>
                <w:szCs w:val="16"/>
                <w:lang w:val="es-ES"/>
              </w:rPr>
              <w:t xml:space="preserve"> Förnamn</w:t>
            </w:r>
          </w:p>
        </w:tc>
      </w:tr>
      <w:tr w:rsidR="009B55C9" w:rsidRPr="00B612E9" w14:paraId="1DEAAC21" w14:textId="77777777" w:rsidTr="009B55C9">
        <w:trPr>
          <w:trHeight w:val="832"/>
        </w:trPr>
        <w:tc>
          <w:tcPr>
            <w:tcW w:w="709" w:type="dxa"/>
          </w:tcPr>
          <w:p w14:paraId="789966D2" w14:textId="57902182" w:rsidR="009B55C9" w:rsidRPr="00B612E9" w:rsidRDefault="009B55C9" w:rsidP="00FF4EBF">
            <w:pPr>
              <w:pStyle w:val="TableParagraph"/>
              <w:rPr>
                <w:rFonts w:cs="Times New Roman"/>
                <w:sz w:val="16"/>
                <w:szCs w:val="16"/>
              </w:rPr>
            </w:pPr>
            <w:r w:rsidRPr="00B612E9">
              <w:rPr>
                <w:rFonts w:cs="Times New Roman"/>
                <w:sz w:val="16"/>
                <w:szCs w:val="16"/>
              </w:rPr>
              <w:t>4.3</w:t>
            </w:r>
          </w:p>
        </w:tc>
        <w:tc>
          <w:tcPr>
            <w:tcW w:w="9781" w:type="dxa"/>
          </w:tcPr>
          <w:p w14:paraId="6C663243" w14:textId="77777777" w:rsidR="009B55C9" w:rsidRPr="00B612E9" w:rsidRDefault="009B55C9" w:rsidP="009B55C9">
            <w:pPr>
              <w:pStyle w:val="TableParagraph"/>
              <w:spacing w:before="68" w:line="262" w:lineRule="auto"/>
              <w:ind w:left="62" w:right="102"/>
              <w:contextualSpacing/>
              <w:rPr>
                <w:rFonts w:cs="Times New Roman"/>
                <w:bCs/>
                <w:sz w:val="16"/>
                <w:szCs w:val="16"/>
              </w:rPr>
            </w:pPr>
            <w:r w:rsidRPr="00B612E9">
              <w:rPr>
                <w:b/>
                <w:sz w:val="16"/>
                <w:szCs w:val="16"/>
              </w:rPr>
              <w:t>(BG)</w:t>
            </w:r>
            <w:r w:rsidRPr="00B612E9">
              <w:rPr>
                <w:bCs/>
                <w:sz w:val="16"/>
                <w:szCs w:val="16"/>
              </w:rPr>
              <w:t xml:space="preserve"> </w:t>
            </w:r>
            <w:r w:rsidRPr="00B612E9">
              <w:rPr>
                <w:bCs/>
                <w:sz w:val="16"/>
                <w:szCs w:val="16"/>
                <w:lang w:val="es-ES"/>
              </w:rPr>
              <w:t>Дата</w:t>
            </w:r>
            <w:r w:rsidRPr="00B612E9">
              <w:rPr>
                <w:bCs/>
                <w:sz w:val="16"/>
                <w:szCs w:val="16"/>
              </w:rPr>
              <w:t xml:space="preserve"> (</w:t>
            </w:r>
            <w:r w:rsidRPr="00B612E9">
              <w:rPr>
                <w:bCs/>
                <w:sz w:val="16"/>
                <w:szCs w:val="16"/>
                <w:lang w:val="es-ES"/>
              </w:rPr>
              <w:t>дд</w:t>
            </w:r>
            <w:r w:rsidRPr="00B612E9">
              <w:rPr>
                <w:bCs/>
                <w:sz w:val="16"/>
                <w:szCs w:val="16"/>
              </w:rPr>
              <w:t>/</w:t>
            </w:r>
            <w:r w:rsidRPr="00B612E9">
              <w:rPr>
                <w:bCs/>
                <w:sz w:val="16"/>
                <w:szCs w:val="16"/>
                <w:lang w:val="es-ES"/>
              </w:rPr>
              <w:t>мм</w:t>
            </w:r>
            <w:r w:rsidRPr="00B612E9">
              <w:rPr>
                <w:bCs/>
                <w:sz w:val="16"/>
                <w:szCs w:val="16"/>
              </w:rPr>
              <w:t>/</w:t>
            </w:r>
            <w:r w:rsidRPr="00B612E9">
              <w:rPr>
                <w:bCs/>
                <w:sz w:val="16"/>
                <w:szCs w:val="16"/>
                <w:lang w:val="es-ES"/>
              </w:rPr>
              <w:t>гггг</w:t>
            </w:r>
            <w:r w:rsidRPr="00B612E9">
              <w:rPr>
                <w:bCs/>
                <w:sz w:val="16"/>
                <w:szCs w:val="16"/>
              </w:rPr>
              <w:t xml:space="preserve">) </w:t>
            </w:r>
            <w:r w:rsidRPr="00B612E9">
              <w:rPr>
                <w:bCs/>
                <w:sz w:val="16"/>
                <w:szCs w:val="16"/>
                <w:lang w:val="es-ES"/>
              </w:rPr>
              <w:t>на</w:t>
            </w:r>
            <w:r w:rsidRPr="00B612E9">
              <w:rPr>
                <w:bCs/>
                <w:sz w:val="16"/>
                <w:szCs w:val="16"/>
              </w:rPr>
              <w:t xml:space="preserve"> </w:t>
            </w:r>
            <w:r w:rsidRPr="00B612E9">
              <w:rPr>
                <w:bCs/>
                <w:sz w:val="16"/>
                <w:szCs w:val="16"/>
                <w:lang w:val="es-ES"/>
              </w:rPr>
              <w:t>раждане</w:t>
            </w:r>
            <w:r w:rsidRPr="00B612E9">
              <w:rPr>
                <w:bCs/>
                <w:sz w:val="16"/>
                <w:szCs w:val="16"/>
              </w:rPr>
              <w:t xml:space="preserve"> / </w:t>
            </w:r>
            <w:r w:rsidRPr="00B612E9">
              <w:rPr>
                <w:b/>
                <w:sz w:val="16"/>
                <w:szCs w:val="16"/>
              </w:rPr>
              <w:t>(CS)</w:t>
            </w:r>
            <w:r w:rsidRPr="00B612E9">
              <w:rPr>
                <w:bCs/>
                <w:sz w:val="16"/>
                <w:szCs w:val="16"/>
              </w:rPr>
              <w:t xml:space="preserve"> Datum (dd/mm/rrrr) narození / </w:t>
            </w:r>
            <w:r w:rsidRPr="00B612E9">
              <w:rPr>
                <w:b/>
                <w:sz w:val="16"/>
                <w:szCs w:val="16"/>
              </w:rPr>
              <w:t>(DA)</w:t>
            </w:r>
            <w:r w:rsidRPr="00B612E9">
              <w:rPr>
                <w:bCs/>
                <w:sz w:val="16"/>
                <w:szCs w:val="16"/>
              </w:rPr>
              <w:t xml:space="preserve"> Fødselsdato (dd/mm/åååå) / </w:t>
            </w:r>
            <w:r w:rsidRPr="00B612E9">
              <w:rPr>
                <w:b/>
                <w:sz w:val="16"/>
                <w:szCs w:val="16"/>
              </w:rPr>
              <w:t>(DE)</w:t>
            </w:r>
            <w:r w:rsidRPr="00B612E9">
              <w:rPr>
                <w:bCs/>
                <w:sz w:val="16"/>
                <w:szCs w:val="16"/>
              </w:rPr>
              <w:t xml:space="preserve"> Geburtsdatum (TT/MM/JJJJ) /</w:t>
            </w:r>
          </w:p>
          <w:p w14:paraId="27A314C6" w14:textId="77777777" w:rsidR="009B55C9" w:rsidRPr="00B612E9" w:rsidRDefault="009B55C9" w:rsidP="009B55C9">
            <w:pPr>
              <w:pStyle w:val="TableParagraph"/>
              <w:spacing w:before="68" w:line="262" w:lineRule="auto"/>
              <w:ind w:left="62" w:right="102"/>
              <w:contextualSpacing/>
              <w:rPr>
                <w:rFonts w:cs="Times New Roman"/>
                <w:bCs/>
                <w:sz w:val="16"/>
                <w:szCs w:val="16"/>
              </w:rPr>
            </w:pPr>
            <w:r w:rsidRPr="00B612E9">
              <w:rPr>
                <w:b/>
                <w:sz w:val="16"/>
                <w:szCs w:val="16"/>
              </w:rPr>
              <w:t>(EL)</w:t>
            </w:r>
            <w:r w:rsidRPr="00B612E9">
              <w:rPr>
                <w:bCs/>
                <w:sz w:val="16"/>
                <w:szCs w:val="16"/>
              </w:rPr>
              <w:t xml:space="preserve"> </w:t>
            </w:r>
            <w:r w:rsidRPr="00B612E9">
              <w:rPr>
                <w:bCs/>
                <w:sz w:val="16"/>
                <w:szCs w:val="16"/>
                <w:lang w:val="es-ES"/>
              </w:rPr>
              <w:t>Ημερομηνία</w:t>
            </w:r>
            <w:r w:rsidRPr="00B612E9">
              <w:rPr>
                <w:bCs/>
                <w:sz w:val="16"/>
                <w:szCs w:val="16"/>
              </w:rPr>
              <w:t xml:space="preserve"> (</w:t>
            </w:r>
            <w:r w:rsidRPr="00B612E9">
              <w:rPr>
                <w:bCs/>
                <w:sz w:val="16"/>
                <w:szCs w:val="16"/>
                <w:lang w:val="es-ES"/>
              </w:rPr>
              <w:t>ηη</w:t>
            </w:r>
            <w:r w:rsidRPr="00B612E9">
              <w:rPr>
                <w:bCs/>
                <w:sz w:val="16"/>
                <w:szCs w:val="16"/>
              </w:rPr>
              <w:t>/</w:t>
            </w:r>
            <w:r w:rsidRPr="00B612E9">
              <w:rPr>
                <w:bCs/>
                <w:sz w:val="16"/>
                <w:szCs w:val="16"/>
                <w:lang w:val="es-ES"/>
              </w:rPr>
              <w:t>μμ</w:t>
            </w:r>
            <w:r w:rsidRPr="00B612E9">
              <w:rPr>
                <w:bCs/>
                <w:sz w:val="16"/>
                <w:szCs w:val="16"/>
              </w:rPr>
              <w:t>/</w:t>
            </w:r>
            <w:r w:rsidRPr="00B612E9">
              <w:rPr>
                <w:bCs/>
                <w:sz w:val="16"/>
                <w:szCs w:val="16"/>
                <w:lang w:val="es-ES"/>
              </w:rPr>
              <w:t>εεεε</w:t>
            </w:r>
            <w:r w:rsidRPr="00B612E9">
              <w:rPr>
                <w:bCs/>
                <w:sz w:val="16"/>
                <w:szCs w:val="16"/>
              </w:rPr>
              <w:t xml:space="preserve">) </w:t>
            </w:r>
            <w:r w:rsidRPr="00B612E9">
              <w:rPr>
                <w:bCs/>
                <w:sz w:val="16"/>
                <w:szCs w:val="16"/>
                <w:lang w:val="es-ES"/>
              </w:rPr>
              <w:t>γέννησης</w:t>
            </w:r>
            <w:r w:rsidRPr="00B612E9">
              <w:rPr>
                <w:bCs/>
                <w:sz w:val="16"/>
                <w:szCs w:val="16"/>
              </w:rPr>
              <w:t xml:space="preserve"> / </w:t>
            </w:r>
            <w:r w:rsidRPr="00B612E9">
              <w:rPr>
                <w:b/>
                <w:sz w:val="16"/>
                <w:szCs w:val="16"/>
              </w:rPr>
              <w:t>(EN)</w:t>
            </w:r>
            <w:r w:rsidRPr="00B612E9">
              <w:rPr>
                <w:bCs/>
                <w:sz w:val="16"/>
                <w:szCs w:val="16"/>
              </w:rPr>
              <w:t xml:space="preserve"> Date (dd/mm/yyyy) of birth / </w:t>
            </w:r>
            <w:r w:rsidRPr="00B612E9">
              <w:rPr>
                <w:b/>
                <w:sz w:val="16"/>
                <w:szCs w:val="16"/>
              </w:rPr>
              <w:t>(ES)</w:t>
            </w:r>
            <w:r w:rsidRPr="00B612E9">
              <w:rPr>
                <w:bCs/>
                <w:sz w:val="16"/>
                <w:szCs w:val="16"/>
              </w:rPr>
              <w:t xml:space="preserve"> Fecha (dd/mm/aaaa) de nacimiento / </w:t>
            </w:r>
            <w:r w:rsidRPr="00B612E9">
              <w:rPr>
                <w:b/>
                <w:sz w:val="16"/>
                <w:szCs w:val="16"/>
              </w:rPr>
              <w:t>(ET)</w:t>
            </w:r>
            <w:r w:rsidRPr="00B612E9">
              <w:rPr>
                <w:bCs/>
                <w:sz w:val="16"/>
                <w:szCs w:val="16"/>
              </w:rPr>
              <w:t xml:space="preserve"> Sünnikuupäev</w:t>
            </w:r>
          </w:p>
          <w:p w14:paraId="3660C114" w14:textId="77777777" w:rsidR="009B55C9" w:rsidRPr="00B612E9" w:rsidRDefault="009B55C9" w:rsidP="009B55C9">
            <w:pPr>
              <w:pStyle w:val="TableParagraph"/>
              <w:spacing w:before="68" w:line="262" w:lineRule="auto"/>
              <w:ind w:left="62" w:right="102"/>
              <w:contextualSpacing/>
              <w:rPr>
                <w:rFonts w:cs="Times New Roman"/>
                <w:bCs/>
                <w:sz w:val="16"/>
                <w:szCs w:val="16"/>
              </w:rPr>
            </w:pPr>
            <w:r w:rsidRPr="00B612E9">
              <w:rPr>
                <w:bCs/>
                <w:sz w:val="16"/>
                <w:szCs w:val="16"/>
              </w:rPr>
              <w:t xml:space="preserve">(pp/kk/aaaa) / </w:t>
            </w:r>
            <w:r w:rsidRPr="00B612E9">
              <w:rPr>
                <w:b/>
                <w:sz w:val="16"/>
                <w:szCs w:val="16"/>
              </w:rPr>
              <w:t>(FI)</w:t>
            </w:r>
            <w:r w:rsidRPr="00B612E9">
              <w:rPr>
                <w:bCs/>
                <w:sz w:val="16"/>
                <w:szCs w:val="16"/>
              </w:rPr>
              <w:t xml:space="preserve"> Syntymäaika (pp/kk/vvvv) / </w:t>
            </w:r>
            <w:r w:rsidRPr="00B612E9">
              <w:rPr>
                <w:b/>
                <w:sz w:val="16"/>
                <w:szCs w:val="16"/>
              </w:rPr>
              <w:t>(FR)</w:t>
            </w:r>
            <w:r w:rsidRPr="00B612E9">
              <w:rPr>
                <w:bCs/>
                <w:sz w:val="16"/>
                <w:szCs w:val="16"/>
              </w:rPr>
              <w:t xml:space="preserve"> Date (jj/mm/aaaa) de naissance / </w:t>
            </w:r>
            <w:r w:rsidRPr="00B612E9">
              <w:rPr>
                <w:b/>
                <w:sz w:val="16"/>
                <w:szCs w:val="16"/>
              </w:rPr>
              <w:t>(GA)</w:t>
            </w:r>
            <w:r w:rsidRPr="00B612E9">
              <w:rPr>
                <w:bCs/>
                <w:sz w:val="16"/>
                <w:szCs w:val="16"/>
              </w:rPr>
              <w:t xml:space="preserve"> Dáta (ll/mm/bbbb) breithe / </w:t>
            </w:r>
            <w:r w:rsidRPr="00B612E9">
              <w:rPr>
                <w:b/>
                <w:sz w:val="16"/>
                <w:szCs w:val="16"/>
              </w:rPr>
              <w:t>(HR)</w:t>
            </w:r>
            <w:r w:rsidRPr="00B612E9">
              <w:rPr>
                <w:bCs/>
                <w:sz w:val="16"/>
                <w:szCs w:val="16"/>
              </w:rPr>
              <w:t xml:space="preserve"> Datum</w:t>
            </w:r>
          </w:p>
          <w:p w14:paraId="38DBEB3E" w14:textId="77777777" w:rsidR="009B55C9" w:rsidRPr="00B612E9" w:rsidRDefault="009B55C9" w:rsidP="009B55C9">
            <w:pPr>
              <w:pStyle w:val="TableParagraph"/>
              <w:spacing w:before="68" w:line="262" w:lineRule="auto"/>
              <w:ind w:left="62" w:right="102"/>
              <w:contextualSpacing/>
              <w:rPr>
                <w:rFonts w:cs="Times New Roman"/>
                <w:bCs/>
                <w:sz w:val="16"/>
                <w:szCs w:val="16"/>
              </w:rPr>
            </w:pPr>
            <w:r w:rsidRPr="00B612E9">
              <w:rPr>
                <w:bCs/>
                <w:sz w:val="16"/>
                <w:szCs w:val="16"/>
              </w:rPr>
              <w:t xml:space="preserve">(dd/mm/gggg) rođenja / </w:t>
            </w:r>
            <w:r w:rsidRPr="00B612E9">
              <w:rPr>
                <w:b/>
                <w:sz w:val="16"/>
                <w:szCs w:val="16"/>
              </w:rPr>
              <w:t>(HU)</w:t>
            </w:r>
            <w:r w:rsidRPr="00B612E9">
              <w:rPr>
                <w:bCs/>
                <w:sz w:val="16"/>
                <w:szCs w:val="16"/>
              </w:rPr>
              <w:t xml:space="preserve"> Születési ideje (éééé/hh/nn) / </w:t>
            </w:r>
            <w:r w:rsidRPr="00B612E9">
              <w:rPr>
                <w:b/>
                <w:sz w:val="16"/>
                <w:szCs w:val="16"/>
              </w:rPr>
              <w:t>(IT)</w:t>
            </w:r>
            <w:r w:rsidRPr="00B612E9">
              <w:rPr>
                <w:bCs/>
                <w:sz w:val="16"/>
                <w:szCs w:val="16"/>
              </w:rPr>
              <w:t xml:space="preserve"> Data di nascita (gg/mm/aaaa) / </w:t>
            </w:r>
            <w:r w:rsidRPr="00B612E9">
              <w:rPr>
                <w:b/>
                <w:sz w:val="16"/>
                <w:szCs w:val="16"/>
              </w:rPr>
              <w:t>(LT)</w:t>
            </w:r>
            <w:r w:rsidRPr="00B612E9">
              <w:rPr>
                <w:bCs/>
                <w:sz w:val="16"/>
                <w:szCs w:val="16"/>
              </w:rPr>
              <w:t xml:space="preserve"> Gimimo data (dd/mm/mmmm) / </w:t>
            </w:r>
            <w:r w:rsidRPr="00B612E9">
              <w:rPr>
                <w:b/>
                <w:sz w:val="16"/>
                <w:szCs w:val="16"/>
              </w:rPr>
              <w:t>(LV)</w:t>
            </w:r>
          </w:p>
          <w:p w14:paraId="67DC6E3B" w14:textId="77777777" w:rsidR="009B55C9" w:rsidRPr="00B612E9" w:rsidRDefault="009B55C9" w:rsidP="009B55C9">
            <w:pPr>
              <w:pStyle w:val="TableParagraph"/>
              <w:spacing w:before="68" w:line="262" w:lineRule="auto"/>
              <w:ind w:left="62" w:right="102"/>
              <w:contextualSpacing/>
              <w:rPr>
                <w:rFonts w:cs="Times New Roman"/>
                <w:bCs/>
                <w:sz w:val="16"/>
                <w:szCs w:val="16"/>
              </w:rPr>
            </w:pPr>
            <w:r w:rsidRPr="00B612E9">
              <w:rPr>
                <w:bCs/>
                <w:sz w:val="16"/>
                <w:szCs w:val="16"/>
              </w:rPr>
              <w:t xml:space="preserve">Dzimšanas datums (dd/mm/gggg) / </w:t>
            </w:r>
            <w:r w:rsidRPr="00B612E9">
              <w:rPr>
                <w:b/>
                <w:sz w:val="16"/>
                <w:szCs w:val="16"/>
              </w:rPr>
              <w:t>(MT)</w:t>
            </w:r>
            <w:r w:rsidRPr="00B612E9">
              <w:rPr>
                <w:bCs/>
                <w:sz w:val="16"/>
                <w:szCs w:val="16"/>
              </w:rPr>
              <w:t xml:space="preserve"> Data (jj/xx/ssss) tat-twelid / </w:t>
            </w:r>
            <w:r w:rsidRPr="00B612E9">
              <w:rPr>
                <w:b/>
                <w:sz w:val="16"/>
                <w:szCs w:val="16"/>
              </w:rPr>
              <w:t>(NL)</w:t>
            </w:r>
            <w:r w:rsidRPr="00B612E9">
              <w:rPr>
                <w:bCs/>
                <w:sz w:val="16"/>
                <w:szCs w:val="16"/>
              </w:rPr>
              <w:t xml:space="preserve"> Geboortedatum (dd/mm/jjjj) / </w:t>
            </w:r>
            <w:r w:rsidRPr="00B612E9">
              <w:rPr>
                <w:b/>
                <w:sz w:val="16"/>
                <w:szCs w:val="16"/>
              </w:rPr>
              <w:t>(PL)</w:t>
            </w:r>
            <w:r w:rsidRPr="00B612E9">
              <w:rPr>
                <w:bCs/>
                <w:sz w:val="16"/>
                <w:szCs w:val="16"/>
              </w:rPr>
              <w:t xml:space="preserve"> Data (dd/mm/rrrr) urodzenia /</w:t>
            </w:r>
          </w:p>
          <w:p w14:paraId="0E7DBCEE" w14:textId="77777777" w:rsidR="009B55C9" w:rsidRPr="00B612E9" w:rsidRDefault="009B55C9" w:rsidP="009B55C9">
            <w:pPr>
              <w:pStyle w:val="TableParagraph"/>
              <w:spacing w:before="68" w:line="262" w:lineRule="auto"/>
              <w:ind w:left="62" w:right="102"/>
              <w:contextualSpacing/>
              <w:rPr>
                <w:rFonts w:cs="Times New Roman"/>
                <w:bCs/>
                <w:sz w:val="16"/>
                <w:szCs w:val="16"/>
              </w:rPr>
            </w:pPr>
            <w:r w:rsidRPr="00B612E9">
              <w:rPr>
                <w:b/>
                <w:sz w:val="16"/>
                <w:szCs w:val="16"/>
              </w:rPr>
              <w:t>(PT)</w:t>
            </w:r>
            <w:r w:rsidRPr="00B612E9">
              <w:rPr>
                <w:bCs/>
                <w:sz w:val="16"/>
                <w:szCs w:val="16"/>
              </w:rPr>
              <w:t xml:space="preserve"> Data de nascimento (dd/mm/aaaa) / </w:t>
            </w:r>
            <w:r w:rsidRPr="00B612E9">
              <w:rPr>
                <w:b/>
                <w:sz w:val="16"/>
                <w:szCs w:val="16"/>
              </w:rPr>
              <w:t>(RO)</w:t>
            </w:r>
            <w:r w:rsidRPr="00B612E9">
              <w:rPr>
                <w:bCs/>
                <w:sz w:val="16"/>
                <w:szCs w:val="16"/>
              </w:rPr>
              <w:t xml:space="preserve"> Data (zz/ll/aaaa) nașterii / </w:t>
            </w:r>
            <w:r w:rsidRPr="00B612E9">
              <w:rPr>
                <w:b/>
                <w:sz w:val="16"/>
                <w:szCs w:val="16"/>
              </w:rPr>
              <w:t>(SK)</w:t>
            </w:r>
            <w:r w:rsidRPr="00B612E9">
              <w:rPr>
                <w:bCs/>
                <w:sz w:val="16"/>
                <w:szCs w:val="16"/>
              </w:rPr>
              <w:t xml:space="preserve"> Dátum (dd/mm/rrrr) narodenia / </w:t>
            </w:r>
            <w:r w:rsidRPr="00B612E9">
              <w:rPr>
                <w:b/>
                <w:sz w:val="16"/>
                <w:szCs w:val="16"/>
              </w:rPr>
              <w:t>(SL)</w:t>
            </w:r>
            <w:r w:rsidRPr="00B612E9">
              <w:rPr>
                <w:bCs/>
                <w:sz w:val="16"/>
                <w:szCs w:val="16"/>
              </w:rPr>
              <w:t xml:space="preserve"> Datum (dd/mm/llll) rojstva /</w:t>
            </w:r>
          </w:p>
          <w:p w14:paraId="300A8059" w14:textId="08C5B4BB" w:rsidR="009B55C9" w:rsidRPr="00B612E9" w:rsidRDefault="009B55C9" w:rsidP="009B55C9">
            <w:pPr>
              <w:pStyle w:val="TableParagraph"/>
              <w:spacing w:before="68" w:line="262" w:lineRule="auto"/>
              <w:ind w:left="62" w:right="102"/>
              <w:contextualSpacing/>
              <w:rPr>
                <w:rFonts w:cs="Times New Roman"/>
                <w:b/>
                <w:sz w:val="16"/>
                <w:szCs w:val="16"/>
              </w:rPr>
            </w:pPr>
            <w:r w:rsidRPr="00B612E9">
              <w:rPr>
                <w:b/>
                <w:sz w:val="16"/>
                <w:szCs w:val="16"/>
              </w:rPr>
              <w:t>(SV)</w:t>
            </w:r>
            <w:r w:rsidRPr="00B612E9">
              <w:rPr>
                <w:bCs/>
                <w:sz w:val="16"/>
                <w:szCs w:val="16"/>
              </w:rPr>
              <w:t xml:space="preserve"> Födelsedatum (dd/mm/åååå)</w:t>
            </w:r>
          </w:p>
        </w:tc>
      </w:tr>
      <w:tr w:rsidR="0089418C" w:rsidRPr="00B612E9" w14:paraId="599407C2" w14:textId="77777777" w:rsidTr="009B55C9">
        <w:trPr>
          <w:trHeight w:val="832"/>
        </w:trPr>
        <w:tc>
          <w:tcPr>
            <w:tcW w:w="709" w:type="dxa"/>
          </w:tcPr>
          <w:p w14:paraId="6A2003EC" w14:textId="4240538E" w:rsidR="0089418C" w:rsidRPr="00B612E9" w:rsidRDefault="0089418C" w:rsidP="00FF4EBF">
            <w:pPr>
              <w:pStyle w:val="TableParagraph"/>
              <w:rPr>
                <w:rFonts w:cs="Times New Roman"/>
                <w:sz w:val="16"/>
                <w:szCs w:val="16"/>
              </w:rPr>
            </w:pPr>
            <w:r w:rsidRPr="00B612E9">
              <w:rPr>
                <w:rFonts w:cs="Times New Roman"/>
                <w:sz w:val="16"/>
                <w:szCs w:val="16"/>
              </w:rPr>
              <w:t>4.3.1</w:t>
            </w:r>
          </w:p>
        </w:tc>
        <w:tc>
          <w:tcPr>
            <w:tcW w:w="9781" w:type="dxa"/>
          </w:tcPr>
          <w:p w14:paraId="69436559" w14:textId="284E5790" w:rsidR="0089418C" w:rsidRPr="00B612E9" w:rsidRDefault="00C23844" w:rsidP="009B55C9">
            <w:pPr>
              <w:pStyle w:val="TableParagraph"/>
              <w:spacing w:before="68" w:line="262" w:lineRule="auto"/>
              <w:ind w:left="62" w:right="102"/>
              <w:contextualSpacing/>
              <w:rPr>
                <w:rFonts w:cs="Times New Roman"/>
                <w:bCs/>
                <w:sz w:val="16"/>
                <w:szCs w:val="16"/>
              </w:rPr>
            </w:pPr>
            <w:r w:rsidRPr="00B612E9">
              <w:rPr>
                <w:b/>
                <w:sz w:val="16"/>
                <w:szCs w:val="16"/>
              </w:rPr>
              <w:t>(BG)</w:t>
            </w:r>
            <w:r w:rsidRPr="00B612E9">
              <w:rPr>
                <w:bCs/>
                <w:sz w:val="16"/>
                <w:szCs w:val="16"/>
              </w:rPr>
              <w:t xml:space="preserve"> Личен идентификационен номер / </w:t>
            </w:r>
            <w:r w:rsidRPr="00B612E9">
              <w:rPr>
                <w:b/>
                <w:sz w:val="16"/>
                <w:szCs w:val="16"/>
              </w:rPr>
              <w:t>(CS)</w:t>
            </w:r>
            <w:r w:rsidRPr="00B612E9">
              <w:rPr>
                <w:bCs/>
                <w:sz w:val="16"/>
                <w:szCs w:val="16"/>
              </w:rPr>
              <w:t xml:space="preserve"> Rodné číslo (Personal Identification Number) / </w:t>
            </w:r>
            <w:r w:rsidRPr="00B612E9">
              <w:rPr>
                <w:b/>
                <w:sz w:val="16"/>
                <w:szCs w:val="16"/>
              </w:rPr>
              <w:t>(DA)</w:t>
            </w:r>
            <w:r w:rsidRPr="00B612E9">
              <w:rPr>
                <w:bCs/>
                <w:sz w:val="16"/>
                <w:szCs w:val="16"/>
              </w:rPr>
              <w:t xml:space="preserve"> Personidentifikationsnummer / </w:t>
            </w:r>
            <w:r w:rsidRPr="00B612E9">
              <w:rPr>
                <w:b/>
                <w:sz w:val="16"/>
                <w:szCs w:val="16"/>
              </w:rPr>
              <w:t>(DE)</w:t>
            </w:r>
            <w:r w:rsidRPr="00B612E9">
              <w:rPr>
                <w:bCs/>
                <w:sz w:val="16"/>
                <w:szCs w:val="16"/>
              </w:rPr>
              <w:t xml:space="preserve"> Persönliche Identifikationsnummer / </w:t>
            </w:r>
            <w:r w:rsidRPr="00B612E9">
              <w:rPr>
                <w:b/>
                <w:sz w:val="16"/>
                <w:szCs w:val="16"/>
              </w:rPr>
              <w:t>(EL)</w:t>
            </w:r>
            <w:r w:rsidRPr="00B612E9">
              <w:rPr>
                <w:bCs/>
                <w:sz w:val="16"/>
                <w:szCs w:val="16"/>
              </w:rPr>
              <w:t xml:space="preserve"> Προσωπικός αριθμός ταυτοποίησης / </w:t>
            </w:r>
            <w:r w:rsidRPr="00B612E9">
              <w:rPr>
                <w:b/>
                <w:sz w:val="16"/>
                <w:szCs w:val="16"/>
              </w:rPr>
              <w:t>(EN)</w:t>
            </w:r>
            <w:r w:rsidRPr="00B612E9">
              <w:rPr>
                <w:bCs/>
                <w:sz w:val="16"/>
                <w:szCs w:val="16"/>
              </w:rPr>
              <w:t xml:space="preserve"> Personal identification number / </w:t>
            </w:r>
            <w:r w:rsidRPr="00B612E9">
              <w:rPr>
                <w:b/>
                <w:sz w:val="16"/>
                <w:szCs w:val="16"/>
              </w:rPr>
              <w:t>(ES)</w:t>
            </w:r>
            <w:r w:rsidRPr="00B612E9">
              <w:rPr>
                <w:bCs/>
                <w:sz w:val="16"/>
                <w:szCs w:val="16"/>
              </w:rPr>
              <w:t xml:space="preserve"> Número de identificación personal / </w:t>
            </w:r>
            <w:r w:rsidRPr="00B612E9">
              <w:rPr>
                <w:b/>
                <w:sz w:val="16"/>
                <w:szCs w:val="16"/>
              </w:rPr>
              <w:t>(ET)</w:t>
            </w:r>
            <w:r w:rsidRPr="00B612E9">
              <w:rPr>
                <w:bCs/>
                <w:sz w:val="16"/>
                <w:szCs w:val="16"/>
              </w:rPr>
              <w:t xml:space="preserve"> Isikukood / </w:t>
            </w:r>
            <w:r w:rsidRPr="00B612E9">
              <w:rPr>
                <w:b/>
                <w:sz w:val="16"/>
                <w:szCs w:val="16"/>
              </w:rPr>
              <w:t>(FI)</w:t>
            </w:r>
            <w:r w:rsidRPr="00B612E9">
              <w:rPr>
                <w:bCs/>
                <w:sz w:val="16"/>
                <w:szCs w:val="16"/>
              </w:rPr>
              <w:t xml:space="preserve"> Henkilötunnus / </w:t>
            </w:r>
            <w:r w:rsidRPr="00B612E9">
              <w:rPr>
                <w:b/>
                <w:sz w:val="16"/>
                <w:szCs w:val="16"/>
              </w:rPr>
              <w:t>(FR)</w:t>
            </w:r>
            <w:r w:rsidRPr="00B612E9">
              <w:rPr>
                <w:bCs/>
                <w:sz w:val="16"/>
                <w:szCs w:val="16"/>
              </w:rPr>
              <w:t xml:space="preserve"> Numéro d’identification personnel / </w:t>
            </w:r>
            <w:r w:rsidRPr="00B612E9">
              <w:rPr>
                <w:b/>
                <w:sz w:val="16"/>
                <w:szCs w:val="16"/>
              </w:rPr>
              <w:t>(GA)</w:t>
            </w:r>
            <w:r w:rsidRPr="00B612E9">
              <w:rPr>
                <w:bCs/>
                <w:sz w:val="16"/>
                <w:szCs w:val="16"/>
              </w:rPr>
              <w:t xml:space="preserve"> Uimhir aitheantais phearsanta / </w:t>
            </w:r>
            <w:r w:rsidRPr="00B612E9">
              <w:rPr>
                <w:b/>
                <w:sz w:val="16"/>
                <w:szCs w:val="16"/>
              </w:rPr>
              <w:t>(HR)</w:t>
            </w:r>
            <w:r w:rsidRPr="00B612E9">
              <w:rPr>
                <w:bCs/>
                <w:sz w:val="16"/>
                <w:szCs w:val="16"/>
              </w:rPr>
              <w:t xml:space="preserve"> Osobni identifikacijski broj / </w:t>
            </w:r>
            <w:r w:rsidRPr="00B612E9">
              <w:rPr>
                <w:b/>
                <w:sz w:val="16"/>
                <w:szCs w:val="16"/>
              </w:rPr>
              <w:t>(HU)</w:t>
            </w:r>
            <w:r w:rsidRPr="00B612E9">
              <w:rPr>
                <w:bCs/>
                <w:sz w:val="16"/>
                <w:szCs w:val="16"/>
              </w:rPr>
              <w:t xml:space="preserve"> Személyi azonosító száma / </w:t>
            </w:r>
            <w:r w:rsidRPr="00B612E9">
              <w:rPr>
                <w:b/>
                <w:sz w:val="16"/>
                <w:szCs w:val="16"/>
              </w:rPr>
              <w:t>(IT)</w:t>
            </w:r>
            <w:r w:rsidRPr="00B612E9">
              <w:rPr>
                <w:bCs/>
                <w:sz w:val="16"/>
                <w:szCs w:val="16"/>
              </w:rPr>
              <w:t xml:space="preserve"> Numero personale di identificazione / </w:t>
            </w:r>
            <w:r w:rsidRPr="00B612E9">
              <w:rPr>
                <w:b/>
                <w:sz w:val="16"/>
                <w:szCs w:val="16"/>
              </w:rPr>
              <w:t>(LT)</w:t>
            </w:r>
            <w:r w:rsidRPr="00B612E9">
              <w:rPr>
                <w:bCs/>
                <w:sz w:val="16"/>
                <w:szCs w:val="16"/>
              </w:rPr>
              <w:t xml:space="preserve"> Asmens tapatybės kodas / </w:t>
            </w:r>
            <w:r w:rsidRPr="00B612E9">
              <w:rPr>
                <w:b/>
                <w:sz w:val="16"/>
                <w:szCs w:val="16"/>
              </w:rPr>
              <w:t>(LV)</w:t>
            </w:r>
            <w:r w:rsidRPr="00B612E9">
              <w:rPr>
                <w:bCs/>
                <w:sz w:val="16"/>
                <w:szCs w:val="16"/>
              </w:rPr>
              <w:t xml:space="preserve"> Personas identifikācijas numurs / </w:t>
            </w:r>
            <w:r w:rsidRPr="00B612E9">
              <w:rPr>
                <w:b/>
                <w:sz w:val="16"/>
                <w:szCs w:val="16"/>
              </w:rPr>
              <w:t>(MT)</w:t>
            </w:r>
            <w:r w:rsidRPr="00B612E9">
              <w:rPr>
                <w:bCs/>
                <w:sz w:val="16"/>
                <w:szCs w:val="16"/>
              </w:rPr>
              <w:t xml:space="preserve"> Numru ta’ identifikazzjoni personali / </w:t>
            </w:r>
            <w:r w:rsidRPr="00B612E9">
              <w:rPr>
                <w:b/>
                <w:sz w:val="16"/>
                <w:szCs w:val="16"/>
              </w:rPr>
              <w:t>(NL)</w:t>
            </w:r>
            <w:r w:rsidRPr="00B612E9">
              <w:rPr>
                <w:bCs/>
                <w:sz w:val="16"/>
                <w:szCs w:val="16"/>
              </w:rPr>
              <w:t xml:space="preserve"> Persoonlijk identificatienummer / </w:t>
            </w:r>
            <w:r w:rsidRPr="00B612E9">
              <w:rPr>
                <w:b/>
                <w:sz w:val="16"/>
                <w:szCs w:val="16"/>
              </w:rPr>
              <w:t>(PL)</w:t>
            </w:r>
            <w:r w:rsidRPr="00B612E9">
              <w:rPr>
                <w:bCs/>
                <w:sz w:val="16"/>
                <w:szCs w:val="16"/>
              </w:rPr>
              <w:t xml:space="preserve"> Osobisty numer identyfikacyjny / </w:t>
            </w:r>
            <w:r w:rsidRPr="00B612E9">
              <w:rPr>
                <w:b/>
                <w:sz w:val="16"/>
                <w:szCs w:val="16"/>
              </w:rPr>
              <w:t>(PT)</w:t>
            </w:r>
            <w:r w:rsidRPr="00B612E9">
              <w:rPr>
                <w:bCs/>
                <w:sz w:val="16"/>
                <w:szCs w:val="16"/>
              </w:rPr>
              <w:t xml:space="preserve"> Número de identificação pessoal / </w:t>
            </w:r>
            <w:r w:rsidRPr="00B612E9">
              <w:rPr>
                <w:b/>
                <w:sz w:val="16"/>
                <w:szCs w:val="16"/>
              </w:rPr>
              <w:t>(RO)</w:t>
            </w:r>
            <w:r w:rsidRPr="00B612E9">
              <w:rPr>
                <w:bCs/>
                <w:sz w:val="16"/>
                <w:szCs w:val="16"/>
              </w:rPr>
              <w:t xml:space="preserve"> Numărul personal de identificare / </w:t>
            </w:r>
            <w:r w:rsidRPr="00B612E9">
              <w:rPr>
                <w:b/>
                <w:sz w:val="16"/>
                <w:szCs w:val="16"/>
              </w:rPr>
              <w:t>(SK)</w:t>
            </w:r>
            <w:r w:rsidRPr="00B612E9">
              <w:rPr>
                <w:bCs/>
                <w:sz w:val="16"/>
                <w:szCs w:val="16"/>
              </w:rPr>
              <w:t xml:space="preserve"> Rodné číslo / </w:t>
            </w:r>
            <w:r w:rsidRPr="00B612E9">
              <w:rPr>
                <w:b/>
                <w:sz w:val="16"/>
                <w:szCs w:val="16"/>
              </w:rPr>
              <w:t>(SL)</w:t>
            </w:r>
            <w:r w:rsidRPr="00B612E9">
              <w:rPr>
                <w:bCs/>
                <w:sz w:val="16"/>
                <w:szCs w:val="16"/>
              </w:rPr>
              <w:t xml:space="preserve"> Osebna identifikacijska številka / </w:t>
            </w:r>
            <w:r w:rsidRPr="00B612E9">
              <w:rPr>
                <w:b/>
                <w:sz w:val="16"/>
                <w:szCs w:val="16"/>
              </w:rPr>
              <w:t>(SV)</w:t>
            </w:r>
            <w:r w:rsidRPr="00B612E9">
              <w:rPr>
                <w:bCs/>
                <w:sz w:val="16"/>
                <w:szCs w:val="16"/>
              </w:rPr>
              <w:t xml:space="preserve"> Personligt identitetsnummer</w:t>
            </w:r>
          </w:p>
        </w:tc>
      </w:tr>
      <w:tr w:rsidR="0089418C" w:rsidRPr="00B612E9" w14:paraId="02172F4A" w14:textId="77777777" w:rsidTr="009B55C9">
        <w:trPr>
          <w:trHeight w:val="832"/>
        </w:trPr>
        <w:tc>
          <w:tcPr>
            <w:tcW w:w="709" w:type="dxa"/>
          </w:tcPr>
          <w:p w14:paraId="177D34DF" w14:textId="721384A5" w:rsidR="0089418C" w:rsidRPr="00B612E9" w:rsidRDefault="0089418C" w:rsidP="00FF4EBF">
            <w:pPr>
              <w:pStyle w:val="TableParagraph"/>
              <w:rPr>
                <w:rFonts w:cs="Times New Roman"/>
                <w:sz w:val="16"/>
                <w:szCs w:val="16"/>
              </w:rPr>
            </w:pPr>
            <w:r w:rsidRPr="00B612E9">
              <w:rPr>
                <w:rFonts w:cs="Times New Roman"/>
                <w:sz w:val="16"/>
                <w:szCs w:val="16"/>
              </w:rPr>
              <w:t>4.4</w:t>
            </w:r>
          </w:p>
        </w:tc>
        <w:tc>
          <w:tcPr>
            <w:tcW w:w="9781" w:type="dxa"/>
          </w:tcPr>
          <w:p w14:paraId="39621046" w14:textId="41429FBC" w:rsidR="0089418C" w:rsidRPr="00B612E9" w:rsidRDefault="00C23844" w:rsidP="009B55C9">
            <w:pPr>
              <w:pStyle w:val="TableParagraph"/>
              <w:spacing w:before="68" w:line="262" w:lineRule="auto"/>
              <w:ind w:left="62" w:right="102"/>
              <w:contextualSpacing/>
              <w:rPr>
                <w:rFonts w:cs="Times New Roman"/>
                <w:bCs/>
                <w:sz w:val="16"/>
                <w:szCs w:val="16"/>
              </w:rPr>
            </w:pPr>
            <w:r w:rsidRPr="00B612E9">
              <w:rPr>
                <w:b/>
                <w:sz w:val="16"/>
                <w:szCs w:val="16"/>
              </w:rPr>
              <w:t xml:space="preserve">(BG) </w:t>
            </w:r>
            <w:r w:rsidRPr="00B612E9">
              <w:rPr>
                <w:bCs/>
                <w:sz w:val="16"/>
                <w:szCs w:val="16"/>
              </w:rPr>
              <w:t xml:space="preserve">Място и държава на раждане / </w:t>
            </w:r>
            <w:r w:rsidRPr="00B612E9">
              <w:rPr>
                <w:b/>
                <w:sz w:val="16"/>
                <w:szCs w:val="16"/>
              </w:rPr>
              <w:t xml:space="preserve">(CS) </w:t>
            </w:r>
            <w:r w:rsidRPr="00B612E9">
              <w:rPr>
                <w:bCs/>
                <w:sz w:val="16"/>
                <w:szCs w:val="16"/>
              </w:rPr>
              <w:t xml:space="preserve">Místo a země narození / </w:t>
            </w:r>
            <w:r w:rsidRPr="00B612E9">
              <w:rPr>
                <w:b/>
                <w:sz w:val="16"/>
                <w:szCs w:val="16"/>
              </w:rPr>
              <w:t xml:space="preserve">(DA) </w:t>
            </w:r>
            <w:r w:rsidRPr="00B612E9">
              <w:rPr>
                <w:bCs/>
                <w:sz w:val="16"/>
                <w:szCs w:val="16"/>
              </w:rPr>
              <w:t xml:space="preserve">Fødested og -land / </w:t>
            </w:r>
            <w:r w:rsidRPr="00B612E9">
              <w:rPr>
                <w:b/>
                <w:sz w:val="16"/>
                <w:szCs w:val="16"/>
              </w:rPr>
              <w:t xml:space="preserve">(DE) </w:t>
            </w:r>
            <w:r w:rsidRPr="00B612E9">
              <w:rPr>
                <w:bCs/>
                <w:sz w:val="16"/>
                <w:szCs w:val="16"/>
              </w:rPr>
              <w:t>Ort und Land der Geburt /</w:t>
            </w:r>
            <w:r w:rsidRPr="00B612E9">
              <w:rPr>
                <w:b/>
                <w:sz w:val="16"/>
                <w:szCs w:val="16"/>
              </w:rPr>
              <w:t xml:space="preserve"> (EL) </w:t>
            </w:r>
            <w:r w:rsidRPr="00B612E9">
              <w:rPr>
                <w:bCs/>
                <w:sz w:val="16"/>
                <w:szCs w:val="16"/>
              </w:rPr>
              <w:t xml:space="preserve">Τόπος και χώρα γέννησης / </w:t>
            </w:r>
            <w:r w:rsidRPr="00B612E9">
              <w:rPr>
                <w:b/>
                <w:sz w:val="16"/>
                <w:szCs w:val="16"/>
              </w:rPr>
              <w:t xml:space="preserve">(EN) </w:t>
            </w:r>
            <w:r w:rsidRPr="00B612E9">
              <w:rPr>
                <w:bCs/>
                <w:sz w:val="16"/>
                <w:szCs w:val="16"/>
              </w:rPr>
              <w:t xml:space="preserve">Place and country of birth / </w:t>
            </w:r>
            <w:r w:rsidRPr="00B612E9">
              <w:rPr>
                <w:b/>
                <w:sz w:val="16"/>
                <w:szCs w:val="16"/>
              </w:rPr>
              <w:t xml:space="preserve">(ES) </w:t>
            </w:r>
            <w:r w:rsidRPr="00B612E9">
              <w:rPr>
                <w:bCs/>
                <w:sz w:val="16"/>
                <w:szCs w:val="16"/>
              </w:rPr>
              <w:t xml:space="preserve">Lugar y país de nacimiento / </w:t>
            </w:r>
            <w:r w:rsidRPr="00B612E9">
              <w:rPr>
                <w:b/>
                <w:sz w:val="16"/>
                <w:szCs w:val="16"/>
              </w:rPr>
              <w:t>(ET)</w:t>
            </w:r>
            <w:r w:rsidRPr="00B612E9">
              <w:rPr>
                <w:bCs/>
                <w:sz w:val="16"/>
                <w:szCs w:val="16"/>
              </w:rPr>
              <w:t xml:space="preserve"> Sünnikoht ja -riik / </w:t>
            </w:r>
            <w:r w:rsidRPr="00B612E9">
              <w:rPr>
                <w:b/>
                <w:sz w:val="16"/>
                <w:szCs w:val="16"/>
              </w:rPr>
              <w:t>(FI)</w:t>
            </w:r>
            <w:r w:rsidRPr="00B612E9">
              <w:rPr>
                <w:bCs/>
                <w:sz w:val="16"/>
                <w:szCs w:val="16"/>
              </w:rPr>
              <w:t xml:space="preserve"> Syntymäpaikka ja –maa / </w:t>
            </w:r>
            <w:r w:rsidRPr="00B612E9">
              <w:rPr>
                <w:b/>
                <w:sz w:val="16"/>
                <w:szCs w:val="16"/>
              </w:rPr>
              <w:t>(FR)</w:t>
            </w:r>
            <w:r w:rsidRPr="00B612E9">
              <w:rPr>
                <w:bCs/>
                <w:sz w:val="16"/>
                <w:szCs w:val="16"/>
              </w:rPr>
              <w:t xml:space="preserve"> Lieu et pays de naissance / </w:t>
            </w:r>
            <w:r w:rsidRPr="00B612E9">
              <w:rPr>
                <w:b/>
                <w:sz w:val="16"/>
                <w:szCs w:val="16"/>
              </w:rPr>
              <w:t>(GA)</w:t>
            </w:r>
            <w:r w:rsidRPr="00B612E9">
              <w:rPr>
                <w:bCs/>
                <w:sz w:val="16"/>
                <w:szCs w:val="16"/>
              </w:rPr>
              <w:t xml:space="preserve"> Áit agus tír bhreithe / </w:t>
            </w:r>
            <w:r w:rsidRPr="00B612E9">
              <w:rPr>
                <w:b/>
                <w:sz w:val="16"/>
                <w:szCs w:val="16"/>
              </w:rPr>
              <w:t>(HR)</w:t>
            </w:r>
            <w:r w:rsidRPr="00B612E9">
              <w:rPr>
                <w:bCs/>
                <w:sz w:val="16"/>
                <w:szCs w:val="16"/>
              </w:rPr>
              <w:t xml:space="preserve"> Mjesto i zemlja rođenja / </w:t>
            </w:r>
            <w:r w:rsidRPr="00B612E9">
              <w:rPr>
                <w:b/>
                <w:sz w:val="16"/>
                <w:szCs w:val="16"/>
              </w:rPr>
              <w:t>(HU)</w:t>
            </w:r>
            <w:r w:rsidRPr="00B612E9">
              <w:rPr>
                <w:bCs/>
                <w:sz w:val="16"/>
                <w:szCs w:val="16"/>
              </w:rPr>
              <w:t xml:space="preserve"> Születési helye és országa / </w:t>
            </w:r>
            <w:r w:rsidRPr="00B612E9">
              <w:rPr>
                <w:b/>
                <w:sz w:val="16"/>
                <w:szCs w:val="16"/>
              </w:rPr>
              <w:t>(IT)</w:t>
            </w:r>
            <w:r w:rsidRPr="00B612E9">
              <w:rPr>
                <w:bCs/>
                <w:sz w:val="16"/>
                <w:szCs w:val="16"/>
              </w:rPr>
              <w:t xml:space="preserve"> Luogo e paese di nascita / </w:t>
            </w:r>
            <w:r w:rsidRPr="00B612E9">
              <w:rPr>
                <w:b/>
                <w:sz w:val="16"/>
                <w:szCs w:val="16"/>
              </w:rPr>
              <w:t>(LT)</w:t>
            </w:r>
            <w:r w:rsidRPr="00B612E9">
              <w:rPr>
                <w:bCs/>
                <w:sz w:val="16"/>
                <w:szCs w:val="16"/>
              </w:rPr>
              <w:t xml:space="preserve"> Gimimo vieta ir šalis / </w:t>
            </w:r>
            <w:r w:rsidRPr="00B612E9">
              <w:rPr>
                <w:b/>
                <w:sz w:val="16"/>
                <w:szCs w:val="16"/>
              </w:rPr>
              <w:t>(LV)</w:t>
            </w:r>
            <w:r w:rsidRPr="00B612E9">
              <w:rPr>
                <w:bCs/>
                <w:sz w:val="16"/>
                <w:szCs w:val="16"/>
              </w:rPr>
              <w:t xml:space="preserve"> Dzimšanas vieta un valsts / </w:t>
            </w:r>
            <w:r w:rsidRPr="00B612E9">
              <w:rPr>
                <w:b/>
                <w:sz w:val="16"/>
                <w:szCs w:val="16"/>
              </w:rPr>
              <w:t>(MT)</w:t>
            </w:r>
            <w:r w:rsidRPr="00B612E9">
              <w:rPr>
                <w:bCs/>
                <w:sz w:val="16"/>
                <w:szCs w:val="16"/>
              </w:rPr>
              <w:t xml:space="preserve"> Post u pajjiż tat-twelid / </w:t>
            </w:r>
            <w:r w:rsidRPr="00B612E9">
              <w:rPr>
                <w:b/>
                <w:sz w:val="16"/>
                <w:szCs w:val="16"/>
              </w:rPr>
              <w:t>(NL)</w:t>
            </w:r>
            <w:r w:rsidRPr="00B612E9">
              <w:rPr>
                <w:bCs/>
                <w:sz w:val="16"/>
                <w:szCs w:val="16"/>
              </w:rPr>
              <w:t xml:space="preserve"> Geboorteplaats en –land / </w:t>
            </w:r>
            <w:r w:rsidRPr="00B612E9">
              <w:rPr>
                <w:b/>
                <w:sz w:val="16"/>
                <w:szCs w:val="16"/>
              </w:rPr>
              <w:t>(PL)</w:t>
            </w:r>
            <w:r w:rsidRPr="00B612E9">
              <w:rPr>
                <w:bCs/>
                <w:sz w:val="16"/>
                <w:szCs w:val="16"/>
              </w:rPr>
              <w:t xml:space="preserve"> Miejsce i państwo urodzenia / </w:t>
            </w:r>
            <w:r w:rsidRPr="00B612E9">
              <w:rPr>
                <w:b/>
                <w:sz w:val="16"/>
                <w:szCs w:val="16"/>
              </w:rPr>
              <w:t>(PT)</w:t>
            </w:r>
            <w:r w:rsidRPr="00B612E9">
              <w:rPr>
                <w:bCs/>
                <w:sz w:val="16"/>
                <w:szCs w:val="16"/>
              </w:rPr>
              <w:t xml:space="preserve"> Local e país de nascimento / </w:t>
            </w:r>
            <w:r w:rsidRPr="00B612E9">
              <w:rPr>
                <w:b/>
                <w:sz w:val="16"/>
                <w:szCs w:val="16"/>
              </w:rPr>
              <w:t>(RO)</w:t>
            </w:r>
            <w:r w:rsidRPr="00B612E9">
              <w:rPr>
                <w:bCs/>
                <w:sz w:val="16"/>
                <w:szCs w:val="16"/>
              </w:rPr>
              <w:t xml:space="preserve"> Locu și țara nașterii / </w:t>
            </w:r>
            <w:r w:rsidRPr="00B612E9">
              <w:rPr>
                <w:b/>
                <w:sz w:val="16"/>
                <w:szCs w:val="16"/>
              </w:rPr>
              <w:t>(SK)</w:t>
            </w:r>
            <w:r w:rsidRPr="00B612E9">
              <w:rPr>
                <w:bCs/>
                <w:sz w:val="16"/>
                <w:szCs w:val="16"/>
              </w:rPr>
              <w:t xml:space="preserve"> Miesto a štát narodenia / </w:t>
            </w:r>
            <w:r w:rsidRPr="00B612E9">
              <w:rPr>
                <w:b/>
                <w:sz w:val="16"/>
                <w:szCs w:val="16"/>
              </w:rPr>
              <w:t>(SL)</w:t>
            </w:r>
            <w:r w:rsidRPr="00B612E9">
              <w:rPr>
                <w:bCs/>
                <w:sz w:val="16"/>
                <w:szCs w:val="16"/>
              </w:rPr>
              <w:t xml:space="preserve"> Kraj in država rojstva / </w:t>
            </w:r>
            <w:r w:rsidRPr="00B612E9">
              <w:rPr>
                <w:b/>
                <w:sz w:val="16"/>
                <w:szCs w:val="16"/>
              </w:rPr>
              <w:t>(SV)</w:t>
            </w:r>
            <w:r w:rsidRPr="00B612E9">
              <w:rPr>
                <w:bCs/>
                <w:sz w:val="16"/>
                <w:szCs w:val="16"/>
              </w:rPr>
              <w:t xml:space="preserve"> Födelseort och –land</w:t>
            </w:r>
          </w:p>
        </w:tc>
      </w:tr>
      <w:tr w:rsidR="0089418C" w:rsidRPr="00B612E9" w14:paraId="3CC2B18F" w14:textId="77777777" w:rsidTr="00D12952">
        <w:trPr>
          <w:trHeight w:val="633"/>
        </w:trPr>
        <w:tc>
          <w:tcPr>
            <w:tcW w:w="709" w:type="dxa"/>
          </w:tcPr>
          <w:p w14:paraId="790A4CB4" w14:textId="29C1A344" w:rsidR="0089418C" w:rsidRPr="00B612E9" w:rsidRDefault="0089418C" w:rsidP="00FF4EBF">
            <w:pPr>
              <w:pStyle w:val="TableParagraph"/>
              <w:rPr>
                <w:rFonts w:cs="Times New Roman"/>
                <w:sz w:val="16"/>
                <w:szCs w:val="16"/>
              </w:rPr>
            </w:pPr>
            <w:r w:rsidRPr="00B612E9">
              <w:rPr>
                <w:rFonts w:cs="Times New Roman"/>
                <w:sz w:val="16"/>
                <w:szCs w:val="16"/>
              </w:rPr>
              <w:t>4.5</w:t>
            </w:r>
          </w:p>
        </w:tc>
        <w:tc>
          <w:tcPr>
            <w:tcW w:w="9781" w:type="dxa"/>
          </w:tcPr>
          <w:p w14:paraId="1B2D87E2" w14:textId="6064A236" w:rsidR="0089418C" w:rsidRPr="00B612E9" w:rsidRDefault="00D12952" w:rsidP="009B55C9">
            <w:pPr>
              <w:pStyle w:val="TableParagraph"/>
              <w:spacing w:before="68" w:line="262" w:lineRule="auto"/>
              <w:ind w:left="62" w:right="102"/>
              <w:contextualSpacing/>
              <w:rPr>
                <w:rFonts w:cs="Times New Roman"/>
                <w:bCs/>
                <w:sz w:val="16"/>
                <w:szCs w:val="16"/>
              </w:rPr>
            </w:pPr>
            <w:r w:rsidRPr="00B612E9">
              <w:rPr>
                <w:b/>
                <w:sz w:val="16"/>
                <w:szCs w:val="16"/>
              </w:rPr>
              <w:t>(BG)</w:t>
            </w:r>
            <w:r w:rsidRPr="00B612E9">
              <w:rPr>
                <w:bCs/>
                <w:sz w:val="16"/>
                <w:szCs w:val="16"/>
              </w:rPr>
              <w:t xml:space="preserve"> Пол / </w:t>
            </w:r>
            <w:r w:rsidRPr="00B612E9">
              <w:rPr>
                <w:b/>
                <w:sz w:val="16"/>
                <w:szCs w:val="16"/>
              </w:rPr>
              <w:t>(CS)</w:t>
            </w:r>
            <w:r w:rsidRPr="00B612E9">
              <w:rPr>
                <w:bCs/>
                <w:sz w:val="16"/>
                <w:szCs w:val="16"/>
              </w:rPr>
              <w:t xml:space="preserve"> Pohlaví / </w:t>
            </w:r>
            <w:r w:rsidRPr="00B612E9">
              <w:rPr>
                <w:b/>
                <w:sz w:val="16"/>
                <w:szCs w:val="16"/>
              </w:rPr>
              <w:t>(DA)</w:t>
            </w:r>
            <w:r w:rsidRPr="00B612E9">
              <w:rPr>
                <w:bCs/>
                <w:sz w:val="16"/>
                <w:szCs w:val="16"/>
              </w:rPr>
              <w:t xml:space="preserve"> Køn / </w:t>
            </w:r>
            <w:r w:rsidRPr="00B612E9">
              <w:rPr>
                <w:b/>
                <w:sz w:val="16"/>
                <w:szCs w:val="16"/>
              </w:rPr>
              <w:t>(DE)</w:t>
            </w:r>
            <w:r w:rsidRPr="00B612E9">
              <w:rPr>
                <w:bCs/>
                <w:sz w:val="16"/>
                <w:szCs w:val="16"/>
              </w:rPr>
              <w:t xml:space="preserve"> Geschlecht / </w:t>
            </w:r>
            <w:r w:rsidRPr="00B612E9">
              <w:rPr>
                <w:b/>
                <w:sz w:val="16"/>
                <w:szCs w:val="16"/>
              </w:rPr>
              <w:t>(EL)</w:t>
            </w:r>
            <w:r w:rsidRPr="00B612E9">
              <w:rPr>
                <w:bCs/>
                <w:sz w:val="16"/>
                <w:szCs w:val="16"/>
              </w:rPr>
              <w:t xml:space="preserve"> Φύλο / </w:t>
            </w:r>
            <w:r w:rsidRPr="00B612E9">
              <w:rPr>
                <w:b/>
                <w:sz w:val="16"/>
                <w:szCs w:val="16"/>
              </w:rPr>
              <w:t>(EN)</w:t>
            </w:r>
            <w:r w:rsidRPr="00B612E9">
              <w:rPr>
                <w:bCs/>
                <w:sz w:val="16"/>
                <w:szCs w:val="16"/>
              </w:rPr>
              <w:t xml:space="preserve"> Sex / </w:t>
            </w:r>
            <w:r w:rsidRPr="00B612E9">
              <w:rPr>
                <w:b/>
                <w:sz w:val="16"/>
                <w:szCs w:val="16"/>
              </w:rPr>
              <w:t>(ES)</w:t>
            </w:r>
            <w:r w:rsidRPr="00B612E9">
              <w:rPr>
                <w:bCs/>
                <w:sz w:val="16"/>
                <w:szCs w:val="16"/>
              </w:rPr>
              <w:t xml:space="preserve"> Sexo / </w:t>
            </w:r>
            <w:r w:rsidRPr="00B612E9">
              <w:rPr>
                <w:b/>
                <w:sz w:val="16"/>
                <w:szCs w:val="16"/>
              </w:rPr>
              <w:t>(ET)</w:t>
            </w:r>
            <w:r w:rsidRPr="00B612E9">
              <w:rPr>
                <w:bCs/>
                <w:sz w:val="16"/>
                <w:szCs w:val="16"/>
              </w:rPr>
              <w:t xml:space="preserve"> Sugu / </w:t>
            </w:r>
            <w:r w:rsidRPr="00B612E9">
              <w:rPr>
                <w:b/>
                <w:sz w:val="16"/>
                <w:szCs w:val="16"/>
              </w:rPr>
              <w:t>(FI)</w:t>
            </w:r>
            <w:r w:rsidRPr="00B612E9">
              <w:rPr>
                <w:bCs/>
                <w:sz w:val="16"/>
                <w:szCs w:val="16"/>
              </w:rPr>
              <w:t xml:space="preserve"> Sukupuoli / </w:t>
            </w:r>
            <w:r w:rsidRPr="00B612E9">
              <w:rPr>
                <w:b/>
                <w:sz w:val="16"/>
                <w:szCs w:val="16"/>
              </w:rPr>
              <w:t>(FR)</w:t>
            </w:r>
            <w:r w:rsidRPr="00B612E9">
              <w:rPr>
                <w:bCs/>
                <w:sz w:val="16"/>
                <w:szCs w:val="16"/>
              </w:rPr>
              <w:t xml:space="preserve"> Sexe / </w:t>
            </w:r>
            <w:r w:rsidRPr="00B612E9">
              <w:rPr>
                <w:b/>
                <w:sz w:val="16"/>
                <w:szCs w:val="16"/>
              </w:rPr>
              <w:t>(GA)</w:t>
            </w:r>
            <w:r w:rsidRPr="00B612E9">
              <w:rPr>
                <w:bCs/>
                <w:sz w:val="16"/>
                <w:szCs w:val="16"/>
              </w:rPr>
              <w:t xml:space="preserve"> Inscne / </w:t>
            </w:r>
            <w:r w:rsidRPr="00B612E9">
              <w:rPr>
                <w:b/>
                <w:sz w:val="16"/>
                <w:szCs w:val="16"/>
              </w:rPr>
              <w:t>(HR)</w:t>
            </w:r>
            <w:r w:rsidRPr="00B612E9">
              <w:rPr>
                <w:bCs/>
                <w:sz w:val="16"/>
                <w:szCs w:val="16"/>
              </w:rPr>
              <w:t xml:space="preserve"> Spol / </w:t>
            </w:r>
            <w:r w:rsidRPr="00B612E9">
              <w:rPr>
                <w:b/>
                <w:sz w:val="16"/>
                <w:szCs w:val="16"/>
              </w:rPr>
              <w:t>(HU)</w:t>
            </w:r>
            <w:r w:rsidRPr="00B612E9">
              <w:rPr>
                <w:bCs/>
                <w:sz w:val="16"/>
                <w:szCs w:val="16"/>
              </w:rPr>
              <w:t xml:space="preserve"> Neme / </w:t>
            </w:r>
            <w:r w:rsidRPr="00B612E9">
              <w:rPr>
                <w:b/>
                <w:sz w:val="16"/>
                <w:szCs w:val="16"/>
              </w:rPr>
              <w:t>(IT)</w:t>
            </w:r>
            <w:r w:rsidRPr="00B612E9">
              <w:rPr>
                <w:bCs/>
                <w:sz w:val="16"/>
                <w:szCs w:val="16"/>
              </w:rPr>
              <w:t xml:space="preserve"> Sesso / </w:t>
            </w:r>
            <w:r w:rsidRPr="00B612E9">
              <w:rPr>
                <w:b/>
                <w:sz w:val="16"/>
                <w:szCs w:val="16"/>
              </w:rPr>
              <w:t>(LT)</w:t>
            </w:r>
            <w:r w:rsidRPr="00B612E9">
              <w:rPr>
                <w:bCs/>
                <w:sz w:val="16"/>
                <w:szCs w:val="16"/>
              </w:rPr>
              <w:t xml:space="preserve"> Lytis / </w:t>
            </w:r>
            <w:r w:rsidRPr="00B612E9">
              <w:rPr>
                <w:b/>
                <w:sz w:val="16"/>
                <w:szCs w:val="16"/>
              </w:rPr>
              <w:t>(LV)</w:t>
            </w:r>
            <w:r w:rsidRPr="00B612E9">
              <w:rPr>
                <w:bCs/>
                <w:sz w:val="16"/>
                <w:szCs w:val="16"/>
              </w:rPr>
              <w:t xml:space="preserve"> Dzimums / </w:t>
            </w:r>
            <w:r w:rsidRPr="00B612E9">
              <w:rPr>
                <w:b/>
                <w:sz w:val="16"/>
                <w:szCs w:val="16"/>
              </w:rPr>
              <w:t>(MT)</w:t>
            </w:r>
            <w:r w:rsidRPr="00B612E9">
              <w:rPr>
                <w:bCs/>
                <w:sz w:val="16"/>
                <w:szCs w:val="16"/>
              </w:rPr>
              <w:t xml:space="preserve"> Sess / </w:t>
            </w:r>
            <w:r w:rsidRPr="00B612E9">
              <w:rPr>
                <w:b/>
                <w:sz w:val="16"/>
                <w:szCs w:val="16"/>
              </w:rPr>
              <w:t>(NL)</w:t>
            </w:r>
            <w:r w:rsidRPr="00B612E9">
              <w:rPr>
                <w:bCs/>
                <w:sz w:val="16"/>
                <w:szCs w:val="16"/>
              </w:rPr>
              <w:t xml:space="preserve"> Geslacht / </w:t>
            </w:r>
            <w:r w:rsidRPr="00B612E9">
              <w:rPr>
                <w:b/>
                <w:sz w:val="16"/>
                <w:szCs w:val="16"/>
              </w:rPr>
              <w:t>(PL)</w:t>
            </w:r>
            <w:r w:rsidRPr="00B612E9">
              <w:rPr>
                <w:bCs/>
                <w:sz w:val="16"/>
                <w:szCs w:val="16"/>
              </w:rPr>
              <w:t xml:space="preserve"> Płeć / </w:t>
            </w:r>
            <w:r w:rsidRPr="00B612E9">
              <w:rPr>
                <w:b/>
                <w:sz w:val="16"/>
                <w:szCs w:val="16"/>
              </w:rPr>
              <w:t>(PT)</w:t>
            </w:r>
            <w:r w:rsidRPr="00B612E9">
              <w:rPr>
                <w:bCs/>
                <w:sz w:val="16"/>
                <w:szCs w:val="16"/>
              </w:rPr>
              <w:t xml:space="preserve"> Sexo / </w:t>
            </w:r>
            <w:r w:rsidRPr="00B612E9">
              <w:rPr>
                <w:b/>
                <w:sz w:val="16"/>
                <w:szCs w:val="16"/>
              </w:rPr>
              <w:t>(RO)</w:t>
            </w:r>
            <w:r w:rsidRPr="00B612E9">
              <w:rPr>
                <w:bCs/>
                <w:sz w:val="16"/>
                <w:szCs w:val="16"/>
              </w:rPr>
              <w:t xml:space="preserve"> Sexul / </w:t>
            </w:r>
            <w:r w:rsidRPr="00B612E9">
              <w:rPr>
                <w:b/>
                <w:sz w:val="16"/>
                <w:szCs w:val="16"/>
              </w:rPr>
              <w:t>(SK)</w:t>
            </w:r>
            <w:r w:rsidRPr="00B612E9">
              <w:rPr>
                <w:bCs/>
                <w:sz w:val="16"/>
                <w:szCs w:val="16"/>
              </w:rPr>
              <w:t xml:space="preserve"> Pohlavie / </w:t>
            </w:r>
            <w:r w:rsidRPr="00B612E9">
              <w:rPr>
                <w:b/>
                <w:sz w:val="16"/>
                <w:szCs w:val="16"/>
              </w:rPr>
              <w:t>(SL)</w:t>
            </w:r>
            <w:r w:rsidRPr="00B612E9">
              <w:rPr>
                <w:bCs/>
                <w:sz w:val="16"/>
                <w:szCs w:val="16"/>
              </w:rPr>
              <w:t xml:space="preserve"> Spol / </w:t>
            </w:r>
            <w:r w:rsidRPr="00B612E9">
              <w:rPr>
                <w:b/>
                <w:sz w:val="16"/>
                <w:szCs w:val="16"/>
              </w:rPr>
              <w:t>(SV)</w:t>
            </w:r>
            <w:r w:rsidRPr="00B612E9">
              <w:rPr>
                <w:bCs/>
                <w:sz w:val="16"/>
                <w:szCs w:val="16"/>
              </w:rPr>
              <w:t xml:space="preserve"> Kön</w:t>
            </w:r>
          </w:p>
        </w:tc>
      </w:tr>
      <w:tr w:rsidR="0089418C" w:rsidRPr="00B612E9" w14:paraId="599B74E5" w14:textId="77777777" w:rsidTr="00D12952">
        <w:trPr>
          <w:trHeight w:val="571"/>
        </w:trPr>
        <w:tc>
          <w:tcPr>
            <w:tcW w:w="709" w:type="dxa"/>
          </w:tcPr>
          <w:p w14:paraId="21A2BDF3" w14:textId="17B6F3CE" w:rsidR="0089418C" w:rsidRPr="00B612E9" w:rsidRDefault="0089418C" w:rsidP="00FF4EBF">
            <w:pPr>
              <w:pStyle w:val="TableParagraph"/>
              <w:rPr>
                <w:rFonts w:cs="Times New Roman"/>
                <w:sz w:val="16"/>
                <w:szCs w:val="16"/>
              </w:rPr>
            </w:pPr>
            <w:r w:rsidRPr="00B612E9">
              <w:rPr>
                <w:rFonts w:cs="Times New Roman"/>
                <w:sz w:val="16"/>
                <w:szCs w:val="16"/>
              </w:rPr>
              <w:t>4.5.1</w:t>
            </w:r>
          </w:p>
        </w:tc>
        <w:tc>
          <w:tcPr>
            <w:tcW w:w="9781" w:type="dxa"/>
          </w:tcPr>
          <w:p w14:paraId="74876AB6" w14:textId="77777777" w:rsidR="00D12952" w:rsidRPr="00B612E9" w:rsidRDefault="00D12952" w:rsidP="00D12952">
            <w:pPr>
              <w:pStyle w:val="TableParagraph"/>
              <w:spacing w:before="68" w:line="262" w:lineRule="auto"/>
              <w:ind w:left="62" w:right="102"/>
              <w:contextualSpacing/>
              <w:rPr>
                <w:rFonts w:cs="Times New Roman"/>
                <w:bCs/>
                <w:sz w:val="16"/>
                <w:szCs w:val="16"/>
                <w:lang w:val="es-ES"/>
              </w:rPr>
            </w:pPr>
            <w:r w:rsidRPr="00B612E9">
              <w:rPr>
                <w:b/>
                <w:sz w:val="16"/>
                <w:szCs w:val="16"/>
                <w:lang w:val="es-ES"/>
              </w:rPr>
              <w:t>(BG)</w:t>
            </w:r>
            <w:r w:rsidRPr="00B612E9">
              <w:rPr>
                <w:bCs/>
                <w:sz w:val="16"/>
                <w:szCs w:val="16"/>
                <w:lang w:val="es-ES"/>
              </w:rPr>
              <w:t xml:space="preserve"> </w:t>
            </w:r>
            <w:r w:rsidRPr="00B612E9">
              <w:rPr>
                <w:bCs/>
                <w:sz w:val="16"/>
                <w:szCs w:val="16"/>
              </w:rPr>
              <w:t>Женски</w:t>
            </w:r>
            <w:r w:rsidRPr="00B612E9">
              <w:rPr>
                <w:bCs/>
                <w:sz w:val="16"/>
                <w:szCs w:val="16"/>
                <w:lang w:val="es-ES"/>
              </w:rPr>
              <w:t xml:space="preserve"> / </w:t>
            </w:r>
            <w:r w:rsidRPr="00B612E9">
              <w:rPr>
                <w:b/>
                <w:sz w:val="16"/>
                <w:szCs w:val="16"/>
                <w:lang w:val="es-ES"/>
              </w:rPr>
              <w:t>(CS)</w:t>
            </w:r>
            <w:r w:rsidRPr="00B612E9">
              <w:rPr>
                <w:bCs/>
                <w:sz w:val="16"/>
                <w:szCs w:val="16"/>
                <w:lang w:val="es-ES"/>
              </w:rPr>
              <w:t xml:space="preserve"> Žena / </w:t>
            </w:r>
            <w:r w:rsidRPr="00B612E9">
              <w:rPr>
                <w:b/>
                <w:sz w:val="16"/>
                <w:szCs w:val="16"/>
                <w:lang w:val="es-ES"/>
              </w:rPr>
              <w:t>(DA)</w:t>
            </w:r>
            <w:r w:rsidRPr="00B612E9">
              <w:rPr>
                <w:bCs/>
                <w:sz w:val="16"/>
                <w:szCs w:val="16"/>
                <w:lang w:val="es-ES"/>
              </w:rPr>
              <w:t xml:space="preserve"> Kvinde / </w:t>
            </w:r>
            <w:r w:rsidRPr="00B612E9">
              <w:rPr>
                <w:b/>
                <w:sz w:val="16"/>
                <w:szCs w:val="16"/>
                <w:lang w:val="es-ES"/>
              </w:rPr>
              <w:t>(DE)</w:t>
            </w:r>
            <w:r w:rsidRPr="00B612E9">
              <w:rPr>
                <w:bCs/>
                <w:sz w:val="16"/>
                <w:szCs w:val="16"/>
                <w:lang w:val="es-ES"/>
              </w:rPr>
              <w:t xml:space="preserve"> Weiblich / </w:t>
            </w:r>
            <w:r w:rsidRPr="00B612E9">
              <w:rPr>
                <w:b/>
                <w:sz w:val="16"/>
                <w:szCs w:val="16"/>
                <w:lang w:val="es-ES"/>
              </w:rPr>
              <w:t>(EL)</w:t>
            </w:r>
            <w:r w:rsidRPr="00B612E9">
              <w:rPr>
                <w:bCs/>
                <w:sz w:val="16"/>
                <w:szCs w:val="16"/>
                <w:lang w:val="es-ES"/>
              </w:rPr>
              <w:t xml:space="preserve"> </w:t>
            </w:r>
            <w:r w:rsidRPr="00B612E9">
              <w:rPr>
                <w:bCs/>
                <w:sz w:val="16"/>
                <w:szCs w:val="16"/>
              </w:rPr>
              <w:t>Θήλυ</w:t>
            </w:r>
            <w:r w:rsidRPr="00B612E9">
              <w:rPr>
                <w:bCs/>
                <w:sz w:val="16"/>
                <w:szCs w:val="16"/>
                <w:lang w:val="es-ES"/>
              </w:rPr>
              <w:t xml:space="preserve"> / </w:t>
            </w:r>
            <w:r w:rsidRPr="00B612E9">
              <w:rPr>
                <w:b/>
                <w:sz w:val="16"/>
                <w:szCs w:val="16"/>
                <w:lang w:val="es-ES"/>
              </w:rPr>
              <w:t>(EN)</w:t>
            </w:r>
            <w:r w:rsidRPr="00B612E9">
              <w:rPr>
                <w:bCs/>
                <w:sz w:val="16"/>
                <w:szCs w:val="16"/>
                <w:lang w:val="es-ES"/>
              </w:rPr>
              <w:t xml:space="preserve"> Female / </w:t>
            </w:r>
            <w:r w:rsidRPr="00B612E9">
              <w:rPr>
                <w:b/>
                <w:sz w:val="16"/>
                <w:szCs w:val="16"/>
                <w:lang w:val="es-ES"/>
              </w:rPr>
              <w:t>(ES)</w:t>
            </w:r>
            <w:r w:rsidRPr="00B612E9">
              <w:rPr>
                <w:bCs/>
                <w:sz w:val="16"/>
                <w:szCs w:val="16"/>
                <w:lang w:val="es-ES"/>
              </w:rPr>
              <w:t xml:space="preserve"> Mujer / </w:t>
            </w:r>
            <w:r w:rsidRPr="00B612E9">
              <w:rPr>
                <w:b/>
                <w:sz w:val="16"/>
                <w:szCs w:val="16"/>
                <w:lang w:val="es-ES"/>
              </w:rPr>
              <w:t>(ET)</w:t>
            </w:r>
            <w:r w:rsidRPr="00B612E9">
              <w:rPr>
                <w:bCs/>
                <w:sz w:val="16"/>
                <w:szCs w:val="16"/>
                <w:lang w:val="es-ES"/>
              </w:rPr>
              <w:t xml:space="preserve"> Naissoost / </w:t>
            </w:r>
            <w:r w:rsidRPr="00B612E9">
              <w:rPr>
                <w:b/>
                <w:sz w:val="16"/>
                <w:szCs w:val="16"/>
                <w:lang w:val="es-ES"/>
              </w:rPr>
              <w:t>(FI)</w:t>
            </w:r>
            <w:r w:rsidRPr="00B612E9">
              <w:rPr>
                <w:bCs/>
                <w:sz w:val="16"/>
                <w:szCs w:val="16"/>
                <w:lang w:val="es-ES"/>
              </w:rPr>
              <w:t xml:space="preserve"> Nainen / </w:t>
            </w:r>
            <w:r w:rsidRPr="00B612E9">
              <w:rPr>
                <w:b/>
                <w:sz w:val="16"/>
                <w:szCs w:val="16"/>
                <w:lang w:val="es-ES"/>
              </w:rPr>
              <w:t>(FR)</w:t>
            </w:r>
          </w:p>
          <w:p w14:paraId="0A15C9D2" w14:textId="77777777" w:rsidR="00D12952" w:rsidRPr="00B612E9" w:rsidRDefault="00D12952" w:rsidP="00D12952">
            <w:pPr>
              <w:pStyle w:val="TableParagraph"/>
              <w:spacing w:before="68" w:line="262" w:lineRule="auto"/>
              <w:ind w:left="62" w:right="102"/>
              <w:contextualSpacing/>
              <w:rPr>
                <w:rFonts w:cs="Times New Roman"/>
                <w:bCs/>
                <w:sz w:val="16"/>
                <w:szCs w:val="16"/>
                <w:lang w:val="es-ES"/>
              </w:rPr>
            </w:pPr>
            <w:r w:rsidRPr="00B612E9">
              <w:rPr>
                <w:bCs/>
                <w:sz w:val="16"/>
                <w:szCs w:val="16"/>
                <w:lang w:val="es-ES"/>
              </w:rPr>
              <w:t xml:space="preserve">Féminin / </w:t>
            </w:r>
            <w:r w:rsidRPr="00B612E9">
              <w:rPr>
                <w:b/>
                <w:sz w:val="16"/>
                <w:szCs w:val="16"/>
                <w:lang w:val="es-ES"/>
              </w:rPr>
              <w:t>(GA)</w:t>
            </w:r>
            <w:r w:rsidRPr="00B612E9">
              <w:rPr>
                <w:bCs/>
                <w:sz w:val="16"/>
                <w:szCs w:val="16"/>
                <w:lang w:val="es-ES"/>
              </w:rPr>
              <w:t xml:space="preserve"> Baineann / </w:t>
            </w:r>
            <w:r w:rsidRPr="00B612E9">
              <w:rPr>
                <w:b/>
                <w:sz w:val="16"/>
                <w:szCs w:val="16"/>
                <w:lang w:val="es-ES"/>
              </w:rPr>
              <w:t>(HR)</w:t>
            </w:r>
            <w:r w:rsidRPr="00B612E9">
              <w:rPr>
                <w:bCs/>
                <w:sz w:val="16"/>
                <w:szCs w:val="16"/>
                <w:lang w:val="es-ES"/>
              </w:rPr>
              <w:t xml:space="preserve"> Ženski / </w:t>
            </w:r>
            <w:r w:rsidRPr="00B612E9">
              <w:rPr>
                <w:b/>
                <w:sz w:val="16"/>
                <w:szCs w:val="16"/>
                <w:lang w:val="es-ES"/>
              </w:rPr>
              <w:t>(HU)</w:t>
            </w:r>
            <w:r w:rsidRPr="00B612E9">
              <w:rPr>
                <w:bCs/>
                <w:sz w:val="16"/>
                <w:szCs w:val="16"/>
                <w:lang w:val="es-ES"/>
              </w:rPr>
              <w:t xml:space="preserve"> Nő / </w:t>
            </w:r>
            <w:r w:rsidRPr="00B612E9">
              <w:rPr>
                <w:b/>
                <w:sz w:val="16"/>
                <w:szCs w:val="16"/>
                <w:lang w:val="es-ES"/>
              </w:rPr>
              <w:t>(IT)</w:t>
            </w:r>
            <w:r w:rsidRPr="00B612E9">
              <w:rPr>
                <w:bCs/>
                <w:sz w:val="16"/>
                <w:szCs w:val="16"/>
                <w:lang w:val="es-ES"/>
              </w:rPr>
              <w:t xml:space="preserve"> Femminile / </w:t>
            </w:r>
            <w:r w:rsidRPr="00B612E9">
              <w:rPr>
                <w:b/>
                <w:sz w:val="16"/>
                <w:szCs w:val="16"/>
                <w:lang w:val="es-ES"/>
              </w:rPr>
              <w:t>(LT)</w:t>
            </w:r>
            <w:r w:rsidRPr="00B612E9">
              <w:rPr>
                <w:bCs/>
                <w:sz w:val="16"/>
                <w:szCs w:val="16"/>
                <w:lang w:val="es-ES"/>
              </w:rPr>
              <w:t xml:space="preserve"> Moteris / </w:t>
            </w:r>
            <w:r w:rsidRPr="00B612E9">
              <w:rPr>
                <w:b/>
                <w:sz w:val="16"/>
                <w:szCs w:val="16"/>
                <w:lang w:val="es-ES"/>
              </w:rPr>
              <w:t>(LV)</w:t>
            </w:r>
            <w:r w:rsidRPr="00B612E9">
              <w:rPr>
                <w:bCs/>
                <w:sz w:val="16"/>
                <w:szCs w:val="16"/>
                <w:lang w:val="es-ES"/>
              </w:rPr>
              <w:t xml:space="preserve"> Sieviete / </w:t>
            </w:r>
            <w:r w:rsidRPr="00B612E9">
              <w:rPr>
                <w:b/>
                <w:sz w:val="16"/>
                <w:szCs w:val="16"/>
                <w:lang w:val="es-ES"/>
              </w:rPr>
              <w:t>(MT)</w:t>
            </w:r>
            <w:r w:rsidRPr="00B612E9">
              <w:rPr>
                <w:bCs/>
                <w:sz w:val="16"/>
                <w:szCs w:val="16"/>
                <w:lang w:val="es-ES"/>
              </w:rPr>
              <w:t xml:space="preserve"> Mara / </w:t>
            </w:r>
            <w:r w:rsidRPr="00B612E9">
              <w:rPr>
                <w:b/>
                <w:sz w:val="16"/>
                <w:szCs w:val="16"/>
                <w:lang w:val="es-ES"/>
              </w:rPr>
              <w:t>(NL)</w:t>
            </w:r>
            <w:r w:rsidRPr="00B612E9">
              <w:rPr>
                <w:bCs/>
                <w:sz w:val="16"/>
                <w:szCs w:val="16"/>
                <w:lang w:val="es-ES"/>
              </w:rPr>
              <w:t xml:space="preserve"> Vrouw / </w:t>
            </w:r>
            <w:r w:rsidRPr="00B612E9">
              <w:rPr>
                <w:b/>
                <w:sz w:val="16"/>
                <w:szCs w:val="16"/>
                <w:lang w:val="es-ES"/>
              </w:rPr>
              <w:t>(PL)</w:t>
            </w:r>
            <w:r w:rsidRPr="00B612E9">
              <w:rPr>
                <w:bCs/>
                <w:sz w:val="16"/>
                <w:szCs w:val="16"/>
                <w:lang w:val="es-ES"/>
              </w:rPr>
              <w:t xml:space="preserve"> Kobieta /</w:t>
            </w:r>
          </w:p>
          <w:p w14:paraId="7B5DD403" w14:textId="00EC40F4" w:rsidR="0089418C" w:rsidRPr="00B612E9" w:rsidRDefault="00D12952" w:rsidP="00D12952">
            <w:pPr>
              <w:pStyle w:val="TableParagraph"/>
              <w:spacing w:before="68" w:line="262" w:lineRule="auto"/>
              <w:ind w:left="62" w:right="102"/>
              <w:contextualSpacing/>
              <w:rPr>
                <w:rFonts w:cs="Times New Roman"/>
                <w:bCs/>
                <w:sz w:val="16"/>
                <w:szCs w:val="16"/>
                <w:lang w:val="es-ES"/>
              </w:rPr>
            </w:pPr>
            <w:r w:rsidRPr="00B612E9">
              <w:rPr>
                <w:b/>
                <w:sz w:val="16"/>
                <w:szCs w:val="16"/>
                <w:lang w:val="es-ES"/>
              </w:rPr>
              <w:t>(PT)</w:t>
            </w:r>
            <w:r w:rsidRPr="00B612E9">
              <w:rPr>
                <w:bCs/>
                <w:sz w:val="16"/>
                <w:szCs w:val="16"/>
                <w:lang w:val="es-ES"/>
              </w:rPr>
              <w:t xml:space="preserve"> Feminino / </w:t>
            </w:r>
            <w:r w:rsidRPr="00B612E9">
              <w:rPr>
                <w:b/>
                <w:sz w:val="16"/>
                <w:szCs w:val="16"/>
                <w:lang w:val="es-ES"/>
              </w:rPr>
              <w:t>(RO)</w:t>
            </w:r>
            <w:r w:rsidRPr="00B612E9">
              <w:rPr>
                <w:bCs/>
                <w:sz w:val="16"/>
                <w:szCs w:val="16"/>
                <w:lang w:val="es-ES"/>
              </w:rPr>
              <w:t xml:space="preserve"> Femeiesc / </w:t>
            </w:r>
            <w:r w:rsidRPr="00B612E9">
              <w:rPr>
                <w:b/>
                <w:sz w:val="16"/>
                <w:szCs w:val="16"/>
                <w:lang w:val="es-ES"/>
              </w:rPr>
              <w:t>(SK)</w:t>
            </w:r>
            <w:r w:rsidRPr="00B612E9">
              <w:rPr>
                <w:bCs/>
                <w:sz w:val="16"/>
                <w:szCs w:val="16"/>
                <w:lang w:val="es-ES"/>
              </w:rPr>
              <w:t xml:space="preserve"> ženské / </w:t>
            </w:r>
            <w:r w:rsidRPr="00B612E9">
              <w:rPr>
                <w:b/>
                <w:sz w:val="16"/>
                <w:szCs w:val="16"/>
                <w:lang w:val="es-ES"/>
              </w:rPr>
              <w:t>(SL)</w:t>
            </w:r>
            <w:r w:rsidRPr="00B612E9">
              <w:rPr>
                <w:bCs/>
                <w:sz w:val="16"/>
                <w:szCs w:val="16"/>
                <w:lang w:val="es-ES"/>
              </w:rPr>
              <w:t xml:space="preserve"> Ženski / </w:t>
            </w:r>
            <w:r w:rsidRPr="00B612E9">
              <w:rPr>
                <w:b/>
                <w:sz w:val="16"/>
                <w:szCs w:val="16"/>
                <w:lang w:val="es-ES"/>
              </w:rPr>
              <w:t>(SV)</w:t>
            </w:r>
            <w:r w:rsidRPr="00B612E9">
              <w:rPr>
                <w:bCs/>
                <w:sz w:val="16"/>
                <w:szCs w:val="16"/>
                <w:lang w:val="es-ES"/>
              </w:rPr>
              <w:t xml:space="preserve"> Kvinna</w:t>
            </w:r>
          </w:p>
        </w:tc>
      </w:tr>
      <w:tr w:rsidR="0089418C" w:rsidRPr="00B612E9" w14:paraId="5E9C15E0" w14:textId="77777777" w:rsidTr="00D12952">
        <w:trPr>
          <w:trHeight w:val="523"/>
        </w:trPr>
        <w:tc>
          <w:tcPr>
            <w:tcW w:w="709" w:type="dxa"/>
          </w:tcPr>
          <w:p w14:paraId="42FE05FC" w14:textId="5752492E" w:rsidR="0089418C" w:rsidRPr="00B612E9" w:rsidRDefault="0089418C" w:rsidP="00FF4EBF">
            <w:pPr>
              <w:pStyle w:val="TableParagraph"/>
              <w:rPr>
                <w:rFonts w:cs="Times New Roman"/>
                <w:sz w:val="16"/>
                <w:szCs w:val="16"/>
              </w:rPr>
            </w:pPr>
            <w:r w:rsidRPr="00B612E9">
              <w:rPr>
                <w:rFonts w:cs="Times New Roman"/>
                <w:sz w:val="16"/>
                <w:szCs w:val="16"/>
              </w:rPr>
              <w:t>4.5.2</w:t>
            </w:r>
          </w:p>
        </w:tc>
        <w:tc>
          <w:tcPr>
            <w:tcW w:w="9781" w:type="dxa"/>
          </w:tcPr>
          <w:p w14:paraId="1EA36EBD" w14:textId="77777777" w:rsidR="00D12952" w:rsidRPr="00B612E9" w:rsidRDefault="00D12952" w:rsidP="00D12952">
            <w:pPr>
              <w:pStyle w:val="TableParagraph"/>
              <w:spacing w:before="68" w:line="262" w:lineRule="auto"/>
              <w:ind w:left="62" w:right="102"/>
              <w:contextualSpacing/>
              <w:rPr>
                <w:rFonts w:cs="Times New Roman"/>
                <w:bCs/>
                <w:sz w:val="16"/>
                <w:szCs w:val="16"/>
              </w:rPr>
            </w:pPr>
            <w:r w:rsidRPr="00B612E9">
              <w:rPr>
                <w:b/>
                <w:sz w:val="16"/>
                <w:szCs w:val="16"/>
              </w:rPr>
              <w:t>(BG)</w:t>
            </w:r>
            <w:r w:rsidRPr="00B612E9">
              <w:rPr>
                <w:bCs/>
                <w:sz w:val="16"/>
                <w:szCs w:val="16"/>
              </w:rPr>
              <w:t xml:space="preserve"> Мъжки / </w:t>
            </w:r>
            <w:r w:rsidRPr="00B612E9">
              <w:rPr>
                <w:b/>
                <w:sz w:val="16"/>
                <w:szCs w:val="16"/>
              </w:rPr>
              <w:t>(CS)</w:t>
            </w:r>
            <w:r w:rsidRPr="00B612E9">
              <w:rPr>
                <w:bCs/>
                <w:sz w:val="16"/>
                <w:szCs w:val="16"/>
              </w:rPr>
              <w:t xml:space="preserve"> Muž / </w:t>
            </w:r>
            <w:r w:rsidRPr="00B612E9">
              <w:rPr>
                <w:b/>
                <w:sz w:val="16"/>
                <w:szCs w:val="16"/>
              </w:rPr>
              <w:t>(DA)</w:t>
            </w:r>
            <w:r w:rsidRPr="00B612E9">
              <w:rPr>
                <w:bCs/>
                <w:sz w:val="16"/>
                <w:szCs w:val="16"/>
              </w:rPr>
              <w:t xml:space="preserve"> Mand / </w:t>
            </w:r>
            <w:r w:rsidRPr="00B612E9">
              <w:rPr>
                <w:b/>
                <w:sz w:val="16"/>
                <w:szCs w:val="16"/>
              </w:rPr>
              <w:t>(DE)</w:t>
            </w:r>
            <w:r w:rsidRPr="00B612E9">
              <w:rPr>
                <w:bCs/>
                <w:sz w:val="16"/>
                <w:szCs w:val="16"/>
              </w:rPr>
              <w:t xml:space="preserve"> Männlich / </w:t>
            </w:r>
            <w:r w:rsidRPr="00B612E9">
              <w:rPr>
                <w:b/>
                <w:sz w:val="16"/>
                <w:szCs w:val="16"/>
              </w:rPr>
              <w:t>(EL)</w:t>
            </w:r>
            <w:r w:rsidRPr="00B612E9">
              <w:rPr>
                <w:bCs/>
                <w:sz w:val="16"/>
                <w:szCs w:val="16"/>
              </w:rPr>
              <w:t xml:space="preserve"> Άρρεν / </w:t>
            </w:r>
            <w:r w:rsidRPr="00B612E9">
              <w:rPr>
                <w:b/>
                <w:sz w:val="16"/>
                <w:szCs w:val="16"/>
              </w:rPr>
              <w:t>(EN)</w:t>
            </w:r>
            <w:r w:rsidRPr="00B612E9">
              <w:rPr>
                <w:bCs/>
                <w:sz w:val="16"/>
                <w:szCs w:val="16"/>
              </w:rPr>
              <w:t xml:space="preserve"> Male / </w:t>
            </w:r>
            <w:r w:rsidRPr="00B612E9">
              <w:rPr>
                <w:b/>
                <w:sz w:val="16"/>
                <w:szCs w:val="16"/>
              </w:rPr>
              <w:t>(ES)</w:t>
            </w:r>
            <w:r w:rsidRPr="00B612E9">
              <w:rPr>
                <w:bCs/>
                <w:sz w:val="16"/>
                <w:szCs w:val="16"/>
              </w:rPr>
              <w:t xml:space="preserve"> Varón / </w:t>
            </w:r>
            <w:r w:rsidRPr="00B612E9">
              <w:rPr>
                <w:b/>
                <w:sz w:val="16"/>
                <w:szCs w:val="16"/>
              </w:rPr>
              <w:t>(ET)</w:t>
            </w:r>
            <w:r w:rsidRPr="00B612E9">
              <w:rPr>
                <w:bCs/>
                <w:sz w:val="16"/>
                <w:szCs w:val="16"/>
              </w:rPr>
              <w:t xml:space="preserve"> Meessoost / </w:t>
            </w:r>
            <w:r w:rsidRPr="00B612E9">
              <w:rPr>
                <w:b/>
                <w:sz w:val="16"/>
                <w:szCs w:val="16"/>
              </w:rPr>
              <w:t>(FI)</w:t>
            </w:r>
            <w:r w:rsidRPr="00B612E9">
              <w:rPr>
                <w:bCs/>
                <w:sz w:val="16"/>
                <w:szCs w:val="16"/>
              </w:rPr>
              <w:t xml:space="preserve"> Mies / </w:t>
            </w:r>
            <w:r w:rsidRPr="00B612E9">
              <w:rPr>
                <w:b/>
                <w:sz w:val="16"/>
                <w:szCs w:val="16"/>
              </w:rPr>
              <w:t>(FR)</w:t>
            </w:r>
            <w:r w:rsidRPr="00B612E9">
              <w:rPr>
                <w:bCs/>
                <w:sz w:val="16"/>
                <w:szCs w:val="16"/>
              </w:rPr>
              <w:t xml:space="preserve"> Masculin /</w:t>
            </w:r>
          </w:p>
          <w:p w14:paraId="7EDC17DB" w14:textId="77777777" w:rsidR="00D12952" w:rsidRPr="00B612E9" w:rsidRDefault="00D12952" w:rsidP="00D12952">
            <w:pPr>
              <w:pStyle w:val="TableParagraph"/>
              <w:spacing w:before="68" w:line="262" w:lineRule="auto"/>
              <w:ind w:left="62" w:right="102"/>
              <w:contextualSpacing/>
              <w:rPr>
                <w:rFonts w:cs="Times New Roman"/>
                <w:bCs/>
                <w:sz w:val="16"/>
                <w:szCs w:val="16"/>
              </w:rPr>
            </w:pPr>
            <w:r w:rsidRPr="00B612E9">
              <w:rPr>
                <w:b/>
                <w:sz w:val="16"/>
                <w:szCs w:val="16"/>
              </w:rPr>
              <w:t>(GA)</w:t>
            </w:r>
            <w:r w:rsidRPr="00B612E9">
              <w:rPr>
                <w:bCs/>
                <w:sz w:val="16"/>
                <w:szCs w:val="16"/>
              </w:rPr>
              <w:t xml:space="preserve"> Fireann / </w:t>
            </w:r>
            <w:r w:rsidRPr="00B612E9">
              <w:rPr>
                <w:b/>
                <w:sz w:val="16"/>
                <w:szCs w:val="16"/>
              </w:rPr>
              <w:t>(HR)</w:t>
            </w:r>
            <w:r w:rsidRPr="00B612E9">
              <w:rPr>
                <w:bCs/>
                <w:sz w:val="16"/>
                <w:szCs w:val="16"/>
              </w:rPr>
              <w:t xml:space="preserve"> Muški / </w:t>
            </w:r>
            <w:r w:rsidRPr="00B612E9">
              <w:rPr>
                <w:b/>
                <w:sz w:val="16"/>
                <w:szCs w:val="16"/>
              </w:rPr>
              <w:t>(HU)</w:t>
            </w:r>
            <w:r w:rsidRPr="00B612E9">
              <w:rPr>
                <w:bCs/>
                <w:sz w:val="16"/>
                <w:szCs w:val="16"/>
              </w:rPr>
              <w:t xml:space="preserve"> Férfi / </w:t>
            </w:r>
            <w:r w:rsidRPr="00B612E9">
              <w:rPr>
                <w:b/>
                <w:sz w:val="16"/>
                <w:szCs w:val="16"/>
              </w:rPr>
              <w:t>(IT)</w:t>
            </w:r>
            <w:r w:rsidRPr="00B612E9">
              <w:rPr>
                <w:bCs/>
                <w:sz w:val="16"/>
                <w:szCs w:val="16"/>
              </w:rPr>
              <w:t xml:space="preserve"> Maschile / </w:t>
            </w:r>
            <w:r w:rsidRPr="00B612E9">
              <w:rPr>
                <w:b/>
                <w:sz w:val="16"/>
                <w:szCs w:val="16"/>
              </w:rPr>
              <w:t>(LT)</w:t>
            </w:r>
            <w:r w:rsidRPr="00B612E9">
              <w:rPr>
                <w:bCs/>
                <w:sz w:val="16"/>
                <w:szCs w:val="16"/>
              </w:rPr>
              <w:t xml:space="preserve"> Vyras / </w:t>
            </w:r>
            <w:r w:rsidRPr="00B612E9">
              <w:rPr>
                <w:b/>
                <w:sz w:val="16"/>
                <w:szCs w:val="16"/>
              </w:rPr>
              <w:t>(LV)</w:t>
            </w:r>
            <w:r w:rsidRPr="00B612E9">
              <w:rPr>
                <w:bCs/>
                <w:sz w:val="16"/>
                <w:szCs w:val="16"/>
              </w:rPr>
              <w:t xml:space="preserve"> Vīrietis / </w:t>
            </w:r>
            <w:r w:rsidRPr="00B612E9">
              <w:rPr>
                <w:b/>
                <w:sz w:val="16"/>
                <w:szCs w:val="16"/>
              </w:rPr>
              <w:t xml:space="preserve">(MT) </w:t>
            </w:r>
            <w:r w:rsidRPr="00B612E9">
              <w:rPr>
                <w:bCs/>
                <w:sz w:val="16"/>
                <w:szCs w:val="16"/>
              </w:rPr>
              <w:t xml:space="preserve">Raġel / </w:t>
            </w:r>
            <w:r w:rsidRPr="00B612E9">
              <w:rPr>
                <w:b/>
                <w:sz w:val="16"/>
                <w:szCs w:val="16"/>
              </w:rPr>
              <w:t xml:space="preserve">(NL) </w:t>
            </w:r>
            <w:r w:rsidRPr="00B612E9">
              <w:rPr>
                <w:bCs/>
                <w:sz w:val="16"/>
                <w:szCs w:val="16"/>
              </w:rPr>
              <w:t xml:space="preserve">Man / </w:t>
            </w:r>
            <w:r w:rsidRPr="00B612E9">
              <w:rPr>
                <w:b/>
                <w:sz w:val="16"/>
                <w:szCs w:val="16"/>
              </w:rPr>
              <w:t xml:space="preserve">(PL) </w:t>
            </w:r>
            <w:r w:rsidRPr="00B612E9">
              <w:rPr>
                <w:bCs/>
                <w:sz w:val="16"/>
                <w:szCs w:val="16"/>
              </w:rPr>
              <w:t xml:space="preserve">Mężczyzna / </w:t>
            </w:r>
            <w:r w:rsidRPr="00B612E9">
              <w:rPr>
                <w:b/>
                <w:sz w:val="16"/>
                <w:szCs w:val="16"/>
              </w:rPr>
              <w:t>(PT)</w:t>
            </w:r>
          </w:p>
          <w:p w14:paraId="263872E2" w14:textId="115DBE16" w:rsidR="0089418C" w:rsidRPr="00B612E9" w:rsidRDefault="00D12952" w:rsidP="00D12952">
            <w:pPr>
              <w:pStyle w:val="TableParagraph"/>
              <w:spacing w:before="68" w:line="262" w:lineRule="auto"/>
              <w:ind w:left="62" w:right="102"/>
              <w:contextualSpacing/>
              <w:rPr>
                <w:rFonts w:cs="Times New Roman"/>
                <w:bCs/>
                <w:sz w:val="16"/>
                <w:szCs w:val="16"/>
              </w:rPr>
            </w:pPr>
            <w:r w:rsidRPr="00B612E9">
              <w:rPr>
                <w:bCs/>
                <w:sz w:val="16"/>
                <w:szCs w:val="16"/>
              </w:rPr>
              <w:t xml:space="preserve">Masculino / </w:t>
            </w:r>
            <w:r w:rsidRPr="00B612E9">
              <w:rPr>
                <w:b/>
                <w:sz w:val="16"/>
                <w:szCs w:val="16"/>
              </w:rPr>
              <w:t xml:space="preserve">(RO) </w:t>
            </w:r>
            <w:r w:rsidRPr="00B612E9">
              <w:rPr>
                <w:bCs/>
                <w:sz w:val="16"/>
                <w:szCs w:val="16"/>
              </w:rPr>
              <w:t xml:space="preserve">Bărbătesc / </w:t>
            </w:r>
            <w:r w:rsidRPr="00B612E9">
              <w:rPr>
                <w:b/>
                <w:sz w:val="16"/>
                <w:szCs w:val="16"/>
              </w:rPr>
              <w:t xml:space="preserve">(SK) </w:t>
            </w:r>
            <w:r w:rsidRPr="00B612E9">
              <w:rPr>
                <w:bCs/>
                <w:sz w:val="16"/>
                <w:szCs w:val="16"/>
              </w:rPr>
              <w:t xml:space="preserve">mužské / </w:t>
            </w:r>
            <w:r w:rsidRPr="00B612E9">
              <w:rPr>
                <w:b/>
                <w:sz w:val="16"/>
                <w:szCs w:val="16"/>
              </w:rPr>
              <w:t xml:space="preserve">(SL) </w:t>
            </w:r>
            <w:r w:rsidRPr="00B612E9">
              <w:rPr>
                <w:bCs/>
                <w:sz w:val="16"/>
                <w:szCs w:val="16"/>
              </w:rPr>
              <w:t xml:space="preserve">Moški / </w:t>
            </w:r>
            <w:r w:rsidRPr="00B612E9">
              <w:rPr>
                <w:b/>
                <w:sz w:val="16"/>
                <w:szCs w:val="16"/>
              </w:rPr>
              <w:t>(SV)</w:t>
            </w:r>
            <w:r w:rsidRPr="00B612E9">
              <w:rPr>
                <w:bCs/>
                <w:sz w:val="16"/>
                <w:szCs w:val="16"/>
              </w:rPr>
              <w:t xml:space="preserve"> Man</w:t>
            </w:r>
          </w:p>
        </w:tc>
      </w:tr>
      <w:tr w:rsidR="0089418C" w:rsidRPr="00B612E9" w14:paraId="25B1FFB3" w14:textId="77777777" w:rsidTr="009B55C9">
        <w:trPr>
          <w:trHeight w:val="832"/>
        </w:trPr>
        <w:tc>
          <w:tcPr>
            <w:tcW w:w="709" w:type="dxa"/>
          </w:tcPr>
          <w:p w14:paraId="543BEF8A" w14:textId="7F6AD2F6" w:rsidR="0089418C" w:rsidRPr="00B612E9" w:rsidRDefault="0089418C" w:rsidP="00FF4EBF">
            <w:pPr>
              <w:pStyle w:val="TableParagraph"/>
              <w:rPr>
                <w:rFonts w:cs="Times New Roman"/>
                <w:sz w:val="16"/>
                <w:szCs w:val="16"/>
              </w:rPr>
            </w:pPr>
            <w:r w:rsidRPr="00B612E9">
              <w:rPr>
                <w:rFonts w:cs="Times New Roman"/>
                <w:sz w:val="16"/>
                <w:szCs w:val="16"/>
              </w:rPr>
              <w:t>4.5.3</w:t>
            </w:r>
          </w:p>
        </w:tc>
        <w:tc>
          <w:tcPr>
            <w:tcW w:w="9781" w:type="dxa"/>
          </w:tcPr>
          <w:p w14:paraId="1A6166D0" w14:textId="36185D68" w:rsidR="0089418C" w:rsidRPr="00B612E9" w:rsidRDefault="00D12952" w:rsidP="009B55C9">
            <w:pPr>
              <w:pStyle w:val="TableParagraph"/>
              <w:spacing w:before="68" w:line="262" w:lineRule="auto"/>
              <w:ind w:left="62" w:right="102"/>
              <w:contextualSpacing/>
              <w:rPr>
                <w:rFonts w:cs="Times New Roman"/>
                <w:bCs/>
                <w:sz w:val="16"/>
                <w:szCs w:val="16"/>
              </w:rPr>
            </w:pPr>
            <w:r w:rsidRPr="00B612E9">
              <w:rPr>
                <w:b/>
                <w:sz w:val="16"/>
                <w:szCs w:val="16"/>
              </w:rPr>
              <w:t>(BG)</w:t>
            </w:r>
            <w:r w:rsidRPr="00B612E9">
              <w:rPr>
                <w:bCs/>
                <w:sz w:val="16"/>
                <w:szCs w:val="16"/>
              </w:rPr>
              <w:t xml:space="preserve"> Неопределен / </w:t>
            </w:r>
            <w:r w:rsidRPr="00B612E9">
              <w:rPr>
                <w:b/>
                <w:sz w:val="16"/>
                <w:szCs w:val="16"/>
              </w:rPr>
              <w:t>(CS)</w:t>
            </w:r>
            <w:r w:rsidRPr="00B612E9">
              <w:rPr>
                <w:bCs/>
                <w:sz w:val="16"/>
                <w:szCs w:val="16"/>
              </w:rPr>
              <w:t xml:space="preserve"> Neurčeno / </w:t>
            </w:r>
            <w:r w:rsidRPr="00B612E9">
              <w:rPr>
                <w:b/>
                <w:sz w:val="16"/>
                <w:szCs w:val="16"/>
              </w:rPr>
              <w:t>(DA)</w:t>
            </w:r>
            <w:r w:rsidRPr="00B612E9">
              <w:rPr>
                <w:bCs/>
                <w:sz w:val="16"/>
                <w:szCs w:val="16"/>
              </w:rPr>
              <w:t xml:space="preserve"> Ubestemt / </w:t>
            </w:r>
            <w:r w:rsidRPr="00B612E9">
              <w:rPr>
                <w:b/>
                <w:sz w:val="16"/>
                <w:szCs w:val="16"/>
              </w:rPr>
              <w:t>(DE)</w:t>
            </w:r>
            <w:r w:rsidRPr="00B612E9">
              <w:rPr>
                <w:bCs/>
                <w:sz w:val="16"/>
                <w:szCs w:val="16"/>
              </w:rPr>
              <w:t xml:space="preserve"> Unbestimmt / </w:t>
            </w:r>
            <w:r w:rsidRPr="00B612E9">
              <w:rPr>
                <w:b/>
                <w:sz w:val="16"/>
                <w:szCs w:val="16"/>
              </w:rPr>
              <w:t>(EL)</w:t>
            </w:r>
            <w:r w:rsidRPr="00B612E9">
              <w:rPr>
                <w:bCs/>
                <w:sz w:val="16"/>
                <w:szCs w:val="16"/>
              </w:rPr>
              <w:t xml:space="preserve"> Δεν προσδιορίζεται / </w:t>
            </w:r>
            <w:r w:rsidRPr="00B612E9">
              <w:rPr>
                <w:b/>
                <w:sz w:val="16"/>
                <w:szCs w:val="16"/>
              </w:rPr>
              <w:t>(EN)</w:t>
            </w:r>
            <w:r w:rsidRPr="00B612E9">
              <w:rPr>
                <w:bCs/>
                <w:sz w:val="16"/>
                <w:szCs w:val="16"/>
              </w:rPr>
              <w:t xml:space="preserve"> Undetermined / </w:t>
            </w:r>
            <w:r w:rsidRPr="00B612E9">
              <w:rPr>
                <w:b/>
                <w:sz w:val="16"/>
                <w:szCs w:val="16"/>
              </w:rPr>
              <w:t>(ES)</w:t>
            </w:r>
            <w:r w:rsidRPr="00B612E9">
              <w:rPr>
                <w:bCs/>
                <w:sz w:val="16"/>
                <w:szCs w:val="16"/>
              </w:rPr>
              <w:t xml:space="preserve"> Indeterminado / </w:t>
            </w:r>
            <w:r w:rsidRPr="00B612E9">
              <w:rPr>
                <w:b/>
                <w:sz w:val="16"/>
                <w:szCs w:val="16"/>
              </w:rPr>
              <w:t>(ET)</w:t>
            </w:r>
            <w:r w:rsidRPr="00B612E9">
              <w:rPr>
                <w:bCs/>
                <w:sz w:val="16"/>
                <w:szCs w:val="16"/>
              </w:rPr>
              <w:t xml:space="preserve"> Määramata / </w:t>
            </w:r>
            <w:r w:rsidRPr="00B612E9">
              <w:rPr>
                <w:b/>
                <w:sz w:val="16"/>
                <w:szCs w:val="16"/>
              </w:rPr>
              <w:t>(FI)</w:t>
            </w:r>
            <w:r w:rsidRPr="00B612E9">
              <w:rPr>
                <w:bCs/>
                <w:sz w:val="16"/>
                <w:szCs w:val="16"/>
              </w:rPr>
              <w:t xml:space="preserve"> Määrittelemätön / </w:t>
            </w:r>
            <w:r w:rsidRPr="00B612E9">
              <w:rPr>
                <w:b/>
                <w:sz w:val="16"/>
                <w:szCs w:val="16"/>
              </w:rPr>
              <w:t>(FR)</w:t>
            </w:r>
            <w:r w:rsidRPr="00B612E9">
              <w:rPr>
                <w:bCs/>
                <w:sz w:val="16"/>
                <w:szCs w:val="16"/>
              </w:rPr>
              <w:t xml:space="preserve"> Indéterminé / </w:t>
            </w:r>
            <w:r w:rsidRPr="00B612E9">
              <w:rPr>
                <w:b/>
                <w:sz w:val="16"/>
                <w:szCs w:val="16"/>
              </w:rPr>
              <w:t>(GA)</w:t>
            </w:r>
            <w:r w:rsidRPr="00B612E9">
              <w:rPr>
                <w:bCs/>
                <w:sz w:val="16"/>
                <w:szCs w:val="16"/>
              </w:rPr>
              <w:t xml:space="preserve"> Neamhchinntithe / </w:t>
            </w:r>
            <w:r w:rsidRPr="00B612E9">
              <w:rPr>
                <w:b/>
                <w:sz w:val="16"/>
                <w:szCs w:val="16"/>
              </w:rPr>
              <w:t>(HR)</w:t>
            </w:r>
            <w:r w:rsidRPr="00B612E9">
              <w:rPr>
                <w:bCs/>
                <w:sz w:val="16"/>
                <w:szCs w:val="16"/>
              </w:rPr>
              <w:t xml:space="preserve"> Neodređen / </w:t>
            </w:r>
            <w:r w:rsidRPr="00B612E9">
              <w:rPr>
                <w:b/>
                <w:sz w:val="16"/>
                <w:szCs w:val="16"/>
              </w:rPr>
              <w:t>(HU)</w:t>
            </w:r>
            <w:r w:rsidRPr="00B612E9">
              <w:rPr>
                <w:bCs/>
                <w:sz w:val="16"/>
                <w:szCs w:val="16"/>
              </w:rPr>
              <w:t xml:space="preserve"> Meghatározatlan / </w:t>
            </w:r>
            <w:r w:rsidRPr="00B612E9">
              <w:rPr>
                <w:b/>
                <w:sz w:val="16"/>
                <w:szCs w:val="16"/>
              </w:rPr>
              <w:t>(IT)</w:t>
            </w:r>
            <w:r w:rsidRPr="00B612E9">
              <w:rPr>
                <w:bCs/>
                <w:sz w:val="16"/>
                <w:szCs w:val="16"/>
              </w:rPr>
              <w:t xml:space="preserve"> Indeterminato / (</w:t>
            </w:r>
            <w:r w:rsidRPr="00B612E9">
              <w:rPr>
                <w:b/>
                <w:sz w:val="16"/>
                <w:szCs w:val="16"/>
              </w:rPr>
              <w:t xml:space="preserve">LT) </w:t>
            </w:r>
            <w:r w:rsidRPr="00B612E9">
              <w:rPr>
                <w:bCs/>
                <w:sz w:val="16"/>
                <w:szCs w:val="16"/>
              </w:rPr>
              <w:t xml:space="preserve">Nenustatyta / </w:t>
            </w:r>
            <w:r w:rsidRPr="00B612E9">
              <w:rPr>
                <w:b/>
                <w:sz w:val="16"/>
                <w:szCs w:val="16"/>
              </w:rPr>
              <w:t xml:space="preserve">(LV) </w:t>
            </w:r>
            <w:r w:rsidRPr="00B612E9">
              <w:rPr>
                <w:bCs/>
                <w:sz w:val="16"/>
                <w:szCs w:val="16"/>
              </w:rPr>
              <w:t xml:space="preserve">Nenoteikts / </w:t>
            </w:r>
            <w:r w:rsidRPr="00B612E9">
              <w:rPr>
                <w:b/>
                <w:sz w:val="16"/>
                <w:szCs w:val="16"/>
              </w:rPr>
              <w:t>(MT)</w:t>
            </w:r>
            <w:r w:rsidRPr="00B612E9">
              <w:rPr>
                <w:bCs/>
                <w:sz w:val="16"/>
                <w:szCs w:val="16"/>
              </w:rPr>
              <w:t xml:space="preserve"> Mhux speċifikat / </w:t>
            </w:r>
            <w:r w:rsidRPr="00B612E9">
              <w:rPr>
                <w:b/>
                <w:sz w:val="16"/>
                <w:szCs w:val="16"/>
              </w:rPr>
              <w:t>(NL)</w:t>
            </w:r>
            <w:r w:rsidRPr="00B612E9">
              <w:rPr>
                <w:bCs/>
                <w:sz w:val="16"/>
                <w:szCs w:val="16"/>
              </w:rPr>
              <w:t xml:space="preserve"> Onbepaald / </w:t>
            </w:r>
            <w:r w:rsidRPr="00B612E9">
              <w:rPr>
                <w:b/>
                <w:sz w:val="16"/>
                <w:szCs w:val="16"/>
              </w:rPr>
              <w:t>(PL)</w:t>
            </w:r>
            <w:r w:rsidRPr="00B612E9">
              <w:rPr>
                <w:bCs/>
                <w:sz w:val="16"/>
                <w:szCs w:val="16"/>
              </w:rPr>
              <w:t xml:space="preserve"> Płeć nieokreślona / </w:t>
            </w:r>
            <w:r w:rsidRPr="00B612E9">
              <w:rPr>
                <w:b/>
                <w:sz w:val="16"/>
                <w:szCs w:val="16"/>
              </w:rPr>
              <w:t>(PT)</w:t>
            </w:r>
            <w:r w:rsidRPr="00B612E9">
              <w:rPr>
                <w:bCs/>
                <w:sz w:val="16"/>
                <w:szCs w:val="16"/>
              </w:rPr>
              <w:t xml:space="preserve"> Não definido / </w:t>
            </w:r>
            <w:r w:rsidRPr="00B612E9">
              <w:rPr>
                <w:b/>
                <w:sz w:val="16"/>
                <w:szCs w:val="16"/>
              </w:rPr>
              <w:t>(RO)</w:t>
            </w:r>
            <w:r w:rsidRPr="00B612E9">
              <w:rPr>
                <w:bCs/>
                <w:sz w:val="16"/>
                <w:szCs w:val="16"/>
              </w:rPr>
              <w:t xml:space="preserve"> Nedeterminat / </w:t>
            </w:r>
            <w:r w:rsidRPr="00B612E9">
              <w:rPr>
                <w:b/>
                <w:sz w:val="16"/>
                <w:szCs w:val="16"/>
              </w:rPr>
              <w:t>(SK)</w:t>
            </w:r>
            <w:r w:rsidRPr="00B612E9">
              <w:rPr>
                <w:bCs/>
                <w:sz w:val="16"/>
                <w:szCs w:val="16"/>
              </w:rPr>
              <w:t xml:space="preserve"> neurčené / </w:t>
            </w:r>
            <w:r w:rsidRPr="00B612E9">
              <w:rPr>
                <w:b/>
                <w:sz w:val="16"/>
                <w:szCs w:val="16"/>
              </w:rPr>
              <w:t>(SL)</w:t>
            </w:r>
            <w:r w:rsidRPr="00B612E9">
              <w:rPr>
                <w:bCs/>
                <w:sz w:val="16"/>
                <w:szCs w:val="16"/>
              </w:rPr>
              <w:t xml:space="preserve"> Nedoločen / </w:t>
            </w:r>
            <w:r w:rsidRPr="00B612E9">
              <w:rPr>
                <w:b/>
                <w:sz w:val="16"/>
                <w:szCs w:val="16"/>
              </w:rPr>
              <w:t>(SV)</w:t>
            </w:r>
            <w:r w:rsidRPr="00B612E9">
              <w:rPr>
                <w:bCs/>
                <w:sz w:val="16"/>
                <w:szCs w:val="16"/>
              </w:rPr>
              <w:t xml:space="preserve"> Ej fastställt</w:t>
            </w:r>
          </w:p>
        </w:tc>
      </w:tr>
      <w:tr w:rsidR="0089418C" w:rsidRPr="00B612E9" w14:paraId="421DF49D" w14:textId="77777777" w:rsidTr="009B55C9">
        <w:trPr>
          <w:trHeight w:val="832"/>
        </w:trPr>
        <w:tc>
          <w:tcPr>
            <w:tcW w:w="709" w:type="dxa"/>
          </w:tcPr>
          <w:p w14:paraId="13CC8B1E" w14:textId="3BE7DEF9" w:rsidR="0089418C" w:rsidRPr="00B612E9" w:rsidRDefault="0089418C" w:rsidP="00FF4EBF">
            <w:pPr>
              <w:pStyle w:val="TableParagraph"/>
              <w:rPr>
                <w:rFonts w:cs="Times New Roman"/>
                <w:sz w:val="16"/>
                <w:szCs w:val="16"/>
              </w:rPr>
            </w:pPr>
            <w:r w:rsidRPr="00B612E9">
              <w:rPr>
                <w:rFonts w:cs="Times New Roman"/>
                <w:sz w:val="16"/>
                <w:szCs w:val="16"/>
              </w:rPr>
              <w:t>4.6</w:t>
            </w:r>
          </w:p>
        </w:tc>
        <w:tc>
          <w:tcPr>
            <w:tcW w:w="9781" w:type="dxa"/>
          </w:tcPr>
          <w:p w14:paraId="2901B8DE" w14:textId="645B9788" w:rsidR="0089418C" w:rsidRPr="00B612E9" w:rsidRDefault="00D12952" w:rsidP="009B55C9">
            <w:pPr>
              <w:pStyle w:val="TableParagraph"/>
              <w:spacing w:before="68" w:line="262" w:lineRule="auto"/>
              <w:ind w:left="62" w:right="102"/>
              <w:contextualSpacing/>
              <w:rPr>
                <w:rFonts w:cs="Times New Roman"/>
                <w:bCs/>
                <w:sz w:val="16"/>
                <w:szCs w:val="16"/>
              </w:rPr>
            </w:pPr>
            <w:r w:rsidRPr="00B612E9">
              <w:rPr>
                <w:b/>
                <w:sz w:val="16"/>
                <w:szCs w:val="16"/>
              </w:rPr>
              <w:t>(BG)</w:t>
            </w:r>
            <w:r w:rsidRPr="00B612E9">
              <w:rPr>
                <w:bCs/>
                <w:sz w:val="16"/>
                <w:szCs w:val="16"/>
              </w:rPr>
              <w:t xml:space="preserve"> Гражданство / </w:t>
            </w:r>
            <w:r w:rsidRPr="00B612E9">
              <w:rPr>
                <w:b/>
                <w:sz w:val="16"/>
                <w:szCs w:val="16"/>
              </w:rPr>
              <w:t>(CS)</w:t>
            </w:r>
            <w:r w:rsidRPr="00B612E9">
              <w:rPr>
                <w:bCs/>
                <w:sz w:val="16"/>
                <w:szCs w:val="16"/>
              </w:rPr>
              <w:t xml:space="preserve"> Státní příslušnost: / </w:t>
            </w:r>
            <w:r w:rsidRPr="00B612E9">
              <w:rPr>
                <w:b/>
                <w:sz w:val="16"/>
                <w:szCs w:val="16"/>
              </w:rPr>
              <w:t>(DA)</w:t>
            </w:r>
            <w:r w:rsidRPr="00B612E9">
              <w:rPr>
                <w:bCs/>
                <w:sz w:val="16"/>
                <w:szCs w:val="16"/>
              </w:rPr>
              <w:t xml:space="preserve"> Nationalitet: / </w:t>
            </w:r>
            <w:r w:rsidRPr="00B612E9">
              <w:rPr>
                <w:b/>
                <w:sz w:val="16"/>
                <w:szCs w:val="16"/>
              </w:rPr>
              <w:t>(DE)</w:t>
            </w:r>
            <w:r w:rsidRPr="00B612E9">
              <w:rPr>
                <w:bCs/>
                <w:sz w:val="16"/>
                <w:szCs w:val="16"/>
              </w:rPr>
              <w:t xml:space="preserve"> Staatsangehörigkeit: / (</w:t>
            </w:r>
            <w:r w:rsidRPr="00B612E9">
              <w:rPr>
                <w:b/>
                <w:sz w:val="16"/>
                <w:szCs w:val="16"/>
              </w:rPr>
              <w:t>EL)</w:t>
            </w:r>
            <w:r w:rsidRPr="00B612E9">
              <w:rPr>
                <w:bCs/>
                <w:sz w:val="16"/>
                <w:szCs w:val="16"/>
              </w:rPr>
              <w:t xml:space="preserve"> Ιθαγένεια: / </w:t>
            </w:r>
            <w:r w:rsidRPr="00B612E9">
              <w:rPr>
                <w:b/>
                <w:sz w:val="16"/>
                <w:szCs w:val="16"/>
              </w:rPr>
              <w:t>(EN)</w:t>
            </w:r>
            <w:r w:rsidRPr="00B612E9">
              <w:rPr>
                <w:bCs/>
                <w:sz w:val="16"/>
                <w:szCs w:val="16"/>
              </w:rPr>
              <w:t xml:space="preserve"> Nationality: / </w:t>
            </w:r>
            <w:r w:rsidRPr="00B612E9">
              <w:rPr>
                <w:b/>
                <w:sz w:val="16"/>
                <w:szCs w:val="16"/>
              </w:rPr>
              <w:t>(ES)</w:t>
            </w:r>
            <w:r w:rsidRPr="00B612E9">
              <w:rPr>
                <w:bCs/>
                <w:sz w:val="16"/>
                <w:szCs w:val="16"/>
              </w:rPr>
              <w:t xml:space="preserve"> Nacionalidad / </w:t>
            </w:r>
            <w:r w:rsidRPr="00B612E9">
              <w:rPr>
                <w:b/>
                <w:sz w:val="16"/>
                <w:szCs w:val="16"/>
              </w:rPr>
              <w:t>(ET)</w:t>
            </w:r>
            <w:r w:rsidRPr="00B612E9">
              <w:rPr>
                <w:bCs/>
                <w:sz w:val="16"/>
                <w:szCs w:val="16"/>
              </w:rPr>
              <w:t xml:space="preserve"> Kodakondsus: / </w:t>
            </w:r>
            <w:r w:rsidRPr="00B612E9">
              <w:rPr>
                <w:b/>
                <w:sz w:val="16"/>
                <w:szCs w:val="16"/>
              </w:rPr>
              <w:t>(FI)</w:t>
            </w:r>
            <w:r w:rsidRPr="00B612E9">
              <w:rPr>
                <w:bCs/>
                <w:sz w:val="16"/>
                <w:szCs w:val="16"/>
              </w:rPr>
              <w:t xml:space="preserve"> Kansalaisuus: / </w:t>
            </w:r>
            <w:r w:rsidRPr="00B612E9">
              <w:rPr>
                <w:b/>
                <w:sz w:val="16"/>
                <w:szCs w:val="16"/>
              </w:rPr>
              <w:t>(FR)</w:t>
            </w:r>
            <w:r w:rsidRPr="00B612E9">
              <w:rPr>
                <w:bCs/>
                <w:sz w:val="16"/>
                <w:szCs w:val="16"/>
              </w:rPr>
              <w:t xml:space="preserve"> Nationalité / </w:t>
            </w:r>
            <w:r w:rsidRPr="00B612E9">
              <w:rPr>
                <w:b/>
                <w:sz w:val="16"/>
                <w:szCs w:val="16"/>
              </w:rPr>
              <w:t>(GA)</w:t>
            </w:r>
            <w:r w:rsidRPr="00B612E9">
              <w:rPr>
                <w:bCs/>
                <w:sz w:val="16"/>
                <w:szCs w:val="16"/>
              </w:rPr>
              <w:t xml:space="preserve"> Náisiúntacht: / </w:t>
            </w:r>
            <w:r w:rsidRPr="00B612E9">
              <w:rPr>
                <w:b/>
                <w:sz w:val="16"/>
                <w:szCs w:val="16"/>
              </w:rPr>
              <w:t>(HR)</w:t>
            </w:r>
            <w:r w:rsidRPr="00B612E9">
              <w:rPr>
                <w:bCs/>
                <w:sz w:val="16"/>
                <w:szCs w:val="16"/>
              </w:rPr>
              <w:t xml:space="preserve"> Državljanstvo: / </w:t>
            </w:r>
            <w:r w:rsidRPr="00B612E9">
              <w:rPr>
                <w:b/>
                <w:sz w:val="16"/>
                <w:szCs w:val="16"/>
              </w:rPr>
              <w:t>(HU)</w:t>
            </w:r>
            <w:r w:rsidRPr="00B612E9">
              <w:rPr>
                <w:bCs/>
                <w:sz w:val="16"/>
                <w:szCs w:val="16"/>
              </w:rPr>
              <w:t xml:space="preserve"> Állampolgársága: / </w:t>
            </w:r>
            <w:r w:rsidRPr="00B612E9">
              <w:rPr>
                <w:b/>
                <w:sz w:val="16"/>
                <w:szCs w:val="16"/>
              </w:rPr>
              <w:t>(IT)</w:t>
            </w:r>
            <w:r w:rsidRPr="00B612E9">
              <w:rPr>
                <w:bCs/>
                <w:sz w:val="16"/>
                <w:szCs w:val="16"/>
              </w:rPr>
              <w:t xml:space="preserve"> Cittadinanza: / </w:t>
            </w:r>
            <w:r w:rsidRPr="00B612E9">
              <w:rPr>
                <w:b/>
                <w:sz w:val="16"/>
                <w:szCs w:val="16"/>
              </w:rPr>
              <w:t>(LT)</w:t>
            </w:r>
            <w:r w:rsidRPr="00B612E9">
              <w:rPr>
                <w:bCs/>
                <w:sz w:val="16"/>
                <w:szCs w:val="16"/>
              </w:rPr>
              <w:t xml:space="preserve"> Pilietybė: / </w:t>
            </w:r>
            <w:r w:rsidRPr="00B612E9">
              <w:rPr>
                <w:b/>
                <w:sz w:val="16"/>
                <w:szCs w:val="16"/>
              </w:rPr>
              <w:t>(LV)</w:t>
            </w:r>
            <w:r w:rsidRPr="00B612E9">
              <w:rPr>
                <w:bCs/>
                <w:sz w:val="16"/>
                <w:szCs w:val="16"/>
              </w:rPr>
              <w:t xml:space="preserve"> Valstspiederība: / </w:t>
            </w:r>
            <w:r w:rsidRPr="00B612E9">
              <w:rPr>
                <w:b/>
                <w:sz w:val="16"/>
                <w:szCs w:val="16"/>
              </w:rPr>
              <w:t>(MT)</w:t>
            </w:r>
            <w:r w:rsidRPr="00B612E9">
              <w:rPr>
                <w:bCs/>
                <w:sz w:val="16"/>
                <w:szCs w:val="16"/>
              </w:rPr>
              <w:t xml:space="preserve"> Ċittadinanza: / </w:t>
            </w:r>
            <w:r w:rsidRPr="00B612E9">
              <w:rPr>
                <w:b/>
                <w:sz w:val="16"/>
                <w:szCs w:val="16"/>
              </w:rPr>
              <w:t>(NL)</w:t>
            </w:r>
            <w:r w:rsidRPr="00B612E9">
              <w:rPr>
                <w:bCs/>
                <w:sz w:val="16"/>
                <w:szCs w:val="16"/>
              </w:rPr>
              <w:t xml:space="preserve"> Nationaliteit / </w:t>
            </w:r>
            <w:r w:rsidRPr="00B612E9">
              <w:rPr>
                <w:b/>
                <w:sz w:val="16"/>
                <w:szCs w:val="16"/>
              </w:rPr>
              <w:t>(PL)</w:t>
            </w:r>
            <w:r w:rsidRPr="00B612E9">
              <w:rPr>
                <w:bCs/>
                <w:sz w:val="16"/>
                <w:szCs w:val="16"/>
              </w:rPr>
              <w:t xml:space="preserve"> Obywatelstwo: / </w:t>
            </w:r>
            <w:r w:rsidRPr="00B612E9">
              <w:rPr>
                <w:b/>
                <w:sz w:val="16"/>
                <w:szCs w:val="16"/>
              </w:rPr>
              <w:t>(PT)</w:t>
            </w:r>
            <w:r w:rsidRPr="00B612E9">
              <w:rPr>
                <w:bCs/>
                <w:sz w:val="16"/>
                <w:szCs w:val="16"/>
              </w:rPr>
              <w:t xml:space="preserve"> Nacionalidade: / </w:t>
            </w:r>
            <w:r w:rsidRPr="00B612E9">
              <w:rPr>
                <w:b/>
                <w:sz w:val="16"/>
                <w:szCs w:val="16"/>
              </w:rPr>
              <w:t>(RO)</w:t>
            </w:r>
            <w:r w:rsidRPr="00B612E9">
              <w:rPr>
                <w:bCs/>
                <w:sz w:val="16"/>
                <w:szCs w:val="16"/>
              </w:rPr>
              <w:t xml:space="preserve"> Cetățenia: / </w:t>
            </w:r>
            <w:r w:rsidRPr="00B612E9">
              <w:rPr>
                <w:b/>
                <w:sz w:val="16"/>
                <w:szCs w:val="16"/>
              </w:rPr>
              <w:t>(SK)</w:t>
            </w:r>
            <w:r w:rsidRPr="00B612E9">
              <w:rPr>
                <w:bCs/>
                <w:sz w:val="16"/>
                <w:szCs w:val="16"/>
              </w:rPr>
              <w:t xml:space="preserve"> Štátna príslušnosť / </w:t>
            </w:r>
            <w:r w:rsidRPr="00B612E9">
              <w:rPr>
                <w:b/>
                <w:sz w:val="16"/>
                <w:szCs w:val="16"/>
              </w:rPr>
              <w:t>(SL)</w:t>
            </w:r>
            <w:r w:rsidRPr="00B612E9">
              <w:rPr>
                <w:bCs/>
                <w:sz w:val="16"/>
                <w:szCs w:val="16"/>
              </w:rPr>
              <w:t xml:space="preserve"> Državljanstvo: / </w:t>
            </w:r>
            <w:r w:rsidRPr="00B612E9">
              <w:rPr>
                <w:b/>
                <w:sz w:val="16"/>
                <w:szCs w:val="16"/>
              </w:rPr>
              <w:t>(SV)</w:t>
            </w:r>
            <w:r w:rsidRPr="00B612E9">
              <w:rPr>
                <w:bCs/>
                <w:sz w:val="16"/>
                <w:szCs w:val="16"/>
              </w:rPr>
              <w:t xml:space="preserve"> Medborgarskap</w:t>
            </w:r>
          </w:p>
        </w:tc>
      </w:tr>
      <w:tr w:rsidR="0089418C" w:rsidRPr="00B612E9" w14:paraId="44DFA776" w14:textId="77777777" w:rsidTr="009B55C9">
        <w:trPr>
          <w:trHeight w:val="832"/>
        </w:trPr>
        <w:tc>
          <w:tcPr>
            <w:tcW w:w="709" w:type="dxa"/>
          </w:tcPr>
          <w:p w14:paraId="0D36507C" w14:textId="404FD04D" w:rsidR="0089418C" w:rsidRPr="00B612E9" w:rsidRDefault="0089418C" w:rsidP="00FF4EBF">
            <w:pPr>
              <w:pStyle w:val="TableParagraph"/>
              <w:rPr>
                <w:rFonts w:cs="Times New Roman"/>
                <w:sz w:val="16"/>
                <w:szCs w:val="16"/>
              </w:rPr>
            </w:pPr>
            <w:r w:rsidRPr="00B612E9">
              <w:rPr>
                <w:rFonts w:cs="Times New Roman"/>
                <w:sz w:val="16"/>
                <w:szCs w:val="16"/>
              </w:rPr>
              <w:t>4.7</w:t>
            </w:r>
          </w:p>
        </w:tc>
        <w:tc>
          <w:tcPr>
            <w:tcW w:w="9781" w:type="dxa"/>
          </w:tcPr>
          <w:p w14:paraId="77BA65C8" w14:textId="4394D1D2" w:rsidR="0089418C" w:rsidRPr="00B612E9" w:rsidRDefault="00CE5DB7" w:rsidP="009B55C9">
            <w:pPr>
              <w:pStyle w:val="TableParagraph"/>
              <w:spacing w:before="68" w:line="262" w:lineRule="auto"/>
              <w:ind w:left="62" w:right="102"/>
              <w:contextualSpacing/>
              <w:rPr>
                <w:rFonts w:cs="Times New Roman"/>
                <w:bCs/>
                <w:sz w:val="16"/>
                <w:szCs w:val="16"/>
              </w:rPr>
            </w:pPr>
            <w:r w:rsidRPr="00B612E9">
              <w:rPr>
                <w:b/>
                <w:sz w:val="16"/>
                <w:szCs w:val="16"/>
              </w:rPr>
              <w:t xml:space="preserve">(BG) </w:t>
            </w:r>
            <w:r w:rsidRPr="00B612E9">
              <w:rPr>
                <w:bCs/>
                <w:sz w:val="16"/>
                <w:szCs w:val="16"/>
              </w:rPr>
              <w:t xml:space="preserve">Състояние на лицето / </w:t>
            </w:r>
            <w:r w:rsidRPr="00B612E9">
              <w:rPr>
                <w:b/>
                <w:sz w:val="16"/>
                <w:szCs w:val="16"/>
              </w:rPr>
              <w:t xml:space="preserve">(CS) </w:t>
            </w:r>
            <w:r w:rsidRPr="00B612E9">
              <w:rPr>
                <w:bCs/>
                <w:sz w:val="16"/>
                <w:szCs w:val="16"/>
              </w:rPr>
              <w:t xml:space="preserve">Rodinný stav (Personal status) / </w:t>
            </w:r>
            <w:r w:rsidRPr="00B612E9">
              <w:rPr>
                <w:b/>
                <w:sz w:val="16"/>
                <w:szCs w:val="16"/>
              </w:rPr>
              <w:t xml:space="preserve">(DA) </w:t>
            </w:r>
            <w:r w:rsidRPr="00B612E9">
              <w:rPr>
                <w:bCs/>
                <w:sz w:val="16"/>
                <w:szCs w:val="16"/>
              </w:rPr>
              <w:t xml:space="preserve">Personlig status / </w:t>
            </w:r>
            <w:r w:rsidRPr="00B612E9">
              <w:rPr>
                <w:b/>
                <w:sz w:val="16"/>
                <w:szCs w:val="16"/>
              </w:rPr>
              <w:t xml:space="preserve">(DE) </w:t>
            </w:r>
            <w:r w:rsidRPr="00B612E9">
              <w:rPr>
                <w:bCs/>
                <w:sz w:val="16"/>
                <w:szCs w:val="16"/>
              </w:rPr>
              <w:t xml:space="preserve">Personenstand / </w:t>
            </w:r>
            <w:r w:rsidRPr="00B612E9">
              <w:rPr>
                <w:b/>
                <w:sz w:val="16"/>
                <w:szCs w:val="16"/>
              </w:rPr>
              <w:t xml:space="preserve">(EL) </w:t>
            </w:r>
            <w:r w:rsidRPr="00B612E9">
              <w:rPr>
                <w:bCs/>
                <w:sz w:val="16"/>
                <w:szCs w:val="16"/>
              </w:rPr>
              <w:t xml:space="preserve">Προσωπική κατάσταση / </w:t>
            </w:r>
            <w:r w:rsidRPr="00B612E9">
              <w:rPr>
                <w:b/>
                <w:sz w:val="16"/>
                <w:szCs w:val="16"/>
              </w:rPr>
              <w:t xml:space="preserve">(EN) </w:t>
            </w:r>
            <w:r w:rsidRPr="00B612E9">
              <w:rPr>
                <w:bCs/>
                <w:sz w:val="16"/>
                <w:szCs w:val="16"/>
              </w:rPr>
              <w:t xml:space="preserve">Personal status / </w:t>
            </w:r>
            <w:r w:rsidRPr="00B612E9">
              <w:rPr>
                <w:b/>
                <w:sz w:val="16"/>
                <w:szCs w:val="16"/>
              </w:rPr>
              <w:t xml:space="preserve">(ES) </w:t>
            </w:r>
            <w:r w:rsidRPr="00B612E9">
              <w:rPr>
                <w:bCs/>
                <w:sz w:val="16"/>
                <w:szCs w:val="16"/>
              </w:rPr>
              <w:t xml:space="preserve">Estado civil / </w:t>
            </w:r>
            <w:r w:rsidRPr="00B612E9">
              <w:rPr>
                <w:b/>
                <w:sz w:val="16"/>
                <w:szCs w:val="16"/>
              </w:rPr>
              <w:t>(ET)</w:t>
            </w:r>
            <w:r w:rsidRPr="00B612E9">
              <w:rPr>
                <w:bCs/>
                <w:sz w:val="16"/>
                <w:szCs w:val="16"/>
              </w:rPr>
              <w:t xml:space="preserve"> Isikustaatus / </w:t>
            </w:r>
            <w:r w:rsidRPr="00B612E9">
              <w:rPr>
                <w:b/>
                <w:sz w:val="16"/>
                <w:szCs w:val="16"/>
              </w:rPr>
              <w:t xml:space="preserve">(FI) </w:t>
            </w:r>
            <w:r w:rsidRPr="00B612E9">
              <w:rPr>
                <w:bCs/>
                <w:sz w:val="16"/>
                <w:szCs w:val="16"/>
              </w:rPr>
              <w:t>Siviilisääty /</w:t>
            </w:r>
            <w:r w:rsidRPr="00B612E9">
              <w:rPr>
                <w:b/>
                <w:sz w:val="16"/>
                <w:szCs w:val="16"/>
              </w:rPr>
              <w:t xml:space="preserve"> (FR)</w:t>
            </w:r>
            <w:r w:rsidRPr="00B612E9">
              <w:rPr>
                <w:bCs/>
                <w:sz w:val="16"/>
                <w:szCs w:val="16"/>
              </w:rPr>
              <w:t xml:space="preserve"> État civil / </w:t>
            </w:r>
            <w:r w:rsidRPr="00B612E9">
              <w:rPr>
                <w:b/>
                <w:sz w:val="16"/>
                <w:szCs w:val="16"/>
              </w:rPr>
              <w:t>(GA)</w:t>
            </w:r>
            <w:r w:rsidRPr="00B612E9">
              <w:rPr>
                <w:bCs/>
                <w:sz w:val="16"/>
                <w:szCs w:val="16"/>
              </w:rPr>
              <w:t xml:space="preserve"> Stádas pearsanta / </w:t>
            </w:r>
            <w:r w:rsidRPr="00B612E9">
              <w:rPr>
                <w:b/>
                <w:sz w:val="16"/>
                <w:szCs w:val="16"/>
              </w:rPr>
              <w:t>(HR)</w:t>
            </w:r>
            <w:r w:rsidRPr="00B612E9">
              <w:rPr>
                <w:bCs/>
                <w:sz w:val="16"/>
                <w:szCs w:val="16"/>
              </w:rPr>
              <w:t xml:space="preserve"> Osobno stanje / </w:t>
            </w:r>
            <w:r w:rsidRPr="00B612E9">
              <w:rPr>
                <w:b/>
                <w:sz w:val="16"/>
                <w:szCs w:val="16"/>
              </w:rPr>
              <w:t>(HU)</w:t>
            </w:r>
            <w:r w:rsidRPr="00B612E9">
              <w:rPr>
                <w:bCs/>
                <w:sz w:val="16"/>
                <w:szCs w:val="16"/>
              </w:rPr>
              <w:t xml:space="preserve"> Családi állapota / </w:t>
            </w:r>
            <w:r w:rsidRPr="00B612E9">
              <w:rPr>
                <w:b/>
                <w:sz w:val="16"/>
                <w:szCs w:val="16"/>
              </w:rPr>
              <w:t>(IT)</w:t>
            </w:r>
            <w:r w:rsidRPr="00B612E9">
              <w:rPr>
                <w:bCs/>
                <w:sz w:val="16"/>
                <w:szCs w:val="16"/>
              </w:rPr>
              <w:t xml:space="preserve"> Stato civile / </w:t>
            </w:r>
            <w:r w:rsidRPr="00B612E9">
              <w:rPr>
                <w:b/>
                <w:sz w:val="16"/>
                <w:szCs w:val="16"/>
              </w:rPr>
              <w:t>(LT)</w:t>
            </w:r>
            <w:r w:rsidRPr="00B612E9">
              <w:rPr>
                <w:bCs/>
                <w:sz w:val="16"/>
                <w:szCs w:val="16"/>
              </w:rPr>
              <w:t xml:space="preserve"> Civilinė būklė / </w:t>
            </w:r>
            <w:r w:rsidRPr="00B612E9">
              <w:rPr>
                <w:b/>
                <w:sz w:val="16"/>
                <w:szCs w:val="16"/>
              </w:rPr>
              <w:t>(LV)</w:t>
            </w:r>
            <w:r w:rsidRPr="00B612E9">
              <w:rPr>
                <w:bCs/>
                <w:sz w:val="16"/>
                <w:szCs w:val="16"/>
              </w:rPr>
              <w:t xml:space="preserve"> Ģimenes stāvoklis / </w:t>
            </w:r>
            <w:r w:rsidRPr="00B612E9">
              <w:rPr>
                <w:b/>
                <w:sz w:val="16"/>
                <w:szCs w:val="16"/>
              </w:rPr>
              <w:t>(MT)</w:t>
            </w:r>
            <w:r w:rsidRPr="00B612E9">
              <w:rPr>
                <w:bCs/>
                <w:sz w:val="16"/>
                <w:szCs w:val="16"/>
              </w:rPr>
              <w:t xml:space="preserve"> Status personali / </w:t>
            </w:r>
            <w:r w:rsidRPr="00B612E9">
              <w:rPr>
                <w:b/>
                <w:sz w:val="16"/>
                <w:szCs w:val="16"/>
              </w:rPr>
              <w:t>(NL)</w:t>
            </w:r>
            <w:r w:rsidRPr="00B612E9">
              <w:rPr>
                <w:bCs/>
                <w:sz w:val="16"/>
                <w:szCs w:val="16"/>
              </w:rPr>
              <w:t xml:space="preserve"> Burgerlijke staat / </w:t>
            </w:r>
            <w:r w:rsidRPr="00B612E9">
              <w:rPr>
                <w:b/>
                <w:sz w:val="16"/>
                <w:szCs w:val="16"/>
              </w:rPr>
              <w:t>(PL)</w:t>
            </w:r>
            <w:r w:rsidRPr="00B612E9">
              <w:rPr>
                <w:bCs/>
                <w:sz w:val="16"/>
                <w:szCs w:val="16"/>
              </w:rPr>
              <w:t xml:space="preserve"> Stan cywilny / </w:t>
            </w:r>
            <w:r w:rsidRPr="00B612E9">
              <w:rPr>
                <w:b/>
                <w:sz w:val="16"/>
                <w:szCs w:val="16"/>
              </w:rPr>
              <w:t>(PT)</w:t>
            </w:r>
            <w:r w:rsidRPr="00B612E9">
              <w:rPr>
                <w:bCs/>
                <w:sz w:val="16"/>
                <w:szCs w:val="16"/>
              </w:rPr>
              <w:t xml:space="preserve"> Estado civil / </w:t>
            </w:r>
            <w:r w:rsidRPr="00B612E9">
              <w:rPr>
                <w:b/>
                <w:sz w:val="16"/>
                <w:szCs w:val="16"/>
              </w:rPr>
              <w:t>(RO)</w:t>
            </w:r>
            <w:r w:rsidRPr="00B612E9">
              <w:rPr>
                <w:bCs/>
                <w:sz w:val="16"/>
                <w:szCs w:val="16"/>
              </w:rPr>
              <w:t xml:space="preserve"> Statutul personal / </w:t>
            </w:r>
            <w:r w:rsidRPr="00B612E9">
              <w:rPr>
                <w:b/>
                <w:sz w:val="16"/>
                <w:szCs w:val="16"/>
              </w:rPr>
              <w:t>(SK)</w:t>
            </w:r>
            <w:r w:rsidRPr="00B612E9">
              <w:rPr>
                <w:bCs/>
                <w:sz w:val="16"/>
                <w:szCs w:val="16"/>
              </w:rPr>
              <w:t xml:space="preserve"> Osobný stav / </w:t>
            </w:r>
            <w:r w:rsidRPr="00B612E9">
              <w:rPr>
                <w:b/>
                <w:sz w:val="16"/>
                <w:szCs w:val="16"/>
              </w:rPr>
              <w:t>(SL)</w:t>
            </w:r>
            <w:r w:rsidRPr="00B612E9">
              <w:rPr>
                <w:bCs/>
                <w:sz w:val="16"/>
                <w:szCs w:val="16"/>
              </w:rPr>
              <w:t xml:space="preserve"> Osebno stanje / </w:t>
            </w:r>
            <w:r w:rsidRPr="00B612E9">
              <w:rPr>
                <w:b/>
                <w:sz w:val="16"/>
                <w:szCs w:val="16"/>
              </w:rPr>
              <w:t>(SV)</w:t>
            </w:r>
            <w:r w:rsidRPr="00B612E9">
              <w:rPr>
                <w:bCs/>
                <w:sz w:val="16"/>
                <w:szCs w:val="16"/>
              </w:rPr>
              <w:t xml:space="preserve"> Personlig status</w:t>
            </w:r>
          </w:p>
        </w:tc>
      </w:tr>
      <w:tr w:rsidR="0089418C" w:rsidRPr="00B612E9" w14:paraId="66F52B2D" w14:textId="77777777" w:rsidTr="009B55C9">
        <w:trPr>
          <w:trHeight w:val="832"/>
        </w:trPr>
        <w:tc>
          <w:tcPr>
            <w:tcW w:w="709" w:type="dxa"/>
          </w:tcPr>
          <w:p w14:paraId="14C79CB2" w14:textId="5FCE2706" w:rsidR="0089418C" w:rsidRPr="00B612E9" w:rsidRDefault="0089418C" w:rsidP="00FF4EBF">
            <w:pPr>
              <w:pStyle w:val="TableParagraph"/>
              <w:rPr>
                <w:rFonts w:cs="Times New Roman"/>
                <w:sz w:val="16"/>
                <w:szCs w:val="16"/>
              </w:rPr>
            </w:pPr>
            <w:r w:rsidRPr="00B612E9">
              <w:rPr>
                <w:rFonts w:cs="Times New Roman"/>
                <w:sz w:val="16"/>
                <w:szCs w:val="16"/>
              </w:rPr>
              <w:t>4.7.1</w:t>
            </w:r>
          </w:p>
        </w:tc>
        <w:tc>
          <w:tcPr>
            <w:tcW w:w="9781" w:type="dxa"/>
          </w:tcPr>
          <w:p w14:paraId="48D32311" w14:textId="39814CC5" w:rsidR="0089418C" w:rsidRPr="00B612E9" w:rsidRDefault="00CE5DB7" w:rsidP="009B55C9">
            <w:pPr>
              <w:pStyle w:val="TableParagraph"/>
              <w:spacing w:before="68" w:line="262" w:lineRule="auto"/>
              <w:ind w:left="62" w:right="102"/>
              <w:contextualSpacing/>
              <w:rPr>
                <w:rFonts w:cs="Times New Roman"/>
                <w:bCs/>
                <w:sz w:val="16"/>
                <w:szCs w:val="16"/>
                <w:lang w:val="cs-CZ"/>
              </w:rPr>
            </w:pPr>
            <w:r w:rsidRPr="00B612E9">
              <w:rPr>
                <w:b/>
                <w:sz w:val="16"/>
                <w:szCs w:val="16"/>
              </w:rPr>
              <w:t>(BG)</w:t>
            </w:r>
            <w:r w:rsidRPr="00B612E9">
              <w:rPr>
                <w:bCs/>
                <w:sz w:val="16"/>
                <w:szCs w:val="16"/>
              </w:rPr>
              <w:t xml:space="preserve"> Неженен/неомъжена / </w:t>
            </w:r>
            <w:r w:rsidRPr="00B612E9">
              <w:rPr>
                <w:b/>
                <w:sz w:val="16"/>
                <w:szCs w:val="16"/>
              </w:rPr>
              <w:t>(CS)</w:t>
            </w:r>
            <w:r w:rsidRPr="00B612E9">
              <w:rPr>
                <w:bCs/>
                <w:sz w:val="16"/>
                <w:szCs w:val="16"/>
              </w:rPr>
              <w:t xml:space="preserve"> Svobodný/á (Single) / </w:t>
            </w:r>
            <w:r w:rsidRPr="00B612E9">
              <w:rPr>
                <w:b/>
                <w:sz w:val="16"/>
                <w:szCs w:val="16"/>
              </w:rPr>
              <w:t>(DA)</w:t>
            </w:r>
            <w:r w:rsidRPr="00B612E9">
              <w:rPr>
                <w:bCs/>
                <w:sz w:val="16"/>
                <w:szCs w:val="16"/>
              </w:rPr>
              <w:t xml:space="preserve"> Ugift / </w:t>
            </w:r>
            <w:r w:rsidRPr="00B612E9">
              <w:rPr>
                <w:b/>
                <w:sz w:val="16"/>
                <w:szCs w:val="16"/>
              </w:rPr>
              <w:t>(DE)</w:t>
            </w:r>
            <w:r w:rsidRPr="00B612E9">
              <w:rPr>
                <w:bCs/>
                <w:sz w:val="16"/>
                <w:szCs w:val="16"/>
              </w:rPr>
              <w:t xml:space="preserve"> Ledig / </w:t>
            </w:r>
            <w:r w:rsidRPr="00B612E9">
              <w:rPr>
                <w:b/>
                <w:sz w:val="16"/>
                <w:szCs w:val="16"/>
              </w:rPr>
              <w:t>(EL)</w:t>
            </w:r>
            <w:r w:rsidRPr="00B612E9">
              <w:rPr>
                <w:bCs/>
                <w:sz w:val="16"/>
                <w:szCs w:val="16"/>
              </w:rPr>
              <w:t xml:space="preserve"> Άγαμος/-η / </w:t>
            </w:r>
            <w:r w:rsidRPr="00B612E9">
              <w:rPr>
                <w:b/>
                <w:sz w:val="16"/>
                <w:szCs w:val="16"/>
              </w:rPr>
              <w:t>(EN)</w:t>
            </w:r>
            <w:r w:rsidRPr="00B612E9">
              <w:rPr>
                <w:bCs/>
                <w:sz w:val="16"/>
                <w:szCs w:val="16"/>
              </w:rPr>
              <w:t xml:space="preserve"> Single / </w:t>
            </w:r>
            <w:r w:rsidRPr="00B612E9">
              <w:rPr>
                <w:b/>
                <w:sz w:val="16"/>
                <w:szCs w:val="16"/>
              </w:rPr>
              <w:t>(ES)</w:t>
            </w:r>
            <w:r w:rsidRPr="00B612E9">
              <w:rPr>
                <w:bCs/>
                <w:sz w:val="16"/>
                <w:szCs w:val="16"/>
              </w:rPr>
              <w:t xml:space="preserve"> Soltero/a / </w:t>
            </w:r>
            <w:r w:rsidRPr="00B612E9">
              <w:rPr>
                <w:b/>
                <w:sz w:val="16"/>
                <w:szCs w:val="16"/>
              </w:rPr>
              <w:t>(ET)</w:t>
            </w:r>
            <w:r w:rsidRPr="00B612E9">
              <w:rPr>
                <w:bCs/>
                <w:sz w:val="16"/>
                <w:szCs w:val="16"/>
              </w:rPr>
              <w:t xml:space="preserve"> Vallaline / </w:t>
            </w:r>
            <w:r w:rsidRPr="00B612E9">
              <w:rPr>
                <w:b/>
                <w:sz w:val="16"/>
                <w:szCs w:val="16"/>
              </w:rPr>
              <w:t>(FI)</w:t>
            </w:r>
            <w:r w:rsidRPr="00B612E9">
              <w:rPr>
                <w:bCs/>
                <w:sz w:val="16"/>
                <w:szCs w:val="16"/>
              </w:rPr>
              <w:t xml:space="preserve"> Naimaton / </w:t>
            </w:r>
            <w:r w:rsidRPr="00B612E9">
              <w:rPr>
                <w:b/>
                <w:sz w:val="16"/>
                <w:szCs w:val="16"/>
              </w:rPr>
              <w:t>(FR)</w:t>
            </w:r>
            <w:r w:rsidRPr="00B612E9">
              <w:rPr>
                <w:bCs/>
                <w:sz w:val="16"/>
                <w:szCs w:val="16"/>
              </w:rPr>
              <w:t xml:space="preserve"> Célibataire / </w:t>
            </w:r>
            <w:r w:rsidRPr="00B612E9">
              <w:rPr>
                <w:b/>
                <w:sz w:val="16"/>
                <w:szCs w:val="16"/>
              </w:rPr>
              <w:t>(GA)</w:t>
            </w:r>
            <w:r w:rsidRPr="00B612E9">
              <w:rPr>
                <w:bCs/>
                <w:sz w:val="16"/>
                <w:szCs w:val="16"/>
              </w:rPr>
              <w:t xml:space="preserve"> Singil / </w:t>
            </w:r>
            <w:r w:rsidRPr="00B612E9">
              <w:rPr>
                <w:b/>
                <w:sz w:val="16"/>
                <w:szCs w:val="16"/>
              </w:rPr>
              <w:t>(HR)</w:t>
            </w:r>
            <w:r w:rsidRPr="00B612E9">
              <w:rPr>
                <w:bCs/>
                <w:sz w:val="16"/>
                <w:szCs w:val="16"/>
              </w:rPr>
              <w:t xml:space="preserve"> Samac / </w:t>
            </w:r>
            <w:r w:rsidRPr="00B612E9">
              <w:rPr>
                <w:b/>
                <w:sz w:val="16"/>
                <w:szCs w:val="16"/>
              </w:rPr>
              <w:t>(HU)</w:t>
            </w:r>
            <w:r w:rsidRPr="00B612E9">
              <w:rPr>
                <w:bCs/>
                <w:sz w:val="16"/>
                <w:szCs w:val="16"/>
              </w:rPr>
              <w:t xml:space="preserve"> Nőtlen/hajadon / </w:t>
            </w:r>
            <w:r w:rsidRPr="00B612E9">
              <w:rPr>
                <w:b/>
                <w:sz w:val="16"/>
                <w:szCs w:val="16"/>
              </w:rPr>
              <w:t>(IT)</w:t>
            </w:r>
            <w:r w:rsidRPr="00B612E9">
              <w:rPr>
                <w:bCs/>
                <w:sz w:val="16"/>
                <w:szCs w:val="16"/>
              </w:rPr>
              <w:t xml:space="preserve"> Nubile/celibe / </w:t>
            </w:r>
            <w:r w:rsidRPr="00B612E9">
              <w:rPr>
                <w:b/>
                <w:sz w:val="16"/>
                <w:szCs w:val="16"/>
              </w:rPr>
              <w:t>(LT)</w:t>
            </w:r>
            <w:r w:rsidRPr="00B612E9">
              <w:rPr>
                <w:bCs/>
                <w:sz w:val="16"/>
                <w:szCs w:val="16"/>
              </w:rPr>
              <w:t xml:space="preserve"> Nevedęs (netekėjusi) / </w:t>
            </w:r>
            <w:r w:rsidRPr="00B612E9">
              <w:rPr>
                <w:b/>
                <w:sz w:val="16"/>
                <w:szCs w:val="16"/>
              </w:rPr>
              <w:t>(LV)</w:t>
            </w:r>
            <w:r w:rsidRPr="00B612E9">
              <w:rPr>
                <w:bCs/>
                <w:sz w:val="16"/>
                <w:szCs w:val="16"/>
              </w:rPr>
              <w:t xml:space="preserve"> Neprecējies(-usies) / </w:t>
            </w:r>
            <w:r w:rsidRPr="00B612E9">
              <w:rPr>
                <w:b/>
                <w:sz w:val="16"/>
                <w:szCs w:val="16"/>
              </w:rPr>
              <w:t>(MT)</w:t>
            </w:r>
            <w:r w:rsidRPr="00B612E9">
              <w:rPr>
                <w:bCs/>
                <w:sz w:val="16"/>
                <w:szCs w:val="16"/>
              </w:rPr>
              <w:t xml:space="preserve"> Mhux miżżewweġ/miżżewġa / </w:t>
            </w:r>
            <w:r w:rsidRPr="00B612E9">
              <w:rPr>
                <w:b/>
                <w:sz w:val="16"/>
                <w:szCs w:val="16"/>
              </w:rPr>
              <w:t>(NL)</w:t>
            </w:r>
            <w:r w:rsidRPr="00B612E9">
              <w:rPr>
                <w:bCs/>
                <w:sz w:val="16"/>
                <w:szCs w:val="16"/>
              </w:rPr>
              <w:t xml:space="preserve"> Ongehuwd / </w:t>
            </w:r>
            <w:r w:rsidRPr="00B612E9">
              <w:rPr>
                <w:b/>
                <w:sz w:val="16"/>
                <w:szCs w:val="16"/>
              </w:rPr>
              <w:t>(PL)</w:t>
            </w:r>
            <w:r w:rsidRPr="00B612E9">
              <w:rPr>
                <w:bCs/>
                <w:sz w:val="16"/>
                <w:szCs w:val="16"/>
              </w:rPr>
              <w:t xml:space="preserve"> Kawaler/Panna / </w:t>
            </w:r>
            <w:r w:rsidRPr="00B612E9">
              <w:rPr>
                <w:b/>
                <w:sz w:val="16"/>
                <w:szCs w:val="16"/>
              </w:rPr>
              <w:t>(PT)</w:t>
            </w:r>
            <w:r w:rsidRPr="00B612E9">
              <w:rPr>
                <w:bCs/>
                <w:sz w:val="16"/>
                <w:szCs w:val="16"/>
              </w:rPr>
              <w:t xml:space="preserve"> Solteiro(a) / </w:t>
            </w:r>
            <w:r w:rsidRPr="00B612E9">
              <w:rPr>
                <w:b/>
                <w:sz w:val="16"/>
                <w:szCs w:val="16"/>
              </w:rPr>
              <w:t>(RO)</w:t>
            </w:r>
            <w:r w:rsidRPr="00B612E9">
              <w:rPr>
                <w:bCs/>
                <w:sz w:val="16"/>
                <w:szCs w:val="16"/>
              </w:rPr>
              <w:t xml:space="preserve"> Singur(ă) / </w:t>
            </w:r>
            <w:r w:rsidRPr="00B612E9">
              <w:rPr>
                <w:b/>
                <w:sz w:val="16"/>
                <w:szCs w:val="16"/>
              </w:rPr>
              <w:t>(SK)</w:t>
            </w:r>
            <w:r w:rsidRPr="00B612E9">
              <w:rPr>
                <w:bCs/>
                <w:sz w:val="16"/>
                <w:szCs w:val="16"/>
              </w:rPr>
              <w:t xml:space="preserve"> Slobodný/á / </w:t>
            </w:r>
            <w:r w:rsidRPr="00B612E9">
              <w:rPr>
                <w:b/>
                <w:sz w:val="16"/>
                <w:szCs w:val="16"/>
              </w:rPr>
              <w:t>(SL)</w:t>
            </w:r>
            <w:r w:rsidRPr="00B612E9">
              <w:rPr>
                <w:bCs/>
                <w:sz w:val="16"/>
                <w:szCs w:val="16"/>
              </w:rPr>
              <w:t xml:space="preserve"> Samski/a / </w:t>
            </w:r>
            <w:r w:rsidRPr="00B612E9">
              <w:rPr>
                <w:b/>
                <w:sz w:val="16"/>
                <w:szCs w:val="16"/>
              </w:rPr>
              <w:t>(SV)</w:t>
            </w:r>
            <w:r w:rsidRPr="00B612E9">
              <w:rPr>
                <w:bCs/>
                <w:sz w:val="16"/>
                <w:szCs w:val="16"/>
              </w:rPr>
              <w:t xml:space="preserve"> Ensamstående</w:t>
            </w:r>
          </w:p>
        </w:tc>
      </w:tr>
      <w:tr w:rsidR="0089418C" w:rsidRPr="00B612E9" w14:paraId="4C71F272" w14:textId="77777777" w:rsidTr="009B55C9">
        <w:trPr>
          <w:trHeight w:val="832"/>
        </w:trPr>
        <w:tc>
          <w:tcPr>
            <w:tcW w:w="709" w:type="dxa"/>
          </w:tcPr>
          <w:p w14:paraId="0DA70BBC" w14:textId="3E9A35B9" w:rsidR="0089418C" w:rsidRPr="00B612E9" w:rsidRDefault="0089418C" w:rsidP="00FF4EBF">
            <w:pPr>
              <w:pStyle w:val="TableParagraph"/>
              <w:rPr>
                <w:rFonts w:cs="Times New Roman"/>
                <w:sz w:val="16"/>
                <w:szCs w:val="16"/>
              </w:rPr>
            </w:pPr>
            <w:r w:rsidRPr="00B612E9">
              <w:rPr>
                <w:rFonts w:cs="Times New Roman"/>
                <w:sz w:val="16"/>
                <w:szCs w:val="16"/>
              </w:rPr>
              <w:lastRenderedPageBreak/>
              <w:t>4.7.2</w:t>
            </w:r>
          </w:p>
        </w:tc>
        <w:tc>
          <w:tcPr>
            <w:tcW w:w="9781" w:type="dxa"/>
          </w:tcPr>
          <w:p w14:paraId="5C79EC7A" w14:textId="40F98BFF" w:rsidR="0089418C" w:rsidRPr="00B612E9" w:rsidRDefault="00CE5DB7" w:rsidP="009B55C9">
            <w:pPr>
              <w:pStyle w:val="TableParagraph"/>
              <w:spacing w:before="68" w:line="262" w:lineRule="auto"/>
              <w:ind w:left="62" w:right="102"/>
              <w:contextualSpacing/>
              <w:rPr>
                <w:rFonts w:cs="Times New Roman"/>
                <w:bCs/>
                <w:sz w:val="16"/>
                <w:szCs w:val="16"/>
              </w:rPr>
            </w:pPr>
            <w:r w:rsidRPr="00B612E9">
              <w:rPr>
                <w:b/>
                <w:sz w:val="16"/>
                <w:szCs w:val="16"/>
              </w:rPr>
              <w:t>(BG)</w:t>
            </w:r>
            <w:r w:rsidRPr="00B612E9">
              <w:rPr>
                <w:bCs/>
                <w:sz w:val="16"/>
                <w:szCs w:val="16"/>
              </w:rPr>
              <w:t xml:space="preserve"> Разведен/а / </w:t>
            </w:r>
            <w:r w:rsidRPr="00B612E9">
              <w:rPr>
                <w:b/>
                <w:sz w:val="16"/>
                <w:szCs w:val="16"/>
              </w:rPr>
              <w:t>(CS)</w:t>
            </w:r>
            <w:r w:rsidRPr="00B612E9">
              <w:rPr>
                <w:bCs/>
                <w:sz w:val="16"/>
                <w:szCs w:val="16"/>
              </w:rPr>
              <w:t xml:space="preserve"> Rozvedený/á (Divorced) / </w:t>
            </w:r>
            <w:r w:rsidRPr="00B612E9">
              <w:rPr>
                <w:b/>
                <w:sz w:val="16"/>
                <w:szCs w:val="16"/>
              </w:rPr>
              <w:t>(DA)</w:t>
            </w:r>
            <w:r w:rsidRPr="00B612E9">
              <w:rPr>
                <w:bCs/>
                <w:sz w:val="16"/>
                <w:szCs w:val="16"/>
              </w:rPr>
              <w:t xml:space="preserve"> Skilt / </w:t>
            </w:r>
            <w:r w:rsidRPr="00B612E9">
              <w:rPr>
                <w:b/>
                <w:sz w:val="16"/>
                <w:szCs w:val="16"/>
              </w:rPr>
              <w:t>(DE)</w:t>
            </w:r>
            <w:r w:rsidRPr="00B612E9">
              <w:rPr>
                <w:bCs/>
                <w:sz w:val="16"/>
                <w:szCs w:val="16"/>
              </w:rPr>
              <w:t xml:space="preserve"> Geschieden / </w:t>
            </w:r>
            <w:r w:rsidRPr="00B612E9">
              <w:rPr>
                <w:b/>
                <w:sz w:val="16"/>
                <w:szCs w:val="16"/>
              </w:rPr>
              <w:t>(EL)</w:t>
            </w:r>
            <w:r w:rsidRPr="00B612E9">
              <w:rPr>
                <w:bCs/>
                <w:sz w:val="16"/>
                <w:szCs w:val="16"/>
              </w:rPr>
              <w:t xml:space="preserve"> Διαζευγμένος/-η / </w:t>
            </w:r>
            <w:r w:rsidRPr="00B612E9">
              <w:rPr>
                <w:b/>
                <w:sz w:val="16"/>
                <w:szCs w:val="16"/>
              </w:rPr>
              <w:t>(EN)</w:t>
            </w:r>
            <w:r w:rsidRPr="00B612E9">
              <w:rPr>
                <w:bCs/>
                <w:sz w:val="16"/>
                <w:szCs w:val="16"/>
              </w:rPr>
              <w:t xml:space="preserve"> Divorced / </w:t>
            </w:r>
            <w:r w:rsidRPr="00B612E9">
              <w:rPr>
                <w:b/>
                <w:sz w:val="16"/>
                <w:szCs w:val="16"/>
              </w:rPr>
              <w:t>(ES)</w:t>
            </w:r>
            <w:r w:rsidRPr="00B612E9">
              <w:rPr>
                <w:bCs/>
                <w:sz w:val="16"/>
                <w:szCs w:val="16"/>
              </w:rPr>
              <w:t xml:space="preserve"> Divorciado/a / </w:t>
            </w:r>
            <w:r w:rsidRPr="00B612E9">
              <w:rPr>
                <w:b/>
                <w:sz w:val="16"/>
                <w:szCs w:val="16"/>
              </w:rPr>
              <w:t>(ET)</w:t>
            </w:r>
            <w:r w:rsidRPr="00B612E9">
              <w:rPr>
                <w:bCs/>
                <w:sz w:val="16"/>
                <w:szCs w:val="16"/>
              </w:rPr>
              <w:t xml:space="preserve"> Lahutatud / </w:t>
            </w:r>
            <w:r w:rsidRPr="00B612E9">
              <w:rPr>
                <w:b/>
                <w:sz w:val="16"/>
                <w:szCs w:val="16"/>
              </w:rPr>
              <w:t>(FI)</w:t>
            </w:r>
            <w:r w:rsidRPr="00B612E9">
              <w:rPr>
                <w:bCs/>
                <w:sz w:val="16"/>
                <w:szCs w:val="16"/>
              </w:rPr>
              <w:t xml:space="preserve"> Eronnut / </w:t>
            </w:r>
            <w:r w:rsidRPr="00B612E9">
              <w:rPr>
                <w:b/>
                <w:sz w:val="16"/>
                <w:szCs w:val="16"/>
              </w:rPr>
              <w:t>(FR)</w:t>
            </w:r>
            <w:r w:rsidRPr="00B612E9">
              <w:rPr>
                <w:bCs/>
                <w:sz w:val="16"/>
                <w:szCs w:val="16"/>
              </w:rPr>
              <w:t xml:space="preserve"> Divorcé(e) / </w:t>
            </w:r>
            <w:r w:rsidRPr="00B612E9">
              <w:rPr>
                <w:b/>
                <w:sz w:val="16"/>
                <w:szCs w:val="16"/>
              </w:rPr>
              <w:t>(GA)</w:t>
            </w:r>
            <w:r w:rsidRPr="00B612E9">
              <w:rPr>
                <w:bCs/>
                <w:sz w:val="16"/>
                <w:szCs w:val="16"/>
              </w:rPr>
              <w:t xml:space="preserve"> Colscartha / </w:t>
            </w:r>
            <w:r w:rsidRPr="00B612E9">
              <w:rPr>
                <w:b/>
                <w:sz w:val="16"/>
                <w:szCs w:val="16"/>
              </w:rPr>
              <w:t>(HR)</w:t>
            </w:r>
            <w:r w:rsidRPr="00B612E9">
              <w:rPr>
                <w:bCs/>
                <w:sz w:val="16"/>
                <w:szCs w:val="16"/>
              </w:rPr>
              <w:t xml:space="preserve"> Razveden(a) / </w:t>
            </w:r>
            <w:r w:rsidRPr="00B612E9">
              <w:rPr>
                <w:b/>
                <w:sz w:val="16"/>
                <w:szCs w:val="16"/>
              </w:rPr>
              <w:t>(HU)</w:t>
            </w:r>
            <w:r w:rsidRPr="00B612E9">
              <w:rPr>
                <w:bCs/>
                <w:sz w:val="16"/>
                <w:szCs w:val="16"/>
              </w:rPr>
              <w:t xml:space="preserve"> Elvált / </w:t>
            </w:r>
            <w:r w:rsidRPr="00B612E9">
              <w:rPr>
                <w:b/>
                <w:sz w:val="16"/>
                <w:szCs w:val="16"/>
              </w:rPr>
              <w:t>(IT)</w:t>
            </w:r>
            <w:r w:rsidRPr="00B612E9">
              <w:rPr>
                <w:bCs/>
                <w:sz w:val="16"/>
                <w:szCs w:val="16"/>
              </w:rPr>
              <w:t xml:space="preserve"> Divorziata/o / </w:t>
            </w:r>
            <w:r w:rsidRPr="00B612E9">
              <w:rPr>
                <w:b/>
                <w:sz w:val="16"/>
                <w:szCs w:val="16"/>
              </w:rPr>
              <w:t>(LT)</w:t>
            </w:r>
            <w:r w:rsidRPr="00B612E9">
              <w:rPr>
                <w:bCs/>
                <w:sz w:val="16"/>
                <w:szCs w:val="16"/>
              </w:rPr>
              <w:t xml:space="preserve"> Išsituokęs (-usi) / </w:t>
            </w:r>
            <w:r w:rsidRPr="00B612E9">
              <w:rPr>
                <w:b/>
                <w:sz w:val="16"/>
                <w:szCs w:val="16"/>
              </w:rPr>
              <w:t>(LV)</w:t>
            </w:r>
            <w:r w:rsidRPr="00B612E9">
              <w:rPr>
                <w:bCs/>
                <w:sz w:val="16"/>
                <w:szCs w:val="16"/>
              </w:rPr>
              <w:t xml:space="preserve"> Šķīries(-usies) / </w:t>
            </w:r>
            <w:r w:rsidRPr="00B612E9">
              <w:rPr>
                <w:b/>
                <w:sz w:val="16"/>
                <w:szCs w:val="16"/>
              </w:rPr>
              <w:t>(MT)</w:t>
            </w:r>
            <w:r w:rsidRPr="00B612E9">
              <w:rPr>
                <w:bCs/>
                <w:sz w:val="16"/>
                <w:szCs w:val="16"/>
              </w:rPr>
              <w:t xml:space="preserve"> Divorzjat/a / </w:t>
            </w:r>
            <w:r w:rsidRPr="00B612E9">
              <w:rPr>
                <w:b/>
                <w:sz w:val="16"/>
                <w:szCs w:val="16"/>
              </w:rPr>
              <w:t>(NL)</w:t>
            </w:r>
            <w:r w:rsidRPr="00B612E9">
              <w:rPr>
                <w:bCs/>
                <w:sz w:val="16"/>
                <w:szCs w:val="16"/>
              </w:rPr>
              <w:t xml:space="preserve"> Gescheiden / </w:t>
            </w:r>
            <w:r w:rsidRPr="00B612E9">
              <w:rPr>
                <w:b/>
                <w:sz w:val="16"/>
                <w:szCs w:val="16"/>
              </w:rPr>
              <w:t>(PL)</w:t>
            </w:r>
            <w:r w:rsidRPr="00B612E9">
              <w:rPr>
                <w:bCs/>
                <w:sz w:val="16"/>
                <w:szCs w:val="16"/>
              </w:rPr>
              <w:t xml:space="preserve"> Rozwiedziony/-a / </w:t>
            </w:r>
            <w:r w:rsidRPr="00B612E9">
              <w:rPr>
                <w:b/>
                <w:sz w:val="16"/>
                <w:szCs w:val="16"/>
              </w:rPr>
              <w:t>(PT)</w:t>
            </w:r>
            <w:r w:rsidRPr="00B612E9">
              <w:rPr>
                <w:bCs/>
                <w:sz w:val="16"/>
                <w:szCs w:val="16"/>
              </w:rPr>
              <w:t xml:space="preserve"> Divorciado(a) / </w:t>
            </w:r>
            <w:r w:rsidRPr="00B612E9">
              <w:rPr>
                <w:b/>
                <w:sz w:val="16"/>
                <w:szCs w:val="16"/>
              </w:rPr>
              <w:t>(RO)</w:t>
            </w:r>
            <w:r w:rsidRPr="00B612E9">
              <w:rPr>
                <w:bCs/>
                <w:sz w:val="16"/>
                <w:szCs w:val="16"/>
              </w:rPr>
              <w:t xml:space="preserve"> Divorțat(ă) / </w:t>
            </w:r>
            <w:r w:rsidRPr="00B612E9">
              <w:rPr>
                <w:b/>
                <w:sz w:val="16"/>
                <w:szCs w:val="16"/>
              </w:rPr>
              <w:t>(SK)</w:t>
            </w:r>
            <w:r w:rsidRPr="00B612E9">
              <w:rPr>
                <w:bCs/>
                <w:sz w:val="16"/>
                <w:szCs w:val="16"/>
              </w:rPr>
              <w:t xml:space="preserve"> Rozvedený/á / </w:t>
            </w:r>
            <w:r w:rsidRPr="00B612E9">
              <w:rPr>
                <w:b/>
                <w:sz w:val="16"/>
                <w:szCs w:val="16"/>
              </w:rPr>
              <w:t>(SL)</w:t>
            </w:r>
            <w:r w:rsidRPr="00B612E9">
              <w:rPr>
                <w:bCs/>
                <w:sz w:val="16"/>
                <w:szCs w:val="16"/>
              </w:rPr>
              <w:t xml:space="preserve"> Razvezan/a / </w:t>
            </w:r>
            <w:r w:rsidRPr="00B612E9">
              <w:rPr>
                <w:b/>
                <w:sz w:val="16"/>
                <w:szCs w:val="16"/>
              </w:rPr>
              <w:t>(SV)</w:t>
            </w:r>
            <w:r w:rsidRPr="00B612E9">
              <w:rPr>
                <w:bCs/>
                <w:sz w:val="16"/>
                <w:szCs w:val="16"/>
              </w:rPr>
              <w:t xml:space="preserve"> Skild</w:t>
            </w:r>
          </w:p>
        </w:tc>
      </w:tr>
      <w:tr w:rsidR="0089418C" w:rsidRPr="00B612E9" w14:paraId="305758ED" w14:textId="77777777" w:rsidTr="009B55C9">
        <w:trPr>
          <w:trHeight w:val="832"/>
        </w:trPr>
        <w:tc>
          <w:tcPr>
            <w:tcW w:w="709" w:type="dxa"/>
          </w:tcPr>
          <w:p w14:paraId="1BEBDCFC" w14:textId="029D9452" w:rsidR="0089418C" w:rsidRPr="00B612E9" w:rsidRDefault="0089418C" w:rsidP="00FF4EBF">
            <w:pPr>
              <w:pStyle w:val="TableParagraph"/>
              <w:rPr>
                <w:rFonts w:cs="Times New Roman"/>
                <w:sz w:val="16"/>
                <w:szCs w:val="16"/>
              </w:rPr>
            </w:pPr>
            <w:r w:rsidRPr="00B612E9">
              <w:rPr>
                <w:rFonts w:cs="Times New Roman"/>
                <w:sz w:val="16"/>
                <w:szCs w:val="16"/>
              </w:rPr>
              <w:t>4.7.3</w:t>
            </w:r>
          </w:p>
        </w:tc>
        <w:tc>
          <w:tcPr>
            <w:tcW w:w="9781" w:type="dxa"/>
          </w:tcPr>
          <w:p w14:paraId="42898245" w14:textId="2A89DFD6" w:rsidR="0089418C" w:rsidRPr="00B612E9" w:rsidRDefault="00CE5DB7" w:rsidP="009B55C9">
            <w:pPr>
              <w:pStyle w:val="TableParagraph"/>
              <w:spacing w:before="68" w:line="262" w:lineRule="auto"/>
              <w:ind w:left="62" w:right="102"/>
              <w:contextualSpacing/>
              <w:rPr>
                <w:rFonts w:cs="Times New Roman"/>
                <w:bCs/>
                <w:sz w:val="16"/>
                <w:szCs w:val="16"/>
              </w:rPr>
            </w:pPr>
            <w:r w:rsidRPr="00B612E9">
              <w:rPr>
                <w:b/>
                <w:sz w:val="16"/>
                <w:szCs w:val="16"/>
              </w:rPr>
              <w:t>(BG)</w:t>
            </w:r>
            <w:r w:rsidRPr="00B612E9">
              <w:rPr>
                <w:bCs/>
                <w:sz w:val="16"/>
                <w:szCs w:val="16"/>
              </w:rPr>
              <w:t xml:space="preserve"> Вдовец/вдовица / </w:t>
            </w:r>
            <w:r w:rsidRPr="00B612E9">
              <w:rPr>
                <w:b/>
                <w:sz w:val="16"/>
                <w:szCs w:val="16"/>
              </w:rPr>
              <w:t>(CS)</w:t>
            </w:r>
            <w:r w:rsidRPr="00B612E9">
              <w:rPr>
                <w:bCs/>
                <w:sz w:val="16"/>
                <w:szCs w:val="16"/>
              </w:rPr>
              <w:t xml:space="preserve"> Vdovec/vdova (Widowed) / </w:t>
            </w:r>
            <w:r w:rsidRPr="00B612E9">
              <w:rPr>
                <w:b/>
                <w:sz w:val="16"/>
                <w:szCs w:val="16"/>
              </w:rPr>
              <w:t>(DA)</w:t>
            </w:r>
            <w:r w:rsidRPr="00B612E9">
              <w:rPr>
                <w:bCs/>
                <w:sz w:val="16"/>
                <w:szCs w:val="16"/>
              </w:rPr>
              <w:t xml:space="preserve"> Enke/enkemand / </w:t>
            </w:r>
            <w:r w:rsidRPr="00B612E9">
              <w:rPr>
                <w:b/>
                <w:sz w:val="16"/>
                <w:szCs w:val="16"/>
              </w:rPr>
              <w:t>(DE)</w:t>
            </w:r>
            <w:r w:rsidRPr="00B612E9">
              <w:rPr>
                <w:bCs/>
                <w:sz w:val="16"/>
                <w:szCs w:val="16"/>
              </w:rPr>
              <w:t xml:space="preserve"> Verwitwet / </w:t>
            </w:r>
            <w:r w:rsidRPr="00B612E9">
              <w:rPr>
                <w:b/>
                <w:sz w:val="16"/>
                <w:szCs w:val="16"/>
              </w:rPr>
              <w:t>(EL)</w:t>
            </w:r>
            <w:r w:rsidRPr="00B612E9">
              <w:rPr>
                <w:bCs/>
                <w:sz w:val="16"/>
                <w:szCs w:val="16"/>
              </w:rPr>
              <w:t xml:space="preserve"> Χήρος/-α / </w:t>
            </w:r>
            <w:r w:rsidRPr="00B612E9">
              <w:rPr>
                <w:b/>
                <w:sz w:val="16"/>
                <w:szCs w:val="16"/>
              </w:rPr>
              <w:t>(EN)</w:t>
            </w:r>
            <w:r w:rsidRPr="00B612E9">
              <w:rPr>
                <w:bCs/>
                <w:sz w:val="16"/>
                <w:szCs w:val="16"/>
              </w:rPr>
              <w:t xml:space="preserve"> Widowed / </w:t>
            </w:r>
            <w:r w:rsidRPr="00B612E9">
              <w:rPr>
                <w:b/>
                <w:sz w:val="16"/>
                <w:szCs w:val="16"/>
              </w:rPr>
              <w:t>(ES)</w:t>
            </w:r>
            <w:r w:rsidRPr="00B612E9">
              <w:rPr>
                <w:bCs/>
                <w:sz w:val="16"/>
                <w:szCs w:val="16"/>
              </w:rPr>
              <w:t xml:space="preserve"> Viudo/a / </w:t>
            </w:r>
            <w:r w:rsidRPr="00B612E9">
              <w:rPr>
                <w:b/>
                <w:sz w:val="16"/>
                <w:szCs w:val="16"/>
              </w:rPr>
              <w:t>(ET)</w:t>
            </w:r>
            <w:r w:rsidRPr="00B612E9">
              <w:rPr>
                <w:bCs/>
                <w:sz w:val="16"/>
                <w:szCs w:val="16"/>
              </w:rPr>
              <w:t xml:space="preserve"> Lesk / </w:t>
            </w:r>
            <w:r w:rsidRPr="00B612E9">
              <w:rPr>
                <w:b/>
                <w:sz w:val="16"/>
                <w:szCs w:val="16"/>
              </w:rPr>
              <w:t>(FI)</w:t>
            </w:r>
            <w:r w:rsidRPr="00B612E9">
              <w:rPr>
                <w:bCs/>
                <w:sz w:val="16"/>
                <w:szCs w:val="16"/>
              </w:rPr>
              <w:t xml:space="preserve"> Leski / </w:t>
            </w:r>
            <w:r w:rsidRPr="00B612E9">
              <w:rPr>
                <w:b/>
                <w:sz w:val="16"/>
                <w:szCs w:val="16"/>
              </w:rPr>
              <w:t>(FR)</w:t>
            </w:r>
            <w:r w:rsidRPr="00B612E9">
              <w:rPr>
                <w:bCs/>
                <w:sz w:val="16"/>
                <w:szCs w:val="16"/>
              </w:rPr>
              <w:t xml:space="preserve"> Veuf/veuve / </w:t>
            </w:r>
            <w:r w:rsidRPr="00B612E9">
              <w:rPr>
                <w:b/>
                <w:sz w:val="16"/>
                <w:szCs w:val="16"/>
              </w:rPr>
              <w:t>(GA)</w:t>
            </w:r>
            <w:r w:rsidRPr="00B612E9">
              <w:rPr>
                <w:bCs/>
                <w:sz w:val="16"/>
                <w:szCs w:val="16"/>
              </w:rPr>
              <w:t xml:space="preserve"> Baintreach (fir) / </w:t>
            </w:r>
            <w:r w:rsidRPr="00B612E9">
              <w:rPr>
                <w:b/>
                <w:sz w:val="16"/>
                <w:szCs w:val="16"/>
              </w:rPr>
              <w:t>(HR)</w:t>
            </w:r>
            <w:r w:rsidRPr="00B612E9">
              <w:rPr>
                <w:bCs/>
                <w:sz w:val="16"/>
                <w:szCs w:val="16"/>
              </w:rPr>
              <w:t xml:space="preserve"> Udovac/udovica / </w:t>
            </w:r>
            <w:r w:rsidRPr="00B612E9">
              <w:rPr>
                <w:b/>
                <w:sz w:val="16"/>
                <w:szCs w:val="16"/>
              </w:rPr>
              <w:t>(HU)</w:t>
            </w:r>
            <w:r w:rsidRPr="00B612E9">
              <w:rPr>
                <w:bCs/>
                <w:sz w:val="16"/>
                <w:szCs w:val="16"/>
              </w:rPr>
              <w:t xml:space="preserve"> Özvegy / </w:t>
            </w:r>
            <w:r w:rsidRPr="00B612E9">
              <w:rPr>
                <w:b/>
                <w:sz w:val="16"/>
                <w:szCs w:val="16"/>
              </w:rPr>
              <w:t>(IT)</w:t>
            </w:r>
            <w:r w:rsidRPr="00B612E9">
              <w:rPr>
                <w:bCs/>
                <w:sz w:val="16"/>
                <w:szCs w:val="16"/>
              </w:rPr>
              <w:t xml:space="preserve"> Vedova/o / </w:t>
            </w:r>
            <w:r w:rsidRPr="00B612E9">
              <w:rPr>
                <w:b/>
                <w:sz w:val="16"/>
                <w:szCs w:val="16"/>
              </w:rPr>
              <w:t>(LT)</w:t>
            </w:r>
            <w:r w:rsidRPr="00B612E9">
              <w:rPr>
                <w:bCs/>
                <w:sz w:val="16"/>
                <w:szCs w:val="16"/>
              </w:rPr>
              <w:t xml:space="preserve"> Našlys (-ė) / </w:t>
            </w:r>
            <w:r w:rsidRPr="00B612E9">
              <w:rPr>
                <w:b/>
                <w:sz w:val="16"/>
                <w:szCs w:val="16"/>
              </w:rPr>
              <w:t>(LV)</w:t>
            </w:r>
            <w:r w:rsidRPr="00B612E9">
              <w:rPr>
                <w:bCs/>
                <w:sz w:val="16"/>
                <w:szCs w:val="16"/>
              </w:rPr>
              <w:t xml:space="preserve"> Atraitnis(-e) / </w:t>
            </w:r>
            <w:r w:rsidRPr="00B612E9">
              <w:rPr>
                <w:b/>
                <w:sz w:val="16"/>
                <w:szCs w:val="16"/>
              </w:rPr>
              <w:t>(MT)</w:t>
            </w:r>
            <w:r w:rsidRPr="00B612E9">
              <w:rPr>
                <w:bCs/>
                <w:sz w:val="16"/>
                <w:szCs w:val="16"/>
              </w:rPr>
              <w:t xml:space="preserve"> Armel/armla / </w:t>
            </w:r>
            <w:r w:rsidRPr="00B612E9">
              <w:rPr>
                <w:b/>
                <w:sz w:val="16"/>
                <w:szCs w:val="16"/>
              </w:rPr>
              <w:t>(NL)</w:t>
            </w:r>
            <w:r w:rsidRPr="00B612E9">
              <w:rPr>
                <w:bCs/>
                <w:sz w:val="16"/>
                <w:szCs w:val="16"/>
              </w:rPr>
              <w:t xml:space="preserve"> Weduwe/weduwnaar / </w:t>
            </w:r>
            <w:r w:rsidRPr="00B612E9">
              <w:rPr>
                <w:b/>
                <w:sz w:val="16"/>
                <w:szCs w:val="16"/>
              </w:rPr>
              <w:t>(PL)</w:t>
            </w:r>
            <w:r w:rsidRPr="00B612E9">
              <w:rPr>
                <w:bCs/>
                <w:sz w:val="16"/>
                <w:szCs w:val="16"/>
              </w:rPr>
              <w:t xml:space="preserve"> Wdowiec/Wdowa / </w:t>
            </w:r>
            <w:r w:rsidRPr="00B612E9">
              <w:rPr>
                <w:b/>
                <w:sz w:val="16"/>
                <w:szCs w:val="16"/>
              </w:rPr>
              <w:t>(PT)</w:t>
            </w:r>
            <w:r w:rsidRPr="00B612E9">
              <w:rPr>
                <w:bCs/>
                <w:sz w:val="16"/>
                <w:szCs w:val="16"/>
              </w:rPr>
              <w:t xml:space="preserve"> Viúvo(a) / </w:t>
            </w:r>
            <w:r w:rsidRPr="00B612E9">
              <w:rPr>
                <w:b/>
                <w:sz w:val="16"/>
                <w:szCs w:val="16"/>
              </w:rPr>
              <w:t>(RO)</w:t>
            </w:r>
            <w:r w:rsidRPr="00B612E9">
              <w:rPr>
                <w:bCs/>
                <w:sz w:val="16"/>
                <w:szCs w:val="16"/>
              </w:rPr>
              <w:t xml:space="preserve"> Văduv(ă) / </w:t>
            </w:r>
            <w:r w:rsidRPr="00B612E9">
              <w:rPr>
                <w:b/>
                <w:sz w:val="16"/>
                <w:szCs w:val="16"/>
              </w:rPr>
              <w:t>(SK)</w:t>
            </w:r>
            <w:r w:rsidRPr="00B612E9">
              <w:rPr>
                <w:bCs/>
                <w:sz w:val="16"/>
                <w:szCs w:val="16"/>
              </w:rPr>
              <w:t xml:space="preserve"> Vdovec/vdova / </w:t>
            </w:r>
            <w:r w:rsidRPr="00B612E9">
              <w:rPr>
                <w:b/>
                <w:sz w:val="16"/>
                <w:szCs w:val="16"/>
              </w:rPr>
              <w:t>(SL)</w:t>
            </w:r>
            <w:r w:rsidRPr="00B612E9">
              <w:rPr>
                <w:bCs/>
                <w:sz w:val="16"/>
                <w:szCs w:val="16"/>
              </w:rPr>
              <w:t xml:space="preserve"> Ovdovel/a / </w:t>
            </w:r>
            <w:r w:rsidRPr="00B612E9">
              <w:rPr>
                <w:b/>
                <w:sz w:val="16"/>
                <w:szCs w:val="16"/>
              </w:rPr>
              <w:t>(SV)</w:t>
            </w:r>
            <w:r w:rsidRPr="00B612E9">
              <w:rPr>
                <w:bCs/>
                <w:sz w:val="16"/>
                <w:szCs w:val="16"/>
              </w:rPr>
              <w:t xml:space="preserve"> Änkling/änka</w:t>
            </w:r>
          </w:p>
        </w:tc>
      </w:tr>
      <w:tr w:rsidR="0089418C" w:rsidRPr="00B612E9" w14:paraId="436F09BB" w14:textId="77777777" w:rsidTr="009B55C9">
        <w:trPr>
          <w:trHeight w:val="832"/>
        </w:trPr>
        <w:tc>
          <w:tcPr>
            <w:tcW w:w="709" w:type="dxa"/>
          </w:tcPr>
          <w:p w14:paraId="0615B810" w14:textId="6335A060" w:rsidR="0089418C" w:rsidRPr="00B612E9" w:rsidRDefault="0089418C" w:rsidP="00FF4EBF">
            <w:pPr>
              <w:pStyle w:val="TableParagraph"/>
              <w:rPr>
                <w:rFonts w:cs="Times New Roman"/>
                <w:sz w:val="16"/>
                <w:szCs w:val="16"/>
              </w:rPr>
            </w:pPr>
            <w:r w:rsidRPr="00B612E9">
              <w:rPr>
                <w:rFonts w:cs="Times New Roman"/>
                <w:sz w:val="16"/>
                <w:szCs w:val="16"/>
              </w:rPr>
              <w:t>4.7.4</w:t>
            </w:r>
          </w:p>
        </w:tc>
        <w:tc>
          <w:tcPr>
            <w:tcW w:w="9781" w:type="dxa"/>
          </w:tcPr>
          <w:p w14:paraId="0A42E59A" w14:textId="48F0311B" w:rsidR="0089418C" w:rsidRPr="00B612E9" w:rsidRDefault="00CE5DB7" w:rsidP="009B55C9">
            <w:pPr>
              <w:pStyle w:val="TableParagraph"/>
              <w:spacing w:before="68" w:line="262" w:lineRule="auto"/>
              <w:ind w:left="62" w:right="102"/>
              <w:contextualSpacing/>
              <w:rPr>
                <w:rFonts w:cs="Times New Roman"/>
                <w:bCs/>
                <w:sz w:val="16"/>
                <w:szCs w:val="16"/>
              </w:rPr>
            </w:pPr>
            <w:r w:rsidRPr="00B612E9">
              <w:rPr>
                <w:b/>
                <w:sz w:val="16"/>
                <w:szCs w:val="16"/>
              </w:rPr>
              <w:t>(BG)</w:t>
            </w:r>
            <w:r w:rsidRPr="00B612E9">
              <w:rPr>
                <w:bCs/>
                <w:sz w:val="16"/>
                <w:szCs w:val="16"/>
              </w:rPr>
              <w:t xml:space="preserve"> Прекратено партньорство / </w:t>
            </w:r>
            <w:r w:rsidRPr="00B612E9">
              <w:rPr>
                <w:b/>
                <w:sz w:val="16"/>
                <w:szCs w:val="16"/>
              </w:rPr>
              <w:t>(CS)</w:t>
            </w:r>
            <w:r w:rsidRPr="00B612E9">
              <w:rPr>
                <w:bCs/>
                <w:sz w:val="16"/>
                <w:szCs w:val="16"/>
              </w:rPr>
              <w:t xml:space="preserve"> Zaniklé partnerství (Terminated partnership) / </w:t>
            </w:r>
            <w:r w:rsidRPr="00B612E9">
              <w:rPr>
                <w:b/>
                <w:sz w:val="16"/>
                <w:szCs w:val="16"/>
              </w:rPr>
              <w:t>(DA)</w:t>
            </w:r>
            <w:r w:rsidRPr="00B612E9">
              <w:rPr>
                <w:bCs/>
                <w:sz w:val="16"/>
                <w:szCs w:val="16"/>
              </w:rPr>
              <w:t xml:space="preserve"> Registreret partnerskab ophørt / </w:t>
            </w:r>
            <w:r w:rsidRPr="00B612E9">
              <w:rPr>
                <w:b/>
                <w:sz w:val="16"/>
                <w:szCs w:val="16"/>
              </w:rPr>
              <w:t>(DE)</w:t>
            </w:r>
            <w:r w:rsidRPr="00B612E9">
              <w:rPr>
                <w:bCs/>
                <w:sz w:val="16"/>
                <w:szCs w:val="16"/>
              </w:rPr>
              <w:t xml:space="preserve"> Beendete Partnerschaft / </w:t>
            </w:r>
            <w:r w:rsidRPr="00B612E9">
              <w:rPr>
                <w:b/>
                <w:sz w:val="16"/>
                <w:szCs w:val="16"/>
              </w:rPr>
              <w:t>(EL)</w:t>
            </w:r>
            <w:r w:rsidRPr="00B612E9">
              <w:rPr>
                <w:bCs/>
                <w:sz w:val="16"/>
                <w:szCs w:val="16"/>
              </w:rPr>
              <w:t xml:space="preserve"> Καταχωρισμένη συμβίωση που λύθηκε / </w:t>
            </w:r>
            <w:r w:rsidRPr="00B612E9">
              <w:rPr>
                <w:b/>
                <w:sz w:val="16"/>
                <w:szCs w:val="16"/>
              </w:rPr>
              <w:t>(EN)</w:t>
            </w:r>
            <w:r w:rsidRPr="00B612E9">
              <w:rPr>
                <w:bCs/>
                <w:sz w:val="16"/>
                <w:szCs w:val="16"/>
              </w:rPr>
              <w:t xml:space="preserve"> Terminated partnership / </w:t>
            </w:r>
            <w:r w:rsidRPr="00B612E9">
              <w:rPr>
                <w:b/>
                <w:sz w:val="16"/>
                <w:szCs w:val="16"/>
              </w:rPr>
              <w:t>(ES)</w:t>
            </w:r>
            <w:r w:rsidRPr="00B612E9">
              <w:rPr>
                <w:bCs/>
                <w:sz w:val="16"/>
                <w:szCs w:val="16"/>
              </w:rPr>
              <w:t xml:space="preserve"> Unión de hecho terminada / </w:t>
            </w:r>
            <w:r w:rsidRPr="00B612E9">
              <w:rPr>
                <w:b/>
                <w:sz w:val="16"/>
                <w:szCs w:val="16"/>
              </w:rPr>
              <w:t>(ET)</w:t>
            </w:r>
            <w:r w:rsidRPr="00B612E9">
              <w:rPr>
                <w:bCs/>
                <w:sz w:val="16"/>
                <w:szCs w:val="16"/>
              </w:rPr>
              <w:t xml:space="preserve"> Lõpetatud kooselu / </w:t>
            </w:r>
            <w:r w:rsidRPr="00B612E9">
              <w:rPr>
                <w:b/>
                <w:sz w:val="16"/>
                <w:szCs w:val="16"/>
              </w:rPr>
              <w:t>(FI)</w:t>
            </w:r>
            <w:r w:rsidRPr="00B612E9">
              <w:rPr>
                <w:bCs/>
                <w:sz w:val="16"/>
                <w:szCs w:val="16"/>
              </w:rPr>
              <w:t xml:space="preserve"> Eronnut parisuhteesta / </w:t>
            </w:r>
            <w:r w:rsidRPr="00B612E9">
              <w:rPr>
                <w:b/>
                <w:sz w:val="16"/>
                <w:szCs w:val="16"/>
              </w:rPr>
              <w:t>(FR)</w:t>
            </w:r>
            <w:r w:rsidRPr="00B612E9">
              <w:rPr>
                <w:bCs/>
                <w:sz w:val="16"/>
                <w:szCs w:val="16"/>
              </w:rPr>
              <w:t xml:space="preserve"> Partenariat dissous / </w:t>
            </w:r>
            <w:r w:rsidRPr="00B612E9">
              <w:rPr>
                <w:b/>
                <w:sz w:val="16"/>
                <w:szCs w:val="16"/>
              </w:rPr>
              <w:t>(GA)</w:t>
            </w:r>
            <w:r w:rsidRPr="00B612E9">
              <w:rPr>
                <w:bCs/>
                <w:sz w:val="16"/>
                <w:szCs w:val="16"/>
              </w:rPr>
              <w:t xml:space="preserve"> Páirtnéireacht foirceannta / </w:t>
            </w:r>
            <w:r w:rsidRPr="00B612E9">
              <w:rPr>
                <w:b/>
                <w:sz w:val="16"/>
                <w:szCs w:val="16"/>
              </w:rPr>
              <w:t>(HR)</w:t>
            </w:r>
            <w:r w:rsidRPr="00B612E9">
              <w:rPr>
                <w:bCs/>
                <w:sz w:val="16"/>
                <w:szCs w:val="16"/>
              </w:rPr>
              <w:t xml:space="preserve"> Okončano partnerstvo / </w:t>
            </w:r>
            <w:r w:rsidRPr="00B612E9">
              <w:rPr>
                <w:b/>
                <w:sz w:val="16"/>
                <w:szCs w:val="16"/>
              </w:rPr>
              <w:t>(HU)</w:t>
            </w:r>
            <w:r w:rsidRPr="00B612E9">
              <w:rPr>
                <w:bCs/>
                <w:sz w:val="16"/>
                <w:szCs w:val="16"/>
              </w:rPr>
              <w:t xml:space="preserve"> Megszüntetett élettársi kapcsolat / </w:t>
            </w:r>
            <w:r w:rsidRPr="00B612E9">
              <w:rPr>
                <w:b/>
                <w:sz w:val="16"/>
                <w:szCs w:val="16"/>
              </w:rPr>
              <w:t>(IT)</w:t>
            </w:r>
            <w:r w:rsidRPr="00B612E9">
              <w:rPr>
                <w:bCs/>
                <w:sz w:val="16"/>
                <w:szCs w:val="16"/>
              </w:rPr>
              <w:t xml:space="preserve"> Unione sciolta / </w:t>
            </w:r>
            <w:r w:rsidRPr="00B612E9">
              <w:rPr>
                <w:b/>
                <w:sz w:val="16"/>
                <w:szCs w:val="16"/>
              </w:rPr>
              <w:t>(LT)</w:t>
            </w:r>
            <w:r w:rsidRPr="00B612E9">
              <w:rPr>
                <w:bCs/>
                <w:sz w:val="16"/>
                <w:szCs w:val="16"/>
              </w:rPr>
              <w:t xml:space="preserve"> Nutraukta partnerystė / </w:t>
            </w:r>
            <w:r w:rsidRPr="00B612E9">
              <w:rPr>
                <w:b/>
                <w:sz w:val="16"/>
                <w:szCs w:val="16"/>
              </w:rPr>
              <w:t>(LV)</w:t>
            </w:r>
            <w:r w:rsidRPr="00B612E9">
              <w:rPr>
                <w:bCs/>
                <w:sz w:val="16"/>
                <w:szCs w:val="16"/>
              </w:rPr>
              <w:t xml:space="preserve"> Izbeigtas partnerattiecības / </w:t>
            </w:r>
            <w:r w:rsidRPr="00B612E9">
              <w:rPr>
                <w:b/>
                <w:sz w:val="16"/>
                <w:szCs w:val="16"/>
              </w:rPr>
              <w:t>(MT)</w:t>
            </w:r>
            <w:r w:rsidRPr="00B612E9">
              <w:rPr>
                <w:bCs/>
                <w:sz w:val="16"/>
                <w:szCs w:val="16"/>
              </w:rPr>
              <w:t xml:space="preserve"> Sħubija mitmuma / </w:t>
            </w:r>
            <w:r w:rsidRPr="00B612E9">
              <w:rPr>
                <w:b/>
                <w:sz w:val="16"/>
                <w:szCs w:val="16"/>
              </w:rPr>
              <w:t>(NL)</w:t>
            </w:r>
            <w:r w:rsidRPr="00B612E9">
              <w:rPr>
                <w:bCs/>
                <w:sz w:val="16"/>
                <w:szCs w:val="16"/>
              </w:rPr>
              <w:t xml:space="preserve"> Partnerschap beëindigd / </w:t>
            </w:r>
            <w:r w:rsidRPr="00B612E9">
              <w:rPr>
                <w:b/>
                <w:sz w:val="16"/>
                <w:szCs w:val="16"/>
              </w:rPr>
              <w:t>(PL)</w:t>
            </w:r>
            <w:r w:rsidRPr="00B612E9">
              <w:rPr>
                <w:bCs/>
                <w:sz w:val="16"/>
                <w:szCs w:val="16"/>
              </w:rPr>
              <w:t xml:space="preserve"> Rozwiązany związek partnerski / </w:t>
            </w:r>
            <w:r w:rsidRPr="00B612E9">
              <w:rPr>
                <w:b/>
                <w:sz w:val="16"/>
                <w:szCs w:val="16"/>
              </w:rPr>
              <w:t>(PT)</w:t>
            </w:r>
            <w:r w:rsidRPr="00B612E9">
              <w:rPr>
                <w:bCs/>
                <w:sz w:val="16"/>
                <w:szCs w:val="16"/>
              </w:rPr>
              <w:t xml:space="preserve"> Dissolução de parceria / </w:t>
            </w:r>
            <w:r w:rsidRPr="00B612E9">
              <w:rPr>
                <w:b/>
                <w:sz w:val="16"/>
                <w:szCs w:val="16"/>
              </w:rPr>
              <w:t>(RO)</w:t>
            </w:r>
            <w:r w:rsidRPr="00B612E9">
              <w:rPr>
                <w:bCs/>
                <w:sz w:val="16"/>
                <w:szCs w:val="16"/>
              </w:rPr>
              <w:t xml:space="preserve"> Parteneriat încheiat / </w:t>
            </w:r>
            <w:r w:rsidRPr="00B612E9">
              <w:rPr>
                <w:b/>
                <w:sz w:val="16"/>
                <w:szCs w:val="16"/>
              </w:rPr>
              <w:t>(SK)</w:t>
            </w:r>
            <w:r w:rsidRPr="00B612E9">
              <w:rPr>
                <w:bCs/>
                <w:sz w:val="16"/>
                <w:szCs w:val="16"/>
              </w:rPr>
              <w:t xml:space="preserve"> Zaniknuté partnerstvo / </w:t>
            </w:r>
            <w:r w:rsidRPr="00B612E9">
              <w:rPr>
                <w:b/>
                <w:sz w:val="16"/>
                <w:szCs w:val="16"/>
              </w:rPr>
              <w:t>(SL)</w:t>
            </w:r>
            <w:r w:rsidRPr="00B612E9">
              <w:rPr>
                <w:bCs/>
                <w:sz w:val="16"/>
                <w:szCs w:val="16"/>
              </w:rPr>
              <w:t xml:space="preserve"> Končana partnerska skupnost / </w:t>
            </w:r>
            <w:r w:rsidRPr="00B612E9">
              <w:rPr>
                <w:b/>
                <w:sz w:val="16"/>
                <w:szCs w:val="16"/>
              </w:rPr>
              <w:t>(SV)</w:t>
            </w:r>
            <w:r w:rsidRPr="00B612E9">
              <w:rPr>
                <w:bCs/>
                <w:sz w:val="16"/>
                <w:szCs w:val="16"/>
              </w:rPr>
              <w:t xml:space="preserve"> Avslutat partnerskap</w:t>
            </w:r>
          </w:p>
        </w:tc>
      </w:tr>
      <w:tr w:rsidR="0089418C" w:rsidRPr="00B612E9" w14:paraId="6E6B038D" w14:textId="77777777" w:rsidTr="009B55C9">
        <w:trPr>
          <w:trHeight w:val="832"/>
        </w:trPr>
        <w:tc>
          <w:tcPr>
            <w:tcW w:w="709" w:type="dxa"/>
          </w:tcPr>
          <w:p w14:paraId="65CF7BA5" w14:textId="66A83810" w:rsidR="0089418C" w:rsidRPr="00B612E9" w:rsidRDefault="0089418C" w:rsidP="00FF4EBF">
            <w:pPr>
              <w:pStyle w:val="TableParagraph"/>
              <w:rPr>
                <w:rFonts w:cs="Times New Roman"/>
                <w:sz w:val="16"/>
                <w:szCs w:val="16"/>
              </w:rPr>
            </w:pPr>
            <w:r w:rsidRPr="00B612E9">
              <w:rPr>
                <w:rFonts w:cs="Times New Roman"/>
                <w:sz w:val="16"/>
                <w:szCs w:val="16"/>
              </w:rPr>
              <w:t>4.8</w:t>
            </w:r>
          </w:p>
        </w:tc>
        <w:tc>
          <w:tcPr>
            <w:tcW w:w="9781" w:type="dxa"/>
          </w:tcPr>
          <w:p w14:paraId="63C7433A" w14:textId="66996F65" w:rsidR="0089418C" w:rsidRPr="00B612E9" w:rsidRDefault="00CE5DB7" w:rsidP="009B55C9">
            <w:pPr>
              <w:pStyle w:val="TableParagraph"/>
              <w:spacing w:before="68" w:line="262" w:lineRule="auto"/>
              <w:ind w:left="62" w:right="102"/>
              <w:contextualSpacing/>
              <w:rPr>
                <w:rFonts w:cs="Times New Roman"/>
                <w:bCs/>
                <w:sz w:val="16"/>
                <w:szCs w:val="16"/>
              </w:rPr>
            </w:pPr>
            <w:r w:rsidRPr="00B612E9">
              <w:rPr>
                <w:b/>
                <w:sz w:val="16"/>
                <w:szCs w:val="16"/>
              </w:rPr>
              <w:t>(BG)</w:t>
            </w:r>
            <w:r w:rsidRPr="00B612E9">
              <w:rPr>
                <w:bCs/>
                <w:sz w:val="16"/>
                <w:szCs w:val="16"/>
              </w:rPr>
              <w:t xml:space="preserve"> Живущ(а) в / </w:t>
            </w:r>
            <w:r w:rsidRPr="00B612E9">
              <w:rPr>
                <w:b/>
                <w:sz w:val="16"/>
                <w:szCs w:val="16"/>
              </w:rPr>
              <w:t>(CS)</w:t>
            </w:r>
            <w:r w:rsidRPr="00B612E9">
              <w:rPr>
                <w:bCs/>
                <w:sz w:val="16"/>
                <w:szCs w:val="16"/>
              </w:rPr>
              <w:t xml:space="preserve"> Bytem (Residing at) / </w:t>
            </w:r>
            <w:r w:rsidRPr="00B612E9">
              <w:rPr>
                <w:b/>
                <w:sz w:val="16"/>
                <w:szCs w:val="16"/>
              </w:rPr>
              <w:t>(DA)</w:t>
            </w:r>
            <w:r w:rsidRPr="00B612E9">
              <w:rPr>
                <w:bCs/>
                <w:sz w:val="16"/>
                <w:szCs w:val="16"/>
              </w:rPr>
              <w:t xml:space="preserve"> Bosiddende på / </w:t>
            </w:r>
            <w:r w:rsidRPr="00B612E9">
              <w:rPr>
                <w:b/>
                <w:sz w:val="16"/>
                <w:szCs w:val="16"/>
              </w:rPr>
              <w:t>(DE)</w:t>
            </w:r>
            <w:r w:rsidRPr="00B612E9">
              <w:rPr>
                <w:bCs/>
                <w:sz w:val="16"/>
                <w:szCs w:val="16"/>
              </w:rPr>
              <w:t xml:space="preserve"> Wohnhaft: /</w:t>
            </w:r>
            <w:r w:rsidRPr="00B612E9">
              <w:rPr>
                <w:b/>
                <w:sz w:val="16"/>
                <w:szCs w:val="16"/>
              </w:rPr>
              <w:t xml:space="preserve"> (EL)</w:t>
            </w:r>
            <w:r w:rsidRPr="00B612E9">
              <w:rPr>
                <w:bCs/>
                <w:sz w:val="16"/>
                <w:szCs w:val="16"/>
              </w:rPr>
              <w:t xml:space="preserve"> Κάτοικος / </w:t>
            </w:r>
            <w:r w:rsidRPr="00B612E9">
              <w:rPr>
                <w:b/>
                <w:sz w:val="16"/>
                <w:szCs w:val="16"/>
              </w:rPr>
              <w:t>(EN)</w:t>
            </w:r>
            <w:r w:rsidRPr="00B612E9">
              <w:rPr>
                <w:bCs/>
                <w:sz w:val="16"/>
                <w:szCs w:val="16"/>
              </w:rPr>
              <w:t xml:space="preserve"> Residing at / </w:t>
            </w:r>
            <w:r w:rsidRPr="00B612E9">
              <w:rPr>
                <w:b/>
                <w:sz w:val="16"/>
                <w:szCs w:val="16"/>
              </w:rPr>
              <w:t>(ES)</w:t>
            </w:r>
            <w:r w:rsidRPr="00B612E9">
              <w:rPr>
                <w:bCs/>
                <w:sz w:val="16"/>
                <w:szCs w:val="16"/>
              </w:rPr>
              <w:t xml:space="preserve"> Residente en / </w:t>
            </w:r>
            <w:r w:rsidRPr="00B612E9">
              <w:rPr>
                <w:b/>
                <w:sz w:val="16"/>
                <w:szCs w:val="16"/>
              </w:rPr>
              <w:t>(ET)</w:t>
            </w:r>
            <w:r w:rsidRPr="00B612E9">
              <w:rPr>
                <w:bCs/>
                <w:sz w:val="16"/>
                <w:szCs w:val="16"/>
              </w:rPr>
              <w:t xml:space="preserve"> Elukoht / </w:t>
            </w:r>
            <w:r w:rsidRPr="00B612E9">
              <w:rPr>
                <w:b/>
                <w:sz w:val="16"/>
                <w:szCs w:val="16"/>
              </w:rPr>
              <w:t>(FI)</w:t>
            </w:r>
            <w:r w:rsidRPr="00B612E9">
              <w:rPr>
                <w:bCs/>
                <w:sz w:val="16"/>
                <w:szCs w:val="16"/>
              </w:rPr>
              <w:t xml:space="preserve"> Asuinpaikka / </w:t>
            </w:r>
            <w:r w:rsidRPr="00B612E9">
              <w:rPr>
                <w:b/>
                <w:sz w:val="16"/>
                <w:szCs w:val="16"/>
              </w:rPr>
              <w:t>(FR)</w:t>
            </w:r>
            <w:r w:rsidRPr="00B612E9">
              <w:rPr>
                <w:bCs/>
                <w:sz w:val="16"/>
                <w:szCs w:val="16"/>
              </w:rPr>
              <w:t xml:space="preserve"> Domicilié(e) à / </w:t>
            </w:r>
            <w:r w:rsidRPr="00B612E9">
              <w:rPr>
                <w:b/>
                <w:sz w:val="16"/>
                <w:szCs w:val="16"/>
              </w:rPr>
              <w:t>(GA)</w:t>
            </w:r>
            <w:r w:rsidRPr="00B612E9">
              <w:rPr>
                <w:bCs/>
                <w:sz w:val="16"/>
                <w:szCs w:val="16"/>
              </w:rPr>
              <w:t xml:space="preserve"> Ina c(h)ónaí i / </w:t>
            </w:r>
            <w:r w:rsidRPr="00B612E9">
              <w:rPr>
                <w:b/>
                <w:sz w:val="16"/>
                <w:szCs w:val="16"/>
              </w:rPr>
              <w:t>(HR)</w:t>
            </w:r>
            <w:r w:rsidRPr="00B612E9">
              <w:rPr>
                <w:bCs/>
                <w:sz w:val="16"/>
                <w:szCs w:val="16"/>
              </w:rPr>
              <w:t xml:space="preserve"> Prebiva na adresi / </w:t>
            </w:r>
            <w:r w:rsidRPr="00B612E9">
              <w:rPr>
                <w:b/>
                <w:sz w:val="16"/>
                <w:szCs w:val="16"/>
              </w:rPr>
              <w:t>(HU)</w:t>
            </w:r>
            <w:r w:rsidRPr="00B612E9">
              <w:rPr>
                <w:bCs/>
                <w:sz w:val="16"/>
                <w:szCs w:val="16"/>
              </w:rPr>
              <w:t xml:space="preserve"> Tartózkodási helye / </w:t>
            </w:r>
            <w:r w:rsidRPr="00B612E9">
              <w:rPr>
                <w:b/>
                <w:sz w:val="16"/>
                <w:szCs w:val="16"/>
              </w:rPr>
              <w:t>(IT)</w:t>
            </w:r>
            <w:r w:rsidRPr="00B612E9">
              <w:rPr>
                <w:bCs/>
                <w:sz w:val="16"/>
                <w:szCs w:val="16"/>
              </w:rPr>
              <w:t xml:space="preserve"> Residente a / </w:t>
            </w:r>
            <w:r w:rsidRPr="00B612E9">
              <w:rPr>
                <w:b/>
                <w:sz w:val="16"/>
                <w:szCs w:val="16"/>
              </w:rPr>
              <w:t>(LT)</w:t>
            </w:r>
            <w:r w:rsidRPr="00B612E9">
              <w:rPr>
                <w:bCs/>
                <w:sz w:val="16"/>
                <w:szCs w:val="16"/>
              </w:rPr>
              <w:t xml:space="preserve"> Gyvenantis (-i) adresu / </w:t>
            </w:r>
            <w:r w:rsidRPr="00B612E9">
              <w:rPr>
                <w:b/>
                <w:sz w:val="16"/>
                <w:szCs w:val="16"/>
              </w:rPr>
              <w:t>(LV)</w:t>
            </w:r>
            <w:r w:rsidRPr="00B612E9">
              <w:rPr>
                <w:bCs/>
                <w:sz w:val="16"/>
                <w:szCs w:val="16"/>
              </w:rPr>
              <w:t xml:space="preserve"> Dzīvesvieta / </w:t>
            </w:r>
            <w:r w:rsidRPr="00B612E9">
              <w:rPr>
                <w:b/>
                <w:sz w:val="16"/>
                <w:szCs w:val="16"/>
              </w:rPr>
              <w:t>(MT)</w:t>
            </w:r>
            <w:r w:rsidRPr="00B612E9">
              <w:rPr>
                <w:bCs/>
                <w:sz w:val="16"/>
                <w:szCs w:val="16"/>
              </w:rPr>
              <w:t xml:space="preserve"> J/tirresjedi / </w:t>
            </w:r>
            <w:r w:rsidRPr="00B612E9">
              <w:rPr>
                <w:b/>
                <w:sz w:val="16"/>
                <w:szCs w:val="16"/>
              </w:rPr>
              <w:t>(NL)</w:t>
            </w:r>
            <w:r w:rsidRPr="00B612E9">
              <w:rPr>
                <w:bCs/>
                <w:sz w:val="16"/>
                <w:szCs w:val="16"/>
              </w:rPr>
              <w:t xml:space="preserve"> Verblijfplaats / </w:t>
            </w:r>
            <w:r w:rsidRPr="00B612E9">
              <w:rPr>
                <w:b/>
                <w:sz w:val="16"/>
                <w:szCs w:val="16"/>
              </w:rPr>
              <w:t>(PL)</w:t>
            </w:r>
            <w:r w:rsidRPr="00B612E9">
              <w:rPr>
                <w:bCs/>
                <w:sz w:val="16"/>
                <w:szCs w:val="16"/>
              </w:rPr>
              <w:t xml:space="preserve"> Zamieszkały/-a / </w:t>
            </w:r>
            <w:r w:rsidRPr="00B612E9">
              <w:rPr>
                <w:b/>
                <w:sz w:val="16"/>
                <w:szCs w:val="16"/>
              </w:rPr>
              <w:t>(PT)</w:t>
            </w:r>
            <w:r w:rsidRPr="00B612E9">
              <w:rPr>
                <w:bCs/>
                <w:sz w:val="16"/>
                <w:szCs w:val="16"/>
              </w:rPr>
              <w:t xml:space="preserve"> Residente / </w:t>
            </w:r>
            <w:r w:rsidRPr="00B612E9">
              <w:rPr>
                <w:b/>
                <w:sz w:val="16"/>
                <w:szCs w:val="16"/>
              </w:rPr>
              <w:t>(RO)</w:t>
            </w:r>
            <w:r w:rsidRPr="00B612E9">
              <w:rPr>
                <w:bCs/>
                <w:sz w:val="16"/>
                <w:szCs w:val="16"/>
              </w:rPr>
              <w:t xml:space="preserve"> Cu domiciliul la / </w:t>
            </w:r>
            <w:r w:rsidRPr="00B612E9">
              <w:rPr>
                <w:b/>
                <w:sz w:val="16"/>
                <w:szCs w:val="16"/>
              </w:rPr>
              <w:t>(SK)</w:t>
            </w:r>
            <w:r w:rsidRPr="00B612E9">
              <w:rPr>
                <w:bCs/>
                <w:sz w:val="16"/>
                <w:szCs w:val="16"/>
              </w:rPr>
              <w:t xml:space="preserve"> Pobyt / </w:t>
            </w:r>
            <w:r w:rsidRPr="00B612E9">
              <w:rPr>
                <w:b/>
                <w:sz w:val="16"/>
                <w:szCs w:val="16"/>
              </w:rPr>
              <w:t>(SL)</w:t>
            </w:r>
            <w:r w:rsidRPr="00B612E9">
              <w:rPr>
                <w:bCs/>
                <w:sz w:val="16"/>
                <w:szCs w:val="16"/>
              </w:rPr>
              <w:t xml:space="preserve"> Prebivališče / </w:t>
            </w:r>
            <w:r w:rsidRPr="00B612E9">
              <w:rPr>
                <w:b/>
                <w:sz w:val="16"/>
                <w:szCs w:val="16"/>
              </w:rPr>
              <w:t>(SV)</w:t>
            </w:r>
            <w:r w:rsidRPr="00B612E9">
              <w:rPr>
                <w:bCs/>
                <w:sz w:val="16"/>
                <w:szCs w:val="16"/>
              </w:rPr>
              <w:t xml:space="preserve"> Bosatt i</w:t>
            </w:r>
          </w:p>
        </w:tc>
      </w:tr>
      <w:tr w:rsidR="00EC7259" w:rsidRPr="00B612E9" w14:paraId="086F8044" w14:textId="77777777" w:rsidTr="00B53822">
        <w:trPr>
          <w:trHeight w:val="923"/>
        </w:trPr>
        <w:tc>
          <w:tcPr>
            <w:tcW w:w="709" w:type="dxa"/>
          </w:tcPr>
          <w:p w14:paraId="73A92E5F" w14:textId="77777777" w:rsidR="00EC7259" w:rsidRPr="00B612E9" w:rsidRDefault="00EC7259" w:rsidP="00FF4EBF">
            <w:pPr>
              <w:pStyle w:val="TableParagraph"/>
              <w:rPr>
                <w:rFonts w:cs="Times New Roman"/>
                <w:sz w:val="16"/>
                <w:szCs w:val="16"/>
              </w:rPr>
            </w:pPr>
            <w:r w:rsidRPr="00B612E9">
              <w:rPr>
                <w:rFonts w:cs="Times New Roman"/>
                <w:sz w:val="16"/>
                <w:szCs w:val="16"/>
              </w:rPr>
              <w:t>5</w:t>
            </w:r>
          </w:p>
        </w:tc>
        <w:tc>
          <w:tcPr>
            <w:tcW w:w="9781" w:type="dxa"/>
          </w:tcPr>
          <w:p w14:paraId="3C64F749" w14:textId="296113FB" w:rsidR="00EC7259" w:rsidRPr="00B612E9" w:rsidRDefault="002669C2" w:rsidP="00EC7259">
            <w:pPr>
              <w:pStyle w:val="TableParagraph"/>
              <w:spacing w:before="68"/>
              <w:rPr>
                <w:rFonts w:cs="Times New Roman"/>
                <w:bCs/>
                <w:sz w:val="16"/>
                <w:szCs w:val="16"/>
              </w:rPr>
            </w:pPr>
            <w:r w:rsidRPr="00B612E9">
              <w:rPr>
                <w:b/>
                <w:sz w:val="16"/>
                <w:szCs w:val="16"/>
              </w:rPr>
              <w:t>(BG)</w:t>
            </w:r>
            <w:r w:rsidRPr="00B612E9">
              <w:rPr>
                <w:bCs/>
                <w:sz w:val="16"/>
                <w:szCs w:val="16"/>
              </w:rPr>
              <w:t xml:space="preserve"> СЪГЛАСНО ОФИЦИАЛНИЯ ДОКУМЕНТ, КЪМ КОЙТО Е ПРИЛОЖЕНО НАСТОЯЩОТО УДОСТОВЕРЕНИЕ, / </w:t>
            </w:r>
            <w:r w:rsidRPr="00B612E9">
              <w:rPr>
                <w:b/>
                <w:sz w:val="16"/>
                <w:szCs w:val="16"/>
              </w:rPr>
              <w:t>(CS)</w:t>
            </w:r>
            <w:r w:rsidRPr="00B612E9">
              <w:rPr>
                <w:bCs/>
                <w:sz w:val="16"/>
                <w:szCs w:val="16"/>
              </w:rPr>
              <w:t xml:space="preserve"> NA ZÁKLADĚ VEŘEJNÉ LISTINY, K NÍŽ JE PŘILOŽEN TENTO FORMULÁŘ, / </w:t>
            </w:r>
            <w:r w:rsidRPr="00B612E9">
              <w:rPr>
                <w:b/>
                <w:sz w:val="16"/>
                <w:szCs w:val="16"/>
              </w:rPr>
              <w:t>(DA)</w:t>
            </w:r>
            <w:r w:rsidRPr="00B612E9">
              <w:rPr>
                <w:bCs/>
                <w:sz w:val="16"/>
                <w:szCs w:val="16"/>
              </w:rPr>
              <w:t xml:space="preserve"> I HENHOLD TIL DET OFFENTLIGE DOKUMENT, SOM DENNE FORMULAR ER VEDHÆFTET / </w:t>
            </w:r>
            <w:r w:rsidRPr="00B612E9">
              <w:rPr>
                <w:b/>
                <w:sz w:val="16"/>
                <w:szCs w:val="16"/>
              </w:rPr>
              <w:t>(DE)</w:t>
            </w:r>
            <w:r w:rsidRPr="00B612E9">
              <w:rPr>
                <w:bCs/>
                <w:sz w:val="16"/>
                <w:szCs w:val="16"/>
              </w:rPr>
              <w:t xml:space="preserve"> GEMÄSS DER ÖFFENTLICHEN URKUNDE, DER DIESES FORMULAR BEIGEFÜGT IST , / </w:t>
            </w:r>
            <w:r w:rsidRPr="00B612E9">
              <w:rPr>
                <w:b/>
                <w:sz w:val="16"/>
                <w:szCs w:val="16"/>
              </w:rPr>
              <w:t>(EL)</w:t>
            </w:r>
            <w:r w:rsidRPr="00B612E9">
              <w:rPr>
                <w:bCs/>
                <w:sz w:val="16"/>
                <w:szCs w:val="16"/>
              </w:rPr>
              <w:t xml:space="preserve"> ΣΥΜΦΩΝΑ ΜΕ ΤΟ ΔΗΜΟΣΙΟ ΕΓΓΡΑΦΟ ΣΤΟ ΟΠΟΙΟ ΕΙΝΑΙ ΣΥΝΗΜΜΕΝΟ ΤΟ ΠΑΡΟΝ ΕΝΤΥΠΟ, / </w:t>
            </w:r>
            <w:r w:rsidRPr="00B612E9">
              <w:rPr>
                <w:b/>
                <w:sz w:val="16"/>
                <w:szCs w:val="16"/>
              </w:rPr>
              <w:t>(EN)</w:t>
            </w:r>
            <w:r w:rsidRPr="00B612E9">
              <w:rPr>
                <w:bCs/>
                <w:sz w:val="16"/>
                <w:szCs w:val="16"/>
              </w:rPr>
              <w:t xml:space="preserve"> ACCORDING TO THE PUBLIC DOCUMENT TO WHICH THIS FORM IS ATTACHED, / </w:t>
            </w:r>
            <w:r w:rsidRPr="00B612E9">
              <w:rPr>
                <w:b/>
                <w:sz w:val="16"/>
                <w:szCs w:val="16"/>
              </w:rPr>
              <w:t>(ES)</w:t>
            </w:r>
            <w:r w:rsidRPr="00B612E9">
              <w:rPr>
                <w:bCs/>
                <w:sz w:val="16"/>
                <w:szCs w:val="16"/>
              </w:rPr>
              <w:t xml:space="preserve"> SEGÚN EL DOCUMENTO PÚBLICO AL QUE SE ADJUNTA ESTE IMPRESO, / </w:t>
            </w:r>
            <w:r w:rsidRPr="00B612E9">
              <w:rPr>
                <w:b/>
                <w:sz w:val="16"/>
                <w:szCs w:val="16"/>
              </w:rPr>
              <w:t>(ET)</w:t>
            </w:r>
            <w:r w:rsidRPr="00B612E9">
              <w:rPr>
                <w:bCs/>
                <w:sz w:val="16"/>
                <w:szCs w:val="16"/>
              </w:rPr>
              <w:t xml:space="preserve"> VASTAVALT AVALIKULE DOKUMENDILE, MILLELE SEE VORM ON LISATUD, / </w:t>
            </w:r>
            <w:r w:rsidRPr="00B612E9">
              <w:rPr>
                <w:b/>
                <w:sz w:val="16"/>
                <w:szCs w:val="16"/>
              </w:rPr>
              <w:t>(FI)</w:t>
            </w:r>
            <w:r w:rsidRPr="00B612E9">
              <w:rPr>
                <w:bCs/>
                <w:sz w:val="16"/>
                <w:szCs w:val="16"/>
              </w:rPr>
              <w:t xml:space="preserve"> SEN YLEISEN ASIAKIRJAN MUKAAN, JOHON TÄMÄ LOMAKE LIITETÄÄN / </w:t>
            </w:r>
            <w:r w:rsidRPr="00B612E9">
              <w:rPr>
                <w:b/>
                <w:sz w:val="16"/>
                <w:szCs w:val="16"/>
              </w:rPr>
              <w:t>(FR)</w:t>
            </w:r>
            <w:r w:rsidRPr="00B612E9">
              <w:rPr>
                <w:bCs/>
                <w:sz w:val="16"/>
                <w:szCs w:val="16"/>
              </w:rPr>
              <w:t xml:space="preserve"> D’APRÈS LE DOCUMENT PUBLIC AUQUEL LE PRÉSENT FORMULAIRE EST JOINT / </w:t>
            </w:r>
            <w:r w:rsidRPr="00B612E9">
              <w:rPr>
                <w:b/>
                <w:sz w:val="16"/>
                <w:szCs w:val="16"/>
              </w:rPr>
              <w:t>(GA)</w:t>
            </w:r>
            <w:r w:rsidRPr="00B612E9">
              <w:rPr>
                <w:bCs/>
                <w:sz w:val="16"/>
                <w:szCs w:val="16"/>
              </w:rPr>
              <w:t xml:space="preserve"> DE RÉIR AN DOICIMÉID PHOIBLÍ LENA BHFUIL AN FHOIRM SEO CEANGAILTE, / </w:t>
            </w:r>
            <w:r w:rsidRPr="00B612E9">
              <w:rPr>
                <w:b/>
                <w:sz w:val="16"/>
                <w:szCs w:val="16"/>
              </w:rPr>
              <w:t>(HR)</w:t>
            </w:r>
            <w:r w:rsidRPr="00B612E9">
              <w:rPr>
                <w:bCs/>
                <w:sz w:val="16"/>
                <w:szCs w:val="16"/>
              </w:rPr>
              <w:t xml:space="preserve"> PREMA JAVNOJ ISPRAVI KOJOJ JE OVAJ OBRAZAC PRILOŽEN / </w:t>
            </w:r>
            <w:r w:rsidRPr="00B612E9">
              <w:rPr>
                <w:b/>
                <w:sz w:val="16"/>
                <w:szCs w:val="16"/>
              </w:rPr>
              <w:t>(HU)</w:t>
            </w:r>
            <w:r w:rsidRPr="00B612E9">
              <w:rPr>
                <w:bCs/>
                <w:sz w:val="16"/>
                <w:szCs w:val="16"/>
              </w:rPr>
              <w:t xml:space="preserve"> A FORMANYOMTATVÁNNYAL KÍSÉRT KÖZOKIRAT SZERINT / </w:t>
            </w:r>
            <w:r w:rsidRPr="00B612E9">
              <w:rPr>
                <w:b/>
                <w:sz w:val="16"/>
                <w:szCs w:val="16"/>
              </w:rPr>
              <w:t>(IT)</w:t>
            </w:r>
            <w:r w:rsidRPr="00B612E9">
              <w:rPr>
                <w:bCs/>
                <w:sz w:val="16"/>
                <w:szCs w:val="16"/>
              </w:rPr>
              <w:t xml:space="preserve"> SECONDO IL DOCUMENTO PUBBLICO CUI IL PRESENTE MODULO È ALLEGATO / </w:t>
            </w:r>
            <w:r w:rsidRPr="00B612E9">
              <w:rPr>
                <w:b/>
                <w:sz w:val="16"/>
                <w:szCs w:val="16"/>
              </w:rPr>
              <w:t>(LT)</w:t>
            </w:r>
            <w:r w:rsidRPr="00B612E9">
              <w:rPr>
                <w:bCs/>
                <w:sz w:val="16"/>
                <w:szCs w:val="16"/>
              </w:rPr>
              <w:t xml:space="preserve"> PAGAL VIEŠĄJĮ DOKUMENTĄ, PRIE KURIO PRIDEDAMA ŠI FORMA : / </w:t>
            </w:r>
            <w:r w:rsidRPr="00B612E9">
              <w:rPr>
                <w:b/>
                <w:sz w:val="16"/>
                <w:szCs w:val="16"/>
              </w:rPr>
              <w:t>(LV)</w:t>
            </w:r>
            <w:r w:rsidRPr="00B612E9">
              <w:rPr>
                <w:bCs/>
                <w:sz w:val="16"/>
                <w:szCs w:val="16"/>
              </w:rPr>
              <w:t xml:space="preserve"> SASKAŅĀ AR PUBLISKO DOKUMENTU, KURAM ŠĪ VEIDLAPA IR PIEVIENOTA: / </w:t>
            </w:r>
            <w:r w:rsidRPr="00B612E9">
              <w:rPr>
                <w:b/>
                <w:sz w:val="16"/>
                <w:szCs w:val="16"/>
              </w:rPr>
              <w:t>(MT)</w:t>
            </w:r>
            <w:r w:rsidRPr="00B612E9">
              <w:rPr>
                <w:bCs/>
                <w:sz w:val="16"/>
                <w:szCs w:val="16"/>
              </w:rPr>
              <w:t xml:space="preserve"> SKONT ID-DOKUMENT PUBBLIKU LI MIEGĦU HIJA MEHMUŻA DIN IL-FORMOLA, / </w:t>
            </w:r>
            <w:r w:rsidRPr="00B612E9">
              <w:rPr>
                <w:b/>
                <w:sz w:val="16"/>
                <w:szCs w:val="16"/>
              </w:rPr>
              <w:t>(NL)</w:t>
            </w:r>
            <w:r w:rsidRPr="00B612E9">
              <w:rPr>
                <w:bCs/>
                <w:sz w:val="16"/>
                <w:szCs w:val="16"/>
              </w:rPr>
              <w:t xml:space="preserve"> VOLGENS HET OPENBAAR DOCUMENT WAARAAN DIT FORMULIER IS GEHECHT / </w:t>
            </w:r>
            <w:r w:rsidRPr="00B612E9">
              <w:rPr>
                <w:b/>
                <w:sz w:val="16"/>
                <w:szCs w:val="16"/>
              </w:rPr>
              <w:t>(PL)</w:t>
            </w:r>
            <w:r w:rsidRPr="00B612E9">
              <w:rPr>
                <w:bCs/>
                <w:sz w:val="16"/>
                <w:szCs w:val="16"/>
              </w:rPr>
              <w:t xml:space="preserve"> Z DOKUMENTU URZĘDOWEGO, DO KTÓREGO ZAŁĄCZONY JEST NINIEJSZY FORMULARZ, WYNIKA, ŻE : / </w:t>
            </w:r>
            <w:r w:rsidRPr="00B612E9">
              <w:rPr>
                <w:b/>
                <w:sz w:val="16"/>
                <w:szCs w:val="16"/>
              </w:rPr>
              <w:t>(PT)</w:t>
            </w:r>
            <w:r w:rsidRPr="00B612E9">
              <w:rPr>
                <w:bCs/>
                <w:sz w:val="16"/>
                <w:szCs w:val="16"/>
              </w:rPr>
              <w:t xml:space="preserve"> SEGUNDO O DOCUMENTO PÚBLICO A QUE O PRESENTE FORMULÁRIO ESTÁ APENSO, / </w:t>
            </w:r>
            <w:r w:rsidRPr="00B612E9">
              <w:rPr>
                <w:b/>
                <w:sz w:val="16"/>
                <w:szCs w:val="16"/>
              </w:rPr>
              <w:t>(RO)</w:t>
            </w:r>
            <w:r w:rsidRPr="00B612E9">
              <w:rPr>
                <w:bCs/>
                <w:sz w:val="16"/>
                <w:szCs w:val="16"/>
              </w:rPr>
              <w:t xml:space="preserve"> ÎN CONFORMITATE CU DOCUMENTUL OFICIAL LA CARE ESTE ANEXAT PREZENTUL FORMULAR, / </w:t>
            </w:r>
            <w:r w:rsidRPr="00B612E9">
              <w:rPr>
                <w:b/>
                <w:sz w:val="16"/>
                <w:szCs w:val="16"/>
              </w:rPr>
              <w:t>(SK)</w:t>
            </w:r>
            <w:r w:rsidRPr="00B612E9">
              <w:rPr>
                <w:bCs/>
                <w:sz w:val="16"/>
                <w:szCs w:val="16"/>
              </w:rPr>
              <w:t xml:space="preserve"> PODĽA VEREJNEJ LISTINY, KU KTOREJ JE TENTO FORMULÁR PRIPOJENÝ : / </w:t>
            </w:r>
            <w:r w:rsidRPr="00B612E9">
              <w:rPr>
                <w:b/>
                <w:sz w:val="16"/>
                <w:szCs w:val="16"/>
              </w:rPr>
              <w:t>(SL)</w:t>
            </w:r>
            <w:r w:rsidRPr="00B612E9">
              <w:rPr>
                <w:bCs/>
                <w:sz w:val="16"/>
                <w:szCs w:val="16"/>
              </w:rPr>
              <w:t xml:space="preserve"> V SKLADU Z JAVNO LISTINO, KI JI JE PRILOŽEN TA OBRAZEC, / </w:t>
            </w:r>
            <w:r w:rsidRPr="00B612E9">
              <w:rPr>
                <w:b/>
                <w:sz w:val="16"/>
                <w:szCs w:val="16"/>
              </w:rPr>
              <w:t>(SV)</w:t>
            </w:r>
            <w:r w:rsidRPr="00B612E9">
              <w:rPr>
                <w:bCs/>
                <w:sz w:val="16"/>
                <w:szCs w:val="16"/>
              </w:rPr>
              <w:t xml:space="preserve"> ENLIGT DEN OFFICIELLA HANDLING TILL VILKEN DETTA FORMULÄR ÄR BIFOGAT</w:t>
            </w:r>
          </w:p>
        </w:tc>
      </w:tr>
      <w:tr w:rsidR="00EC7259" w:rsidRPr="00B612E9" w14:paraId="7B19689B" w14:textId="77777777" w:rsidTr="00B53822">
        <w:trPr>
          <w:trHeight w:val="1043"/>
        </w:trPr>
        <w:tc>
          <w:tcPr>
            <w:tcW w:w="709" w:type="dxa"/>
            <w:tcBorders>
              <w:bottom w:val="nil"/>
            </w:tcBorders>
          </w:tcPr>
          <w:p w14:paraId="389874E3" w14:textId="77777777" w:rsidR="00EC7259" w:rsidRPr="00B612E9" w:rsidRDefault="00EC7259" w:rsidP="00FF4EBF">
            <w:pPr>
              <w:pStyle w:val="TableParagraph"/>
              <w:rPr>
                <w:rFonts w:cs="Times New Roman"/>
                <w:sz w:val="16"/>
                <w:szCs w:val="16"/>
              </w:rPr>
            </w:pPr>
            <w:r w:rsidRPr="00B612E9">
              <w:rPr>
                <w:rFonts w:cs="Times New Roman"/>
                <w:sz w:val="16"/>
                <w:szCs w:val="16"/>
              </w:rPr>
              <w:t>5.1</w:t>
            </w:r>
          </w:p>
        </w:tc>
        <w:tc>
          <w:tcPr>
            <w:tcW w:w="9781" w:type="dxa"/>
            <w:tcBorders>
              <w:bottom w:val="nil"/>
            </w:tcBorders>
          </w:tcPr>
          <w:p w14:paraId="4BC90D8B" w14:textId="69C9FE46" w:rsidR="00EC7259" w:rsidRPr="00B612E9" w:rsidRDefault="002669C2" w:rsidP="00FF4EBF">
            <w:pPr>
              <w:pStyle w:val="TableParagraph"/>
              <w:spacing w:before="68" w:line="261" w:lineRule="auto"/>
              <w:ind w:right="15"/>
              <w:rPr>
                <w:rFonts w:cs="Times New Roman"/>
                <w:bCs/>
                <w:sz w:val="16"/>
                <w:szCs w:val="16"/>
                <w:lang w:val="cs-CZ"/>
              </w:rPr>
            </w:pPr>
            <w:r w:rsidRPr="00B612E9">
              <w:rPr>
                <w:b/>
                <w:sz w:val="16"/>
                <w:szCs w:val="16"/>
              </w:rPr>
              <w:t>(BG)</w:t>
            </w:r>
            <w:r w:rsidRPr="00B612E9">
              <w:rPr>
                <w:bCs/>
                <w:sz w:val="16"/>
                <w:szCs w:val="16"/>
              </w:rPr>
              <w:t xml:space="preserve"> </w:t>
            </w:r>
            <w:r w:rsidR="00432E26" w:rsidRPr="00B612E9">
              <w:rPr>
                <w:bCs/>
                <w:sz w:val="16"/>
                <w:szCs w:val="16"/>
              </w:rPr>
              <w:t>Съответното лице притежава дееспособност да встъпи в регистрирано партньорство съгласно националното право на държавата</w:t>
            </w:r>
            <w:r w:rsidRPr="00B612E9">
              <w:rPr>
                <w:bCs/>
                <w:sz w:val="16"/>
                <w:szCs w:val="16"/>
              </w:rPr>
              <w:t xml:space="preserve"> </w:t>
            </w:r>
            <w:r w:rsidR="00432E26" w:rsidRPr="00B612E9">
              <w:rPr>
                <w:bCs/>
                <w:sz w:val="16"/>
                <w:szCs w:val="16"/>
              </w:rPr>
              <w:t>членка, в която е издаден официалният документ.</w:t>
            </w:r>
            <w:r w:rsidRPr="00B612E9">
              <w:rPr>
                <w:bCs/>
                <w:sz w:val="16"/>
                <w:szCs w:val="16"/>
              </w:rPr>
              <w:t xml:space="preserve"> / </w:t>
            </w:r>
            <w:r w:rsidRPr="00B612E9">
              <w:rPr>
                <w:b/>
                <w:sz w:val="16"/>
                <w:szCs w:val="16"/>
              </w:rPr>
              <w:t>(CS)</w:t>
            </w:r>
            <w:r w:rsidRPr="00B612E9">
              <w:rPr>
                <w:bCs/>
                <w:sz w:val="16"/>
                <w:szCs w:val="16"/>
              </w:rPr>
              <w:t xml:space="preserve"> </w:t>
            </w:r>
            <w:r w:rsidR="00432E26" w:rsidRPr="00B612E9">
              <w:rPr>
                <w:bCs/>
                <w:sz w:val="16"/>
                <w:szCs w:val="16"/>
              </w:rPr>
              <w:t xml:space="preserve">Je dotyčná osoba způsobilá uzavřít registrované partnerství podle vnitrostátního práva </w:t>
            </w:r>
            <w:r w:rsidR="00432E26" w:rsidRPr="00B612E9">
              <w:rPr>
                <w:rFonts w:cs="Times New Roman"/>
                <w:bCs/>
                <w:sz w:val="16"/>
                <w:szCs w:val="16"/>
                <w:lang w:val="cs-CZ"/>
              </w:rPr>
              <w:t>členského státu, v němž je veřejná listina vydána.</w:t>
            </w:r>
            <w:r w:rsidRPr="00B612E9">
              <w:rPr>
                <w:bCs/>
                <w:sz w:val="16"/>
                <w:szCs w:val="16"/>
                <w:lang w:val="cs-CZ"/>
              </w:rPr>
              <w:t xml:space="preserve"> / </w:t>
            </w:r>
            <w:r w:rsidRPr="00B612E9">
              <w:rPr>
                <w:b/>
                <w:sz w:val="16"/>
                <w:szCs w:val="16"/>
                <w:lang w:val="cs-CZ"/>
              </w:rPr>
              <w:t>(DA)</w:t>
            </w:r>
            <w:r w:rsidRPr="00B612E9">
              <w:rPr>
                <w:bCs/>
                <w:sz w:val="16"/>
                <w:szCs w:val="16"/>
                <w:lang w:val="cs-CZ"/>
              </w:rPr>
              <w:t xml:space="preserve"> </w:t>
            </w:r>
            <w:r w:rsidR="00432E26" w:rsidRPr="00B612E9">
              <w:rPr>
                <w:bCs/>
                <w:sz w:val="16"/>
                <w:szCs w:val="16"/>
                <w:lang w:val="cs-CZ"/>
              </w:rPr>
              <w:t>Den pågældende person har adgang til at kunne indgå registreret partnerskab i henhold til national ret i den medlemsstat, hvor det offentlige dokument er udstedt.</w:t>
            </w:r>
            <w:r w:rsidRPr="00B612E9">
              <w:rPr>
                <w:bCs/>
                <w:sz w:val="16"/>
                <w:szCs w:val="16"/>
                <w:lang w:val="cs-CZ"/>
              </w:rPr>
              <w:t xml:space="preserve"> / </w:t>
            </w:r>
            <w:r w:rsidRPr="00B612E9">
              <w:rPr>
                <w:b/>
                <w:sz w:val="16"/>
                <w:szCs w:val="16"/>
                <w:lang w:val="cs-CZ"/>
              </w:rPr>
              <w:t>(DE)</w:t>
            </w:r>
            <w:r w:rsidRPr="00B612E9">
              <w:rPr>
                <w:bCs/>
                <w:sz w:val="16"/>
                <w:szCs w:val="16"/>
                <w:lang w:val="cs-CZ"/>
              </w:rPr>
              <w:t xml:space="preserve"> </w:t>
            </w:r>
            <w:r w:rsidR="00432E26" w:rsidRPr="00B612E9">
              <w:rPr>
                <w:bCs/>
                <w:sz w:val="16"/>
                <w:szCs w:val="16"/>
                <w:lang w:val="cs-CZ"/>
              </w:rPr>
              <w:t>hat die betreffende Person nach dem nationalen Recht des Mitgliedstaats, in dem die öffentliche Urkunde ausgestellt wurde, die Fähigkeit, eine eingetragene Partnerschaft einzugehen.</w:t>
            </w:r>
            <w:r w:rsidRPr="00B612E9">
              <w:rPr>
                <w:bCs/>
                <w:sz w:val="16"/>
                <w:szCs w:val="16"/>
                <w:lang w:val="cs-CZ"/>
              </w:rPr>
              <w:t xml:space="preserve"> / </w:t>
            </w:r>
            <w:r w:rsidRPr="00B612E9">
              <w:rPr>
                <w:b/>
                <w:sz w:val="16"/>
                <w:szCs w:val="16"/>
                <w:lang w:val="cs-CZ"/>
              </w:rPr>
              <w:t>(EL)</w:t>
            </w:r>
            <w:r w:rsidRPr="00B612E9">
              <w:rPr>
                <w:bCs/>
                <w:sz w:val="16"/>
                <w:szCs w:val="16"/>
                <w:lang w:val="cs-CZ"/>
              </w:rPr>
              <w:t xml:space="preserve"> </w:t>
            </w:r>
            <w:r w:rsidR="00432E26" w:rsidRPr="00B612E9">
              <w:rPr>
                <w:bCs/>
                <w:sz w:val="16"/>
                <w:szCs w:val="16"/>
              </w:rPr>
              <w:t>Το</w:t>
            </w:r>
            <w:r w:rsidR="00432E26" w:rsidRPr="00B612E9">
              <w:rPr>
                <w:bCs/>
                <w:sz w:val="16"/>
                <w:szCs w:val="16"/>
                <w:lang w:val="cs-CZ"/>
              </w:rPr>
              <w:t xml:space="preserve"> </w:t>
            </w:r>
            <w:r w:rsidR="00432E26" w:rsidRPr="00B612E9">
              <w:rPr>
                <w:bCs/>
                <w:sz w:val="16"/>
                <w:szCs w:val="16"/>
              </w:rPr>
              <w:t>πρόσωπο</w:t>
            </w:r>
            <w:r w:rsidR="00432E26" w:rsidRPr="00B612E9">
              <w:rPr>
                <w:bCs/>
                <w:sz w:val="16"/>
                <w:szCs w:val="16"/>
                <w:lang w:val="cs-CZ"/>
              </w:rPr>
              <w:t xml:space="preserve"> </w:t>
            </w:r>
            <w:r w:rsidR="00432E26" w:rsidRPr="00B612E9">
              <w:rPr>
                <w:bCs/>
                <w:sz w:val="16"/>
                <w:szCs w:val="16"/>
              </w:rPr>
              <w:t>το</w:t>
            </w:r>
            <w:r w:rsidR="00432E26" w:rsidRPr="00B612E9">
              <w:rPr>
                <w:bCs/>
                <w:sz w:val="16"/>
                <w:szCs w:val="16"/>
                <w:lang w:val="cs-CZ"/>
              </w:rPr>
              <w:t xml:space="preserve"> </w:t>
            </w:r>
            <w:r w:rsidR="00432E26" w:rsidRPr="00B612E9">
              <w:rPr>
                <w:bCs/>
                <w:sz w:val="16"/>
                <w:szCs w:val="16"/>
              </w:rPr>
              <w:t>οποίο</w:t>
            </w:r>
            <w:r w:rsidR="00432E26" w:rsidRPr="00B612E9">
              <w:rPr>
                <w:bCs/>
                <w:sz w:val="16"/>
                <w:szCs w:val="16"/>
                <w:lang w:val="cs-CZ"/>
              </w:rPr>
              <w:t xml:space="preserve"> </w:t>
            </w:r>
            <w:r w:rsidR="00432E26" w:rsidRPr="00B612E9">
              <w:rPr>
                <w:bCs/>
                <w:sz w:val="16"/>
                <w:szCs w:val="16"/>
              </w:rPr>
              <w:t>αφορά</w:t>
            </w:r>
            <w:r w:rsidR="00432E26" w:rsidRPr="00B612E9">
              <w:rPr>
                <w:bCs/>
                <w:sz w:val="16"/>
                <w:szCs w:val="16"/>
                <w:lang w:val="cs-CZ"/>
              </w:rPr>
              <w:t xml:space="preserve"> </w:t>
            </w:r>
            <w:r w:rsidR="00432E26" w:rsidRPr="00B612E9">
              <w:rPr>
                <w:bCs/>
                <w:sz w:val="16"/>
                <w:szCs w:val="16"/>
              </w:rPr>
              <w:t>το</w:t>
            </w:r>
            <w:r w:rsidR="00432E26" w:rsidRPr="00B612E9">
              <w:rPr>
                <w:bCs/>
                <w:sz w:val="16"/>
                <w:szCs w:val="16"/>
                <w:lang w:val="cs-CZ"/>
              </w:rPr>
              <w:t xml:space="preserve"> </w:t>
            </w:r>
            <w:r w:rsidR="00432E26" w:rsidRPr="00B612E9">
              <w:rPr>
                <w:bCs/>
                <w:sz w:val="16"/>
                <w:szCs w:val="16"/>
              </w:rPr>
              <w:t>έντυπο</w:t>
            </w:r>
            <w:r w:rsidR="00432E26" w:rsidRPr="00B612E9">
              <w:rPr>
                <w:bCs/>
                <w:sz w:val="16"/>
                <w:szCs w:val="16"/>
                <w:lang w:val="cs-CZ"/>
              </w:rPr>
              <w:t xml:space="preserve"> </w:t>
            </w:r>
            <w:r w:rsidR="00432E26" w:rsidRPr="00B612E9">
              <w:rPr>
                <w:bCs/>
                <w:sz w:val="16"/>
                <w:szCs w:val="16"/>
              </w:rPr>
              <w:t>έχει</w:t>
            </w:r>
            <w:r w:rsidR="00432E26" w:rsidRPr="00B612E9">
              <w:rPr>
                <w:bCs/>
                <w:sz w:val="16"/>
                <w:szCs w:val="16"/>
                <w:lang w:val="cs-CZ"/>
              </w:rPr>
              <w:t xml:space="preserve"> </w:t>
            </w:r>
            <w:r w:rsidR="00432E26" w:rsidRPr="00B612E9">
              <w:rPr>
                <w:bCs/>
                <w:sz w:val="16"/>
                <w:szCs w:val="16"/>
              </w:rPr>
              <w:t>την</w:t>
            </w:r>
            <w:r w:rsidR="00432E26" w:rsidRPr="00B612E9">
              <w:rPr>
                <w:bCs/>
                <w:sz w:val="16"/>
                <w:szCs w:val="16"/>
                <w:lang w:val="cs-CZ"/>
              </w:rPr>
              <w:t xml:space="preserve"> </w:t>
            </w:r>
            <w:r w:rsidR="00432E26" w:rsidRPr="00B612E9">
              <w:rPr>
                <w:bCs/>
                <w:sz w:val="16"/>
                <w:szCs w:val="16"/>
              </w:rPr>
              <w:t>ικανότητα</w:t>
            </w:r>
            <w:r w:rsidR="00432E26" w:rsidRPr="00B612E9">
              <w:rPr>
                <w:bCs/>
                <w:sz w:val="16"/>
                <w:szCs w:val="16"/>
                <w:lang w:val="cs-CZ"/>
              </w:rPr>
              <w:t xml:space="preserve"> </w:t>
            </w:r>
            <w:r w:rsidR="00432E26" w:rsidRPr="00B612E9">
              <w:rPr>
                <w:bCs/>
                <w:sz w:val="16"/>
                <w:szCs w:val="16"/>
              </w:rPr>
              <w:t>σύναψης</w:t>
            </w:r>
            <w:r w:rsidR="00432E26" w:rsidRPr="00B612E9">
              <w:rPr>
                <w:bCs/>
                <w:sz w:val="16"/>
                <w:szCs w:val="16"/>
                <w:lang w:val="cs-CZ"/>
              </w:rPr>
              <w:t xml:space="preserve"> </w:t>
            </w:r>
            <w:r w:rsidR="00432E26" w:rsidRPr="00B612E9">
              <w:rPr>
                <w:bCs/>
                <w:sz w:val="16"/>
                <w:szCs w:val="16"/>
              </w:rPr>
              <w:t>καταχωρισμένης</w:t>
            </w:r>
            <w:r w:rsidR="00432E26" w:rsidRPr="00B612E9">
              <w:rPr>
                <w:bCs/>
                <w:sz w:val="16"/>
                <w:szCs w:val="16"/>
                <w:lang w:val="cs-CZ"/>
              </w:rPr>
              <w:t xml:space="preserve"> </w:t>
            </w:r>
            <w:r w:rsidR="00432E26" w:rsidRPr="00B612E9">
              <w:rPr>
                <w:bCs/>
                <w:sz w:val="16"/>
                <w:szCs w:val="16"/>
              </w:rPr>
              <w:t>σχέσης</w:t>
            </w:r>
            <w:r w:rsidR="00432E26" w:rsidRPr="00B612E9">
              <w:rPr>
                <w:bCs/>
                <w:sz w:val="16"/>
                <w:szCs w:val="16"/>
                <w:lang w:val="cs-CZ"/>
              </w:rPr>
              <w:t xml:space="preserve"> </w:t>
            </w:r>
            <w:r w:rsidR="00432E26" w:rsidRPr="00B612E9">
              <w:rPr>
                <w:bCs/>
                <w:sz w:val="16"/>
                <w:szCs w:val="16"/>
              </w:rPr>
              <w:t>συμβίωσης</w:t>
            </w:r>
            <w:r w:rsidR="00432E26" w:rsidRPr="00B612E9">
              <w:rPr>
                <w:bCs/>
                <w:sz w:val="16"/>
                <w:szCs w:val="16"/>
                <w:lang w:val="cs-CZ"/>
              </w:rPr>
              <w:t xml:space="preserve"> </w:t>
            </w:r>
            <w:r w:rsidR="00432E26" w:rsidRPr="00B612E9">
              <w:rPr>
                <w:bCs/>
                <w:sz w:val="16"/>
                <w:szCs w:val="16"/>
              </w:rPr>
              <w:t>δυνάμει</w:t>
            </w:r>
            <w:r w:rsidR="00432E26" w:rsidRPr="00B612E9">
              <w:rPr>
                <w:bCs/>
                <w:sz w:val="16"/>
                <w:szCs w:val="16"/>
                <w:lang w:val="cs-CZ"/>
              </w:rPr>
              <w:t xml:space="preserve"> </w:t>
            </w:r>
            <w:r w:rsidR="00432E26" w:rsidRPr="00B612E9">
              <w:rPr>
                <w:bCs/>
                <w:sz w:val="16"/>
                <w:szCs w:val="16"/>
              </w:rPr>
              <w:t>του</w:t>
            </w:r>
            <w:r w:rsidR="00432E26" w:rsidRPr="00B612E9">
              <w:rPr>
                <w:bCs/>
                <w:sz w:val="16"/>
                <w:szCs w:val="16"/>
                <w:lang w:val="cs-CZ"/>
              </w:rPr>
              <w:t xml:space="preserve"> </w:t>
            </w:r>
            <w:r w:rsidR="00432E26" w:rsidRPr="00B612E9">
              <w:rPr>
                <w:bCs/>
                <w:sz w:val="16"/>
                <w:szCs w:val="16"/>
              </w:rPr>
              <w:t>εθνικού</w:t>
            </w:r>
            <w:r w:rsidR="00432E26" w:rsidRPr="00B612E9">
              <w:rPr>
                <w:bCs/>
                <w:sz w:val="16"/>
                <w:szCs w:val="16"/>
                <w:lang w:val="cs-CZ"/>
              </w:rPr>
              <w:t xml:space="preserve"> </w:t>
            </w:r>
            <w:r w:rsidR="00432E26" w:rsidRPr="00B612E9">
              <w:rPr>
                <w:bCs/>
                <w:sz w:val="16"/>
                <w:szCs w:val="16"/>
              </w:rPr>
              <w:t>δικαίου</w:t>
            </w:r>
            <w:r w:rsidR="00432E26" w:rsidRPr="00B612E9">
              <w:rPr>
                <w:bCs/>
                <w:sz w:val="16"/>
                <w:szCs w:val="16"/>
                <w:lang w:val="cs-CZ"/>
              </w:rPr>
              <w:t xml:space="preserve"> </w:t>
            </w:r>
            <w:r w:rsidR="00432E26" w:rsidRPr="00B612E9">
              <w:rPr>
                <w:bCs/>
                <w:sz w:val="16"/>
                <w:szCs w:val="16"/>
              </w:rPr>
              <w:t>του</w:t>
            </w:r>
            <w:r w:rsidR="00432E26" w:rsidRPr="00B612E9">
              <w:rPr>
                <w:bCs/>
                <w:sz w:val="16"/>
                <w:szCs w:val="16"/>
                <w:lang w:val="cs-CZ"/>
              </w:rPr>
              <w:t xml:space="preserve"> </w:t>
            </w:r>
            <w:r w:rsidR="00432E26" w:rsidRPr="00B612E9">
              <w:rPr>
                <w:bCs/>
                <w:sz w:val="16"/>
                <w:szCs w:val="16"/>
              </w:rPr>
              <w:t>κράτους</w:t>
            </w:r>
            <w:r w:rsidR="00432E26" w:rsidRPr="00B612E9">
              <w:rPr>
                <w:bCs/>
                <w:sz w:val="16"/>
                <w:szCs w:val="16"/>
                <w:lang w:val="cs-CZ"/>
              </w:rPr>
              <w:t xml:space="preserve"> </w:t>
            </w:r>
            <w:r w:rsidR="00432E26" w:rsidRPr="00B612E9">
              <w:rPr>
                <w:bCs/>
                <w:sz w:val="16"/>
                <w:szCs w:val="16"/>
              </w:rPr>
              <w:t>μέλους</w:t>
            </w:r>
            <w:r w:rsidR="00432E26" w:rsidRPr="00B612E9">
              <w:rPr>
                <w:bCs/>
                <w:sz w:val="16"/>
                <w:szCs w:val="16"/>
                <w:lang w:val="cs-CZ"/>
              </w:rPr>
              <w:t xml:space="preserve"> </w:t>
            </w:r>
            <w:r w:rsidR="00432E26" w:rsidRPr="00B612E9">
              <w:rPr>
                <w:bCs/>
                <w:sz w:val="16"/>
                <w:szCs w:val="16"/>
              </w:rPr>
              <w:t>όπου</w:t>
            </w:r>
            <w:r w:rsidR="00432E26" w:rsidRPr="00B612E9">
              <w:rPr>
                <w:bCs/>
                <w:sz w:val="16"/>
                <w:szCs w:val="16"/>
                <w:lang w:val="cs-CZ"/>
              </w:rPr>
              <w:t xml:space="preserve"> </w:t>
            </w:r>
            <w:r w:rsidR="00432E26" w:rsidRPr="00B612E9">
              <w:rPr>
                <w:bCs/>
                <w:sz w:val="16"/>
                <w:szCs w:val="16"/>
              </w:rPr>
              <w:t>εκδόθηκε</w:t>
            </w:r>
            <w:r w:rsidR="00432E26" w:rsidRPr="00B612E9">
              <w:rPr>
                <w:bCs/>
                <w:sz w:val="16"/>
                <w:szCs w:val="16"/>
                <w:lang w:val="cs-CZ"/>
              </w:rPr>
              <w:t xml:space="preserve"> </w:t>
            </w:r>
            <w:r w:rsidR="00432E26" w:rsidRPr="00B612E9">
              <w:rPr>
                <w:bCs/>
                <w:sz w:val="16"/>
                <w:szCs w:val="16"/>
              </w:rPr>
              <w:t>το</w:t>
            </w:r>
            <w:r w:rsidR="00432E26" w:rsidRPr="00B612E9">
              <w:rPr>
                <w:bCs/>
                <w:sz w:val="16"/>
                <w:szCs w:val="16"/>
                <w:lang w:val="cs-CZ"/>
              </w:rPr>
              <w:t xml:space="preserve"> </w:t>
            </w:r>
            <w:r w:rsidR="00432E26" w:rsidRPr="00B612E9">
              <w:rPr>
                <w:bCs/>
                <w:sz w:val="16"/>
                <w:szCs w:val="16"/>
              </w:rPr>
              <w:t>δημόσιο</w:t>
            </w:r>
            <w:r w:rsidR="00432E26" w:rsidRPr="00B612E9">
              <w:rPr>
                <w:bCs/>
                <w:sz w:val="16"/>
                <w:szCs w:val="16"/>
                <w:lang w:val="cs-CZ"/>
              </w:rPr>
              <w:t xml:space="preserve"> </w:t>
            </w:r>
            <w:r w:rsidR="00432E26" w:rsidRPr="00B612E9">
              <w:rPr>
                <w:bCs/>
                <w:sz w:val="16"/>
                <w:szCs w:val="16"/>
              </w:rPr>
              <w:t>έγγραφο</w:t>
            </w:r>
            <w:r w:rsidR="00432E26" w:rsidRPr="00B612E9">
              <w:rPr>
                <w:bCs/>
                <w:sz w:val="16"/>
                <w:szCs w:val="16"/>
                <w:lang w:val="cs-CZ"/>
              </w:rPr>
              <w:t>.</w:t>
            </w:r>
            <w:r w:rsidRPr="00B612E9">
              <w:rPr>
                <w:bCs/>
                <w:sz w:val="16"/>
                <w:szCs w:val="16"/>
                <w:lang w:val="cs-CZ"/>
              </w:rPr>
              <w:t xml:space="preserve"> / </w:t>
            </w:r>
            <w:r w:rsidRPr="00B612E9">
              <w:rPr>
                <w:b/>
                <w:sz w:val="16"/>
                <w:szCs w:val="16"/>
                <w:lang w:val="cs-CZ"/>
              </w:rPr>
              <w:t>(EN)</w:t>
            </w:r>
            <w:r w:rsidRPr="00B612E9">
              <w:rPr>
                <w:bCs/>
                <w:sz w:val="16"/>
                <w:szCs w:val="16"/>
                <w:lang w:val="cs-CZ"/>
              </w:rPr>
              <w:t xml:space="preserve"> T</w:t>
            </w:r>
            <w:r w:rsidR="00432E26" w:rsidRPr="00B612E9">
              <w:rPr>
                <w:bCs/>
                <w:sz w:val="16"/>
                <w:szCs w:val="16"/>
                <w:lang w:val="cs-CZ"/>
              </w:rPr>
              <w:t>he person concerned has the capacity to enter into a registered partnership under the national law of the Member State where the public document is issued.</w:t>
            </w:r>
            <w:r w:rsidRPr="00B612E9">
              <w:rPr>
                <w:bCs/>
                <w:sz w:val="16"/>
                <w:szCs w:val="16"/>
                <w:lang w:val="cs-CZ"/>
              </w:rPr>
              <w:t xml:space="preserve"> / </w:t>
            </w:r>
            <w:r w:rsidRPr="00B612E9">
              <w:rPr>
                <w:b/>
                <w:sz w:val="16"/>
                <w:szCs w:val="16"/>
                <w:lang w:val="cs-CZ"/>
              </w:rPr>
              <w:t>(ES)</w:t>
            </w:r>
            <w:r w:rsidRPr="00B612E9">
              <w:rPr>
                <w:bCs/>
                <w:sz w:val="16"/>
                <w:szCs w:val="16"/>
                <w:lang w:val="cs-CZ"/>
              </w:rPr>
              <w:t xml:space="preserve"> E</w:t>
            </w:r>
            <w:r w:rsidR="00432E26" w:rsidRPr="00B612E9">
              <w:rPr>
                <w:bCs/>
                <w:sz w:val="16"/>
                <w:szCs w:val="16"/>
                <w:lang w:val="cs-CZ"/>
              </w:rPr>
              <w:t>l interesado tiene capacidad para inscribirse como miembro de una unión de hecho con arreglo al Derecho nacional del Estado miembro de expedición del documento público.</w:t>
            </w:r>
            <w:r w:rsidRPr="00B612E9">
              <w:rPr>
                <w:bCs/>
                <w:sz w:val="16"/>
                <w:szCs w:val="16"/>
                <w:lang w:val="cs-CZ"/>
              </w:rPr>
              <w:t xml:space="preserve"> / </w:t>
            </w:r>
            <w:r w:rsidRPr="00B612E9">
              <w:rPr>
                <w:b/>
                <w:sz w:val="16"/>
                <w:szCs w:val="16"/>
                <w:lang w:val="cs-CZ"/>
              </w:rPr>
              <w:t>(ET)</w:t>
            </w:r>
            <w:r w:rsidRPr="00B612E9">
              <w:rPr>
                <w:bCs/>
                <w:sz w:val="16"/>
                <w:szCs w:val="16"/>
                <w:lang w:val="cs-CZ"/>
              </w:rPr>
              <w:t xml:space="preserve"> O</w:t>
            </w:r>
            <w:r w:rsidR="00432E26" w:rsidRPr="00B612E9">
              <w:rPr>
                <w:bCs/>
                <w:sz w:val="16"/>
                <w:szCs w:val="16"/>
                <w:lang w:val="cs-CZ"/>
              </w:rPr>
              <w:t>n asjaomasel isikul avaliku dokumendi välja andnud liikmesriigi õiguse kohaselt registreeritud koosellu astumise võime.</w:t>
            </w:r>
            <w:r w:rsidRPr="00B612E9">
              <w:rPr>
                <w:bCs/>
                <w:sz w:val="16"/>
                <w:szCs w:val="16"/>
                <w:lang w:val="cs-CZ"/>
              </w:rPr>
              <w:t xml:space="preserve"> / </w:t>
            </w:r>
            <w:r w:rsidRPr="00B612E9">
              <w:rPr>
                <w:b/>
                <w:sz w:val="16"/>
                <w:szCs w:val="16"/>
                <w:lang w:val="cs-CZ"/>
              </w:rPr>
              <w:t>(FI)</w:t>
            </w:r>
            <w:r w:rsidRPr="00B612E9">
              <w:rPr>
                <w:bCs/>
                <w:sz w:val="16"/>
                <w:szCs w:val="16"/>
                <w:lang w:val="cs-CZ"/>
              </w:rPr>
              <w:t xml:space="preserve"> A</w:t>
            </w:r>
            <w:r w:rsidR="00432E26" w:rsidRPr="00B612E9">
              <w:rPr>
                <w:bCs/>
                <w:sz w:val="16"/>
                <w:szCs w:val="16"/>
                <w:lang w:val="cs-CZ"/>
              </w:rPr>
              <w:t>sianomaisella henkilöllä on kelpoisuus rekisteröidä parisuhde sen jäsenvaltion kansallisen lainsäädännön mukaan, jossa yleinen asiakirja on annettu.</w:t>
            </w:r>
            <w:r w:rsidRPr="00B612E9">
              <w:rPr>
                <w:bCs/>
                <w:sz w:val="16"/>
                <w:szCs w:val="16"/>
                <w:lang w:val="cs-CZ"/>
              </w:rPr>
              <w:t xml:space="preserve"> / </w:t>
            </w:r>
            <w:r w:rsidRPr="00B612E9">
              <w:rPr>
                <w:b/>
                <w:sz w:val="16"/>
                <w:szCs w:val="16"/>
                <w:lang w:val="cs-CZ"/>
              </w:rPr>
              <w:t>(FR)</w:t>
            </w:r>
            <w:r w:rsidRPr="00B612E9">
              <w:rPr>
                <w:bCs/>
                <w:sz w:val="16"/>
                <w:szCs w:val="16"/>
                <w:lang w:val="cs-CZ"/>
              </w:rPr>
              <w:t xml:space="preserve"> </w:t>
            </w:r>
            <w:r w:rsidR="00432E26" w:rsidRPr="00B612E9">
              <w:rPr>
                <w:bCs/>
                <w:sz w:val="16"/>
                <w:szCs w:val="16"/>
                <w:lang w:val="cs-CZ"/>
              </w:rPr>
              <w:t>La personne concernée peut conclure un partenariat enregistré en vertu du droit national de l’État membre où le document public est délivré.</w:t>
            </w:r>
            <w:r w:rsidRPr="00B612E9">
              <w:rPr>
                <w:bCs/>
                <w:sz w:val="16"/>
                <w:szCs w:val="16"/>
                <w:lang w:val="cs-CZ"/>
              </w:rPr>
              <w:t xml:space="preserve"> / </w:t>
            </w:r>
            <w:r w:rsidRPr="00B612E9">
              <w:rPr>
                <w:b/>
                <w:sz w:val="16"/>
                <w:szCs w:val="16"/>
                <w:lang w:val="cs-CZ"/>
              </w:rPr>
              <w:t>(GA)</w:t>
            </w:r>
            <w:r w:rsidRPr="00B612E9">
              <w:rPr>
                <w:bCs/>
                <w:sz w:val="16"/>
                <w:szCs w:val="16"/>
                <w:lang w:val="cs-CZ"/>
              </w:rPr>
              <w:t xml:space="preserve"> </w:t>
            </w:r>
            <w:r w:rsidR="00432E26" w:rsidRPr="00B612E9">
              <w:rPr>
                <w:bCs/>
                <w:sz w:val="16"/>
                <w:szCs w:val="16"/>
                <w:lang w:val="cs-CZ"/>
              </w:rPr>
              <w:t>Tá an duine lena mbaineann i gcumas dul i mbun páirtnéireacht chláraithe faoi dhlí náisiúnta an Bhallstáit ina ndéantar an doiciméad poiblí a eisiúint.</w:t>
            </w:r>
            <w:r w:rsidRPr="00B612E9">
              <w:rPr>
                <w:bCs/>
                <w:sz w:val="16"/>
                <w:szCs w:val="16"/>
                <w:lang w:val="cs-CZ"/>
              </w:rPr>
              <w:t xml:space="preserve"> / </w:t>
            </w:r>
            <w:r w:rsidRPr="00B612E9">
              <w:rPr>
                <w:b/>
                <w:sz w:val="16"/>
                <w:szCs w:val="16"/>
                <w:lang w:val="cs-CZ"/>
              </w:rPr>
              <w:t>(HR)</w:t>
            </w:r>
            <w:r w:rsidRPr="00B612E9">
              <w:rPr>
                <w:bCs/>
                <w:sz w:val="16"/>
                <w:szCs w:val="16"/>
                <w:lang w:val="cs-CZ"/>
              </w:rPr>
              <w:t xml:space="preserve"> </w:t>
            </w:r>
            <w:r w:rsidR="006F25E6" w:rsidRPr="00B612E9">
              <w:rPr>
                <w:bCs/>
                <w:sz w:val="16"/>
                <w:szCs w:val="16"/>
                <w:lang w:val="cs-CZ"/>
              </w:rPr>
              <w:t>Dotična osoba ima sposobnost za sklapanje registriranog partnerstva prema nacionalnom pravu države članice u kojoj je javna isprava izdana.</w:t>
            </w:r>
            <w:r w:rsidRPr="00B612E9">
              <w:rPr>
                <w:bCs/>
                <w:sz w:val="16"/>
                <w:szCs w:val="16"/>
                <w:lang w:val="cs-CZ"/>
              </w:rPr>
              <w:t xml:space="preserve"> / </w:t>
            </w:r>
            <w:r w:rsidRPr="00B612E9">
              <w:rPr>
                <w:b/>
                <w:sz w:val="16"/>
                <w:szCs w:val="16"/>
                <w:lang w:val="cs-CZ"/>
              </w:rPr>
              <w:t>(HU)</w:t>
            </w:r>
            <w:r w:rsidRPr="00B612E9">
              <w:rPr>
                <w:bCs/>
                <w:sz w:val="16"/>
                <w:szCs w:val="16"/>
                <w:lang w:val="cs-CZ"/>
              </w:rPr>
              <w:t xml:space="preserve"> </w:t>
            </w:r>
            <w:r w:rsidR="006F25E6" w:rsidRPr="00B612E9">
              <w:rPr>
                <w:bCs/>
                <w:sz w:val="16"/>
                <w:szCs w:val="16"/>
                <w:lang w:val="cs-CZ"/>
              </w:rPr>
              <w:t>Az érintett személy a közokirat kiállításának helye szerinti tagállam nemzeti joga szerint bejegyzett élettársi kapcsolatot létesíthet.</w:t>
            </w:r>
            <w:r w:rsidRPr="00B612E9">
              <w:rPr>
                <w:bCs/>
                <w:sz w:val="16"/>
                <w:szCs w:val="16"/>
                <w:lang w:val="cs-CZ"/>
              </w:rPr>
              <w:t xml:space="preserve"> / </w:t>
            </w:r>
            <w:r w:rsidRPr="00B612E9">
              <w:rPr>
                <w:b/>
                <w:sz w:val="16"/>
                <w:szCs w:val="16"/>
                <w:lang w:val="cs-CZ"/>
              </w:rPr>
              <w:t>(IT)</w:t>
            </w:r>
            <w:r w:rsidRPr="00B612E9">
              <w:rPr>
                <w:bCs/>
                <w:sz w:val="16"/>
                <w:szCs w:val="16"/>
                <w:lang w:val="cs-CZ"/>
              </w:rPr>
              <w:t xml:space="preserve"> La</w:t>
            </w:r>
            <w:r w:rsidR="006F25E6" w:rsidRPr="00B612E9">
              <w:rPr>
                <w:bCs/>
                <w:sz w:val="16"/>
                <w:szCs w:val="16"/>
                <w:lang w:val="cs-CZ"/>
              </w:rPr>
              <w:t xml:space="preserve"> </w:t>
            </w:r>
            <w:r w:rsidR="006F25E6" w:rsidRPr="00B612E9">
              <w:rPr>
                <w:rFonts w:cs="Times New Roman"/>
                <w:bCs/>
                <w:sz w:val="16"/>
                <w:szCs w:val="16"/>
                <w:lang w:val="cs-CZ"/>
              </w:rPr>
              <w:t>persona interessata possiede la capacità di sottoscrivere un’unione registrata a norma del diritto nazionale dello Stato membro che rilascia il</w:t>
            </w:r>
            <w:r w:rsidR="006F25E6" w:rsidRPr="00B612E9">
              <w:rPr>
                <w:bCs/>
                <w:sz w:val="16"/>
                <w:szCs w:val="16"/>
                <w:lang w:val="cs-CZ"/>
              </w:rPr>
              <w:t xml:space="preserve"> documento pubblico.</w:t>
            </w:r>
            <w:r w:rsidRPr="00B612E9">
              <w:rPr>
                <w:bCs/>
                <w:sz w:val="16"/>
                <w:szCs w:val="16"/>
                <w:lang w:val="cs-CZ"/>
              </w:rPr>
              <w:t xml:space="preserve"> / </w:t>
            </w:r>
            <w:r w:rsidRPr="00B612E9">
              <w:rPr>
                <w:b/>
                <w:sz w:val="16"/>
                <w:szCs w:val="16"/>
                <w:lang w:val="cs-CZ"/>
              </w:rPr>
              <w:t>(LT)</w:t>
            </w:r>
            <w:r w:rsidRPr="00B612E9">
              <w:rPr>
                <w:bCs/>
                <w:sz w:val="16"/>
                <w:szCs w:val="16"/>
                <w:lang w:val="cs-CZ"/>
              </w:rPr>
              <w:t xml:space="preserve"> </w:t>
            </w:r>
            <w:r w:rsidR="006F25E6" w:rsidRPr="00B612E9">
              <w:rPr>
                <w:bCs/>
                <w:sz w:val="16"/>
                <w:szCs w:val="16"/>
                <w:lang w:val="cs-CZ"/>
              </w:rPr>
              <w:t xml:space="preserve">Atitinkamas asmuo yra veiksnus sudaryti registruotą partnerystę pagal valstybės narės, kurioje viešasis dokumentas išduodamas, nacionalinę teisę. </w:t>
            </w:r>
            <w:r w:rsidRPr="00B612E9">
              <w:rPr>
                <w:bCs/>
                <w:sz w:val="16"/>
                <w:szCs w:val="16"/>
                <w:lang w:val="cs-CZ"/>
              </w:rPr>
              <w:t xml:space="preserve">/ </w:t>
            </w:r>
            <w:r w:rsidRPr="00B612E9">
              <w:rPr>
                <w:b/>
                <w:sz w:val="16"/>
                <w:szCs w:val="16"/>
                <w:lang w:val="cs-CZ"/>
              </w:rPr>
              <w:t>(LV)</w:t>
            </w:r>
            <w:r w:rsidRPr="00B612E9">
              <w:rPr>
                <w:bCs/>
                <w:sz w:val="16"/>
                <w:szCs w:val="16"/>
                <w:lang w:val="cs-CZ"/>
              </w:rPr>
              <w:t xml:space="preserve"> </w:t>
            </w:r>
            <w:r w:rsidR="006F25E6" w:rsidRPr="00B612E9">
              <w:rPr>
                <w:bCs/>
                <w:sz w:val="16"/>
                <w:szCs w:val="16"/>
                <w:lang w:val="cs-CZ"/>
              </w:rPr>
              <w:t>Attiecīgā persona spēj stāties reģistrētās partnerattiecībās saskaņā ar tās dalībvalsts tiesību aktiem, kurā publiskais dokuments ir izdots.</w:t>
            </w:r>
            <w:r w:rsidRPr="00B612E9">
              <w:rPr>
                <w:bCs/>
                <w:sz w:val="16"/>
                <w:szCs w:val="16"/>
                <w:lang w:val="cs-CZ"/>
              </w:rPr>
              <w:t xml:space="preserve"> / </w:t>
            </w:r>
            <w:r w:rsidRPr="00B612E9">
              <w:rPr>
                <w:b/>
                <w:sz w:val="16"/>
                <w:szCs w:val="16"/>
                <w:lang w:val="cs-CZ"/>
              </w:rPr>
              <w:t>(MT)</w:t>
            </w:r>
            <w:r w:rsidRPr="00B612E9">
              <w:rPr>
                <w:bCs/>
                <w:sz w:val="16"/>
                <w:szCs w:val="16"/>
                <w:lang w:val="cs-CZ"/>
              </w:rPr>
              <w:t xml:space="preserve"> I</w:t>
            </w:r>
            <w:r w:rsidR="006F25E6" w:rsidRPr="00B612E9">
              <w:rPr>
                <w:bCs/>
                <w:sz w:val="16"/>
                <w:szCs w:val="16"/>
                <w:lang w:val="cs-CZ"/>
              </w:rPr>
              <w:t>l-persuna kkonċernata għandha l-kapaċità li tiżżewweġ taħt il-liġi nazzjonali tal-Istat Membru fejn inħareġ id-dokument pubbliku.</w:t>
            </w:r>
            <w:r w:rsidRPr="00B612E9">
              <w:rPr>
                <w:bCs/>
                <w:sz w:val="16"/>
                <w:szCs w:val="16"/>
                <w:lang w:val="cs-CZ"/>
              </w:rPr>
              <w:t xml:space="preserve"> / </w:t>
            </w:r>
            <w:r w:rsidRPr="00B612E9">
              <w:rPr>
                <w:b/>
                <w:sz w:val="16"/>
                <w:szCs w:val="16"/>
                <w:lang w:val="cs-CZ"/>
              </w:rPr>
              <w:t>(NL)</w:t>
            </w:r>
            <w:r w:rsidRPr="00B612E9">
              <w:rPr>
                <w:bCs/>
                <w:sz w:val="16"/>
                <w:szCs w:val="16"/>
                <w:lang w:val="cs-CZ"/>
              </w:rPr>
              <w:t xml:space="preserve"> </w:t>
            </w:r>
            <w:r w:rsidR="006F25E6" w:rsidRPr="00B612E9">
              <w:rPr>
                <w:bCs/>
                <w:sz w:val="16"/>
                <w:szCs w:val="16"/>
                <w:lang w:val="cs-CZ"/>
              </w:rPr>
              <w:t xml:space="preserve">Heeft de betrokkene de bekwaamheid om een geregistreerd partnerschap aan te gaan op grond van het nationale recht van de lidstaat waar het openbaar document wordt afgegeven. </w:t>
            </w:r>
            <w:r w:rsidRPr="00B612E9">
              <w:rPr>
                <w:bCs/>
                <w:sz w:val="16"/>
                <w:szCs w:val="16"/>
                <w:lang w:val="cs-CZ"/>
              </w:rPr>
              <w:t xml:space="preserve">/ </w:t>
            </w:r>
            <w:r w:rsidRPr="00B612E9">
              <w:rPr>
                <w:b/>
                <w:sz w:val="16"/>
                <w:szCs w:val="16"/>
                <w:lang w:val="cs-CZ"/>
              </w:rPr>
              <w:t>(PL)</w:t>
            </w:r>
            <w:r w:rsidRPr="00B612E9">
              <w:rPr>
                <w:bCs/>
                <w:sz w:val="16"/>
                <w:szCs w:val="16"/>
                <w:lang w:val="cs-CZ"/>
              </w:rPr>
              <w:t xml:space="preserve"> </w:t>
            </w:r>
            <w:r w:rsidR="006F25E6" w:rsidRPr="00B612E9">
              <w:rPr>
                <w:bCs/>
                <w:sz w:val="16"/>
                <w:szCs w:val="16"/>
                <w:lang w:val="cs-CZ"/>
              </w:rPr>
              <w:t>Osoba, której dotyczy dokument, posiada zdolność do zawarcia zarejestrowanego związku partnerskiego na mocy prawa krajowego państwa członkowskiego, w którym ten dokument urzędowy został wydany.</w:t>
            </w:r>
            <w:r w:rsidRPr="00B612E9">
              <w:rPr>
                <w:bCs/>
                <w:sz w:val="16"/>
                <w:szCs w:val="16"/>
                <w:lang w:val="cs-CZ"/>
              </w:rPr>
              <w:t xml:space="preserve"> / </w:t>
            </w:r>
            <w:r w:rsidRPr="00B612E9">
              <w:rPr>
                <w:b/>
                <w:sz w:val="16"/>
                <w:szCs w:val="16"/>
                <w:lang w:val="cs-CZ"/>
              </w:rPr>
              <w:t>(PT)</w:t>
            </w:r>
            <w:r w:rsidRPr="00B612E9">
              <w:rPr>
                <w:bCs/>
                <w:sz w:val="16"/>
                <w:szCs w:val="16"/>
                <w:lang w:val="cs-CZ"/>
              </w:rPr>
              <w:t xml:space="preserve"> </w:t>
            </w:r>
            <w:r w:rsidR="006F25E6" w:rsidRPr="00B612E9">
              <w:rPr>
                <w:bCs/>
                <w:sz w:val="16"/>
                <w:szCs w:val="16"/>
                <w:lang w:val="cs-CZ"/>
              </w:rPr>
              <w:t xml:space="preserve">A pessoa em causa possui a capacidade para estabelecer uma parceria registada nos termos do direito nacional do Estado-Membro em que o documento público foi emitido. </w:t>
            </w:r>
            <w:r w:rsidRPr="00B612E9">
              <w:rPr>
                <w:bCs/>
                <w:sz w:val="16"/>
                <w:szCs w:val="16"/>
                <w:lang w:val="cs-CZ"/>
              </w:rPr>
              <w:t xml:space="preserve">/ </w:t>
            </w:r>
            <w:r w:rsidRPr="00B612E9">
              <w:rPr>
                <w:b/>
                <w:sz w:val="16"/>
                <w:szCs w:val="16"/>
                <w:lang w:val="cs-CZ"/>
              </w:rPr>
              <w:t>(RO)</w:t>
            </w:r>
            <w:r w:rsidRPr="00B612E9">
              <w:rPr>
                <w:bCs/>
                <w:sz w:val="16"/>
                <w:szCs w:val="16"/>
                <w:lang w:val="cs-CZ"/>
              </w:rPr>
              <w:t xml:space="preserve"> </w:t>
            </w:r>
            <w:r w:rsidR="006F25E6" w:rsidRPr="00B612E9">
              <w:rPr>
                <w:bCs/>
                <w:sz w:val="16"/>
                <w:szCs w:val="16"/>
                <w:lang w:val="cs-CZ"/>
              </w:rPr>
              <w:t>Persoana vizată are capacitatea de a încheia un parteneriat înregistrat în conformitate cu dreptul intern al statului membru în care este emis documentul oficial.</w:t>
            </w:r>
            <w:r w:rsidRPr="00B612E9">
              <w:rPr>
                <w:bCs/>
                <w:sz w:val="16"/>
                <w:szCs w:val="16"/>
                <w:lang w:val="cs-CZ"/>
              </w:rPr>
              <w:t xml:space="preserve"> / </w:t>
            </w:r>
            <w:r w:rsidRPr="00B612E9">
              <w:rPr>
                <w:b/>
                <w:sz w:val="16"/>
                <w:szCs w:val="16"/>
                <w:lang w:val="cs-CZ"/>
              </w:rPr>
              <w:t>(SK)</w:t>
            </w:r>
            <w:r w:rsidRPr="00B612E9">
              <w:rPr>
                <w:bCs/>
                <w:sz w:val="16"/>
                <w:szCs w:val="16"/>
                <w:lang w:val="cs-CZ"/>
              </w:rPr>
              <w:t xml:space="preserve"> </w:t>
            </w:r>
            <w:r w:rsidR="006F25E6" w:rsidRPr="00B612E9">
              <w:rPr>
                <w:bCs/>
                <w:sz w:val="16"/>
                <w:szCs w:val="16"/>
                <w:lang w:val="cs-CZ"/>
              </w:rPr>
              <w:t>Dotknutá osoba je spôsobilá uzavrieť registrované partnerstvo podľa vnútroštátneho práva členského štátu, v ktorom je verejná listina vydaná.</w:t>
            </w:r>
            <w:r w:rsidRPr="00B612E9">
              <w:rPr>
                <w:bCs/>
                <w:sz w:val="16"/>
                <w:szCs w:val="16"/>
                <w:lang w:val="cs-CZ"/>
              </w:rPr>
              <w:t xml:space="preserve"> / </w:t>
            </w:r>
            <w:r w:rsidRPr="00B612E9">
              <w:rPr>
                <w:b/>
                <w:sz w:val="16"/>
                <w:szCs w:val="16"/>
                <w:lang w:val="cs-CZ"/>
              </w:rPr>
              <w:t>(SL)</w:t>
            </w:r>
            <w:r w:rsidRPr="00B612E9">
              <w:rPr>
                <w:bCs/>
                <w:sz w:val="16"/>
                <w:szCs w:val="16"/>
                <w:lang w:val="cs-CZ"/>
              </w:rPr>
              <w:t xml:space="preserve"> </w:t>
            </w:r>
            <w:r w:rsidR="006F25E6" w:rsidRPr="00B612E9">
              <w:rPr>
                <w:bCs/>
                <w:sz w:val="16"/>
                <w:szCs w:val="16"/>
                <w:lang w:val="cs-CZ"/>
              </w:rPr>
              <w:t>Je zadevna oseba sposobna za registracijo partnerske skupnosti v skladu z nacionalnim pravom države članice, v kateri je izdana javna listina.</w:t>
            </w:r>
            <w:r w:rsidRPr="00B612E9">
              <w:rPr>
                <w:bCs/>
                <w:sz w:val="16"/>
                <w:szCs w:val="16"/>
                <w:lang w:val="cs-CZ"/>
              </w:rPr>
              <w:t xml:space="preserve"> / </w:t>
            </w:r>
            <w:r w:rsidRPr="00B612E9">
              <w:rPr>
                <w:b/>
                <w:sz w:val="16"/>
                <w:szCs w:val="16"/>
                <w:lang w:val="cs-CZ"/>
              </w:rPr>
              <w:t>(SV)</w:t>
            </w:r>
            <w:r w:rsidRPr="00B612E9">
              <w:rPr>
                <w:bCs/>
                <w:sz w:val="16"/>
                <w:szCs w:val="16"/>
                <w:lang w:val="cs-CZ"/>
              </w:rPr>
              <w:t xml:space="preserve"> </w:t>
            </w:r>
            <w:r w:rsidR="006F25E6" w:rsidRPr="00B612E9">
              <w:rPr>
                <w:bCs/>
                <w:sz w:val="16"/>
                <w:szCs w:val="16"/>
                <w:lang w:val="cs-CZ"/>
              </w:rPr>
              <w:t>Har den berörda personen behörighet att ingå registrerat partnerskap enligt den nationella lagstiftningen i den medlemsstat där den officiella handlingen utfärdades.</w:t>
            </w:r>
          </w:p>
        </w:tc>
      </w:tr>
      <w:tr w:rsidR="00EC7259" w:rsidRPr="00B612E9" w14:paraId="025DA39A" w14:textId="77777777" w:rsidTr="00B53822">
        <w:trPr>
          <w:trHeight w:val="1723"/>
        </w:trPr>
        <w:tc>
          <w:tcPr>
            <w:tcW w:w="709" w:type="dxa"/>
          </w:tcPr>
          <w:p w14:paraId="18CEFDB8" w14:textId="77777777" w:rsidR="00EC7259" w:rsidRPr="00B612E9" w:rsidRDefault="00EC7259" w:rsidP="00FF4EBF">
            <w:pPr>
              <w:pStyle w:val="TableParagraph"/>
              <w:rPr>
                <w:rFonts w:cs="Times New Roman"/>
                <w:sz w:val="16"/>
                <w:szCs w:val="16"/>
              </w:rPr>
            </w:pPr>
            <w:r w:rsidRPr="00B612E9">
              <w:rPr>
                <w:rFonts w:cs="Times New Roman"/>
                <w:sz w:val="16"/>
                <w:szCs w:val="16"/>
              </w:rPr>
              <w:t>5.2</w:t>
            </w:r>
          </w:p>
        </w:tc>
        <w:tc>
          <w:tcPr>
            <w:tcW w:w="9781" w:type="dxa"/>
          </w:tcPr>
          <w:p w14:paraId="57E8359D" w14:textId="4BDEAFE5" w:rsidR="00EC7259" w:rsidRPr="00B612E9" w:rsidRDefault="004111AE" w:rsidP="00FF4EBF">
            <w:pPr>
              <w:pStyle w:val="TableParagraph"/>
              <w:spacing w:before="68" w:line="261" w:lineRule="auto"/>
              <w:ind w:right="101"/>
              <w:rPr>
                <w:rFonts w:cs="Times New Roman"/>
                <w:bCs/>
                <w:sz w:val="16"/>
                <w:szCs w:val="16"/>
                <w:lang w:val="cs-CZ"/>
              </w:rPr>
            </w:pPr>
            <w:r w:rsidRPr="00B612E9">
              <w:rPr>
                <w:b/>
                <w:sz w:val="16"/>
                <w:szCs w:val="16"/>
              </w:rPr>
              <w:t>(BG)</w:t>
            </w:r>
            <w:r w:rsidRPr="00B612E9">
              <w:rPr>
                <w:bCs/>
                <w:sz w:val="16"/>
                <w:szCs w:val="16"/>
              </w:rPr>
              <w:t xml:space="preserve"> Н</w:t>
            </w:r>
            <w:r w:rsidR="00C208B4" w:rsidRPr="00B612E9">
              <w:rPr>
                <w:bCs/>
                <w:sz w:val="16"/>
                <w:szCs w:val="16"/>
              </w:rPr>
              <w:t>яма данни съответното лице да е встъпило в регистрирано партньорство съгласно националното право на държавата членка, в която е издаден официалният документ.</w:t>
            </w:r>
            <w:r w:rsidRPr="00B612E9">
              <w:rPr>
                <w:bCs/>
                <w:sz w:val="16"/>
                <w:szCs w:val="16"/>
              </w:rPr>
              <w:t xml:space="preserve"> / </w:t>
            </w:r>
            <w:r w:rsidRPr="00B612E9">
              <w:rPr>
                <w:b/>
                <w:sz w:val="16"/>
                <w:szCs w:val="16"/>
              </w:rPr>
              <w:t>(CS)</w:t>
            </w:r>
            <w:r w:rsidRPr="00B612E9">
              <w:rPr>
                <w:bCs/>
                <w:sz w:val="16"/>
                <w:szCs w:val="16"/>
              </w:rPr>
              <w:t xml:space="preserve"> </w:t>
            </w:r>
            <w:r w:rsidR="00C208B4" w:rsidRPr="00B612E9">
              <w:rPr>
                <w:bCs/>
                <w:sz w:val="16"/>
                <w:szCs w:val="16"/>
              </w:rPr>
              <w:t>Dotyčná osoba patrně neuzavřela pod svým jménem registrované partnerství podle vnitrostátního práva členského státu, v němž je veřejná listina vydána.</w:t>
            </w:r>
            <w:r w:rsidRPr="00B612E9">
              <w:rPr>
                <w:bCs/>
                <w:sz w:val="16"/>
                <w:szCs w:val="16"/>
              </w:rPr>
              <w:t xml:space="preserve"> / </w:t>
            </w:r>
            <w:r w:rsidRPr="00B612E9">
              <w:rPr>
                <w:b/>
                <w:sz w:val="16"/>
                <w:szCs w:val="16"/>
              </w:rPr>
              <w:t>(DA)</w:t>
            </w:r>
            <w:r w:rsidRPr="00B612E9">
              <w:rPr>
                <w:bCs/>
                <w:sz w:val="16"/>
                <w:szCs w:val="16"/>
              </w:rPr>
              <w:t xml:space="preserve"> </w:t>
            </w:r>
            <w:r w:rsidR="00C208B4" w:rsidRPr="00B612E9">
              <w:rPr>
                <w:bCs/>
                <w:sz w:val="16"/>
                <w:szCs w:val="16"/>
              </w:rPr>
              <w:t>Den pågældende person ses ikke at have noget registreret partnerskab opført under sit navn i henhold til national ret i den medlemsstat, hvor det offentlige dokument er udstedt.</w:t>
            </w:r>
            <w:r w:rsidRPr="00B612E9">
              <w:rPr>
                <w:bCs/>
                <w:sz w:val="16"/>
                <w:szCs w:val="16"/>
              </w:rPr>
              <w:t xml:space="preserve"> / </w:t>
            </w:r>
            <w:r w:rsidRPr="00B612E9">
              <w:rPr>
                <w:b/>
                <w:sz w:val="16"/>
                <w:szCs w:val="16"/>
              </w:rPr>
              <w:t>(DE)</w:t>
            </w:r>
            <w:r w:rsidRPr="00B612E9">
              <w:rPr>
                <w:bCs/>
                <w:sz w:val="16"/>
                <w:szCs w:val="16"/>
              </w:rPr>
              <w:t xml:space="preserve"> </w:t>
            </w:r>
            <w:r w:rsidR="00C208B4" w:rsidRPr="00B612E9">
              <w:rPr>
                <w:bCs/>
                <w:sz w:val="16"/>
                <w:szCs w:val="16"/>
              </w:rPr>
              <w:t>besteht kein Hinweis, dass die betreffende Person unter ihrem Namen eine eingetragene Partnerschaft nach dem nationalen Recht des Mitgliedstaats, in dem die öffentliche Urkunde ausgestellt wurde, eingegangen ist.</w:t>
            </w:r>
            <w:r w:rsidRPr="00B612E9">
              <w:rPr>
                <w:bCs/>
                <w:sz w:val="16"/>
                <w:szCs w:val="16"/>
              </w:rPr>
              <w:t xml:space="preserve"> / </w:t>
            </w:r>
            <w:r w:rsidRPr="00B612E9">
              <w:rPr>
                <w:b/>
                <w:sz w:val="16"/>
                <w:szCs w:val="16"/>
              </w:rPr>
              <w:t>(EL)</w:t>
            </w:r>
            <w:r w:rsidRPr="00B612E9">
              <w:rPr>
                <w:bCs/>
                <w:sz w:val="16"/>
                <w:szCs w:val="16"/>
              </w:rPr>
              <w:t xml:space="preserve"> </w:t>
            </w:r>
            <w:r w:rsidR="00C208B4" w:rsidRPr="00B612E9">
              <w:rPr>
                <w:bCs/>
                <w:sz w:val="16"/>
                <w:szCs w:val="16"/>
              </w:rPr>
              <w:t>Δεν φαίνεται να υπάρχει καταχωρισμένη σχέση συμβίωσης στο όνομα του προσώπου το οποίο αφορά το έντυπο δυνάμει του εθνικού δικαίου του κράτους μέλους όπου εκδόθηκε το δημόσιο έγγραφο.</w:t>
            </w:r>
            <w:r w:rsidRPr="00B612E9">
              <w:rPr>
                <w:bCs/>
                <w:sz w:val="16"/>
                <w:szCs w:val="16"/>
              </w:rPr>
              <w:t xml:space="preserve"> / </w:t>
            </w:r>
            <w:r w:rsidRPr="00B612E9">
              <w:rPr>
                <w:b/>
                <w:sz w:val="16"/>
                <w:szCs w:val="16"/>
              </w:rPr>
              <w:t>(EN)</w:t>
            </w:r>
            <w:r w:rsidRPr="00B612E9">
              <w:rPr>
                <w:bCs/>
                <w:sz w:val="16"/>
                <w:szCs w:val="16"/>
              </w:rPr>
              <w:t xml:space="preserve"> </w:t>
            </w:r>
            <w:r w:rsidR="00C208B4" w:rsidRPr="00B612E9">
              <w:rPr>
                <w:bCs/>
                <w:sz w:val="16"/>
                <w:szCs w:val="16"/>
              </w:rPr>
              <w:t>The person concerned appears to have no registered partnership in his or her name under the national law of the Member State where the public document is issued.</w:t>
            </w:r>
            <w:r w:rsidRPr="00B612E9">
              <w:rPr>
                <w:bCs/>
                <w:sz w:val="16"/>
                <w:szCs w:val="16"/>
              </w:rPr>
              <w:t xml:space="preserve"> / </w:t>
            </w:r>
            <w:r w:rsidRPr="00B612E9">
              <w:rPr>
                <w:b/>
                <w:sz w:val="16"/>
                <w:szCs w:val="16"/>
              </w:rPr>
              <w:t>(ES)</w:t>
            </w:r>
            <w:r w:rsidRPr="00B612E9">
              <w:rPr>
                <w:bCs/>
                <w:sz w:val="16"/>
                <w:szCs w:val="16"/>
              </w:rPr>
              <w:t xml:space="preserve"> N</w:t>
            </w:r>
            <w:r w:rsidR="00C208B4" w:rsidRPr="00B612E9">
              <w:rPr>
                <w:bCs/>
                <w:sz w:val="16"/>
                <w:szCs w:val="16"/>
              </w:rPr>
              <w:t>o consta ninguna unión de hecho registrada a nombre del interesado con arreglo al Derecho nacional del Estado miembro de expedición del documento público.</w:t>
            </w:r>
            <w:r w:rsidRPr="00B612E9">
              <w:rPr>
                <w:bCs/>
                <w:sz w:val="16"/>
                <w:szCs w:val="16"/>
              </w:rPr>
              <w:t xml:space="preserve"> / </w:t>
            </w:r>
            <w:r w:rsidRPr="00B612E9">
              <w:rPr>
                <w:b/>
                <w:sz w:val="16"/>
                <w:szCs w:val="16"/>
              </w:rPr>
              <w:t>(ET)</w:t>
            </w:r>
            <w:r w:rsidRPr="00B612E9">
              <w:rPr>
                <w:bCs/>
                <w:sz w:val="16"/>
                <w:szCs w:val="16"/>
              </w:rPr>
              <w:t xml:space="preserve"> E</w:t>
            </w:r>
            <w:r w:rsidR="00C208B4" w:rsidRPr="00B612E9">
              <w:rPr>
                <w:bCs/>
                <w:sz w:val="16"/>
                <w:szCs w:val="16"/>
              </w:rPr>
              <w:t>i ole asjaomase isiku nimel ühtegi avaliku dokumendi välja andnud liikmesriigi õiguse kohast registreeritud kooselu lepingut.</w:t>
            </w:r>
            <w:r w:rsidRPr="00B612E9">
              <w:rPr>
                <w:bCs/>
                <w:sz w:val="16"/>
                <w:szCs w:val="16"/>
              </w:rPr>
              <w:t xml:space="preserve"> / </w:t>
            </w:r>
            <w:r w:rsidRPr="00B612E9">
              <w:rPr>
                <w:b/>
                <w:sz w:val="16"/>
                <w:szCs w:val="16"/>
              </w:rPr>
              <w:t>(FI)</w:t>
            </w:r>
            <w:r w:rsidRPr="00B612E9">
              <w:rPr>
                <w:bCs/>
                <w:sz w:val="16"/>
                <w:szCs w:val="16"/>
              </w:rPr>
              <w:t xml:space="preserve"> </w:t>
            </w:r>
            <w:r w:rsidR="00C208B4" w:rsidRPr="00B612E9">
              <w:rPr>
                <w:bCs/>
                <w:sz w:val="16"/>
                <w:szCs w:val="16"/>
              </w:rPr>
              <w:t>Asianomaisen henkilön nimelle ei ole merkitty rekisteröityä parisuhdetta sen jäsenvaltion kansallisen lainsäädännön mukaan, jossa yleinen asiakirja on annettu.</w:t>
            </w:r>
            <w:r w:rsidRPr="00B612E9">
              <w:rPr>
                <w:bCs/>
                <w:sz w:val="16"/>
                <w:szCs w:val="16"/>
              </w:rPr>
              <w:t xml:space="preserve"> / </w:t>
            </w:r>
            <w:r w:rsidRPr="00B612E9">
              <w:rPr>
                <w:b/>
                <w:sz w:val="16"/>
                <w:szCs w:val="16"/>
              </w:rPr>
              <w:t>(FR)</w:t>
            </w:r>
            <w:r w:rsidRPr="00B612E9">
              <w:rPr>
                <w:bCs/>
                <w:sz w:val="16"/>
                <w:szCs w:val="16"/>
              </w:rPr>
              <w:t xml:space="preserve"> L</w:t>
            </w:r>
            <w:r w:rsidR="00C208B4" w:rsidRPr="00B612E9">
              <w:rPr>
                <w:bCs/>
                <w:sz w:val="16"/>
                <w:szCs w:val="16"/>
              </w:rPr>
              <w:t>a personne concernée ne semble pas avoir conclu de partenariat enregistré en son nom en vertu du droit national de l’État membre où le document public est délivré.</w:t>
            </w:r>
            <w:r w:rsidRPr="00B612E9">
              <w:rPr>
                <w:bCs/>
                <w:sz w:val="16"/>
                <w:szCs w:val="16"/>
              </w:rPr>
              <w:t xml:space="preserve"> / </w:t>
            </w:r>
            <w:r w:rsidRPr="00B612E9">
              <w:rPr>
                <w:b/>
                <w:sz w:val="16"/>
                <w:szCs w:val="16"/>
              </w:rPr>
              <w:t>(GA)</w:t>
            </w:r>
            <w:r w:rsidRPr="00B612E9">
              <w:rPr>
                <w:bCs/>
                <w:sz w:val="16"/>
                <w:szCs w:val="16"/>
              </w:rPr>
              <w:t xml:space="preserve"> N</w:t>
            </w:r>
            <w:r w:rsidR="00C208B4" w:rsidRPr="00B612E9">
              <w:rPr>
                <w:bCs/>
                <w:sz w:val="16"/>
                <w:szCs w:val="16"/>
              </w:rPr>
              <w:t xml:space="preserve">í dhealraíonn sé go bhfuil an duine lena mbaineann páirteach i bpáirtnéireacht chláraithe ina (h)ainm féin faoi dhlí náisiúnta an </w:t>
            </w:r>
            <w:r w:rsidR="00C208B4" w:rsidRPr="00B612E9">
              <w:rPr>
                <w:bCs/>
                <w:sz w:val="16"/>
                <w:szCs w:val="16"/>
              </w:rPr>
              <w:lastRenderedPageBreak/>
              <w:t>Bhallstáit ina ndéantar an doiciméad poiblí a eisiúint.</w:t>
            </w:r>
            <w:r w:rsidRPr="00B612E9">
              <w:rPr>
                <w:bCs/>
                <w:sz w:val="16"/>
                <w:szCs w:val="16"/>
              </w:rPr>
              <w:t xml:space="preserve"> / </w:t>
            </w:r>
            <w:r w:rsidRPr="00B612E9">
              <w:rPr>
                <w:b/>
                <w:sz w:val="16"/>
                <w:szCs w:val="16"/>
              </w:rPr>
              <w:t>(HR)</w:t>
            </w:r>
            <w:r w:rsidRPr="00B612E9">
              <w:rPr>
                <w:bCs/>
                <w:sz w:val="16"/>
                <w:szCs w:val="16"/>
              </w:rPr>
              <w:t xml:space="preserve"> </w:t>
            </w:r>
            <w:r w:rsidR="00C208B4" w:rsidRPr="00B612E9">
              <w:rPr>
                <w:bCs/>
                <w:sz w:val="16"/>
                <w:szCs w:val="16"/>
              </w:rPr>
              <w:t>Nije poznato da je dotična osoba pod svojim imenom sklopila registrirano partnerstvo prema nacionalnom pravu države članice u kojoj je javna isprava izdana.</w:t>
            </w:r>
            <w:r w:rsidRPr="00B612E9">
              <w:rPr>
                <w:bCs/>
                <w:sz w:val="16"/>
                <w:szCs w:val="16"/>
              </w:rPr>
              <w:t xml:space="preserve"> / </w:t>
            </w:r>
            <w:r w:rsidRPr="00B612E9">
              <w:rPr>
                <w:b/>
                <w:sz w:val="16"/>
                <w:szCs w:val="16"/>
              </w:rPr>
              <w:t>(HU)</w:t>
            </w:r>
            <w:r w:rsidRPr="00B612E9">
              <w:rPr>
                <w:bCs/>
                <w:sz w:val="16"/>
                <w:szCs w:val="16"/>
              </w:rPr>
              <w:t xml:space="preserve"> </w:t>
            </w:r>
            <w:r w:rsidR="00C208B4" w:rsidRPr="00B612E9">
              <w:rPr>
                <w:bCs/>
                <w:sz w:val="16"/>
                <w:szCs w:val="16"/>
              </w:rPr>
              <w:t>Az érintett személynek a közokirat kiállításának helye szerinti tagállam nemzeti joga szerint megállapíthatóan nincs bejegyzett élettársi kapcsolata.</w:t>
            </w:r>
            <w:r w:rsidRPr="00B612E9">
              <w:rPr>
                <w:bCs/>
                <w:sz w:val="16"/>
                <w:szCs w:val="16"/>
              </w:rPr>
              <w:t xml:space="preserve"> / </w:t>
            </w:r>
            <w:r w:rsidRPr="00B612E9">
              <w:rPr>
                <w:b/>
                <w:sz w:val="16"/>
                <w:szCs w:val="16"/>
              </w:rPr>
              <w:t>(IT)</w:t>
            </w:r>
            <w:r w:rsidRPr="00B612E9">
              <w:rPr>
                <w:bCs/>
                <w:sz w:val="16"/>
                <w:szCs w:val="16"/>
              </w:rPr>
              <w:t xml:space="preserve"> A </w:t>
            </w:r>
            <w:r w:rsidR="003605B8" w:rsidRPr="00B612E9">
              <w:rPr>
                <w:bCs/>
                <w:sz w:val="16"/>
                <w:szCs w:val="16"/>
              </w:rPr>
              <w:t xml:space="preserve">nome della persona interessata non risulta stipulata alcuna unione registrata a norma del diritto nazionale dello Stato membro che rilascia il documento pubblico. </w:t>
            </w:r>
            <w:r w:rsidRPr="00B612E9">
              <w:rPr>
                <w:bCs/>
                <w:sz w:val="16"/>
                <w:szCs w:val="16"/>
              </w:rPr>
              <w:t xml:space="preserve">/ </w:t>
            </w:r>
            <w:r w:rsidRPr="00B612E9">
              <w:rPr>
                <w:b/>
                <w:sz w:val="16"/>
                <w:szCs w:val="16"/>
              </w:rPr>
              <w:t>(LT)</w:t>
            </w:r>
            <w:r w:rsidRPr="00B612E9">
              <w:rPr>
                <w:bCs/>
                <w:sz w:val="16"/>
                <w:szCs w:val="16"/>
              </w:rPr>
              <w:t xml:space="preserve"> </w:t>
            </w:r>
            <w:r w:rsidR="00960ED9" w:rsidRPr="00B612E9">
              <w:rPr>
                <w:bCs/>
                <w:sz w:val="16"/>
                <w:szCs w:val="16"/>
              </w:rPr>
              <w:t>Atitinkamas asmuo savo vardu nėra sudaręs registruotos partnerystės pagal valstybės narės, kurioje viešasis dokumentas išduodamas, nacionalinę teisę.</w:t>
            </w:r>
            <w:r w:rsidRPr="00B612E9">
              <w:rPr>
                <w:bCs/>
                <w:sz w:val="16"/>
                <w:szCs w:val="16"/>
              </w:rPr>
              <w:t xml:space="preserve"> / </w:t>
            </w:r>
            <w:r w:rsidRPr="00B612E9">
              <w:rPr>
                <w:b/>
                <w:sz w:val="16"/>
                <w:szCs w:val="16"/>
              </w:rPr>
              <w:t>(LV)</w:t>
            </w:r>
            <w:r w:rsidRPr="00B612E9">
              <w:rPr>
                <w:bCs/>
                <w:sz w:val="16"/>
                <w:szCs w:val="16"/>
              </w:rPr>
              <w:t xml:space="preserve"> </w:t>
            </w:r>
            <w:r w:rsidR="00960ED9" w:rsidRPr="00B612E9">
              <w:rPr>
                <w:bCs/>
                <w:sz w:val="16"/>
                <w:szCs w:val="16"/>
              </w:rPr>
              <w:t>Uz attiecīgās personas vārda nav noslēgtas reģistrētas partnerattiecības saskaņā ar tās dalībvalsts tiesību aktiem, kurā publiskais dokuments ir izdots.</w:t>
            </w:r>
            <w:r w:rsidRPr="00B612E9">
              <w:rPr>
                <w:bCs/>
                <w:sz w:val="16"/>
                <w:szCs w:val="16"/>
              </w:rPr>
              <w:t xml:space="preserve"> / </w:t>
            </w:r>
            <w:r w:rsidRPr="00B612E9">
              <w:rPr>
                <w:b/>
                <w:sz w:val="16"/>
                <w:szCs w:val="16"/>
              </w:rPr>
              <w:t>(MT)</w:t>
            </w:r>
            <w:r w:rsidRPr="00B612E9">
              <w:rPr>
                <w:bCs/>
                <w:sz w:val="16"/>
                <w:szCs w:val="16"/>
              </w:rPr>
              <w:t xml:space="preserve"> I</w:t>
            </w:r>
            <w:r w:rsidR="00960ED9" w:rsidRPr="00B612E9">
              <w:rPr>
                <w:bCs/>
                <w:sz w:val="16"/>
                <w:szCs w:val="16"/>
              </w:rPr>
              <w:t>l-persuna kkonċernata tidher li ma għandhiex żwieġ f’isimha taħt il-liġi nazzjonali tal-Istat Membru fejn inħareġ id-dokument pubbliku.</w:t>
            </w:r>
            <w:r w:rsidRPr="00B612E9">
              <w:rPr>
                <w:bCs/>
                <w:sz w:val="16"/>
                <w:szCs w:val="16"/>
              </w:rPr>
              <w:t xml:space="preserve"> / </w:t>
            </w:r>
            <w:r w:rsidRPr="00B612E9">
              <w:rPr>
                <w:b/>
                <w:sz w:val="16"/>
                <w:szCs w:val="16"/>
              </w:rPr>
              <w:t xml:space="preserve">(NL) </w:t>
            </w:r>
            <w:r w:rsidR="00960ED9" w:rsidRPr="00B612E9">
              <w:rPr>
                <w:bCs/>
                <w:sz w:val="16"/>
                <w:szCs w:val="16"/>
              </w:rPr>
              <w:t>Heeft de betrokkene geen geregistreerd partnerschap in zijn of haar naam op grond van het nationale recht van de lidstaat waar het openbaar document wordt afgegeven.</w:t>
            </w:r>
            <w:r w:rsidRPr="00B612E9">
              <w:rPr>
                <w:bCs/>
                <w:sz w:val="16"/>
                <w:szCs w:val="16"/>
              </w:rPr>
              <w:t xml:space="preserve"> / </w:t>
            </w:r>
            <w:r w:rsidRPr="00B612E9">
              <w:rPr>
                <w:b/>
                <w:sz w:val="16"/>
                <w:szCs w:val="16"/>
              </w:rPr>
              <w:t>(PL)</w:t>
            </w:r>
            <w:r w:rsidRPr="00B612E9">
              <w:rPr>
                <w:bCs/>
                <w:sz w:val="16"/>
                <w:szCs w:val="16"/>
              </w:rPr>
              <w:t xml:space="preserve"> </w:t>
            </w:r>
            <w:r w:rsidR="00960ED9" w:rsidRPr="00B612E9">
              <w:rPr>
                <w:bCs/>
                <w:sz w:val="16"/>
                <w:szCs w:val="16"/>
              </w:rPr>
              <w:t>Osoba, której dotyczy dokument, nie pozostaje w zarejestrowanym związku partnerskim na mocy prawa krajowego państwa członkowskiego, w którym ten dokument urzędowy został wydany.</w:t>
            </w:r>
            <w:r w:rsidRPr="00B612E9">
              <w:rPr>
                <w:bCs/>
                <w:sz w:val="16"/>
                <w:szCs w:val="16"/>
              </w:rPr>
              <w:t xml:space="preserve"> / </w:t>
            </w:r>
            <w:r w:rsidRPr="00B612E9">
              <w:rPr>
                <w:b/>
                <w:sz w:val="16"/>
                <w:szCs w:val="16"/>
              </w:rPr>
              <w:t>(PT)</w:t>
            </w:r>
            <w:r w:rsidRPr="00B612E9">
              <w:rPr>
                <w:bCs/>
                <w:sz w:val="16"/>
                <w:szCs w:val="16"/>
              </w:rPr>
              <w:t xml:space="preserve"> </w:t>
            </w:r>
            <w:r w:rsidR="00960ED9" w:rsidRPr="00B612E9">
              <w:rPr>
                <w:bCs/>
                <w:sz w:val="16"/>
                <w:szCs w:val="16"/>
              </w:rPr>
              <w:t>Não se afigura existir parceria registada em nome da pessoa em causa nos termos do direito nacional do Estado-Membro em que o documento público foi emitido.</w:t>
            </w:r>
            <w:r w:rsidRPr="00B612E9">
              <w:rPr>
                <w:bCs/>
                <w:sz w:val="16"/>
                <w:szCs w:val="16"/>
              </w:rPr>
              <w:t xml:space="preserve"> / </w:t>
            </w:r>
            <w:r w:rsidRPr="00B612E9">
              <w:rPr>
                <w:b/>
                <w:sz w:val="16"/>
                <w:szCs w:val="16"/>
              </w:rPr>
              <w:t>(RO)</w:t>
            </w:r>
            <w:r w:rsidRPr="00B612E9">
              <w:rPr>
                <w:bCs/>
                <w:sz w:val="16"/>
                <w:szCs w:val="16"/>
              </w:rPr>
              <w:t xml:space="preserve"> </w:t>
            </w:r>
            <w:r w:rsidR="00960ED9" w:rsidRPr="00B612E9">
              <w:rPr>
                <w:bCs/>
                <w:sz w:val="16"/>
                <w:szCs w:val="16"/>
              </w:rPr>
              <w:t>Nu se cunoaște niciun parteneriat înregistrat încheiat pe numele persoanei vizate în conformitate cu dreptul intern al statului membru în care este emis documentul oficial.</w:t>
            </w:r>
            <w:r w:rsidRPr="00B612E9">
              <w:rPr>
                <w:bCs/>
                <w:sz w:val="16"/>
                <w:szCs w:val="16"/>
              </w:rPr>
              <w:t xml:space="preserve"> / </w:t>
            </w:r>
            <w:r w:rsidRPr="00B612E9">
              <w:rPr>
                <w:b/>
                <w:sz w:val="16"/>
                <w:szCs w:val="16"/>
              </w:rPr>
              <w:t>(SK)</w:t>
            </w:r>
            <w:r w:rsidRPr="00B612E9">
              <w:rPr>
                <w:bCs/>
                <w:sz w:val="16"/>
                <w:szCs w:val="16"/>
              </w:rPr>
              <w:t xml:space="preserve"> </w:t>
            </w:r>
            <w:r w:rsidR="00960ED9" w:rsidRPr="00B612E9">
              <w:rPr>
                <w:bCs/>
                <w:sz w:val="16"/>
                <w:szCs w:val="16"/>
              </w:rPr>
              <w:t>Dotknutá osoba zrejme neuzavrela registrované partnerstvo vo svojom mene podľa vnútroštátneho práva členského štátu, v ktorom je verejná listina vydaná.</w:t>
            </w:r>
            <w:r w:rsidRPr="00B612E9">
              <w:rPr>
                <w:bCs/>
                <w:sz w:val="16"/>
                <w:szCs w:val="16"/>
              </w:rPr>
              <w:t xml:space="preserve"> / </w:t>
            </w:r>
            <w:r w:rsidRPr="00B612E9">
              <w:rPr>
                <w:b/>
                <w:sz w:val="16"/>
                <w:szCs w:val="16"/>
              </w:rPr>
              <w:t xml:space="preserve">(SL) </w:t>
            </w:r>
            <w:r w:rsidR="00960ED9" w:rsidRPr="00B612E9">
              <w:rPr>
                <w:bCs/>
                <w:sz w:val="16"/>
                <w:szCs w:val="16"/>
              </w:rPr>
              <w:t>Po razpoložljivih podatkih zadevna oseba ni v partnerski skupnosti, ki bi jo registrirala v svojem imenu in v skladu z nacionalnim pravom države članice, v kateri je izdana javna listina.</w:t>
            </w:r>
            <w:r w:rsidR="00C208B4" w:rsidRPr="00B612E9">
              <w:rPr>
                <w:bCs/>
                <w:sz w:val="16"/>
                <w:szCs w:val="16"/>
              </w:rPr>
              <w:t xml:space="preserve"> </w:t>
            </w:r>
            <w:r w:rsidRPr="00B612E9">
              <w:rPr>
                <w:bCs/>
                <w:sz w:val="16"/>
                <w:szCs w:val="16"/>
              </w:rPr>
              <w:t xml:space="preserve">/ </w:t>
            </w:r>
            <w:r w:rsidRPr="00B612E9">
              <w:rPr>
                <w:b/>
                <w:sz w:val="16"/>
                <w:szCs w:val="16"/>
              </w:rPr>
              <w:t xml:space="preserve">(SV) </w:t>
            </w:r>
            <w:r w:rsidR="00960ED9" w:rsidRPr="00B612E9">
              <w:rPr>
                <w:bCs/>
                <w:sz w:val="16"/>
                <w:szCs w:val="16"/>
              </w:rPr>
              <w:t>Förefaller den berörda personen inte ha ingått registrerat partnerskap enligt den nationella lagstiftningen i den medlemsstat där den officiella handlingen utfärdades.</w:t>
            </w:r>
          </w:p>
        </w:tc>
      </w:tr>
      <w:tr w:rsidR="00EC7259" w:rsidRPr="00B612E9" w14:paraId="3FF3B0A4" w14:textId="77777777" w:rsidTr="00B53822">
        <w:trPr>
          <w:trHeight w:val="1723"/>
        </w:trPr>
        <w:tc>
          <w:tcPr>
            <w:tcW w:w="709" w:type="dxa"/>
          </w:tcPr>
          <w:p w14:paraId="5D59FD12" w14:textId="77777777" w:rsidR="00EC7259" w:rsidRPr="00B612E9" w:rsidRDefault="00EC7259" w:rsidP="00FF4EBF">
            <w:pPr>
              <w:pStyle w:val="TableParagraph"/>
              <w:rPr>
                <w:rFonts w:cs="Times New Roman"/>
                <w:sz w:val="16"/>
                <w:szCs w:val="16"/>
              </w:rPr>
            </w:pPr>
            <w:r w:rsidRPr="00B612E9">
              <w:rPr>
                <w:rFonts w:cs="Times New Roman"/>
                <w:sz w:val="16"/>
                <w:szCs w:val="16"/>
              </w:rPr>
              <w:lastRenderedPageBreak/>
              <w:t>5.3</w:t>
            </w:r>
          </w:p>
        </w:tc>
        <w:tc>
          <w:tcPr>
            <w:tcW w:w="9781" w:type="dxa"/>
          </w:tcPr>
          <w:p w14:paraId="604E893C" w14:textId="2093F768" w:rsidR="00EC7259" w:rsidRPr="00B612E9" w:rsidRDefault="004111AE" w:rsidP="003F5F78">
            <w:pPr>
              <w:pStyle w:val="TableParagraph"/>
              <w:spacing w:before="68" w:line="261" w:lineRule="auto"/>
              <w:ind w:right="47"/>
              <w:rPr>
                <w:rFonts w:cs="Times New Roman"/>
                <w:bCs/>
                <w:sz w:val="16"/>
                <w:szCs w:val="16"/>
                <w:lang w:val="cs-CZ"/>
              </w:rPr>
            </w:pPr>
            <w:r w:rsidRPr="00B612E9">
              <w:rPr>
                <w:b/>
                <w:sz w:val="16"/>
                <w:szCs w:val="16"/>
              </w:rPr>
              <w:t>(BG)</w:t>
            </w:r>
            <w:r w:rsidRPr="00B612E9">
              <w:rPr>
                <w:bCs/>
                <w:sz w:val="16"/>
                <w:szCs w:val="16"/>
              </w:rPr>
              <w:t xml:space="preserve"> </w:t>
            </w:r>
            <w:r w:rsidR="00960ED9" w:rsidRPr="00B612E9">
              <w:rPr>
                <w:bCs/>
                <w:sz w:val="16"/>
                <w:szCs w:val="16"/>
              </w:rPr>
              <w:t>Не са известни пречки съответното лице да встъпи в регистрирано партньорство съгласно националното право на държавата членка, в която е издаден официалният документ.</w:t>
            </w:r>
            <w:r w:rsidRPr="00B612E9">
              <w:rPr>
                <w:bCs/>
                <w:sz w:val="16"/>
                <w:szCs w:val="16"/>
              </w:rPr>
              <w:t xml:space="preserve"> / </w:t>
            </w:r>
            <w:r w:rsidRPr="00B612E9">
              <w:rPr>
                <w:b/>
                <w:sz w:val="16"/>
                <w:szCs w:val="16"/>
              </w:rPr>
              <w:t>(CS)</w:t>
            </w:r>
            <w:r w:rsidRPr="00B612E9">
              <w:rPr>
                <w:bCs/>
                <w:sz w:val="16"/>
                <w:szCs w:val="16"/>
              </w:rPr>
              <w:t xml:space="preserve"> </w:t>
            </w:r>
            <w:r w:rsidR="00960ED9" w:rsidRPr="00B612E9">
              <w:rPr>
                <w:bCs/>
                <w:sz w:val="16"/>
                <w:szCs w:val="16"/>
              </w:rPr>
              <w:t>Neexistuje žádná známá překážka, aby dotyčná osoba uzavřela registrované partnerství podle vnitrostátního práva členského státu, v němž je veřejná listina vydána.</w:t>
            </w:r>
            <w:r w:rsidRPr="00B612E9">
              <w:rPr>
                <w:bCs/>
                <w:sz w:val="16"/>
                <w:szCs w:val="16"/>
              </w:rPr>
              <w:t xml:space="preserve"> / </w:t>
            </w:r>
            <w:r w:rsidRPr="00B612E9">
              <w:rPr>
                <w:b/>
                <w:sz w:val="16"/>
                <w:szCs w:val="16"/>
              </w:rPr>
              <w:t>(DA)</w:t>
            </w:r>
            <w:r w:rsidRPr="00B612E9">
              <w:rPr>
                <w:bCs/>
                <w:sz w:val="16"/>
                <w:szCs w:val="16"/>
              </w:rPr>
              <w:t xml:space="preserve"> </w:t>
            </w:r>
            <w:r w:rsidR="00960ED9" w:rsidRPr="00B612E9">
              <w:rPr>
                <w:bCs/>
                <w:sz w:val="16"/>
                <w:szCs w:val="16"/>
              </w:rPr>
              <w:t>Der foreligger ingen kendte hindringer for, at den pågældende person</w:t>
            </w:r>
            <w:r w:rsidR="0058525C" w:rsidRPr="00B612E9">
              <w:rPr>
                <w:bCs/>
                <w:sz w:val="16"/>
                <w:szCs w:val="16"/>
              </w:rPr>
              <w:t xml:space="preserve"> kan indgå registreret partnerskab i henhold til national ret i den medlemsstat, hvor det offentlige dokument er udstedt.</w:t>
            </w:r>
            <w:r w:rsidRPr="00B612E9">
              <w:rPr>
                <w:bCs/>
                <w:sz w:val="16"/>
                <w:szCs w:val="16"/>
              </w:rPr>
              <w:t xml:space="preserve"> / </w:t>
            </w:r>
            <w:r w:rsidRPr="00B612E9">
              <w:rPr>
                <w:b/>
                <w:sz w:val="16"/>
                <w:szCs w:val="16"/>
              </w:rPr>
              <w:t>(DE)</w:t>
            </w:r>
            <w:r w:rsidRPr="00B612E9">
              <w:rPr>
                <w:bCs/>
                <w:sz w:val="16"/>
                <w:szCs w:val="16"/>
              </w:rPr>
              <w:t xml:space="preserve"> </w:t>
            </w:r>
            <w:r w:rsidR="0058525C" w:rsidRPr="00B612E9">
              <w:rPr>
                <w:bCs/>
                <w:sz w:val="16"/>
                <w:szCs w:val="16"/>
              </w:rPr>
              <w:t>ist kein Hindernis bekannt, das dem Eingehen einer eingetragenen Partnerschaft durch die betreffende Person nach dem nationalen Recht des Mitgliedstaats, in dem die öffentliche Urkunde ausgestellt wurde, entgegensteht.</w:t>
            </w:r>
            <w:r w:rsidRPr="00B612E9">
              <w:rPr>
                <w:bCs/>
                <w:sz w:val="16"/>
                <w:szCs w:val="16"/>
              </w:rPr>
              <w:t xml:space="preserve"> / </w:t>
            </w:r>
            <w:r w:rsidRPr="00B612E9">
              <w:rPr>
                <w:b/>
                <w:sz w:val="16"/>
                <w:szCs w:val="16"/>
              </w:rPr>
              <w:t>(EL)</w:t>
            </w:r>
            <w:r w:rsidRPr="00B612E9">
              <w:rPr>
                <w:bCs/>
                <w:sz w:val="16"/>
                <w:szCs w:val="16"/>
              </w:rPr>
              <w:t xml:space="preserve"> </w:t>
            </w:r>
            <w:r w:rsidR="0058525C" w:rsidRPr="00B612E9">
              <w:rPr>
                <w:bCs/>
                <w:sz w:val="16"/>
                <w:szCs w:val="16"/>
              </w:rPr>
              <w:t>Δεν είναι γνωστό κανένα κώλυμα για τη σύναψη καταχωρισμένης σχέσης συμβίωσης από το πρόσωπο το οποίο αφορά το έντυπο δυνάμει του εθνικού δικαίου του κράτους μέλους όπου εκδόθηκε το δημόσιο έγγραφο.</w:t>
            </w:r>
            <w:r w:rsidRPr="00B612E9">
              <w:rPr>
                <w:bCs/>
                <w:sz w:val="16"/>
                <w:szCs w:val="16"/>
              </w:rPr>
              <w:t xml:space="preserve"> / </w:t>
            </w:r>
            <w:r w:rsidRPr="00B612E9">
              <w:rPr>
                <w:b/>
                <w:sz w:val="16"/>
                <w:szCs w:val="16"/>
              </w:rPr>
              <w:t>(EN)</w:t>
            </w:r>
            <w:r w:rsidRPr="00B612E9">
              <w:rPr>
                <w:bCs/>
                <w:sz w:val="16"/>
                <w:szCs w:val="16"/>
              </w:rPr>
              <w:t xml:space="preserve"> </w:t>
            </w:r>
            <w:r w:rsidR="0058525C" w:rsidRPr="00B612E9">
              <w:rPr>
                <w:bCs/>
                <w:sz w:val="16"/>
                <w:szCs w:val="16"/>
              </w:rPr>
              <w:t>There is no known impediment for the person concerned to enter into a registered partnership under the national law of the Member State where the public document is issued.</w:t>
            </w:r>
            <w:r w:rsidRPr="00B612E9">
              <w:rPr>
                <w:bCs/>
                <w:sz w:val="16"/>
                <w:szCs w:val="16"/>
              </w:rPr>
              <w:t xml:space="preserve"> / </w:t>
            </w:r>
            <w:r w:rsidRPr="00B612E9">
              <w:rPr>
                <w:b/>
                <w:sz w:val="16"/>
                <w:szCs w:val="16"/>
              </w:rPr>
              <w:t>(ES)</w:t>
            </w:r>
            <w:r w:rsidRPr="00B612E9">
              <w:rPr>
                <w:bCs/>
                <w:sz w:val="16"/>
                <w:szCs w:val="16"/>
              </w:rPr>
              <w:t xml:space="preserve"> </w:t>
            </w:r>
            <w:r w:rsidR="0058525C" w:rsidRPr="00B612E9">
              <w:rPr>
                <w:bCs/>
                <w:sz w:val="16"/>
                <w:szCs w:val="16"/>
              </w:rPr>
              <w:t>No hay constancia de ningún impedimento para que el interesado se inscriba como miembro de una unión de hecho con arreglo al Derecho nacional del Estado miembro de expedición del documento público.</w:t>
            </w:r>
            <w:r w:rsidRPr="00B612E9">
              <w:rPr>
                <w:bCs/>
                <w:sz w:val="16"/>
                <w:szCs w:val="16"/>
              </w:rPr>
              <w:t xml:space="preserve"> / </w:t>
            </w:r>
            <w:r w:rsidRPr="00B612E9">
              <w:rPr>
                <w:b/>
                <w:sz w:val="16"/>
                <w:szCs w:val="16"/>
              </w:rPr>
              <w:t>(ET)</w:t>
            </w:r>
            <w:r w:rsidRPr="00B612E9">
              <w:rPr>
                <w:bCs/>
                <w:sz w:val="16"/>
                <w:szCs w:val="16"/>
              </w:rPr>
              <w:t xml:space="preserve"> </w:t>
            </w:r>
            <w:r w:rsidR="0058525C" w:rsidRPr="00B612E9">
              <w:rPr>
                <w:bCs/>
                <w:sz w:val="16"/>
                <w:szCs w:val="16"/>
              </w:rPr>
              <w:t xml:space="preserve">Ei ole teada avaliku dokumendi välja andnud liikmesriigi õiguse kohaseid asjaolusid, mis takistaksid asjaomasel isikul registreeritud koosellu astuda. </w:t>
            </w:r>
            <w:r w:rsidRPr="00B612E9">
              <w:rPr>
                <w:bCs/>
                <w:sz w:val="16"/>
                <w:szCs w:val="16"/>
              </w:rPr>
              <w:t xml:space="preserve"> / </w:t>
            </w:r>
            <w:r w:rsidRPr="00B612E9">
              <w:rPr>
                <w:b/>
                <w:sz w:val="16"/>
                <w:szCs w:val="16"/>
              </w:rPr>
              <w:t>(FI)</w:t>
            </w:r>
            <w:r w:rsidRPr="00B612E9">
              <w:rPr>
                <w:bCs/>
                <w:sz w:val="16"/>
                <w:szCs w:val="16"/>
              </w:rPr>
              <w:t xml:space="preserve"> </w:t>
            </w:r>
            <w:r w:rsidR="0058525C" w:rsidRPr="00B612E9">
              <w:rPr>
                <w:bCs/>
                <w:sz w:val="16"/>
                <w:szCs w:val="16"/>
              </w:rPr>
              <w:t>Asianomaisen henkilön rekisteröidylle parisuhteelle ei tiedetä olevan esteitä sen jäsenvaltion kansallisen lainsäädännön mukaan, jossa yleinen asiakirja on annettu.</w:t>
            </w:r>
            <w:r w:rsidRPr="00B612E9">
              <w:rPr>
                <w:bCs/>
                <w:sz w:val="16"/>
                <w:szCs w:val="16"/>
              </w:rPr>
              <w:t xml:space="preserve"> / </w:t>
            </w:r>
            <w:r w:rsidRPr="00B612E9">
              <w:rPr>
                <w:b/>
                <w:sz w:val="16"/>
                <w:szCs w:val="16"/>
              </w:rPr>
              <w:t>(FR)</w:t>
            </w:r>
            <w:r w:rsidRPr="00B612E9">
              <w:rPr>
                <w:bCs/>
                <w:sz w:val="16"/>
                <w:szCs w:val="16"/>
              </w:rPr>
              <w:t xml:space="preserve"> </w:t>
            </w:r>
            <w:r w:rsidR="0058525C" w:rsidRPr="00B612E9">
              <w:rPr>
                <w:bCs/>
                <w:sz w:val="16"/>
                <w:szCs w:val="16"/>
              </w:rPr>
              <w:t>Il n’existe pas d’empêchement connu à la conclusion par la personne concernée d’un partenariat enregistré en vertu du droit national de l’État membre où le document public est délivré.</w:t>
            </w:r>
            <w:r w:rsidRPr="00B612E9">
              <w:rPr>
                <w:bCs/>
                <w:sz w:val="16"/>
                <w:szCs w:val="16"/>
              </w:rPr>
              <w:t xml:space="preserve"> / </w:t>
            </w:r>
            <w:r w:rsidRPr="00B612E9">
              <w:rPr>
                <w:b/>
                <w:sz w:val="16"/>
                <w:szCs w:val="16"/>
              </w:rPr>
              <w:t>(GA)</w:t>
            </w:r>
            <w:r w:rsidRPr="00B612E9">
              <w:rPr>
                <w:bCs/>
                <w:sz w:val="16"/>
                <w:szCs w:val="16"/>
              </w:rPr>
              <w:t xml:space="preserve"> </w:t>
            </w:r>
            <w:r w:rsidR="0058525C" w:rsidRPr="00B612E9">
              <w:rPr>
                <w:bCs/>
                <w:sz w:val="16"/>
                <w:szCs w:val="16"/>
              </w:rPr>
              <w:t>Níl aon bhac aitheanta ann ar an duine lena mbaineann dul i mbun páirtnéireacht chláraithe faoi dhlí náisiúnta an bhallstáit ina ndéantar an doiciméad poiblí a eisiúint.</w:t>
            </w:r>
            <w:r w:rsidRPr="00B612E9">
              <w:rPr>
                <w:bCs/>
                <w:sz w:val="16"/>
                <w:szCs w:val="16"/>
              </w:rPr>
              <w:t xml:space="preserve"> / </w:t>
            </w:r>
            <w:r w:rsidRPr="00B612E9">
              <w:rPr>
                <w:b/>
                <w:sz w:val="16"/>
                <w:szCs w:val="16"/>
              </w:rPr>
              <w:t>(HR)</w:t>
            </w:r>
            <w:r w:rsidRPr="00B612E9">
              <w:rPr>
                <w:bCs/>
                <w:sz w:val="16"/>
                <w:szCs w:val="16"/>
              </w:rPr>
              <w:t xml:space="preserve"> </w:t>
            </w:r>
            <w:r w:rsidR="0058525C" w:rsidRPr="00B612E9">
              <w:rPr>
                <w:bCs/>
                <w:sz w:val="16"/>
                <w:szCs w:val="16"/>
              </w:rPr>
              <w:t>Nema poznate zapreke zbog koje dotična osoba ne bi mogla sklopiti registrirano partnerstvo prema pravu države članice u kojoj je javna isprava izdana.</w:t>
            </w:r>
            <w:r w:rsidRPr="00B612E9">
              <w:rPr>
                <w:bCs/>
                <w:sz w:val="16"/>
                <w:szCs w:val="16"/>
              </w:rPr>
              <w:t xml:space="preserve"> / </w:t>
            </w:r>
            <w:r w:rsidRPr="00B612E9">
              <w:rPr>
                <w:b/>
                <w:sz w:val="16"/>
                <w:szCs w:val="16"/>
              </w:rPr>
              <w:t>(HU)</w:t>
            </w:r>
            <w:r w:rsidRPr="00B612E9">
              <w:rPr>
                <w:bCs/>
                <w:sz w:val="16"/>
                <w:szCs w:val="16"/>
              </w:rPr>
              <w:t xml:space="preserve"> </w:t>
            </w:r>
            <w:r w:rsidR="0058525C" w:rsidRPr="00B612E9">
              <w:rPr>
                <w:bCs/>
                <w:sz w:val="16"/>
                <w:szCs w:val="16"/>
              </w:rPr>
              <w:t>Nincs a közokirat kiállításának helye szerinti tagállam nemzeti joga szerinti, ismert akadálya annak, hogy az érintett személy bejegyzett élettársi kapcsolatot</w:t>
            </w:r>
            <w:r w:rsidR="003F5F78" w:rsidRPr="00B612E9">
              <w:rPr>
                <w:bCs/>
                <w:sz w:val="16"/>
                <w:szCs w:val="16"/>
              </w:rPr>
              <w:t xml:space="preserve"> létesítsen.</w:t>
            </w:r>
            <w:r w:rsidRPr="00B612E9">
              <w:rPr>
                <w:bCs/>
                <w:sz w:val="16"/>
                <w:szCs w:val="16"/>
              </w:rPr>
              <w:t xml:space="preserve"> / </w:t>
            </w:r>
            <w:r w:rsidRPr="00B612E9">
              <w:rPr>
                <w:b/>
                <w:sz w:val="16"/>
                <w:szCs w:val="16"/>
              </w:rPr>
              <w:t>(IT)</w:t>
            </w:r>
            <w:r w:rsidRPr="00B612E9">
              <w:rPr>
                <w:bCs/>
                <w:sz w:val="16"/>
                <w:szCs w:val="16"/>
              </w:rPr>
              <w:t xml:space="preserve"> </w:t>
            </w:r>
            <w:r w:rsidR="003F5F78" w:rsidRPr="00B612E9">
              <w:rPr>
                <w:bCs/>
                <w:sz w:val="16"/>
                <w:szCs w:val="16"/>
              </w:rPr>
              <w:t>Non sono noti impedimenti alla sottoscrizione di un’unione registrata della persona interessata a norma del diritto nazionale dello Stato membro che rilascia il documento pubblico.</w:t>
            </w:r>
            <w:r w:rsidRPr="00B612E9">
              <w:rPr>
                <w:bCs/>
                <w:sz w:val="16"/>
                <w:szCs w:val="16"/>
              </w:rPr>
              <w:t xml:space="preserve"> / </w:t>
            </w:r>
            <w:r w:rsidRPr="00B612E9">
              <w:rPr>
                <w:b/>
                <w:sz w:val="16"/>
                <w:szCs w:val="16"/>
              </w:rPr>
              <w:t>(LT)</w:t>
            </w:r>
            <w:r w:rsidRPr="00B612E9">
              <w:rPr>
                <w:bCs/>
                <w:sz w:val="16"/>
                <w:szCs w:val="16"/>
              </w:rPr>
              <w:t xml:space="preserve"> </w:t>
            </w:r>
            <w:r w:rsidR="003F5F78" w:rsidRPr="00B612E9">
              <w:rPr>
                <w:bCs/>
                <w:sz w:val="16"/>
                <w:szCs w:val="16"/>
              </w:rPr>
              <w:t>Nėra žinomų kliūčių atitinkamam asmeniui sudaryti registruotą partnerystę pagal valstybės narės, kurioje viešasis dokumentas išduodamas, nacionalinę teisę.</w:t>
            </w:r>
            <w:r w:rsidRPr="00B612E9">
              <w:rPr>
                <w:bCs/>
                <w:sz w:val="16"/>
                <w:szCs w:val="16"/>
              </w:rPr>
              <w:t xml:space="preserve"> / </w:t>
            </w:r>
            <w:r w:rsidRPr="00B612E9">
              <w:rPr>
                <w:b/>
                <w:sz w:val="16"/>
                <w:szCs w:val="16"/>
              </w:rPr>
              <w:t>(LV</w:t>
            </w:r>
            <w:r w:rsidRPr="00B612E9">
              <w:rPr>
                <w:bCs/>
                <w:sz w:val="16"/>
                <w:szCs w:val="16"/>
              </w:rPr>
              <w:t xml:space="preserve">) </w:t>
            </w:r>
            <w:r w:rsidR="003F5F78" w:rsidRPr="00B612E9">
              <w:rPr>
                <w:bCs/>
                <w:sz w:val="16"/>
                <w:szCs w:val="16"/>
              </w:rPr>
              <w:t>Nav zināmi nekādi šķēršļi attiecīgajai personai stāties reģistrētās partnerattiecībās saskaņā ar tās dalībvalsts tiesību aktiem, kurā publiskais dokuments ir izdots.</w:t>
            </w:r>
            <w:r w:rsidRPr="00B612E9">
              <w:rPr>
                <w:bCs/>
                <w:sz w:val="16"/>
                <w:szCs w:val="16"/>
              </w:rPr>
              <w:t xml:space="preserve"> / </w:t>
            </w:r>
            <w:r w:rsidRPr="00B612E9">
              <w:rPr>
                <w:b/>
                <w:sz w:val="16"/>
                <w:szCs w:val="16"/>
              </w:rPr>
              <w:t>(MT)</w:t>
            </w:r>
            <w:r w:rsidRPr="00B612E9">
              <w:rPr>
                <w:bCs/>
                <w:sz w:val="16"/>
                <w:szCs w:val="16"/>
              </w:rPr>
              <w:t xml:space="preserve"> </w:t>
            </w:r>
            <w:r w:rsidR="003F5F78" w:rsidRPr="00B612E9">
              <w:rPr>
                <w:bCs/>
                <w:sz w:val="16"/>
                <w:szCs w:val="16"/>
              </w:rPr>
              <w:t>Ma hemm l-ebda impediment magħruf għallpersuna kkonċernata biex tiżżewweġ taħt il-liġi nazzjonali tal-Istat Membru fejn inħareġ id-dokument pubbliku.</w:t>
            </w:r>
            <w:r w:rsidRPr="00B612E9">
              <w:rPr>
                <w:bCs/>
                <w:sz w:val="16"/>
                <w:szCs w:val="16"/>
              </w:rPr>
              <w:t xml:space="preserve"> / </w:t>
            </w:r>
            <w:r w:rsidRPr="00B612E9">
              <w:rPr>
                <w:b/>
                <w:sz w:val="16"/>
                <w:szCs w:val="16"/>
              </w:rPr>
              <w:t>(NL)</w:t>
            </w:r>
            <w:r w:rsidRPr="00B612E9">
              <w:rPr>
                <w:bCs/>
                <w:sz w:val="16"/>
                <w:szCs w:val="16"/>
              </w:rPr>
              <w:t xml:space="preserve"> </w:t>
            </w:r>
            <w:r w:rsidR="003F5F78" w:rsidRPr="00B612E9">
              <w:rPr>
                <w:bCs/>
                <w:sz w:val="16"/>
                <w:szCs w:val="16"/>
              </w:rPr>
              <w:t>Is er geen belemmering voor de betrokken persoon om een geregistreerd partnerschap aan te gaan op grond van het nationale recht van de lidstaat waar het openbaar document wordt afgegeven.</w:t>
            </w:r>
            <w:r w:rsidRPr="00B612E9">
              <w:rPr>
                <w:bCs/>
                <w:sz w:val="16"/>
                <w:szCs w:val="16"/>
              </w:rPr>
              <w:t xml:space="preserve"> / </w:t>
            </w:r>
            <w:r w:rsidRPr="00B612E9">
              <w:rPr>
                <w:b/>
                <w:sz w:val="16"/>
                <w:szCs w:val="16"/>
              </w:rPr>
              <w:t>(PL)</w:t>
            </w:r>
            <w:r w:rsidRPr="00B612E9">
              <w:rPr>
                <w:bCs/>
                <w:sz w:val="16"/>
                <w:szCs w:val="16"/>
              </w:rPr>
              <w:t xml:space="preserve"> </w:t>
            </w:r>
            <w:r w:rsidR="003F5F78" w:rsidRPr="00B612E9">
              <w:rPr>
                <w:bCs/>
                <w:sz w:val="16"/>
                <w:szCs w:val="16"/>
              </w:rPr>
              <w:t>Nie istnieją znane przeszkody dla zawarcia przez osobę, której dotyczy dokument, zarejestrowanego związku partnerskiego na mocy prawa krajowego państwa członkowskiego, w którym ten dokument urzędowy został wydany.</w:t>
            </w:r>
            <w:r w:rsidRPr="00B612E9">
              <w:rPr>
                <w:bCs/>
                <w:sz w:val="16"/>
                <w:szCs w:val="16"/>
              </w:rPr>
              <w:t xml:space="preserve"> / </w:t>
            </w:r>
            <w:r w:rsidRPr="00B612E9">
              <w:rPr>
                <w:b/>
                <w:sz w:val="16"/>
                <w:szCs w:val="16"/>
              </w:rPr>
              <w:t xml:space="preserve">(PT) </w:t>
            </w:r>
            <w:r w:rsidR="003F5F78" w:rsidRPr="00B612E9">
              <w:rPr>
                <w:bCs/>
                <w:sz w:val="16"/>
                <w:szCs w:val="16"/>
              </w:rPr>
              <w:t>Não existe impedimento conhecido a que a pessoa em causa estabeleça uma parceria registada nos termos do direito nacional do Estado-Membro em que o documento público foi emitido.</w:t>
            </w:r>
            <w:r w:rsidRPr="00B612E9">
              <w:rPr>
                <w:bCs/>
                <w:sz w:val="16"/>
                <w:szCs w:val="16"/>
              </w:rPr>
              <w:t xml:space="preserve"> / </w:t>
            </w:r>
            <w:r w:rsidRPr="00B612E9">
              <w:rPr>
                <w:b/>
                <w:sz w:val="16"/>
                <w:szCs w:val="16"/>
              </w:rPr>
              <w:t xml:space="preserve">(RO) </w:t>
            </w:r>
            <w:r w:rsidR="003F5F78" w:rsidRPr="00B612E9">
              <w:rPr>
                <w:bCs/>
                <w:sz w:val="16"/>
                <w:szCs w:val="16"/>
              </w:rPr>
              <w:t>Nu se cunosc impedimente la încheierea parteneriatului înregistrat în conformitate cu dreptul intern al statului membru în care este emis documentul oficial.</w:t>
            </w:r>
            <w:r w:rsidRPr="00B612E9">
              <w:rPr>
                <w:bCs/>
                <w:sz w:val="16"/>
                <w:szCs w:val="16"/>
              </w:rPr>
              <w:t xml:space="preserve"> / </w:t>
            </w:r>
            <w:r w:rsidRPr="00B612E9">
              <w:rPr>
                <w:b/>
                <w:sz w:val="16"/>
                <w:szCs w:val="16"/>
              </w:rPr>
              <w:t xml:space="preserve">(SK) </w:t>
            </w:r>
            <w:r w:rsidR="003F5F78" w:rsidRPr="00B612E9">
              <w:rPr>
                <w:bCs/>
                <w:sz w:val="16"/>
                <w:szCs w:val="16"/>
              </w:rPr>
              <w:t>Nie je známa prekážka pre dotknutú osobu uzavrieť registrované partnerstvo podľa vnútroštátneho práva členského štátu, v ktorom je verejná listina vydaná.</w:t>
            </w:r>
            <w:r w:rsidRPr="00B612E9">
              <w:rPr>
                <w:bCs/>
                <w:sz w:val="16"/>
                <w:szCs w:val="16"/>
              </w:rPr>
              <w:t xml:space="preserve"> / </w:t>
            </w:r>
            <w:r w:rsidRPr="00B612E9">
              <w:rPr>
                <w:b/>
                <w:sz w:val="16"/>
                <w:szCs w:val="16"/>
              </w:rPr>
              <w:t xml:space="preserve">(SL) </w:t>
            </w:r>
            <w:r w:rsidR="003F5F78" w:rsidRPr="00B612E9">
              <w:rPr>
                <w:bCs/>
                <w:sz w:val="16"/>
                <w:szCs w:val="16"/>
              </w:rPr>
              <w:t>Ni ugotovljenih zadržkov, da zadevna oseba ne bi mogla registrirati partnerske skupnosti v skladu z nacionalnim pravom države članice, v kateri je izdana javna listina.</w:t>
            </w:r>
            <w:r w:rsidRPr="00B612E9">
              <w:rPr>
                <w:bCs/>
                <w:sz w:val="16"/>
                <w:szCs w:val="16"/>
              </w:rPr>
              <w:t xml:space="preserve"> / </w:t>
            </w:r>
            <w:r w:rsidRPr="00B612E9">
              <w:rPr>
                <w:b/>
                <w:sz w:val="16"/>
                <w:szCs w:val="16"/>
              </w:rPr>
              <w:t xml:space="preserve">(SV) </w:t>
            </w:r>
            <w:r w:rsidR="003F5F78" w:rsidRPr="00B612E9">
              <w:rPr>
                <w:bCs/>
                <w:sz w:val="16"/>
                <w:szCs w:val="16"/>
              </w:rPr>
              <w:t>Finns det inga kända hinder för den berörda personen att ingå registrerat partnerskap enligt den nationella lagstiftningen i den medlemsstat där den officiella handlingen utfärdades.</w:t>
            </w:r>
          </w:p>
        </w:tc>
      </w:tr>
      <w:tr w:rsidR="00EC7259" w:rsidRPr="00B612E9" w14:paraId="173F48ED" w14:textId="77777777" w:rsidTr="004111AE">
        <w:trPr>
          <w:trHeight w:val="428"/>
        </w:trPr>
        <w:tc>
          <w:tcPr>
            <w:tcW w:w="709" w:type="dxa"/>
          </w:tcPr>
          <w:p w14:paraId="02CC685C" w14:textId="77777777" w:rsidR="00EC7259" w:rsidRPr="00B612E9" w:rsidRDefault="00EC7259" w:rsidP="00FF4EBF">
            <w:pPr>
              <w:pStyle w:val="TableParagraph"/>
              <w:rPr>
                <w:rFonts w:cs="Times New Roman"/>
                <w:sz w:val="16"/>
                <w:szCs w:val="16"/>
                <w:lang w:val="cs-CZ"/>
              </w:rPr>
            </w:pPr>
            <w:r w:rsidRPr="00B612E9">
              <w:rPr>
                <w:rFonts w:cs="Times New Roman"/>
                <w:sz w:val="16"/>
                <w:szCs w:val="16"/>
                <w:lang w:val="cs-CZ"/>
              </w:rPr>
              <w:t>5.4</w:t>
            </w:r>
          </w:p>
        </w:tc>
        <w:tc>
          <w:tcPr>
            <w:tcW w:w="9781" w:type="dxa"/>
          </w:tcPr>
          <w:p w14:paraId="76CC50A9" w14:textId="6E6ED60B" w:rsidR="00EC7259" w:rsidRPr="00B612E9" w:rsidRDefault="004111AE" w:rsidP="00FF4EBF">
            <w:pPr>
              <w:pStyle w:val="TableParagraph"/>
              <w:spacing w:before="68" w:line="261" w:lineRule="auto"/>
              <w:ind w:right="74"/>
              <w:rPr>
                <w:rFonts w:cs="Times New Roman"/>
                <w:bCs/>
                <w:sz w:val="16"/>
                <w:szCs w:val="16"/>
                <w:lang w:val="cs-CZ"/>
              </w:rPr>
            </w:pPr>
            <w:r w:rsidRPr="00B612E9">
              <w:rPr>
                <w:b/>
                <w:sz w:val="16"/>
                <w:szCs w:val="16"/>
                <w:lang w:val="cs-CZ"/>
              </w:rPr>
              <w:t>(BG)</w:t>
            </w:r>
            <w:r w:rsidRPr="00B612E9">
              <w:rPr>
                <w:bCs/>
                <w:sz w:val="16"/>
                <w:szCs w:val="16"/>
                <w:lang w:val="cs-CZ"/>
              </w:rPr>
              <w:t xml:space="preserve"> </w:t>
            </w:r>
            <w:r w:rsidR="00BD5412" w:rsidRPr="00B612E9">
              <w:rPr>
                <w:bCs/>
                <w:sz w:val="16"/>
                <w:szCs w:val="16"/>
                <w:lang w:val="cs-CZ"/>
              </w:rPr>
              <w:t>Не са известни пречки за регистрирането на партньорство между съответното лице и неговия бъдещ партньор съгласно националното право на държавата членка, в която е издаден официалният документ.</w:t>
            </w:r>
            <w:r w:rsidRPr="00B612E9">
              <w:rPr>
                <w:bCs/>
                <w:sz w:val="16"/>
                <w:szCs w:val="16"/>
                <w:lang w:val="cs-CZ"/>
              </w:rPr>
              <w:t xml:space="preserve"> / </w:t>
            </w:r>
            <w:r w:rsidRPr="00B612E9">
              <w:rPr>
                <w:b/>
                <w:sz w:val="16"/>
                <w:szCs w:val="16"/>
                <w:lang w:val="cs-CZ"/>
              </w:rPr>
              <w:t>(CS)</w:t>
            </w:r>
            <w:r w:rsidRPr="00B612E9">
              <w:rPr>
                <w:bCs/>
                <w:sz w:val="16"/>
                <w:szCs w:val="16"/>
                <w:lang w:val="cs-CZ"/>
              </w:rPr>
              <w:t xml:space="preserve"> </w:t>
            </w:r>
            <w:r w:rsidR="00BD5412" w:rsidRPr="00B612E9">
              <w:rPr>
                <w:bCs/>
                <w:sz w:val="16"/>
                <w:szCs w:val="16"/>
                <w:lang w:val="cs-CZ"/>
              </w:rPr>
              <w:t>Neexistuje žádná známá překážka registrovaného partnerství mezi dotyčnou osobou a jejím budoucím partnerem / její budoucí partnerkou podle vnitrostátního práva členského státu, v němž je veřejná listina vydána.</w:t>
            </w:r>
            <w:r w:rsidRPr="00B612E9">
              <w:rPr>
                <w:bCs/>
                <w:sz w:val="16"/>
                <w:szCs w:val="16"/>
                <w:lang w:val="cs-CZ"/>
              </w:rPr>
              <w:t xml:space="preserve"> / </w:t>
            </w:r>
            <w:r w:rsidRPr="00B612E9">
              <w:rPr>
                <w:b/>
                <w:sz w:val="16"/>
                <w:szCs w:val="16"/>
                <w:lang w:val="cs-CZ"/>
              </w:rPr>
              <w:t>(DA)</w:t>
            </w:r>
            <w:r w:rsidRPr="00B612E9">
              <w:rPr>
                <w:bCs/>
                <w:sz w:val="16"/>
                <w:szCs w:val="16"/>
                <w:lang w:val="cs-CZ"/>
              </w:rPr>
              <w:t xml:space="preserve"> D</w:t>
            </w:r>
            <w:r w:rsidR="00BD5412" w:rsidRPr="00B612E9">
              <w:rPr>
                <w:bCs/>
                <w:sz w:val="16"/>
                <w:szCs w:val="16"/>
                <w:lang w:val="cs-CZ"/>
              </w:rPr>
              <w:t>er foreligger ingen kendte hindringer for et registreret partnerskab mellem den pågældende person og dennes kommende partner i henhold til national ret i den medlemsstat, hvor det offentlige dokument er udstedt.</w:t>
            </w:r>
            <w:r w:rsidRPr="00B612E9">
              <w:rPr>
                <w:bCs/>
                <w:sz w:val="16"/>
                <w:szCs w:val="16"/>
                <w:lang w:val="cs-CZ"/>
              </w:rPr>
              <w:t xml:space="preserve"> / </w:t>
            </w:r>
            <w:r w:rsidRPr="00B612E9">
              <w:rPr>
                <w:b/>
                <w:sz w:val="16"/>
                <w:szCs w:val="16"/>
                <w:lang w:val="cs-CZ"/>
              </w:rPr>
              <w:t>(DE)</w:t>
            </w:r>
            <w:r w:rsidRPr="00B612E9">
              <w:rPr>
                <w:bCs/>
                <w:sz w:val="16"/>
                <w:szCs w:val="16"/>
                <w:lang w:val="cs-CZ"/>
              </w:rPr>
              <w:t xml:space="preserve"> i</w:t>
            </w:r>
            <w:r w:rsidR="00BD5412" w:rsidRPr="00B612E9">
              <w:rPr>
                <w:bCs/>
                <w:sz w:val="16"/>
                <w:szCs w:val="16"/>
                <w:lang w:val="cs-CZ"/>
              </w:rPr>
              <w:t>st kein Hindernis bekannt, das einer eingetragenen Partnerschaft zwischen der betreffenden Person und ihrem künftigen Partner nach dem nationalen Recht des Mitgliedstaats, in dem die öffentliche Urkunde ausgestellt wurde, entgegensteht.</w:t>
            </w:r>
            <w:r w:rsidRPr="00B612E9">
              <w:rPr>
                <w:bCs/>
                <w:sz w:val="16"/>
                <w:szCs w:val="16"/>
                <w:lang w:val="cs-CZ"/>
              </w:rPr>
              <w:t xml:space="preserve"> / </w:t>
            </w:r>
            <w:r w:rsidRPr="00B612E9">
              <w:rPr>
                <w:b/>
                <w:sz w:val="16"/>
                <w:szCs w:val="16"/>
                <w:lang w:val="cs-CZ"/>
              </w:rPr>
              <w:t>(EL)</w:t>
            </w:r>
            <w:r w:rsidRPr="00B612E9">
              <w:rPr>
                <w:bCs/>
                <w:sz w:val="16"/>
                <w:szCs w:val="16"/>
                <w:lang w:val="cs-CZ"/>
              </w:rPr>
              <w:t xml:space="preserve"> </w:t>
            </w:r>
            <w:r w:rsidR="00BD5412" w:rsidRPr="00B612E9">
              <w:rPr>
                <w:bCs/>
                <w:sz w:val="16"/>
                <w:szCs w:val="16"/>
              </w:rPr>
              <w:t>Δεν</w:t>
            </w:r>
            <w:r w:rsidR="00BD5412" w:rsidRPr="00B612E9">
              <w:rPr>
                <w:bCs/>
                <w:sz w:val="16"/>
                <w:szCs w:val="16"/>
                <w:lang w:val="cs-CZ"/>
              </w:rPr>
              <w:t xml:space="preserve"> </w:t>
            </w:r>
            <w:r w:rsidR="00BD5412" w:rsidRPr="00B612E9">
              <w:rPr>
                <w:bCs/>
                <w:sz w:val="16"/>
                <w:szCs w:val="16"/>
              </w:rPr>
              <w:t>είναι</w:t>
            </w:r>
            <w:r w:rsidR="00BD5412" w:rsidRPr="00B612E9">
              <w:rPr>
                <w:bCs/>
                <w:sz w:val="16"/>
                <w:szCs w:val="16"/>
                <w:lang w:val="cs-CZ"/>
              </w:rPr>
              <w:t xml:space="preserve"> </w:t>
            </w:r>
            <w:r w:rsidR="00BD5412" w:rsidRPr="00B612E9">
              <w:rPr>
                <w:bCs/>
                <w:sz w:val="16"/>
                <w:szCs w:val="16"/>
              </w:rPr>
              <w:t>γνωστό</w:t>
            </w:r>
            <w:r w:rsidR="00BD5412" w:rsidRPr="00B612E9">
              <w:rPr>
                <w:bCs/>
                <w:sz w:val="16"/>
                <w:szCs w:val="16"/>
                <w:lang w:val="cs-CZ"/>
              </w:rPr>
              <w:t xml:space="preserve"> </w:t>
            </w:r>
            <w:r w:rsidR="00BD5412" w:rsidRPr="00B612E9">
              <w:rPr>
                <w:bCs/>
                <w:sz w:val="16"/>
                <w:szCs w:val="16"/>
              </w:rPr>
              <w:t>κανένα</w:t>
            </w:r>
            <w:r w:rsidR="00BD5412" w:rsidRPr="00B612E9">
              <w:rPr>
                <w:bCs/>
                <w:sz w:val="16"/>
                <w:szCs w:val="16"/>
                <w:lang w:val="cs-CZ"/>
              </w:rPr>
              <w:t xml:space="preserve"> </w:t>
            </w:r>
            <w:r w:rsidR="00BD5412" w:rsidRPr="00B612E9">
              <w:rPr>
                <w:bCs/>
                <w:sz w:val="16"/>
                <w:szCs w:val="16"/>
              </w:rPr>
              <w:t>κώλυμα</w:t>
            </w:r>
            <w:r w:rsidR="00BD5412" w:rsidRPr="00B612E9">
              <w:rPr>
                <w:bCs/>
                <w:sz w:val="16"/>
                <w:szCs w:val="16"/>
                <w:lang w:val="cs-CZ"/>
              </w:rPr>
              <w:t xml:space="preserve"> </w:t>
            </w:r>
            <w:r w:rsidR="00BD5412" w:rsidRPr="00B612E9">
              <w:rPr>
                <w:bCs/>
                <w:sz w:val="16"/>
                <w:szCs w:val="16"/>
              </w:rPr>
              <w:t>για</w:t>
            </w:r>
            <w:r w:rsidR="00BD5412" w:rsidRPr="00B612E9">
              <w:rPr>
                <w:bCs/>
                <w:sz w:val="16"/>
                <w:szCs w:val="16"/>
                <w:lang w:val="cs-CZ"/>
              </w:rPr>
              <w:t xml:space="preserve"> </w:t>
            </w:r>
            <w:r w:rsidR="00BD5412" w:rsidRPr="00B612E9">
              <w:rPr>
                <w:bCs/>
                <w:sz w:val="16"/>
                <w:szCs w:val="16"/>
              </w:rPr>
              <w:t>τη</w:t>
            </w:r>
            <w:r w:rsidR="00BD5412" w:rsidRPr="00B612E9">
              <w:rPr>
                <w:bCs/>
                <w:sz w:val="16"/>
                <w:szCs w:val="16"/>
                <w:lang w:val="cs-CZ"/>
              </w:rPr>
              <w:t xml:space="preserve"> </w:t>
            </w:r>
            <w:r w:rsidR="00BD5412" w:rsidRPr="00B612E9">
              <w:rPr>
                <w:bCs/>
                <w:sz w:val="16"/>
                <w:szCs w:val="16"/>
              </w:rPr>
              <w:t>σύναψη</w:t>
            </w:r>
            <w:r w:rsidR="00BD5412" w:rsidRPr="00B612E9">
              <w:rPr>
                <w:bCs/>
                <w:sz w:val="16"/>
                <w:szCs w:val="16"/>
                <w:lang w:val="cs-CZ"/>
              </w:rPr>
              <w:t xml:space="preserve"> </w:t>
            </w:r>
            <w:r w:rsidR="00BD5412" w:rsidRPr="00B612E9">
              <w:rPr>
                <w:bCs/>
                <w:sz w:val="16"/>
                <w:szCs w:val="16"/>
              </w:rPr>
              <w:t>καταχωρισμένης</w:t>
            </w:r>
            <w:r w:rsidR="00BD5412" w:rsidRPr="00B612E9">
              <w:rPr>
                <w:bCs/>
                <w:sz w:val="16"/>
                <w:szCs w:val="16"/>
                <w:lang w:val="cs-CZ"/>
              </w:rPr>
              <w:t xml:space="preserve"> </w:t>
            </w:r>
            <w:r w:rsidR="00BD5412" w:rsidRPr="00B612E9">
              <w:rPr>
                <w:bCs/>
                <w:sz w:val="16"/>
                <w:szCs w:val="16"/>
              </w:rPr>
              <w:t>σχέσης</w:t>
            </w:r>
            <w:r w:rsidR="00BD5412" w:rsidRPr="00B612E9">
              <w:rPr>
                <w:bCs/>
                <w:sz w:val="16"/>
                <w:szCs w:val="16"/>
                <w:lang w:val="cs-CZ"/>
              </w:rPr>
              <w:t xml:space="preserve"> </w:t>
            </w:r>
            <w:r w:rsidR="00BD5412" w:rsidRPr="00B612E9">
              <w:rPr>
                <w:bCs/>
                <w:sz w:val="16"/>
                <w:szCs w:val="16"/>
              </w:rPr>
              <w:t>συμβίωσης</w:t>
            </w:r>
            <w:r w:rsidR="00BD5412" w:rsidRPr="00B612E9">
              <w:rPr>
                <w:bCs/>
                <w:sz w:val="16"/>
                <w:szCs w:val="16"/>
                <w:lang w:val="cs-CZ"/>
              </w:rPr>
              <w:t xml:space="preserve"> </w:t>
            </w:r>
            <w:r w:rsidR="00BD5412" w:rsidRPr="00B612E9">
              <w:rPr>
                <w:bCs/>
                <w:sz w:val="16"/>
                <w:szCs w:val="16"/>
              </w:rPr>
              <w:t>μεταξύ</w:t>
            </w:r>
            <w:r w:rsidR="00BD5412" w:rsidRPr="00B612E9">
              <w:rPr>
                <w:bCs/>
                <w:sz w:val="16"/>
                <w:szCs w:val="16"/>
                <w:lang w:val="cs-CZ"/>
              </w:rPr>
              <w:t xml:space="preserve"> </w:t>
            </w:r>
            <w:r w:rsidR="00BD5412" w:rsidRPr="00B612E9">
              <w:rPr>
                <w:bCs/>
                <w:sz w:val="16"/>
                <w:szCs w:val="16"/>
              </w:rPr>
              <w:t>του</w:t>
            </w:r>
            <w:r w:rsidR="00BD5412" w:rsidRPr="00B612E9">
              <w:rPr>
                <w:bCs/>
                <w:sz w:val="16"/>
                <w:szCs w:val="16"/>
                <w:lang w:val="cs-CZ"/>
              </w:rPr>
              <w:t xml:space="preserve"> </w:t>
            </w:r>
            <w:r w:rsidR="00BD5412" w:rsidRPr="00B612E9">
              <w:rPr>
                <w:bCs/>
                <w:sz w:val="16"/>
                <w:szCs w:val="16"/>
              </w:rPr>
              <w:t>προσώπου</w:t>
            </w:r>
            <w:r w:rsidR="00BD5412" w:rsidRPr="00B612E9">
              <w:rPr>
                <w:bCs/>
                <w:sz w:val="16"/>
                <w:szCs w:val="16"/>
                <w:lang w:val="cs-CZ"/>
              </w:rPr>
              <w:t xml:space="preserve"> </w:t>
            </w:r>
            <w:r w:rsidR="00BD5412" w:rsidRPr="00B612E9">
              <w:rPr>
                <w:bCs/>
                <w:sz w:val="16"/>
                <w:szCs w:val="16"/>
              </w:rPr>
              <w:t>το</w:t>
            </w:r>
            <w:r w:rsidR="00BD5412" w:rsidRPr="00B612E9">
              <w:rPr>
                <w:bCs/>
                <w:sz w:val="16"/>
                <w:szCs w:val="16"/>
                <w:lang w:val="cs-CZ"/>
              </w:rPr>
              <w:t xml:space="preserve"> </w:t>
            </w:r>
            <w:r w:rsidR="00BD5412" w:rsidRPr="00B612E9">
              <w:rPr>
                <w:bCs/>
                <w:sz w:val="16"/>
                <w:szCs w:val="16"/>
              </w:rPr>
              <w:t>οποίο</w:t>
            </w:r>
            <w:r w:rsidR="00BD5412" w:rsidRPr="00B612E9">
              <w:rPr>
                <w:bCs/>
                <w:sz w:val="16"/>
                <w:szCs w:val="16"/>
                <w:lang w:val="cs-CZ"/>
              </w:rPr>
              <w:t xml:space="preserve"> </w:t>
            </w:r>
            <w:r w:rsidR="00BD5412" w:rsidRPr="00B612E9">
              <w:rPr>
                <w:bCs/>
                <w:sz w:val="16"/>
                <w:szCs w:val="16"/>
              </w:rPr>
              <w:t>αφορά</w:t>
            </w:r>
            <w:r w:rsidR="00BD5412" w:rsidRPr="00B612E9">
              <w:rPr>
                <w:bCs/>
                <w:sz w:val="16"/>
                <w:szCs w:val="16"/>
                <w:lang w:val="cs-CZ"/>
              </w:rPr>
              <w:t xml:space="preserve"> </w:t>
            </w:r>
            <w:r w:rsidR="00BD5412" w:rsidRPr="00B612E9">
              <w:rPr>
                <w:bCs/>
                <w:sz w:val="16"/>
                <w:szCs w:val="16"/>
              </w:rPr>
              <w:t>το</w:t>
            </w:r>
            <w:r w:rsidR="00BD5412" w:rsidRPr="00B612E9">
              <w:rPr>
                <w:bCs/>
                <w:sz w:val="16"/>
                <w:szCs w:val="16"/>
                <w:lang w:val="cs-CZ"/>
              </w:rPr>
              <w:t xml:space="preserve"> </w:t>
            </w:r>
            <w:r w:rsidR="00BD5412" w:rsidRPr="00B612E9">
              <w:rPr>
                <w:bCs/>
                <w:sz w:val="16"/>
                <w:szCs w:val="16"/>
              </w:rPr>
              <w:t>έντυπο</w:t>
            </w:r>
            <w:r w:rsidR="00BD5412" w:rsidRPr="00B612E9">
              <w:rPr>
                <w:bCs/>
                <w:sz w:val="16"/>
                <w:szCs w:val="16"/>
                <w:lang w:val="cs-CZ"/>
              </w:rPr>
              <w:t xml:space="preserve"> </w:t>
            </w:r>
            <w:r w:rsidR="00BD5412" w:rsidRPr="00B612E9">
              <w:rPr>
                <w:bCs/>
                <w:sz w:val="16"/>
                <w:szCs w:val="16"/>
              </w:rPr>
              <w:t>και</w:t>
            </w:r>
            <w:r w:rsidR="00BD5412" w:rsidRPr="00B612E9">
              <w:rPr>
                <w:bCs/>
                <w:sz w:val="16"/>
                <w:szCs w:val="16"/>
                <w:lang w:val="cs-CZ"/>
              </w:rPr>
              <w:t xml:space="preserve"> </w:t>
            </w:r>
            <w:r w:rsidR="00BD5412" w:rsidRPr="00B612E9">
              <w:rPr>
                <w:bCs/>
                <w:sz w:val="16"/>
                <w:szCs w:val="16"/>
              </w:rPr>
              <w:t>του</w:t>
            </w:r>
            <w:r w:rsidR="00BD5412" w:rsidRPr="00B612E9">
              <w:rPr>
                <w:bCs/>
                <w:sz w:val="16"/>
                <w:szCs w:val="16"/>
                <w:lang w:val="cs-CZ"/>
              </w:rPr>
              <w:t xml:space="preserve"> </w:t>
            </w:r>
            <w:r w:rsidR="00BD5412" w:rsidRPr="00B612E9">
              <w:rPr>
                <w:bCs/>
                <w:sz w:val="16"/>
                <w:szCs w:val="16"/>
              </w:rPr>
              <w:t>μέλλοντος</w:t>
            </w:r>
            <w:r w:rsidR="00BD5412" w:rsidRPr="00B612E9">
              <w:rPr>
                <w:bCs/>
                <w:sz w:val="16"/>
                <w:szCs w:val="16"/>
                <w:lang w:val="cs-CZ"/>
              </w:rPr>
              <w:t xml:space="preserve"> </w:t>
            </w:r>
            <w:r w:rsidR="00BD5412" w:rsidRPr="00B612E9">
              <w:rPr>
                <w:bCs/>
                <w:sz w:val="16"/>
                <w:szCs w:val="16"/>
              </w:rPr>
              <w:t>ή</w:t>
            </w:r>
            <w:r w:rsidR="00BD5412" w:rsidRPr="00B612E9">
              <w:rPr>
                <w:bCs/>
                <w:sz w:val="16"/>
                <w:szCs w:val="16"/>
                <w:lang w:val="cs-CZ"/>
              </w:rPr>
              <w:t xml:space="preserve"> </w:t>
            </w:r>
            <w:r w:rsidR="00BD5412" w:rsidRPr="00B612E9">
              <w:rPr>
                <w:bCs/>
                <w:sz w:val="16"/>
                <w:szCs w:val="16"/>
              </w:rPr>
              <w:t>της</w:t>
            </w:r>
            <w:r w:rsidR="00BD5412" w:rsidRPr="00B612E9">
              <w:rPr>
                <w:bCs/>
                <w:sz w:val="16"/>
                <w:szCs w:val="16"/>
                <w:lang w:val="cs-CZ"/>
              </w:rPr>
              <w:t xml:space="preserve"> </w:t>
            </w:r>
            <w:r w:rsidR="00BD5412" w:rsidRPr="00B612E9">
              <w:rPr>
                <w:bCs/>
                <w:sz w:val="16"/>
                <w:szCs w:val="16"/>
              </w:rPr>
              <w:t>μέλλουσας</w:t>
            </w:r>
            <w:r w:rsidR="00BD5412" w:rsidRPr="00B612E9">
              <w:rPr>
                <w:bCs/>
                <w:sz w:val="16"/>
                <w:szCs w:val="16"/>
                <w:lang w:val="cs-CZ"/>
              </w:rPr>
              <w:t xml:space="preserve"> </w:t>
            </w:r>
            <w:r w:rsidR="00BD5412" w:rsidRPr="00B612E9">
              <w:rPr>
                <w:bCs/>
                <w:sz w:val="16"/>
                <w:szCs w:val="16"/>
              </w:rPr>
              <w:t>συντρόφου</w:t>
            </w:r>
            <w:r w:rsidR="00BD5412" w:rsidRPr="00B612E9">
              <w:rPr>
                <w:bCs/>
                <w:sz w:val="16"/>
                <w:szCs w:val="16"/>
                <w:lang w:val="cs-CZ"/>
              </w:rPr>
              <w:t xml:space="preserve"> </w:t>
            </w:r>
            <w:r w:rsidR="00BD5412" w:rsidRPr="00B612E9">
              <w:rPr>
                <w:bCs/>
                <w:sz w:val="16"/>
                <w:szCs w:val="16"/>
              </w:rPr>
              <w:t>του</w:t>
            </w:r>
            <w:r w:rsidR="00BD5412" w:rsidRPr="00B612E9">
              <w:rPr>
                <w:bCs/>
                <w:sz w:val="16"/>
                <w:szCs w:val="16"/>
                <w:lang w:val="cs-CZ"/>
              </w:rPr>
              <w:t xml:space="preserve"> </w:t>
            </w:r>
            <w:r w:rsidR="00BD5412" w:rsidRPr="00B612E9">
              <w:rPr>
                <w:bCs/>
                <w:sz w:val="16"/>
                <w:szCs w:val="16"/>
              </w:rPr>
              <w:t>δυνάμει</w:t>
            </w:r>
            <w:r w:rsidR="00BD5412" w:rsidRPr="00B612E9">
              <w:rPr>
                <w:bCs/>
                <w:sz w:val="16"/>
                <w:szCs w:val="16"/>
                <w:lang w:val="cs-CZ"/>
              </w:rPr>
              <w:t xml:space="preserve"> </w:t>
            </w:r>
            <w:r w:rsidR="00BD5412" w:rsidRPr="00B612E9">
              <w:rPr>
                <w:bCs/>
                <w:sz w:val="16"/>
                <w:szCs w:val="16"/>
              </w:rPr>
              <w:t>του</w:t>
            </w:r>
            <w:r w:rsidR="00BD5412" w:rsidRPr="00B612E9">
              <w:rPr>
                <w:bCs/>
                <w:sz w:val="16"/>
                <w:szCs w:val="16"/>
                <w:lang w:val="cs-CZ"/>
              </w:rPr>
              <w:t xml:space="preserve"> </w:t>
            </w:r>
            <w:r w:rsidR="00BD5412" w:rsidRPr="00B612E9">
              <w:rPr>
                <w:bCs/>
                <w:sz w:val="16"/>
                <w:szCs w:val="16"/>
              </w:rPr>
              <w:t>εθνικού</w:t>
            </w:r>
            <w:r w:rsidR="00BD5412" w:rsidRPr="00B612E9">
              <w:rPr>
                <w:bCs/>
                <w:sz w:val="16"/>
                <w:szCs w:val="16"/>
                <w:lang w:val="cs-CZ"/>
              </w:rPr>
              <w:t xml:space="preserve"> </w:t>
            </w:r>
            <w:r w:rsidR="00BD5412" w:rsidRPr="00B612E9">
              <w:rPr>
                <w:bCs/>
                <w:sz w:val="16"/>
                <w:szCs w:val="16"/>
              </w:rPr>
              <w:t>δικαίου</w:t>
            </w:r>
            <w:r w:rsidR="00BD5412" w:rsidRPr="00B612E9">
              <w:rPr>
                <w:bCs/>
                <w:sz w:val="16"/>
                <w:szCs w:val="16"/>
                <w:lang w:val="cs-CZ"/>
              </w:rPr>
              <w:t xml:space="preserve"> </w:t>
            </w:r>
            <w:r w:rsidR="00BD5412" w:rsidRPr="00B612E9">
              <w:rPr>
                <w:bCs/>
                <w:sz w:val="16"/>
                <w:szCs w:val="16"/>
              </w:rPr>
              <w:t>του</w:t>
            </w:r>
            <w:r w:rsidR="00BD5412" w:rsidRPr="00B612E9">
              <w:rPr>
                <w:bCs/>
                <w:sz w:val="16"/>
                <w:szCs w:val="16"/>
                <w:lang w:val="cs-CZ"/>
              </w:rPr>
              <w:t xml:space="preserve"> </w:t>
            </w:r>
            <w:r w:rsidR="00BD5412" w:rsidRPr="00B612E9">
              <w:rPr>
                <w:bCs/>
                <w:sz w:val="16"/>
                <w:szCs w:val="16"/>
              </w:rPr>
              <w:t>κράτους</w:t>
            </w:r>
            <w:r w:rsidR="00BD5412" w:rsidRPr="00B612E9">
              <w:rPr>
                <w:bCs/>
                <w:sz w:val="16"/>
                <w:szCs w:val="16"/>
                <w:lang w:val="cs-CZ"/>
              </w:rPr>
              <w:t xml:space="preserve"> </w:t>
            </w:r>
            <w:r w:rsidR="00BD5412" w:rsidRPr="00B612E9">
              <w:rPr>
                <w:bCs/>
                <w:sz w:val="16"/>
                <w:szCs w:val="16"/>
              </w:rPr>
              <w:t>μέλους</w:t>
            </w:r>
            <w:r w:rsidR="00BD5412" w:rsidRPr="00B612E9">
              <w:rPr>
                <w:bCs/>
                <w:sz w:val="16"/>
                <w:szCs w:val="16"/>
                <w:lang w:val="cs-CZ"/>
              </w:rPr>
              <w:t xml:space="preserve"> </w:t>
            </w:r>
            <w:r w:rsidR="00BD5412" w:rsidRPr="00B612E9">
              <w:rPr>
                <w:bCs/>
                <w:sz w:val="16"/>
                <w:szCs w:val="16"/>
              </w:rPr>
              <w:t>όπου</w:t>
            </w:r>
            <w:r w:rsidR="00BD5412" w:rsidRPr="00B612E9">
              <w:rPr>
                <w:bCs/>
                <w:sz w:val="16"/>
                <w:szCs w:val="16"/>
                <w:lang w:val="cs-CZ"/>
              </w:rPr>
              <w:t xml:space="preserve"> </w:t>
            </w:r>
            <w:r w:rsidR="00BD5412" w:rsidRPr="00B612E9">
              <w:rPr>
                <w:bCs/>
                <w:sz w:val="16"/>
                <w:szCs w:val="16"/>
              </w:rPr>
              <w:t>εκδόθηκε</w:t>
            </w:r>
            <w:r w:rsidR="00BD5412" w:rsidRPr="00B612E9">
              <w:rPr>
                <w:bCs/>
                <w:sz w:val="16"/>
                <w:szCs w:val="16"/>
                <w:lang w:val="cs-CZ"/>
              </w:rPr>
              <w:t xml:space="preserve"> </w:t>
            </w:r>
            <w:r w:rsidR="00BD5412" w:rsidRPr="00B612E9">
              <w:rPr>
                <w:bCs/>
                <w:sz w:val="16"/>
                <w:szCs w:val="16"/>
              </w:rPr>
              <w:t>το</w:t>
            </w:r>
            <w:r w:rsidR="00BD5412" w:rsidRPr="00B612E9">
              <w:rPr>
                <w:bCs/>
                <w:sz w:val="16"/>
                <w:szCs w:val="16"/>
                <w:lang w:val="cs-CZ"/>
              </w:rPr>
              <w:t xml:space="preserve"> </w:t>
            </w:r>
            <w:r w:rsidR="00BD5412" w:rsidRPr="00B612E9">
              <w:rPr>
                <w:bCs/>
                <w:sz w:val="16"/>
                <w:szCs w:val="16"/>
              </w:rPr>
              <w:t>δημόσιο</w:t>
            </w:r>
            <w:r w:rsidR="00BD5412" w:rsidRPr="00B612E9">
              <w:rPr>
                <w:bCs/>
                <w:sz w:val="16"/>
                <w:szCs w:val="16"/>
                <w:lang w:val="cs-CZ"/>
              </w:rPr>
              <w:t xml:space="preserve"> </w:t>
            </w:r>
            <w:r w:rsidR="00BD5412" w:rsidRPr="00B612E9">
              <w:rPr>
                <w:bCs/>
                <w:sz w:val="16"/>
                <w:szCs w:val="16"/>
              </w:rPr>
              <w:t>έγγραφο</w:t>
            </w:r>
            <w:r w:rsidR="00BD5412" w:rsidRPr="00B612E9">
              <w:rPr>
                <w:bCs/>
                <w:sz w:val="16"/>
                <w:szCs w:val="16"/>
                <w:lang w:val="cs-CZ"/>
              </w:rPr>
              <w:t>.</w:t>
            </w:r>
            <w:r w:rsidRPr="00B612E9">
              <w:rPr>
                <w:bCs/>
                <w:sz w:val="16"/>
                <w:szCs w:val="16"/>
                <w:lang w:val="cs-CZ"/>
              </w:rPr>
              <w:t xml:space="preserve"> / </w:t>
            </w:r>
            <w:r w:rsidRPr="00B612E9">
              <w:rPr>
                <w:b/>
                <w:sz w:val="16"/>
                <w:szCs w:val="16"/>
                <w:lang w:val="cs-CZ"/>
              </w:rPr>
              <w:t>(EN)</w:t>
            </w:r>
            <w:r w:rsidRPr="00B612E9">
              <w:rPr>
                <w:bCs/>
                <w:sz w:val="16"/>
                <w:szCs w:val="16"/>
                <w:lang w:val="cs-CZ"/>
              </w:rPr>
              <w:t xml:space="preserve"> </w:t>
            </w:r>
            <w:r w:rsidR="00BD5412" w:rsidRPr="00B612E9">
              <w:rPr>
                <w:bCs/>
                <w:sz w:val="16"/>
                <w:szCs w:val="16"/>
                <w:lang w:val="cs-CZ"/>
              </w:rPr>
              <w:t xml:space="preserve">There is no known impediment to a registered partnership between the person concerned and his or her intended partner under the national law of the Member State where the public document is issued. </w:t>
            </w:r>
            <w:r w:rsidRPr="00B612E9">
              <w:rPr>
                <w:bCs/>
                <w:sz w:val="16"/>
                <w:szCs w:val="16"/>
                <w:lang w:val="cs-CZ"/>
              </w:rPr>
              <w:t xml:space="preserve">/ </w:t>
            </w:r>
            <w:r w:rsidRPr="00B612E9">
              <w:rPr>
                <w:b/>
                <w:sz w:val="16"/>
                <w:szCs w:val="16"/>
                <w:lang w:val="cs-CZ"/>
              </w:rPr>
              <w:t>(ES)</w:t>
            </w:r>
            <w:r w:rsidRPr="00B612E9">
              <w:rPr>
                <w:bCs/>
                <w:sz w:val="16"/>
                <w:szCs w:val="16"/>
                <w:lang w:val="cs-CZ"/>
              </w:rPr>
              <w:t xml:space="preserve"> N</w:t>
            </w:r>
            <w:r w:rsidR="00BD5412" w:rsidRPr="00B612E9">
              <w:rPr>
                <w:bCs/>
                <w:sz w:val="16"/>
                <w:szCs w:val="16"/>
                <w:lang w:val="cs-CZ"/>
              </w:rPr>
              <w:t>o hay constancia de ningún impedimento para el registro de una unión de hecho entre el interesado y su futura pareja de hecho registrada con arreglo al Derecho nacional del Estado miembro de expedición del documento público.</w:t>
            </w:r>
            <w:r w:rsidRPr="00B612E9">
              <w:rPr>
                <w:bCs/>
                <w:sz w:val="16"/>
                <w:szCs w:val="16"/>
                <w:lang w:val="cs-CZ"/>
              </w:rPr>
              <w:t xml:space="preserve"> / </w:t>
            </w:r>
            <w:r w:rsidRPr="00B612E9">
              <w:rPr>
                <w:b/>
                <w:sz w:val="16"/>
                <w:szCs w:val="16"/>
                <w:lang w:val="cs-CZ"/>
              </w:rPr>
              <w:t>(ET)</w:t>
            </w:r>
            <w:r w:rsidRPr="00B612E9">
              <w:rPr>
                <w:bCs/>
                <w:sz w:val="16"/>
                <w:szCs w:val="16"/>
                <w:lang w:val="cs-CZ"/>
              </w:rPr>
              <w:t xml:space="preserve"> </w:t>
            </w:r>
            <w:r w:rsidR="00BD5412" w:rsidRPr="00B612E9">
              <w:rPr>
                <w:bCs/>
                <w:sz w:val="16"/>
                <w:szCs w:val="16"/>
                <w:lang w:val="cs-CZ"/>
              </w:rPr>
              <w:t>Ei ole teada avaliku dokumendi välja andnud liikmesriigi õiguse kohaseid asjaolusid, mis takistaksid asjaomase isiku ja tema tulevase registreeritud elukaaslase koosellu astumist.</w:t>
            </w:r>
            <w:r w:rsidRPr="00B612E9">
              <w:rPr>
                <w:bCs/>
                <w:sz w:val="16"/>
                <w:szCs w:val="16"/>
                <w:lang w:val="cs-CZ"/>
              </w:rPr>
              <w:t xml:space="preserve"> / </w:t>
            </w:r>
            <w:r w:rsidRPr="00B612E9">
              <w:rPr>
                <w:b/>
                <w:sz w:val="16"/>
                <w:szCs w:val="16"/>
                <w:lang w:val="cs-CZ"/>
              </w:rPr>
              <w:t>(FI)</w:t>
            </w:r>
            <w:r w:rsidRPr="00B612E9">
              <w:rPr>
                <w:bCs/>
                <w:sz w:val="16"/>
                <w:szCs w:val="16"/>
                <w:lang w:val="cs-CZ"/>
              </w:rPr>
              <w:t xml:space="preserve"> </w:t>
            </w:r>
            <w:r w:rsidR="00395BC3" w:rsidRPr="00B612E9">
              <w:rPr>
                <w:bCs/>
                <w:sz w:val="16"/>
                <w:szCs w:val="16"/>
                <w:lang w:val="cs-CZ"/>
              </w:rPr>
              <w:t>Asianomaisen henkilön ja hänen tulevan kumppaninsa väliselle rekisteröidylle parisuhteelle ei tiedetä olevan esteitä sen jäsenvaltion kansallisen lainsäädännön mukaan, jossa yleinen asiakirja on annettu.</w:t>
            </w:r>
            <w:r w:rsidRPr="00B612E9">
              <w:rPr>
                <w:bCs/>
                <w:sz w:val="16"/>
                <w:szCs w:val="16"/>
                <w:lang w:val="cs-CZ"/>
              </w:rPr>
              <w:t xml:space="preserve"> / </w:t>
            </w:r>
            <w:r w:rsidRPr="00B612E9">
              <w:rPr>
                <w:b/>
                <w:sz w:val="16"/>
                <w:szCs w:val="16"/>
                <w:lang w:val="cs-CZ"/>
              </w:rPr>
              <w:t>(FR)</w:t>
            </w:r>
            <w:r w:rsidRPr="00B612E9">
              <w:rPr>
                <w:bCs/>
                <w:sz w:val="16"/>
                <w:szCs w:val="16"/>
                <w:lang w:val="cs-CZ"/>
              </w:rPr>
              <w:t xml:space="preserve"> </w:t>
            </w:r>
            <w:r w:rsidR="00395BC3" w:rsidRPr="00B612E9">
              <w:rPr>
                <w:bCs/>
                <w:sz w:val="16"/>
                <w:szCs w:val="16"/>
                <w:lang w:val="cs-CZ"/>
              </w:rPr>
              <w:t>Il n’existe pas d’empêchement connu à la conclusion d’un partenariat enregistré entre la personne concernée et son futur partenaire en vertu du droit national de l’État membre où le document public est délivré.</w:t>
            </w:r>
            <w:r w:rsidRPr="00B612E9">
              <w:rPr>
                <w:bCs/>
                <w:sz w:val="16"/>
                <w:szCs w:val="16"/>
                <w:lang w:val="cs-CZ"/>
              </w:rPr>
              <w:t xml:space="preserve"> / </w:t>
            </w:r>
            <w:r w:rsidRPr="00B612E9">
              <w:rPr>
                <w:b/>
                <w:sz w:val="16"/>
                <w:szCs w:val="16"/>
                <w:lang w:val="cs-CZ"/>
              </w:rPr>
              <w:t>(GA)</w:t>
            </w:r>
            <w:r w:rsidRPr="00B612E9">
              <w:rPr>
                <w:bCs/>
                <w:sz w:val="16"/>
                <w:szCs w:val="16"/>
                <w:lang w:val="cs-CZ"/>
              </w:rPr>
              <w:t xml:space="preserve"> </w:t>
            </w:r>
            <w:r w:rsidR="00395BC3" w:rsidRPr="00B612E9">
              <w:rPr>
                <w:bCs/>
                <w:sz w:val="16"/>
                <w:szCs w:val="16"/>
                <w:lang w:val="cs-CZ"/>
              </w:rPr>
              <w:t>Níl aon bhac aitheanta ann ar pháirtnéireacht chláraithe idir an duine lena mbaineann agus a p(h)áirtnéir beartaithe faoi dhlí náisiúnta an bhallstáit ina ndéantar an doiciméad poiblí a eisiúint.</w:t>
            </w:r>
            <w:r w:rsidRPr="00B612E9">
              <w:rPr>
                <w:bCs/>
                <w:sz w:val="16"/>
                <w:szCs w:val="16"/>
                <w:lang w:val="cs-CZ"/>
              </w:rPr>
              <w:t xml:space="preserve"> / </w:t>
            </w:r>
            <w:r w:rsidRPr="00B612E9">
              <w:rPr>
                <w:b/>
                <w:sz w:val="16"/>
                <w:szCs w:val="16"/>
                <w:lang w:val="cs-CZ"/>
              </w:rPr>
              <w:t>(HR)</w:t>
            </w:r>
            <w:r w:rsidRPr="00B612E9">
              <w:rPr>
                <w:bCs/>
                <w:sz w:val="16"/>
                <w:szCs w:val="16"/>
                <w:lang w:val="cs-CZ"/>
              </w:rPr>
              <w:t xml:space="preserve"> N</w:t>
            </w:r>
            <w:r w:rsidR="00395BC3" w:rsidRPr="00B612E9">
              <w:rPr>
                <w:bCs/>
                <w:sz w:val="16"/>
                <w:szCs w:val="16"/>
                <w:lang w:val="cs-CZ"/>
              </w:rPr>
              <w:t>Nema poznate zapreke zbog koje dotična osoba i njezin budući partner ne bi mogli sklopiti registrirano partnerstvo prema nacionalnom pravu države članice u kojoj je javna isprava izdana.</w:t>
            </w:r>
            <w:r w:rsidRPr="00B612E9">
              <w:rPr>
                <w:bCs/>
                <w:sz w:val="16"/>
                <w:szCs w:val="16"/>
                <w:lang w:val="cs-CZ"/>
              </w:rPr>
              <w:t xml:space="preserve"> / </w:t>
            </w:r>
            <w:r w:rsidRPr="00B612E9">
              <w:rPr>
                <w:b/>
                <w:sz w:val="16"/>
                <w:szCs w:val="16"/>
                <w:lang w:val="cs-CZ"/>
              </w:rPr>
              <w:t>(HU)</w:t>
            </w:r>
            <w:r w:rsidRPr="00B612E9">
              <w:rPr>
                <w:bCs/>
                <w:sz w:val="16"/>
                <w:szCs w:val="16"/>
                <w:lang w:val="cs-CZ"/>
              </w:rPr>
              <w:t xml:space="preserve"> </w:t>
            </w:r>
            <w:r w:rsidR="00395BC3" w:rsidRPr="00B612E9">
              <w:rPr>
                <w:bCs/>
                <w:sz w:val="16"/>
                <w:szCs w:val="16"/>
                <w:lang w:val="cs-CZ"/>
              </w:rPr>
              <w:t>Nincs a közokirat kiállításának helye szerinti tagállam nemzeti joga szerinti, ismert akadálya annak, hogy az érintett személy és leendő élettársa egymással bejegyzett élettársi kapcsolatot létesítsen.</w:t>
            </w:r>
            <w:r w:rsidRPr="00B612E9">
              <w:rPr>
                <w:bCs/>
                <w:sz w:val="16"/>
                <w:szCs w:val="16"/>
                <w:lang w:val="cs-CZ"/>
              </w:rPr>
              <w:t xml:space="preserve"> / </w:t>
            </w:r>
            <w:r w:rsidRPr="00B612E9">
              <w:rPr>
                <w:b/>
                <w:sz w:val="16"/>
                <w:szCs w:val="16"/>
                <w:lang w:val="cs-CZ"/>
              </w:rPr>
              <w:t>(IT)</w:t>
            </w:r>
            <w:r w:rsidRPr="00B612E9">
              <w:rPr>
                <w:bCs/>
                <w:sz w:val="16"/>
                <w:szCs w:val="16"/>
                <w:lang w:val="cs-CZ"/>
              </w:rPr>
              <w:t xml:space="preserve"> </w:t>
            </w:r>
            <w:r w:rsidR="00395BC3" w:rsidRPr="00B612E9">
              <w:rPr>
                <w:bCs/>
                <w:sz w:val="16"/>
                <w:szCs w:val="16"/>
                <w:lang w:val="cs-CZ"/>
              </w:rPr>
              <w:t>Non sono noti impedimenti alla sottoscrizione di un’unione registrata tra la persona interessata e il futuro partner a norma del diritto nazionale dello Stato membro che rilascia il documento pubblico.</w:t>
            </w:r>
            <w:r w:rsidRPr="00B612E9">
              <w:rPr>
                <w:bCs/>
                <w:sz w:val="16"/>
                <w:szCs w:val="16"/>
                <w:lang w:val="cs-CZ"/>
              </w:rPr>
              <w:t xml:space="preserve"> / </w:t>
            </w:r>
            <w:r w:rsidRPr="00B612E9">
              <w:rPr>
                <w:b/>
                <w:sz w:val="16"/>
                <w:szCs w:val="16"/>
                <w:lang w:val="cs-CZ"/>
              </w:rPr>
              <w:t>(LT)</w:t>
            </w:r>
            <w:r w:rsidRPr="00B612E9">
              <w:rPr>
                <w:bCs/>
                <w:sz w:val="16"/>
                <w:szCs w:val="16"/>
                <w:lang w:val="cs-CZ"/>
              </w:rPr>
              <w:t xml:space="preserve"> </w:t>
            </w:r>
            <w:r w:rsidR="00395BC3" w:rsidRPr="00B612E9">
              <w:rPr>
                <w:bCs/>
                <w:sz w:val="16"/>
                <w:szCs w:val="16"/>
                <w:lang w:val="cs-CZ"/>
              </w:rPr>
              <w:t>Nėra žinomų kliūčių atitinkamo asmens ir jo būsimo (-os) partnerio (-ės) registruotai partnerystei pagal valstybės narės, kurioje viešasis dokumentas išduodamas, nacionalinę teisę.</w:t>
            </w:r>
            <w:r w:rsidRPr="00B612E9">
              <w:rPr>
                <w:bCs/>
                <w:sz w:val="16"/>
                <w:szCs w:val="16"/>
                <w:lang w:val="cs-CZ"/>
              </w:rPr>
              <w:t xml:space="preserve"> / </w:t>
            </w:r>
            <w:r w:rsidRPr="00B612E9">
              <w:rPr>
                <w:b/>
                <w:sz w:val="16"/>
                <w:szCs w:val="16"/>
                <w:lang w:val="cs-CZ"/>
              </w:rPr>
              <w:t>(LV)</w:t>
            </w:r>
            <w:r w:rsidRPr="00B612E9">
              <w:rPr>
                <w:bCs/>
                <w:sz w:val="16"/>
                <w:szCs w:val="16"/>
                <w:lang w:val="cs-CZ"/>
              </w:rPr>
              <w:t xml:space="preserve"> </w:t>
            </w:r>
            <w:r w:rsidR="00395BC3" w:rsidRPr="00B612E9">
              <w:rPr>
                <w:bCs/>
                <w:sz w:val="16"/>
                <w:szCs w:val="16"/>
                <w:lang w:val="cs-CZ"/>
              </w:rPr>
              <w:t>Nav zināmi nekādi šķēršļi reģistrētu partnerattiecību noslēgšanai starp attiecīgo personu un tās topošo partneri saskaņā ar tās dalībvalsts tiesību aktiem, kurā publiskais dokuments ir izdots.</w:t>
            </w:r>
            <w:r w:rsidRPr="00B612E9">
              <w:rPr>
                <w:bCs/>
                <w:sz w:val="16"/>
                <w:szCs w:val="16"/>
                <w:lang w:val="cs-CZ"/>
              </w:rPr>
              <w:t xml:space="preserve"> / </w:t>
            </w:r>
            <w:r w:rsidRPr="00B612E9">
              <w:rPr>
                <w:b/>
                <w:sz w:val="16"/>
                <w:szCs w:val="16"/>
                <w:lang w:val="cs-CZ"/>
              </w:rPr>
              <w:t>(MT)</w:t>
            </w:r>
            <w:r w:rsidRPr="00B612E9">
              <w:rPr>
                <w:bCs/>
                <w:sz w:val="16"/>
                <w:szCs w:val="16"/>
                <w:lang w:val="cs-CZ"/>
              </w:rPr>
              <w:t xml:space="preserve"> </w:t>
            </w:r>
            <w:r w:rsidR="001E26BD" w:rsidRPr="00B612E9">
              <w:rPr>
                <w:bCs/>
                <w:sz w:val="16"/>
                <w:szCs w:val="16"/>
                <w:lang w:val="cs-CZ"/>
              </w:rPr>
              <w:t>Ma hemm l-ebda impediment magħruf għal żwieġ bejn il-persuna kkonċernata u l-konjuġi futur tagħha taħt il-liġi nazzjonali tal-Istat Membru fejn inħareġ id-dokument pubbliku.</w:t>
            </w:r>
            <w:r w:rsidRPr="00B612E9">
              <w:rPr>
                <w:bCs/>
                <w:sz w:val="16"/>
                <w:szCs w:val="16"/>
                <w:lang w:val="cs-CZ"/>
              </w:rPr>
              <w:t xml:space="preserve"> / </w:t>
            </w:r>
            <w:r w:rsidRPr="00B612E9">
              <w:rPr>
                <w:b/>
                <w:sz w:val="16"/>
                <w:szCs w:val="16"/>
                <w:lang w:val="cs-CZ"/>
              </w:rPr>
              <w:t>(NL)</w:t>
            </w:r>
            <w:r w:rsidRPr="00B612E9">
              <w:rPr>
                <w:bCs/>
                <w:sz w:val="16"/>
                <w:szCs w:val="16"/>
                <w:lang w:val="cs-CZ"/>
              </w:rPr>
              <w:t xml:space="preserve"> </w:t>
            </w:r>
            <w:r w:rsidR="001E26BD" w:rsidRPr="00B612E9">
              <w:rPr>
                <w:bCs/>
                <w:sz w:val="16"/>
                <w:szCs w:val="16"/>
                <w:lang w:val="cs-CZ"/>
              </w:rPr>
              <w:t>Is er geen belemmering voor een geregistreerd partnerschap tussen</w:t>
            </w:r>
            <w:r w:rsidRPr="00B612E9">
              <w:rPr>
                <w:bCs/>
                <w:sz w:val="16"/>
                <w:szCs w:val="16"/>
                <w:lang w:val="cs-CZ"/>
              </w:rPr>
              <w:t xml:space="preserve"> </w:t>
            </w:r>
            <w:r w:rsidR="001E26BD" w:rsidRPr="00B612E9">
              <w:rPr>
                <w:bCs/>
                <w:sz w:val="16"/>
                <w:szCs w:val="16"/>
                <w:lang w:val="cs-CZ"/>
              </w:rPr>
              <w:t xml:space="preserve">de betrokkene en zijn of haar beoogde partner op grond van het nationale recht van de lidstaat waar het openbaar document wordt afgegeven. </w:t>
            </w:r>
            <w:r w:rsidRPr="00B612E9">
              <w:rPr>
                <w:bCs/>
                <w:sz w:val="16"/>
                <w:szCs w:val="16"/>
                <w:lang w:val="cs-CZ"/>
              </w:rPr>
              <w:t xml:space="preserve">/ </w:t>
            </w:r>
            <w:r w:rsidRPr="00B612E9">
              <w:rPr>
                <w:b/>
                <w:sz w:val="16"/>
                <w:szCs w:val="16"/>
                <w:lang w:val="cs-CZ"/>
              </w:rPr>
              <w:t>(PL)</w:t>
            </w:r>
            <w:r w:rsidRPr="00B612E9">
              <w:rPr>
                <w:bCs/>
                <w:sz w:val="16"/>
                <w:szCs w:val="16"/>
                <w:lang w:val="cs-CZ"/>
              </w:rPr>
              <w:t xml:space="preserve"> </w:t>
            </w:r>
            <w:r w:rsidR="001E26BD" w:rsidRPr="00B612E9">
              <w:rPr>
                <w:bCs/>
                <w:sz w:val="16"/>
                <w:szCs w:val="16"/>
                <w:lang w:val="cs-CZ"/>
              </w:rPr>
              <w:t xml:space="preserve">Nie istnieją znane przeszkody dla zawarcia zarejestrowanego związku partnerskiego przez osobę, której dotyczy dokument, z osobą, z którą zamierza ona zawrzeć taki związek, na mocy prawa krajowego państwa członkowskiego, w którym ten dokument </w:t>
            </w:r>
            <w:r w:rsidR="001E26BD" w:rsidRPr="00B612E9">
              <w:rPr>
                <w:bCs/>
                <w:sz w:val="16"/>
                <w:szCs w:val="16"/>
                <w:lang w:val="cs-CZ"/>
              </w:rPr>
              <w:lastRenderedPageBreak/>
              <w:t>urzędowy zost</w:t>
            </w:r>
            <w:r w:rsidRPr="00B612E9">
              <w:rPr>
                <w:bCs/>
                <w:sz w:val="16"/>
                <w:szCs w:val="16"/>
                <w:lang w:val="cs-CZ"/>
              </w:rPr>
              <w:t xml:space="preserve"> / </w:t>
            </w:r>
            <w:r w:rsidRPr="00B612E9">
              <w:rPr>
                <w:b/>
                <w:sz w:val="16"/>
                <w:szCs w:val="16"/>
                <w:lang w:val="cs-CZ"/>
              </w:rPr>
              <w:t>(PT)</w:t>
            </w:r>
            <w:r w:rsidRPr="00B612E9">
              <w:rPr>
                <w:bCs/>
                <w:sz w:val="16"/>
                <w:szCs w:val="16"/>
                <w:lang w:val="cs-CZ"/>
              </w:rPr>
              <w:t xml:space="preserve"> </w:t>
            </w:r>
            <w:r w:rsidR="001E26BD" w:rsidRPr="00B612E9">
              <w:rPr>
                <w:bCs/>
                <w:sz w:val="16"/>
                <w:szCs w:val="16"/>
                <w:lang w:val="cs-CZ"/>
              </w:rPr>
              <w:t>Não existe impedimento conhecido a que a pessoa em causa estabeleça com o(a) futuro(a) parceiro(a)uma parceria registada nos termos do direito nacional do Estado-Membro em que o documento público foi emitido.</w:t>
            </w:r>
            <w:r w:rsidRPr="00B612E9">
              <w:rPr>
                <w:bCs/>
                <w:sz w:val="16"/>
                <w:szCs w:val="16"/>
                <w:lang w:val="cs-CZ"/>
              </w:rPr>
              <w:t xml:space="preserve"> / </w:t>
            </w:r>
            <w:r w:rsidRPr="00B612E9">
              <w:rPr>
                <w:b/>
                <w:sz w:val="16"/>
                <w:szCs w:val="16"/>
                <w:lang w:val="cs-CZ"/>
              </w:rPr>
              <w:t>(RO)</w:t>
            </w:r>
            <w:r w:rsidRPr="00B612E9">
              <w:rPr>
                <w:bCs/>
                <w:sz w:val="16"/>
                <w:szCs w:val="16"/>
                <w:lang w:val="cs-CZ"/>
              </w:rPr>
              <w:t xml:space="preserve"> </w:t>
            </w:r>
            <w:r w:rsidR="001E26BD" w:rsidRPr="00B612E9">
              <w:rPr>
                <w:bCs/>
                <w:sz w:val="16"/>
                <w:szCs w:val="16"/>
                <w:lang w:val="cs-CZ"/>
              </w:rPr>
              <w:t>Nu se cunosc impedimente la încheierea unui parteneriat înregistrat între persoana vizată și viitorul partener (viitoarea parteneră) în conformitate cu dreptul intern al statului membru în care este emis documentul oficial.</w:t>
            </w:r>
            <w:r w:rsidRPr="00B612E9">
              <w:rPr>
                <w:bCs/>
                <w:sz w:val="16"/>
                <w:szCs w:val="16"/>
                <w:lang w:val="cs-CZ"/>
              </w:rPr>
              <w:t xml:space="preserve"> / </w:t>
            </w:r>
            <w:r w:rsidRPr="00B612E9">
              <w:rPr>
                <w:b/>
                <w:sz w:val="16"/>
                <w:szCs w:val="16"/>
                <w:lang w:val="cs-CZ"/>
              </w:rPr>
              <w:t>(SK)</w:t>
            </w:r>
            <w:r w:rsidRPr="00B612E9">
              <w:rPr>
                <w:bCs/>
                <w:sz w:val="16"/>
                <w:szCs w:val="16"/>
                <w:lang w:val="cs-CZ"/>
              </w:rPr>
              <w:t xml:space="preserve"> </w:t>
            </w:r>
            <w:r w:rsidR="001E26BD" w:rsidRPr="00B612E9">
              <w:rPr>
                <w:bCs/>
                <w:sz w:val="16"/>
                <w:szCs w:val="16"/>
                <w:lang w:val="cs-CZ"/>
              </w:rPr>
              <w:t>Nie je známa prekážka pre registrované partnerstvo medzi dotknutou osobou a jej nastávajúcim partnerom podľa vnútroštátneho práva členského štátu, v ktorom je verejná listina vydaná.</w:t>
            </w:r>
            <w:r w:rsidRPr="00B612E9">
              <w:rPr>
                <w:bCs/>
                <w:sz w:val="16"/>
                <w:szCs w:val="16"/>
                <w:lang w:val="cs-CZ"/>
              </w:rPr>
              <w:t xml:space="preserve"> / </w:t>
            </w:r>
            <w:r w:rsidRPr="00B612E9">
              <w:rPr>
                <w:b/>
                <w:sz w:val="16"/>
                <w:szCs w:val="16"/>
                <w:lang w:val="cs-CZ"/>
              </w:rPr>
              <w:t>(SL)</w:t>
            </w:r>
            <w:r w:rsidRPr="00B612E9">
              <w:rPr>
                <w:bCs/>
                <w:sz w:val="16"/>
                <w:szCs w:val="16"/>
                <w:lang w:val="cs-CZ"/>
              </w:rPr>
              <w:t xml:space="preserve"> </w:t>
            </w:r>
            <w:r w:rsidR="001E26BD" w:rsidRPr="00B612E9">
              <w:rPr>
                <w:bCs/>
                <w:sz w:val="16"/>
                <w:szCs w:val="16"/>
                <w:lang w:val="cs-CZ"/>
              </w:rPr>
              <w:t>Ni ugotovljenih zadržkov, da zadevna oseba in njen predvideni partner ne bi mogla registrirati partnerske skupnosti v skladu z nacionalnim pravom države članice, v kateri je izdana javna listina.</w:t>
            </w:r>
            <w:r w:rsidRPr="00B612E9">
              <w:rPr>
                <w:bCs/>
                <w:sz w:val="16"/>
                <w:szCs w:val="16"/>
                <w:lang w:val="cs-CZ"/>
              </w:rPr>
              <w:t xml:space="preserve"> / </w:t>
            </w:r>
            <w:r w:rsidRPr="00B612E9">
              <w:rPr>
                <w:b/>
                <w:sz w:val="16"/>
                <w:szCs w:val="16"/>
                <w:lang w:val="cs-CZ"/>
              </w:rPr>
              <w:t>(SV)</w:t>
            </w:r>
            <w:r w:rsidRPr="00B612E9">
              <w:rPr>
                <w:bCs/>
                <w:sz w:val="16"/>
                <w:szCs w:val="16"/>
                <w:lang w:val="cs-CZ"/>
              </w:rPr>
              <w:t xml:space="preserve"> </w:t>
            </w:r>
            <w:r w:rsidR="001E26BD" w:rsidRPr="00B612E9">
              <w:rPr>
                <w:bCs/>
                <w:sz w:val="16"/>
                <w:szCs w:val="16"/>
                <w:lang w:val="cs-CZ"/>
              </w:rPr>
              <w:t>Finns det inga kända hinder för ingående av registrerat partnerskap mellan den berörda personen och hans eller hennes blivande partner enligt den nationella lagstiftningen i den medlemsstat där den officiella handlingen utfärdades.</w:t>
            </w:r>
          </w:p>
        </w:tc>
      </w:tr>
      <w:tr w:rsidR="00EC7259" w:rsidRPr="00B612E9" w14:paraId="3BA629D6" w14:textId="77777777" w:rsidTr="00B53822">
        <w:trPr>
          <w:trHeight w:val="1523"/>
        </w:trPr>
        <w:tc>
          <w:tcPr>
            <w:tcW w:w="709" w:type="dxa"/>
          </w:tcPr>
          <w:p w14:paraId="71DD7B4B" w14:textId="77777777" w:rsidR="00EC7259" w:rsidRPr="00B612E9" w:rsidRDefault="00EC7259" w:rsidP="00FF4EBF">
            <w:pPr>
              <w:pStyle w:val="TableParagraph"/>
              <w:rPr>
                <w:rFonts w:cs="Times New Roman"/>
                <w:sz w:val="16"/>
                <w:szCs w:val="16"/>
                <w:lang w:val="cs-CZ"/>
              </w:rPr>
            </w:pPr>
            <w:r w:rsidRPr="00B612E9">
              <w:rPr>
                <w:sz w:val="16"/>
                <w:szCs w:val="16"/>
              </w:rPr>
              <w:lastRenderedPageBreak/>
              <w:t>5.5</w:t>
            </w:r>
          </w:p>
        </w:tc>
        <w:tc>
          <w:tcPr>
            <w:tcW w:w="9781" w:type="dxa"/>
          </w:tcPr>
          <w:p w14:paraId="58CFEC39" w14:textId="39346200" w:rsidR="00EC7259" w:rsidRPr="00B612E9" w:rsidRDefault="007C3B9F" w:rsidP="00FF4EBF">
            <w:pPr>
              <w:pStyle w:val="TableParagraph"/>
              <w:spacing w:before="68" w:line="261" w:lineRule="auto"/>
              <w:ind w:right="31"/>
              <w:rPr>
                <w:rFonts w:cs="Times New Roman"/>
                <w:bCs/>
                <w:sz w:val="16"/>
                <w:szCs w:val="16"/>
                <w:lang w:val="cs-CZ"/>
              </w:rPr>
            </w:pPr>
            <w:r w:rsidRPr="00B612E9">
              <w:rPr>
                <w:b/>
                <w:sz w:val="16"/>
                <w:szCs w:val="16"/>
                <w:lang w:val="cs-CZ"/>
              </w:rPr>
              <w:t>(BG)</w:t>
            </w:r>
            <w:r w:rsidRPr="00B612E9">
              <w:rPr>
                <w:bCs/>
                <w:sz w:val="16"/>
                <w:szCs w:val="16"/>
                <w:lang w:val="cs-CZ"/>
              </w:rPr>
              <w:t xml:space="preserve"> </w:t>
            </w:r>
            <w:r w:rsidR="007E1952" w:rsidRPr="00B612E9">
              <w:rPr>
                <w:bCs/>
                <w:sz w:val="16"/>
                <w:szCs w:val="16"/>
                <w:lang w:val="cs-CZ"/>
              </w:rPr>
              <w:t xml:space="preserve">Не са известни възражения срещу регистрирането на партньорство между съответното лице и неговия бъдещ партньор съгласно националното право на държавата членка, в която е издаден официалният документ. </w:t>
            </w:r>
            <w:r w:rsidRPr="00B612E9">
              <w:rPr>
                <w:bCs/>
                <w:sz w:val="16"/>
                <w:szCs w:val="16"/>
                <w:lang w:val="cs-CZ"/>
              </w:rPr>
              <w:t xml:space="preserve">/ </w:t>
            </w:r>
            <w:r w:rsidRPr="00B612E9">
              <w:rPr>
                <w:b/>
                <w:sz w:val="16"/>
                <w:szCs w:val="16"/>
                <w:lang w:val="cs-CZ"/>
              </w:rPr>
              <w:t>(CS)</w:t>
            </w:r>
            <w:r w:rsidRPr="00B612E9">
              <w:rPr>
                <w:bCs/>
                <w:sz w:val="16"/>
                <w:szCs w:val="16"/>
                <w:lang w:val="cs-CZ"/>
              </w:rPr>
              <w:t xml:space="preserve"> </w:t>
            </w:r>
            <w:r w:rsidR="007E1952" w:rsidRPr="00B612E9">
              <w:rPr>
                <w:bCs/>
                <w:sz w:val="16"/>
                <w:szCs w:val="16"/>
                <w:lang w:val="cs-CZ"/>
              </w:rPr>
              <w:t>Neexistuje žádná známá námitka proti uzavření registrovaného partnerství mezi dotyčnou osobou a jejím budoucím partnerem / její budoucí partnerkou podle vnitrostátního práva členského státu, v němž je veřejná listina vydána.</w:t>
            </w:r>
            <w:r w:rsidRPr="00B612E9">
              <w:rPr>
                <w:bCs/>
                <w:sz w:val="16"/>
                <w:szCs w:val="16"/>
                <w:lang w:val="cs-CZ"/>
              </w:rPr>
              <w:t xml:space="preserve"> / </w:t>
            </w:r>
            <w:r w:rsidRPr="00B612E9">
              <w:rPr>
                <w:b/>
                <w:sz w:val="16"/>
                <w:szCs w:val="16"/>
                <w:lang w:val="cs-CZ"/>
              </w:rPr>
              <w:t>(DA)</w:t>
            </w:r>
            <w:r w:rsidRPr="00B612E9">
              <w:rPr>
                <w:bCs/>
                <w:sz w:val="16"/>
                <w:szCs w:val="16"/>
                <w:lang w:val="cs-CZ"/>
              </w:rPr>
              <w:t xml:space="preserve"> </w:t>
            </w:r>
            <w:r w:rsidR="007E1952" w:rsidRPr="00B612E9">
              <w:rPr>
                <w:bCs/>
                <w:sz w:val="16"/>
                <w:szCs w:val="16"/>
                <w:lang w:val="cs-CZ"/>
              </w:rPr>
              <w:t>Der foreligger ingen kendte indsigelser mod indgåelse af et registreret partnerskab mellem den pågældende person og dennes kommende partner i henhold til national ret i den medlemsstat, hvor det offentlige dokument er udstedt.</w:t>
            </w:r>
            <w:r w:rsidRPr="00B612E9">
              <w:rPr>
                <w:bCs/>
                <w:sz w:val="16"/>
                <w:szCs w:val="16"/>
                <w:lang w:val="cs-CZ"/>
              </w:rPr>
              <w:t xml:space="preserve"> / </w:t>
            </w:r>
            <w:r w:rsidRPr="00B612E9">
              <w:rPr>
                <w:b/>
                <w:sz w:val="16"/>
                <w:szCs w:val="16"/>
                <w:lang w:val="cs-CZ"/>
              </w:rPr>
              <w:t>(DE)</w:t>
            </w:r>
            <w:r w:rsidRPr="00B612E9">
              <w:rPr>
                <w:bCs/>
                <w:sz w:val="16"/>
                <w:szCs w:val="16"/>
                <w:lang w:val="cs-CZ"/>
              </w:rPr>
              <w:t xml:space="preserve"> </w:t>
            </w:r>
            <w:r w:rsidR="007E1952" w:rsidRPr="00B612E9">
              <w:rPr>
                <w:bCs/>
                <w:sz w:val="16"/>
                <w:szCs w:val="16"/>
                <w:lang w:val="cs-CZ"/>
              </w:rPr>
              <w:t>ist kein Einwand bekannt, der einer eingetragenen Partnerschaft zwischen der betreffenden Person und ihrem künftigen Partner nach dem nationalen Recht des Mitgliedstaats, in dem die öffentliche Urkunde ausgestellt wurde, entgegensteht.</w:t>
            </w:r>
            <w:r w:rsidRPr="00B612E9">
              <w:rPr>
                <w:bCs/>
                <w:sz w:val="16"/>
                <w:szCs w:val="16"/>
                <w:lang w:val="cs-CZ"/>
              </w:rPr>
              <w:t xml:space="preserve"> / </w:t>
            </w:r>
            <w:r w:rsidRPr="00B612E9">
              <w:rPr>
                <w:b/>
                <w:sz w:val="16"/>
                <w:szCs w:val="16"/>
                <w:lang w:val="cs-CZ"/>
              </w:rPr>
              <w:t>(EL)</w:t>
            </w:r>
            <w:r w:rsidRPr="00B612E9">
              <w:rPr>
                <w:bCs/>
                <w:sz w:val="16"/>
                <w:szCs w:val="16"/>
                <w:lang w:val="cs-CZ"/>
              </w:rPr>
              <w:t xml:space="preserve"> </w:t>
            </w:r>
            <w:r w:rsidR="007E1952" w:rsidRPr="00B612E9">
              <w:rPr>
                <w:bCs/>
                <w:sz w:val="16"/>
                <w:szCs w:val="16"/>
              </w:rPr>
              <w:t>Δεν</w:t>
            </w:r>
            <w:r w:rsidR="007E1952" w:rsidRPr="00B612E9">
              <w:rPr>
                <w:bCs/>
                <w:sz w:val="16"/>
                <w:szCs w:val="16"/>
                <w:lang w:val="cs-CZ"/>
              </w:rPr>
              <w:t xml:space="preserve"> </w:t>
            </w:r>
            <w:r w:rsidR="007E1952" w:rsidRPr="00B612E9">
              <w:rPr>
                <w:bCs/>
                <w:sz w:val="16"/>
                <w:szCs w:val="16"/>
              </w:rPr>
              <w:t>είναι</w:t>
            </w:r>
            <w:r w:rsidR="007E1952" w:rsidRPr="00B612E9">
              <w:rPr>
                <w:bCs/>
                <w:sz w:val="16"/>
                <w:szCs w:val="16"/>
                <w:lang w:val="cs-CZ"/>
              </w:rPr>
              <w:t xml:space="preserve"> </w:t>
            </w:r>
            <w:r w:rsidR="007E1952" w:rsidRPr="00B612E9">
              <w:rPr>
                <w:bCs/>
                <w:sz w:val="16"/>
                <w:szCs w:val="16"/>
              </w:rPr>
              <w:t>γνωστή</w:t>
            </w:r>
            <w:r w:rsidR="007E1952" w:rsidRPr="00B612E9">
              <w:rPr>
                <w:bCs/>
                <w:sz w:val="16"/>
                <w:szCs w:val="16"/>
                <w:lang w:val="cs-CZ"/>
              </w:rPr>
              <w:t xml:space="preserve"> </w:t>
            </w:r>
            <w:r w:rsidR="007E1952" w:rsidRPr="00B612E9">
              <w:rPr>
                <w:bCs/>
                <w:sz w:val="16"/>
                <w:szCs w:val="16"/>
              </w:rPr>
              <w:t>καμία</w:t>
            </w:r>
            <w:r w:rsidR="007E1952" w:rsidRPr="00B612E9">
              <w:rPr>
                <w:bCs/>
                <w:sz w:val="16"/>
                <w:szCs w:val="16"/>
                <w:lang w:val="cs-CZ"/>
              </w:rPr>
              <w:t xml:space="preserve"> </w:t>
            </w:r>
            <w:r w:rsidR="007E1952" w:rsidRPr="00B612E9">
              <w:rPr>
                <w:bCs/>
                <w:sz w:val="16"/>
                <w:szCs w:val="16"/>
              </w:rPr>
              <w:t>αντίρρηση</w:t>
            </w:r>
            <w:r w:rsidR="007E1952" w:rsidRPr="00B612E9">
              <w:rPr>
                <w:bCs/>
                <w:sz w:val="16"/>
                <w:szCs w:val="16"/>
                <w:lang w:val="cs-CZ"/>
              </w:rPr>
              <w:t xml:space="preserve"> </w:t>
            </w:r>
            <w:r w:rsidR="007E1952" w:rsidRPr="00B612E9">
              <w:rPr>
                <w:bCs/>
                <w:sz w:val="16"/>
                <w:szCs w:val="16"/>
              </w:rPr>
              <w:t>για</w:t>
            </w:r>
            <w:r w:rsidR="007E1952" w:rsidRPr="00B612E9">
              <w:rPr>
                <w:bCs/>
                <w:sz w:val="16"/>
                <w:szCs w:val="16"/>
                <w:lang w:val="cs-CZ"/>
              </w:rPr>
              <w:t xml:space="preserve"> </w:t>
            </w:r>
            <w:r w:rsidR="007E1952" w:rsidRPr="00B612E9">
              <w:rPr>
                <w:bCs/>
                <w:sz w:val="16"/>
                <w:szCs w:val="16"/>
              </w:rPr>
              <w:t>τη</w:t>
            </w:r>
            <w:r w:rsidR="007E1952" w:rsidRPr="00B612E9">
              <w:rPr>
                <w:bCs/>
                <w:sz w:val="16"/>
                <w:szCs w:val="16"/>
                <w:lang w:val="cs-CZ"/>
              </w:rPr>
              <w:t xml:space="preserve"> </w:t>
            </w:r>
            <w:r w:rsidR="007E1952" w:rsidRPr="00B612E9">
              <w:rPr>
                <w:bCs/>
                <w:sz w:val="16"/>
                <w:szCs w:val="16"/>
              </w:rPr>
              <w:t>σύναψη</w:t>
            </w:r>
            <w:r w:rsidR="007E1952" w:rsidRPr="00B612E9">
              <w:rPr>
                <w:bCs/>
                <w:sz w:val="16"/>
                <w:szCs w:val="16"/>
                <w:lang w:val="cs-CZ"/>
              </w:rPr>
              <w:t xml:space="preserve"> </w:t>
            </w:r>
            <w:r w:rsidR="007E1952" w:rsidRPr="00B612E9">
              <w:rPr>
                <w:bCs/>
                <w:sz w:val="16"/>
                <w:szCs w:val="16"/>
              </w:rPr>
              <w:t>καταχωρισμένης</w:t>
            </w:r>
            <w:r w:rsidR="007E1952" w:rsidRPr="00B612E9">
              <w:rPr>
                <w:bCs/>
                <w:sz w:val="16"/>
                <w:szCs w:val="16"/>
                <w:lang w:val="cs-CZ"/>
              </w:rPr>
              <w:t xml:space="preserve"> </w:t>
            </w:r>
            <w:r w:rsidR="007E1952" w:rsidRPr="00B612E9">
              <w:rPr>
                <w:bCs/>
                <w:sz w:val="16"/>
                <w:szCs w:val="16"/>
              </w:rPr>
              <w:t>σχέσης</w:t>
            </w:r>
            <w:r w:rsidR="007E1952" w:rsidRPr="00B612E9">
              <w:rPr>
                <w:bCs/>
                <w:sz w:val="16"/>
                <w:szCs w:val="16"/>
                <w:lang w:val="cs-CZ"/>
              </w:rPr>
              <w:t xml:space="preserve"> </w:t>
            </w:r>
            <w:r w:rsidR="007E1952" w:rsidRPr="00B612E9">
              <w:rPr>
                <w:bCs/>
                <w:sz w:val="16"/>
                <w:szCs w:val="16"/>
              </w:rPr>
              <w:t>συμβίωσης</w:t>
            </w:r>
            <w:r w:rsidR="007E1952" w:rsidRPr="00B612E9">
              <w:rPr>
                <w:bCs/>
                <w:sz w:val="16"/>
                <w:szCs w:val="16"/>
                <w:lang w:val="cs-CZ"/>
              </w:rPr>
              <w:t xml:space="preserve"> </w:t>
            </w:r>
            <w:r w:rsidR="007E1952" w:rsidRPr="00B612E9">
              <w:rPr>
                <w:bCs/>
                <w:sz w:val="16"/>
                <w:szCs w:val="16"/>
              </w:rPr>
              <w:t>μεταξύ</w:t>
            </w:r>
            <w:r w:rsidR="007E1952" w:rsidRPr="00B612E9">
              <w:rPr>
                <w:bCs/>
                <w:sz w:val="16"/>
                <w:szCs w:val="16"/>
                <w:lang w:val="cs-CZ"/>
              </w:rPr>
              <w:t xml:space="preserve"> </w:t>
            </w:r>
            <w:r w:rsidR="007E1952" w:rsidRPr="00B612E9">
              <w:rPr>
                <w:bCs/>
                <w:sz w:val="16"/>
                <w:szCs w:val="16"/>
              </w:rPr>
              <w:t>του</w:t>
            </w:r>
            <w:r w:rsidR="007E1952" w:rsidRPr="00B612E9">
              <w:rPr>
                <w:bCs/>
                <w:sz w:val="16"/>
                <w:szCs w:val="16"/>
                <w:lang w:val="cs-CZ"/>
              </w:rPr>
              <w:t xml:space="preserve"> </w:t>
            </w:r>
            <w:r w:rsidR="007E1952" w:rsidRPr="00B612E9">
              <w:rPr>
                <w:bCs/>
                <w:sz w:val="16"/>
                <w:szCs w:val="16"/>
              </w:rPr>
              <w:t>προσώπου</w:t>
            </w:r>
            <w:r w:rsidR="007E1952" w:rsidRPr="00B612E9">
              <w:rPr>
                <w:bCs/>
                <w:sz w:val="16"/>
                <w:szCs w:val="16"/>
                <w:lang w:val="cs-CZ"/>
              </w:rPr>
              <w:t xml:space="preserve"> </w:t>
            </w:r>
            <w:r w:rsidR="007E1952" w:rsidRPr="00B612E9">
              <w:rPr>
                <w:bCs/>
                <w:sz w:val="16"/>
                <w:szCs w:val="16"/>
              </w:rPr>
              <w:t>το</w:t>
            </w:r>
            <w:r w:rsidR="007E1952" w:rsidRPr="00B612E9">
              <w:rPr>
                <w:bCs/>
                <w:sz w:val="16"/>
                <w:szCs w:val="16"/>
                <w:lang w:val="cs-CZ"/>
              </w:rPr>
              <w:t xml:space="preserve"> </w:t>
            </w:r>
            <w:r w:rsidR="007E1952" w:rsidRPr="00B612E9">
              <w:rPr>
                <w:bCs/>
                <w:sz w:val="16"/>
                <w:szCs w:val="16"/>
              </w:rPr>
              <w:t>οποίο</w:t>
            </w:r>
            <w:r w:rsidR="007E1952" w:rsidRPr="00B612E9">
              <w:rPr>
                <w:bCs/>
                <w:sz w:val="16"/>
                <w:szCs w:val="16"/>
                <w:lang w:val="cs-CZ"/>
              </w:rPr>
              <w:t xml:space="preserve"> </w:t>
            </w:r>
            <w:r w:rsidR="007E1952" w:rsidRPr="00B612E9">
              <w:rPr>
                <w:bCs/>
                <w:sz w:val="16"/>
                <w:szCs w:val="16"/>
              </w:rPr>
              <w:t>αφορά</w:t>
            </w:r>
            <w:r w:rsidR="007E1952" w:rsidRPr="00B612E9">
              <w:rPr>
                <w:bCs/>
                <w:sz w:val="16"/>
                <w:szCs w:val="16"/>
                <w:lang w:val="cs-CZ"/>
              </w:rPr>
              <w:t xml:space="preserve"> </w:t>
            </w:r>
            <w:r w:rsidR="007E1952" w:rsidRPr="00B612E9">
              <w:rPr>
                <w:bCs/>
                <w:sz w:val="16"/>
                <w:szCs w:val="16"/>
              </w:rPr>
              <w:t>το</w:t>
            </w:r>
            <w:r w:rsidR="007E1952" w:rsidRPr="00B612E9">
              <w:rPr>
                <w:bCs/>
                <w:sz w:val="16"/>
                <w:szCs w:val="16"/>
                <w:lang w:val="cs-CZ"/>
              </w:rPr>
              <w:t xml:space="preserve"> </w:t>
            </w:r>
            <w:r w:rsidR="007E1952" w:rsidRPr="00B612E9">
              <w:rPr>
                <w:bCs/>
                <w:sz w:val="16"/>
                <w:szCs w:val="16"/>
              </w:rPr>
              <w:t>έντυπο</w:t>
            </w:r>
            <w:r w:rsidR="007E1952" w:rsidRPr="00B612E9">
              <w:rPr>
                <w:bCs/>
                <w:sz w:val="16"/>
                <w:szCs w:val="16"/>
                <w:lang w:val="cs-CZ"/>
              </w:rPr>
              <w:t xml:space="preserve"> </w:t>
            </w:r>
            <w:r w:rsidR="007E1952" w:rsidRPr="00B612E9">
              <w:rPr>
                <w:bCs/>
                <w:sz w:val="16"/>
                <w:szCs w:val="16"/>
              </w:rPr>
              <w:t>και</w:t>
            </w:r>
            <w:r w:rsidR="007E1952" w:rsidRPr="00B612E9">
              <w:rPr>
                <w:bCs/>
                <w:sz w:val="16"/>
                <w:szCs w:val="16"/>
                <w:lang w:val="cs-CZ"/>
              </w:rPr>
              <w:t xml:space="preserve"> </w:t>
            </w:r>
            <w:r w:rsidR="007E1952" w:rsidRPr="00B612E9">
              <w:rPr>
                <w:bCs/>
                <w:sz w:val="16"/>
                <w:szCs w:val="16"/>
              </w:rPr>
              <w:t>του</w:t>
            </w:r>
            <w:r w:rsidR="007E1952" w:rsidRPr="00B612E9">
              <w:rPr>
                <w:bCs/>
                <w:sz w:val="16"/>
                <w:szCs w:val="16"/>
                <w:lang w:val="cs-CZ"/>
              </w:rPr>
              <w:t xml:space="preserve"> </w:t>
            </w:r>
            <w:r w:rsidR="007E1952" w:rsidRPr="00B612E9">
              <w:rPr>
                <w:bCs/>
                <w:sz w:val="16"/>
                <w:szCs w:val="16"/>
              </w:rPr>
              <w:t>μέλλοντος</w:t>
            </w:r>
            <w:r w:rsidR="007E1952" w:rsidRPr="00B612E9">
              <w:rPr>
                <w:bCs/>
                <w:sz w:val="16"/>
                <w:szCs w:val="16"/>
                <w:lang w:val="cs-CZ"/>
              </w:rPr>
              <w:t xml:space="preserve"> </w:t>
            </w:r>
            <w:r w:rsidR="007E1952" w:rsidRPr="00B612E9">
              <w:rPr>
                <w:bCs/>
                <w:sz w:val="16"/>
                <w:szCs w:val="16"/>
              </w:rPr>
              <w:t>ή</w:t>
            </w:r>
            <w:r w:rsidR="007E1952" w:rsidRPr="00B612E9">
              <w:rPr>
                <w:bCs/>
                <w:sz w:val="16"/>
                <w:szCs w:val="16"/>
                <w:lang w:val="cs-CZ"/>
              </w:rPr>
              <w:t xml:space="preserve"> </w:t>
            </w:r>
            <w:r w:rsidR="007E1952" w:rsidRPr="00B612E9">
              <w:rPr>
                <w:bCs/>
                <w:sz w:val="16"/>
                <w:szCs w:val="16"/>
              </w:rPr>
              <w:t>της</w:t>
            </w:r>
            <w:r w:rsidR="007E1952" w:rsidRPr="00B612E9">
              <w:rPr>
                <w:bCs/>
                <w:sz w:val="16"/>
                <w:szCs w:val="16"/>
                <w:lang w:val="cs-CZ"/>
              </w:rPr>
              <w:t xml:space="preserve"> </w:t>
            </w:r>
            <w:r w:rsidR="007E1952" w:rsidRPr="00B612E9">
              <w:rPr>
                <w:bCs/>
                <w:sz w:val="16"/>
                <w:szCs w:val="16"/>
              </w:rPr>
              <w:t>μέλλουσας</w:t>
            </w:r>
            <w:r w:rsidR="007E1952" w:rsidRPr="00B612E9">
              <w:rPr>
                <w:bCs/>
                <w:sz w:val="16"/>
                <w:szCs w:val="16"/>
                <w:lang w:val="cs-CZ"/>
              </w:rPr>
              <w:t xml:space="preserve"> </w:t>
            </w:r>
            <w:r w:rsidR="007E1952" w:rsidRPr="00B612E9">
              <w:rPr>
                <w:bCs/>
                <w:sz w:val="16"/>
                <w:szCs w:val="16"/>
              </w:rPr>
              <w:t>συντρόφου</w:t>
            </w:r>
            <w:r w:rsidR="007E1952" w:rsidRPr="00B612E9">
              <w:rPr>
                <w:bCs/>
                <w:sz w:val="16"/>
                <w:szCs w:val="16"/>
                <w:lang w:val="cs-CZ"/>
              </w:rPr>
              <w:t xml:space="preserve"> </w:t>
            </w:r>
            <w:r w:rsidR="007E1952" w:rsidRPr="00B612E9">
              <w:rPr>
                <w:bCs/>
                <w:sz w:val="16"/>
                <w:szCs w:val="16"/>
              </w:rPr>
              <w:t>του</w:t>
            </w:r>
            <w:r w:rsidR="007E1952" w:rsidRPr="00B612E9">
              <w:rPr>
                <w:bCs/>
                <w:sz w:val="16"/>
                <w:szCs w:val="16"/>
                <w:lang w:val="cs-CZ"/>
              </w:rPr>
              <w:t xml:space="preserve"> </w:t>
            </w:r>
            <w:r w:rsidR="007E1952" w:rsidRPr="00B612E9">
              <w:rPr>
                <w:bCs/>
                <w:sz w:val="16"/>
                <w:szCs w:val="16"/>
              </w:rPr>
              <w:t>δυνάμει</w:t>
            </w:r>
            <w:r w:rsidR="007E1952" w:rsidRPr="00B612E9">
              <w:rPr>
                <w:bCs/>
                <w:sz w:val="16"/>
                <w:szCs w:val="16"/>
                <w:lang w:val="cs-CZ"/>
              </w:rPr>
              <w:t xml:space="preserve"> </w:t>
            </w:r>
            <w:r w:rsidR="007E1952" w:rsidRPr="00B612E9">
              <w:rPr>
                <w:bCs/>
                <w:sz w:val="16"/>
                <w:szCs w:val="16"/>
              </w:rPr>
              <w:t>του</w:t>
            </w:r>
            <w:r w:rsidR="007E1952" w:rsidRPr="00B612E9">
              <w:rPr>
                <w:bCs/>
                <w:sz w:val="16"/>
                <w:szCs w:val="16"/>
                <w:lang w:val="cs-CZ"/>
              </w:rPr>
              <w:t xml:space="preserve"> </w:t>
            </w:r>
            <w:r w:rsidR="007E1952" w:rsidRPr="00B612E9">
              <w:rPr>
                <w:bCs/>
                <w:sz w:val="16"/>
                <w:szCs w:val="16"/>
              </w:rPr>
              <w:t>εθνικού</w:t>
            </w:r>
            <w:r w:rsidR="007E1952" w:rsidRPr="00B612E9">
              <w:rPr>
                <w:bCs/>
                <w:sz w:val="16"/>
                <w:szCs w:val="16"/>
                <w:lang w:val="cs-CZ"/>
              </w:rPr>
              <w:t xml:space="preserve"> </w:t>
            </w:r>
            <w:r w:rsidR="007E1952" w:rsidRPr="00B612E9">
              <w:rPr>
                <w:bCs/>
                <w:sz w:val="16"/>
                <w:szCs w:val="16"/>
              </w:rPr>
              <w:t>δικαίου</w:t>
            </w:r>
            <w:r w:rsidR="007E1952" w:rsidRPr="00B612E9">
              <w:rPr>
                <w:bCs/>
                <w:sz w:val="16"/>
                <w:szCs w:val="16"/>
                <w:lang w:val="cs-CZ"/>
              </w:rPr>
              <w:t xml:space="preserve"> </w:t>
            </w:r>
            <w:r w:rsidR="007E1952" w:rsidRPr="00B612E9">
              <w:rPr>
                <w:bCs/>
                <w:sz w:val="16"/>
                <w:szCs w:val="16"/>
              </w:rPr>
              <w:t>του</w:t>
            </w:r>
            <w:r w:rsidR="007E1952" w:rsidRPr="00B612E9">
              <w:rPr>
                <w:bCs/>
                <w:sz w:val="16"/>
                <w:szCs w:val="16"/>
                <w:lang w:val="cs-CZ"/>
              </w:rPr>
              <w:t xml:space="preserve"> </w:t>
            </w:r>
            <w:r w:rsidR="007E1952" w:rsidRPr="00B612E9">
              <w:rPr>
                <w:bCs/>
                <w:sz w:val="16"/>
                <w:szCs w:val="16"/>
              </w:rPr>
              <w:t>κράτους</w:t>
            </w:r>
            <w:r w:rsidR="007E1952" w:rsidRPr="00B612E9">
              <w:rPr>
                <w:bCs/>
                <w:sz w:val="16"/>
                <w:szCs w:val="16"/>
                <w:lang w:val="cs-CZ"/>
              </w:rPr>
              <w:t xml:space="preserve"> </w:t>
            </w:r>
            <w:r w:rsidR="007E1952" w:rsidRPr="00B612E9">
              <w:rPr>
                <w:bCs/>
                <w:sz w:val="16"/>
                <w:szCs w:val="16"/>
              </w:rPr>
              <w:t>μέλους</w:t>
            </w:r>
            <w:r w:rsidR="007E1952" w:rsidRPr="00B612E9">
              <w:rPr>
                <w:bCs/>
                <w:sz w:val="16"/>
                <w:szCs w:val="16"/>
                <w:lang w:val="cs-CZ"/>
              </w:rPr>
              <w:t xml:space="preserve"> </w:t>
            </w:r>
            <w:r w:rsidR="007E1952" w:rsidRPr="00B612E9">
              <w:rPr>
                <w:bCs/>
                <w:sz w:val="16"/>
                <w:szCs w:val="16"/>
              </w:rPr>
              <w:t>όπου</w:t>
            </w:r>
            <w:r w:rsidR="007E1952" w:rsidRPr="00B612E9">
              <w:rPr>
                <w:bCs/>
                <w:sz w:val="16"/>
                <w:szCs w:val="16"/>
                <w:lang w:val="cs-CZ"/>
              </w:rPr>
              <w:t xml:space="preserve"> </w:t>
            </w:r>
            <w:r w:rsidR="007E1952" w:rsidRPr="00B612E9">
              <w:rPr>
                <w:bCs/>
                <w:sz w:val="16"/>
                <w:szCs w:val="16"/>
              </w:rPr>
              <w:t>εκδόθηκε</w:t>
            </w:r>
            <w:r w:rsidR="007E1952" w:rsidRPr="00B612E9">
              <w:rPr>
                <w:bCs/>
                <w:sz w:val="16"/>
                <w:szCs w:val="16"/>
                <w:lang w:val="cs-CZ"/>
              </w:rPr>
              <w:t xml:space="preserve"> </w:t>
            </w:r>
            <w:r w:rsidR="007E1952" w:rsidRPr="00B612E9">
              <w:rPr>
                <w:bCs/>
                <w:sz w:val="16"/>
                <w:szCs w:val="16"/>
              </w:rPr>
              <w:t>το</w:t>
            </w:r>
            <w:r w:rsidR="007E1952" w:rsidRPr="00B612E9">
              <w:rPr>
                <w:bCs/>
                <w:sz w:val="16"/>
                <w:szCs w:val="16"/>
                <w:lang w:val="cs-CZ"/>
              </w:rPr>
              <w:t xml:space="preserve"> </w:t>
            </w:r>
            <w:r w:rsidR="007E1952" w:rsidRPr="00B612E9">
              <w:rPr>
                <w:bCs/>
                <w:sz w:val="16"/>
                <w:szCs w:val="16"/>
              </w:rPr>
              <w:t>δημόσιο</w:t>
            </w:r>
            <w:r w:rsidR="007E1952" w:rsidRPr="00B612E9">
              <w:rPr>
                <w:bCs/>
                <w:sz w:val="16"/>
                <w:szCs w:val="16"/>
                <w:lang w:val="cs-CZ"/>
              </w:rPr>
              <w:t xml:space="preserve"> </w:t>
            </w:r>
            <w:r w:rsidR="007E1952" w:rsidRPr="00B612E9">
              <w:rPr>
                <w:bCs/>
                <w:sz w:val="16"/>
                <w:szCs w:val="16"/>
              </w:rPr>
              <w:t>έγγραφο</w:t>
            </w:r>
            <w:r w:rsidR="007E1952" w:rsidRPr="00B612E9">
              <w:rPr>
                <w:bCs/>
                <w:sz w:val="16"/>
                <w:szCs w:val="16"/>
                <w:lang w:val="cs-CZ"/>
              </w:rPr>
              <w:t>.</w:t>
            </w:r>
            <w:r w:rsidRPr="00B612E9">
              <w:rPr>
                <w:bCs/>
                <w:sz w:val="16"/>
                <w:szCs w:val="16"/>
                <w:lang w:val="cs-CZ"/>
              </w:rPr>
              <w:t xml:space="preserve"> / </w:t>
            </w:r>
            <w:r w:rsidRPr="00B612E9">
              <w:rPr>
                <w:b/>
                <w:sz w:val="16"/>
                <w:szCs w:val="16"/>
                <w:lang w:val="cs-CZ"/>
              </w:rPr>
              <w:t>(EN)</w:t>
            </w:r>
            <w:r w:rsidRPr="00B612E9">
              <w:rPr>
                <w:bCs/>
                <w:sz w:val="16"/>
                <w:szCs w:val="16"/>
                <w:lang w:val="cs-CZ"/>
              </w:rPr>
              <w:t xml:space="preserve"> </w:t>
            </w:r>
            <w:r w:rsidR="007E1952" w:rsidRPr="00B612E9">
              <w:rPr>
                <w:bCs/>
                <w:sz w:val="16"/>
                <w:szCs w:val="16"/>
                <w:lang w:val="cs-CZ"/>
              </w:rPr>
              <w:t xml:space="preserve">There is no opposition known to a registered partnership between the person concerned and his or her intended partner under the national law of the Member State where the public document is issued. </w:t>
            </w:r>
            <w:r w:rsidRPr="00B612E9">
              <w:rPr>
                <w:bCs/>
                <w:sz w:val="16"/>
                <w:szCs w:val="16"/>
                <w:lang w:val="cs-CZ"/>
              </w:rPr>
              <w:t xml:space="preserve"> / </w:t>
            </w:r>
            <w:r w:rsidRPr="00B612E9">
              <w:rPr>
                <w:b/>
                <w:sz w:val="16"/>
                <w:szCs w:val="16"/>
                <w:lang w:val="cs-CZ"/>
              </w:rPr>
              <w:t>(ES)</w:t>
            </w:r>
            <w:r w:rsidRPr="00B612E9">
              <w:rPr>
                <w:bCs/>
                <w:sz w:val="16"/>
                <w:szCs w:val="16"/>
                <w:lang w:val="cs-CZ"/>
              </w:rPr>
              <w:t xml:space="preserve"> </w:t>
            </w:r>
            <w:r w:rsidR="007E1952" w:rsidRPr="00B612E9">
              <w:rPr>
                <w:bCs/>
                <w:sz w:val="16"/>
                <w:szCs w:val="16"/>
                <w:lang w:val="cs-CZ"/>
              </w:rPr>
              <w:t>No hay oposición conocida al registro de la unión de hecho entre el interesado y su futura pareja con arreglo al Derecho nacional del Estado miembro de expedición del documento público.</w:t>
            </w:r>
            <w:r w:rsidRPr="00B612E9">
              <w:rPr>
                <w:bCs/>
                <w:sz w:val="16"/>
                <w:szCs w:val="16"/>
                <w:lang w:val="cs-CZ"/>
              </w:rPr>
              <w:t xml:space="preserve"> / </w:t>
            </w:r>
            <w:r w:rsidRPr="00B612E9">
              <w:rPr>
                <w:b/>
                <w:sz w:val="16"/>
                <w:szCs w:val="16"/>
                <w:lang w:val="cs-CZ"/>
              </w:rPr>
              <w:t>(ET)</w:t>
            </w:r>
            <w:r w:rsidRPr="00B612E9">
              <w:rPr>
                <w:bCs/>
                <w:sz w:val="16"/>
                <w:szCs w:val="16"/>
                <w:lang w:val="cs-CZ"/>
              </w:rPr>
              <w:t xml:space="preserve"> </w:t>
            </w:r>
            <w:r w:rsidR="007E1952" w:rsidRPr="00B612E9">
              <w:rPr>
                <w:bCs/>
                <w:sz w:val="16"/>
                <w:szCs w:val="16"/>
                <w:lang w:val="cs-CZ"/>
              </w:rPr>
              <w:t>Ei ole teada avaliku dokumendi välja andnud liikmesriigi õiguse kohaseid asjaolusid, mis takistaksid asjaomase isiku ja tema tulevase registreeritud elukaaslase registreeritud koosellu astumist.</w:t>
            </w:r>
            <w:r w:rsidRPr="00B612E9">
              <w:rPr>
                <w:bCs/>
                <w:sz w:val="16"/>
                <w:szCs w:val="16"/>
                <w:lang w:val="cs-CZ"/>
              </w:rPr>
              <w:t xml:space="preserve"> / </w:t>
            </w:r>
            <w:r w:rsidRPr="00B612E9">
              <w:rPr>
                <w:b/>
                <w:sz w:val="16"/>
                <w:szCs w:val="16"/>
                <w:lang w:val="cs-CZ"/>
              </w:rPr>
              <w:t>(FI)</w:t>
            </w:r>
            <w:r w:rsidRPr="00B612E9">
              <w:rPr>
                <w:bCs/>
                <w:sz w:val="16"/>
                <w:szCs w:val="16"/>
                <w:lang w:val="cs-CZ"/>
              </w:rPr>
              <w:t xml:space="preserve"> </w:t>
            </w:r>
            <w:r w:rsidR="00072809" w:rsidRPr="00B612E9">
              <w:rPr>
                <w:bCs/>
                <w:sz w:val="16"/>
                <w:szCs w:val="16"/>
                <w:lang w:val="cs-CZ"/>
              </w:rPr>
              <w:t>Asianomaisen henkilön ja hänen tulevan kumppaninsa välistä rekisteröityä parisuhdetta ei ole vastustettu sen jäsenvaltion kansallisen lainsäädännön mukaan, jossa yleinen asiakirja on annettu.</w:t>
            </w:r>
            <w:r w:rsidRPr="00B612E9">
              <w:rPr>
                <w:bCs/>
                <w:sz w:val="16"/>
                <w:szCs w:val="16"/>
                <w:lang w:val="cs-CZ"/>
              </w:rPr>
              <w:t xml:space="preserve"> / </w:t>
            </w:r>
            <w:r w:rsidRPr="00B612E9">
              <w:rPr>
                <w:b/>
                <w:sz w:val="16"/>
                <w:szCs w:val="16"/>
                <w:lang w:val="cs-CZ"/>
              </w:rPr>
              <w:t>(FR)</w:t>
            </w:r>
            <w:r w:rsidRPr="00B612E9">
              <w:rPr>
                <w:bCs/>
                <w:sz w:val="16"/>
                <w:szCs w:val="16"/>
                <w:lang w:val="cs-CZ"/>
              </w:rPr>
              <w:t xml:space="preserve"> </w:t>
            </w:r>
            <w:r w:rsidR="00072809" w:rsidRPr="00B612E9">
              <w:rPr>
                <w:bCs/>
                <w:sz w:val="16"/>
                <w:szCs w:val="16"/>
                <w:lang w:val="cs-CZ"/>
              </w:rPr>
              <w:t xml:space="preserve">Il n’existe pas d’opposition connue à la conclusion d’un partenariat enregistré entre la personne concernée et son futur partenaire en vertu du droit national de l’État membre où le document public est délivré. </w:t>
            </w:r>
            <w:r w:rsidRPr="00B612E9">
              <w:rPr>
                <w:bCs/>
                <w:sz w:val="16"/>
                <w:szCs w:val="16"/>
                <w:lang w:val="cs-CZ"/>
              </w:rPr>
              <w:t xml:space="preserve">/ </w:t>
            </w:r>
            <w:r w:rsidRPr="00B612E9">
              <w:rPr>
                <w:b/>
                <w:sz w:val="16"/>
                <w:szCs w:val="16"/>
                <w:lang w:val="cs-CZ"/>
              </w:rPr>
              <w:t>(GA)</w:t>
            </w:r>
            <w:r w:rsidRPr="00B612E9">
              <w:rPr>
                <w:bCs/>
                <w:sz w:val="16"/>
                <w:szCs w:val="16"/>
                <w:lang w:val="cs-CZ"/>
              </w:rPr>
              <w:t xml:space="preserve"> </w:t>
            </w:r>
            <w:r w:rsidR="00072809" w:rsidRPr="00B612E9">
              <w:rPr>
                <w:bCs/>
                <w:sz w:val="16"/>
                <w:szCs w:val="16"/>
                <w:lang w:val="cs-CZ"/>
              </w:rPr>
              <w:t>Níl aon agóid aitheanta ann ar pháirtnéireacht chláraithe idir an duine lena mbaineann agus a p(h)áirtnéir beartaithe faoi dhlí náisiúnta an bhallstáit ina ndéantar an doiciméad poiblí a eisiúint.</w:t>
            </w:r>
            <w:r w:rsidRPr="00B612E9">
              <w:rPr>
                <w:bCs/>
                <w:sz w:val="16"/>
                <w:szCs w:val="16"/>
                <w:lang w:val="cs-CZ"/>
              </w:rPr>
              <w:t xml:space="preserve"> / </w:t>
            </w:r>
            <w:r w:rsidRPr="00B612E9">
              <w:rPr>
                <w:b/>
                <w:sz w:val="16"/>
                <w:szCs w:val="16"/>
                <w:lang w:val="cs-CZ"/>
              </w:rPr>
              <w:t>(HR)</w:t>
            </w:r>
            <w:r w:rsidRPr="00B612E9">
              <w:rPr>
                <w:bCs/>
                <w:sz w:val="16"/>
                <w:szCs w:val="16"/>
                <w:lang w:val="cs-CZ"/>
              </w:rPr>
              <w:t xml:space="preserve"> </w:t>
            </w:r>
            <w:r w:rsidR="00072809" w:rsidRPr="00B612E9">
              <w:rPr>
                <w:bCs/>
                <w:sz w:val="16"/>
                <w:szCs w:val="16"/>
                <w:lang w:val="cs-CZ"/>
              </w:rPr>
              <w:t>Nema poznatog prigovora zbog kojeg dotična osoba i njezin budući partner ne bi mogli sklopiti registrirano partnerstvo prema nacionalnom pravu države članice u kojoj je javna isprava izdana.</w:t>
            </w:r>
            <w:r w:rsidRPr="00B612E9">
              <w:rPr>
                <w:bCs/>
                <w:sz w:val="16"/>
                <w:szCs w:val="16"/>
                <w:lang w:val="cs-CZ"/>
              </w:rPr>
              <w:t xml:space="preserve"> / </w:t>
            </w:r>
            <w:r w:rsidRPr="00B612E9">
              <w:rPr>
                <w:b/>
                <w:sz w:val="16"/>
                <w:szCs w:val="16"/>
                <w:lang w:val="cs-CZ"/>
              </w:rPr>
              <w:t>(HU)</w:t>
            </w:r>
            <w:r w:rsidRPr="00B612E9">
              <w:rPr>
                <w:bCs/>
                <w:sz w:val="16"/>
                <w:szCs w:val="16"/>
                <w:lang w:val="cs-CZ"/>
              </w:rPr>
              <w:t xml:space="preserve"> </w:t>
            </w:r>
            <w:r w:rsidR="00072809" w:rsidRPr="00B612E9">
              <w:rPr>
                <w:bCs/>
                <w:sz w:val="16"/>
                <w:szCs w:val="16"/>
                <w:lang w:val="cs-CZ"/>
              </w:rPr>
              <w:t>Nem ismert olyan, a közokirat kiállításának helye szerinti tagállam nemzeti joga szerinti ellenvetés, amelyet az érintett személy és leendő élettársa között létesítendő bejegyzett élettársi kapcsolattal szemben nyújtottak be.</w:t>
            </w:r>
            <w:r w:rsidRPr="00B612E9">
              <w:rPr>
                <w:bCs/>
                <w:sz w:val="16"/>
                <w:szCs w:val="16"/>
                <w:lang w:val="cs-CZ"/>
              </w:rPr>
              <w:t xml:space="preserve"> / </w:t>
            </w:r>
            <w:r w:rsidRPr="00B612E9">
              <w:rPr>
                <w:b/>
                <w:sz w:val="16"/>
                <w:szCs w:val="16"/>
                <w:lang w:val="cs-CZ"/>
              </w:rPr>
              <w:t>(IT)</w:t>
            </w:r>
            <w:r w:rsidRPr="00B612E9">
              <w:rPr>
                <w:bCs/>
                <w:sz w:val="16"/>
                <w:szCs w:val="16"/>
                <w:lang w:val="cs-CZ"/>
              </w:rPr>
              <w:t xml:space="preserve"> </w:t>
            </w:r>
            <w:r w:rsidR="00072809" w:rsidRPr="00B612E9">
              <w:rPr>
                <w:bCs/>
                <w:sz w:val="16"/>
                <w:szCs w:val="16"/>
                <w:lang w:val="cs-CZ"/>
              </w:rPr>
              <w:t>Non sono note opposizioni alla sottoscrizione di un’unione registrata tra la persona interessata e il futuro partner a norma del diritto nazionale dello Stato membro che rilascia il documento pubblico.</w:t>
            </w:r>
            <w:r w:rsidRPr="00B612E9">
              <w:rPr>
                <w:bCs/>
                <w:sz w:val="16"/>
                <w:szCs w:val="16"/>
                <w:lang w:val="cs-CZ"/>
              </w:rPr>
              <w:t xml:space="preserve"> / </w:t>
            </w:r>
            <w:r w:rsidRPr="00B612E9">
              <w:rPr>
                <w:b/>
                <w:sz w:val="16"/>
                <w:szCs w:val="16"/>
                <w:lang w:val="cs-CZ"/>
              </w:rPr>
              <w:t>(LT)</w:t>
            </w:r>
            <w:r w:rsidRPr="00B612E9">
              <w:rPr>
                <w:bCs/>
                <w:sz w:val="16"/>
                <w:szCs w:val="16"/>
                <w:lang w:val="cs-CZ"/>
              </w:rPr>
              <w:t xml:space="preserve"> </w:t>
            </w:r>
            <w:r w:rsidR="00072809" w:rsidRPr="00B612E9">
              <w:rPr>
                <w:bCs/>
                <w:sz w:val="16"/>
                <w:szCs w:val="16"/>
                <w:lang w:val="cs-CZ"/>
              </w:rPr>
              <w:t>Nėra žinomų prieštaravimų atitinkamo asmens ir jo būsimo (-os) partnerio (-ės) registruotai partnerystei pagal valstybės narės, kurioje viešasis dokumentas išduodamas, nacionalinę teisę.</w:t>
            </w:r>
            <w:r w:rsidRPr="00B612E9">
              <w:rPr>
                <w:bCs/>
                <w:sz w:val="16"/>
                <w:szCs w:val="16"/>
                <w:lang w:val="cs-CZ"/>
              </w:rPr>
              <w:t xml:space="preserve"> / </w:t>
            </w:r>
            <w:r w:rsidRPr="00B612E9">
              <w:rPr>
                <w:b/>
                <w:sz w:val="16"/>
                <w:szCs w:val="16"/>
                <w:lang w:val="cs-CZ"/>
              </w:rPr>
              <w:t>(LV)</w:t>
            </w:r>
            <w:r w:rsidRPr="00B612E9">
              <w:rPr>
                <w:bCs/>
                <w:sz w:val="16"/>
                <w:szCs w:val="16"/>
                <w:lang w:val="cs-CZ"/>
              </w:rPr>
              <w:t xml:space="preserve"> </w:t>
            </w:r>
            <w:r w:rsidR="00072809" w:rsidRPr="00B612E9">
              <w:rPr>
                <w:bCs/>
                <w:sz w:val="16"/>
                <w:szCs w:val="16"/>
                <w:lang w:val="cs-CZ"/>
              </w:rPr>
              <w:t>Nav zināmi nekādi iebildumi reģistrētu partnerattiecību noslēgšanai starp attiecīgo personu un tās topošo partneri saskaņā ar tās dalībvalsts tiesību aktiem, kurā publiskais dokuments ir izdots.</w:t>
            </w:r>
            <w:r w:rsidRPr="00B612E9">
              <w:rPr>
                <w:bCs/>
                <w:sz w:val="16"/>
                <w:szCs w:val="16"/>
                <w:lang w:val="cs-CZ"/>
              </w:rPr>
              <w:t xml:space="preserve"> / </w:t>
            </w:r>
            <w:r w:rsidRPr="00B612E9">
              <w:rPr>
                <w:b/>
                <w:sz w:val="16"/>
                <w:szCs w:val="16"/>
                <w:lang w:val="cs-CZ"/>
              </w:rPr>
              <w:t>(MT)</w:t>
            </w:r>
            <w:r w:rsidRPr="00B612E9">
              <w:rPr>
                <w:bCs/>
                <w:sz w:val="16"/>
                <w:szCs w:val="16"/>
                <w:lang w:val="cs-CZ"/>
              </w:rPr>
              <w:t xml:space="preserve"> </w:t>
            </w:r>
            <w:r w:rsidR="00072809" w:rsidRPr="00B612E9">
              <w:rPr>
                <w:bCs/>
                <w:sz w:val="16"/>
                <w:szCs w:val="16"/>
                <w:lang w:val="cs-CZ"/>
              </w:rPr>
              <w:t>Ma hemm l-ebda oppożizzjoni magħrufa għaż-żwieġ bejn il-persuna kkonċernata u l-konjuġi futur tagħha taħt il-liġi nazzjonali tal-Istat Membru fejn inħareġ id-dokument pubbliku.</w:t>
            </w:r>
            <w:r w:rsidRPr="00B612E9">
              <w:rPr>
                <w:bCs/>
                <w:sz w:val="16"/>
                <w:szCs w:val="16"/>
                <w:lang w:val="cs-CZ"/>
              </w:rPr>
              <w:t xml:space="preserve"> / </w:t>
            </w:r>
            <w:r w:rsidRPr="00B612E9">
              <w:rPr>
                <w:b/>
                <w:sz w:val="16"/>
                <w:szCs w:val="16"/>
                <w:lang w:val="cs-CZ"/>
              </w:rPr>
              <w:t>(NL)</w:t>
            </w:r>
            <w:r w:rsidRPr="00B612E9">
              <w:rPr>
                <w:bCs/>
                <w:sz w:val="16"/>
                <w:szCs w:val="16"/>
                <w:lang w:val="cs-CZ"/>
              </w:rPr>
              <w:t xml:space="preserve"> </w:t>
            </w:r>
            <w:r w:rsidR="00072809" w:rsidRPr="00B612E9">
              <w:rPr>
                <w:bCs/>
                <w:sz w:val="16"/>
                <w:szCs w:val="16"/>
                <w:lang w:val="cs-CZ"/>
              </w:rPr>
              <w:t>Is er geen verzet tegen een geregistreerd partnerschap tussen de betrokkene en zijn of haar beoogde partner op grond van het nationale recht van de lidstaat waar het openbaar document wordt afgegeven.</w:t>
            </w:r>
            <w:r w:rsidRPr="00B612E9">
              <w:rPr>
                <w:bCs/>
                <w:sz w:val="16"/>
                <w:szCs w:val="16"/>
                <w:lang w:val="cs-CZ"/>
              </w:rPr>
              <w:t xml:space="preserve"> / </w:t>
            </w:r>
            <w:r w:rsidRPr="00B612E9">
              <w:rPr>
                <w:b/>
                <w:sz w:val="16"/>
                <w:szCs w:val="16"/>
                <w:lang w:val="cs-CZ"/>
              </w:rPr>
              <w:t>(PL)</w:t>
            </w:r>
            <w:r w:rsidRPr="00B612E9">
              <w:rPr>
                <w:bCs/>
                <w:sz w:val="16"/>
                <w:szCs w:val="16"/>
                <w:lang w:val="cs-CZ"/>
              </w:rPr>
              <w:t xml:space="preserve"> </w:t>
            </w:r>
            <w:r w:rsidR="00072809" w:rsidRPr="00B612E9">
              <w:rPr>
                <w:bCs/>
                <w:sz w:val="16"/>
                <w:szCs w:val="16"/>
                <w:lang w:val="cs-CZ"/>
              </w:rPr>
              <w:t>Nie zgłoszono sprzeciwu wobec zawarcia zarejestrowanego związku partnerskiego przez osobę, której dotyczy dokument, z osobą, z którą zamierza ona zawrzeć taki związek, na mocy prawa krajowego państwa członkowskiego, w którym ten dokument urzędowy został w</w:t>
            </w:r>
            <w:r w:rsidRPr="00B612E9">
              <w:rPr>
                <w:bCs/>
                <w:sz w:val="16"/>
                <w:szCs w:val="16"/>
                <w:lang w:val="cs-CZ"/>
              </w:rPr>
              <w:t xml:space="preserve"> / </w:t>
            </w:r>
            <w:r w:rsidRPr="00B612E9">
              <w:rPr>
                <w:b/>
                <w:sz w:val="16"/>
                <w:szCs w:val="16"/>
                <w:lang w:val="cs-CZ"/>
              </w:rPr>
              <w:t>(PT)</w:t>
            </w:r>
            <w:r w:rsidRPr="00B612E9">
              <w:rPr>
                <w:bCs/>
                <w:sz w:val="16"/>
                <w:szCs w:val="16"/>
                <w:lang w:val="cs-CZ"/>
              </w:rPr>
              <w:t xml:space="preserve"> </w:t>
            </w:r>
            <w:r w:rsidR="000F4D7D" w:rsidRPr="00B612E9">
              <w:rPr>
                <w:bCs/>
                <w:sz w:val="16"/>
                <w:szCs w:val="16"/>
                <w:lang w:val="cs-CZ"/>
              </w:rPr>
              <w:t>Não existe oposição conhecida a que a pessoa em causa estabeleça com o(a) futuro(a) parceiro(a) uma parceria registada nos termos do direito nacional do Estado-Membro em que o documento público foi emitido.</w:t>
            </w:r>
            <w:r w:rsidRPr="00B612E9">
              <w:rPr>
                <w:bCs/>
                <w:sz w:val="16"/>
                <w:szCs w:val="16"/>
                <w:lang w:val="cs-CZ"/>
              </w:rPr>
              <w:t xml:space="preserve"> / </w:t>
            </w:r>
            <w:r w:rsidRPr="00B612E9">
              <w:rPr>
                <w:b/>
                <w:sz w:val="16"/>
                <w:szCs w:val="16"/>
                <w:lang w:val="cs-CZ"/>
              </w:rPr>
              <w:t>(RO)</w:t>
            </w:r>
            <w:r w:rsidRPr="00B612E9">
              <w:rPr>
                <w:bCs/>
                <w:sz w:val="16"/>
                <w:szCs w:val="16"/>
                <w:lang w:val="cs-CZ"/>
              </w:rPr>
              <w:t xml:space="preserve"> </w:t>
            </w:r>
            <w:r w:rsidR="000F4D7D" w:rsidRPr="00B612E9">
              <w:rPr>
                <w:bCs/>
                <w:sz w:val="16"/>
                <w:szCs w:val="16"/>
                <w:lang w:val="cs-CZ"/>
              </w:rPr>
              <w:t>Nu se cunoaște nicio opoziție la încheierea unui parteneriat înregistrat între persoana vizată și viitorul partener (viitoarea parteneră) în conformitate cu dreptul intern al statului membru în care este emis documentul oficial.</w:t>
            </w:r>
            <w:r w:rsidRPr="00B612E9">
              <w:rPr>
                <w:bCs/>
                <w:sz w:val="16"/>
                <w:szCs w:val="16"/>
                <w:lang w:val="cs-CZ"/>
              </w:rPr>
              <w:t xml:space="preserve"> / </w:t>
            </w:r>
            <w:r w:rsidRPr="00B612E9">
              <w:rPr>
                <w:b/>
                <w:sz w:val="16"/>
                <w:szCs w:val="16"/>
                <w:lang w:val="cs-CZ"/>
              </w:rPr>
              <w:t>(SK)</w:t>
            </w:r>
            <w:r w:rsidRPr="00B612E9">
              <w:rPr>
                <w:bCs/>
                <w:sz w:val="16"/>
                <w:szCs w:val="16"/>
                <w:lang w:val="cs-CZ"/>
              </w:rPr>
              <w:t xml:space="preserve"> </w:t>
            </w:r>
            <w:r w:rsidR="000F4D7D" w:rsidRPr="00B612E9">
              <w:rPr>
                <w:bCs/>
                <w:sz w:val="16"/>
                <w:szCs w:val="16"/>
                <w:lang w:val="cs-CZ"/>
              </w:rPr>
              <w:t>Nie je známa námietka voči registrovanému partnerstvu medzi dotknutou osobou a jej nastávajúcim partnerom podľa vnútroštátneho práva členského štátu, v ktorom je verejná listina vydaná.</w:t>
            </w:r>
            <w:r w:rsidRPr="00B612E9">
              <w:rPr>
                <w:bCs/>
                <w:sz w:val="16"/>
                <w:szCs w:val="16"/>
                <w:lang w:val="cs-CZ"/>
              </w:rPr>
              <w:t xml:space="preserve"> / </w:t>
            </w:r>
            <w:r w:rsidRPr="00B612E9">
              <w:rPr>
                <w:b/>
                <w:sz w:val="16"/>
                <w:szCs w:val="16"/>
                <w:lang w:val="cs-CZ"/>
              </w:rPr>
              <w:t>(SL)</w:t>
            </w:r>
            <w:r w:rsidRPr="00B612E9">
              <w:rPr>
                <w:bCs/>
                <w:sz w:val="16"/>
                <w:szCs w:val="16"/>
                <w:lang w:val="cs-CZ"/>
              </w:rPr>
              <w:t xml:space="preserve"> </w:t>
            </w:r>
            <w:r w:rsidR="000F4D7D" w:rsidRPr="00B612E9">
              <w:rPr>
                <w:bCs/>
                <w:sz w:val="16"/>
                <w:szCs w:val="16"/>
                <w:lang w:val="cs-CZ"/>
              </w:rPr>
              <w:t>Ni ugotovljenega nasprotovanja, da zadevna oseba in njen predvideni partner ne bi mogla registrirati partnerske skupnosti v skladu z nacionalnim pravom države članice, v kateri je izdana javna listina.</w:t>
            </w:r>
            <w:r w:rsidRPr="00B612E9">
              <w:rPr>
                <w:bCs/>
                <w:sz w:val="16"/>
                <w:szCs w:val="16"/>
                <w:lang w:val="cs-CZ"/>
              </w:rPr>
              <w:t xml:space="preserve"> / </w:t>
            </w:r>
            <w:r w:rsidRPr="00B612E9">
              <w:rPr>
                <w:b/>
                <w:sz w:val="16"/>
                <w:szCs w:val="16"/>
                <w:lang w:val="cs-CZ"/>
              </w:rPr>
              <w:t>(SV)</w:t>
            </w:r>
            <w:r w:rsidRPr="00B612E9">
              <w:rPr>
                <w:bCs/>
                <w:sz w:val="16"/>
                <w:szCs w:val="16"/>
                <w:lang w:val="cs-CZ"/>
              </w:rPr>
              <w:t xml:space="preserve"> </w:t>
            </w:r>
            <w:r w:rsidR="000F4D7D" w:rsidRPr="00B612E9">
              <w:rPr>
                <w:bCs/>
                <w:sz w:val="16"/>
                <w:szCs w:val="16"/>
                <w:lang w:val="cs-CZ"/>
              </w:rPr>
              <w:t>Finns det inga kända invändningar mot ingående av registrerat partnerskap mellan den berörda personen och hans eller hennesblivande partner enligt den nationella lagstiftningen i den medlemsstat där den officiella handlingen utfärdades.</w:t>
            </w:r>
          </w:p>
        </w:tc>
      </w:tr>
      <w:tr w:rsidR="00EC7259" w:rsidRPr="00B612E9" w14:paraId="20569BA8" w14:textId="77777777" w:rsidTr="00B53822">
        <w:trPr>
          <w:trHeight w:val="923"/>
        </w:trPr>
        <w:tc>
          <w:tcPr>
            <w:tcW w:w="709" w:type="dxa"/>
          </w:tcPr>
          <w:p w14:paraId="67B19DB6" w14:textId="77777777" w:rsidR="00EC7259" w:rsidRPr="00B612E9" w:rsidRDefault="00EC7259" w:rsidP="00FF4EBF">
            <w:pPr>
              <w:pStyle w:val="TableParagraph"/>
              <w:rPr>
                <w:rFonts w:cs="Times New Roman"/>
                <w:sz w:val="16"/>
                <w:szCs w:val="16"/>
                <w:lang w:val="cs-CZ"/>
              </w:rPr>
            </w:pPr>
            <w:r w:rsidRPr="00B612E9">
              <w:rPr>
                <w:rFonts w:cs="Times New Roman"/>
                <w:sz w:val="16"/>
                <w:szCs w:val="16"/>
                <w:lang w:val="cs-CZ"/>
              </w:rPr>
              <w:t>6</w:t>
            </w:r>
          </w:p>
        </w:tc>
        <w:tc>
          <w:tcPr>
            <w:tcW w:w="9781" w:type="dxa"/>
          </w:tcPr>
          <w:p w14:paraId="23FC47AE" w14:textId="2CA3DC5A" w:rsidR="00EC7259" w:rsidRPr="00B612E9" w:rsidRDefault="00A6545C" w:rsidP="00FF4EBF">
            <w:pPr>
              <w:pStyle w:val="TableParagraph"/>
              <w:spacing w:before="68" w:line="261" w:lineRule="auto"/>
              <w:rPr>
                <w:rFonts w:cs="Times New Roman"/>
                <w:bCs/>
                <w:sz w:val="16"/>
                <w:szCs w:val="16"/>
                <w:lang w:val="cs-CZ"/>
              </w:rPr>
            </w:pPr>
            <w:r w:rsidRPr="00B612E9">
              <w:rPr>
                <w:b/>
                <w:sz w:val="16"/>
                <w:szCs w:val="16"/>
                <w:lang w:val="cs-CZ"/>
              </w:rPr>
              <w:t>(BG)</w:t>
            </w:r>
            <w:r w:rsidRPr="00B612E9">
              <w:rPr>
                <w:bCs/>
                <w:sz w:val="16"/>
                <w:szCs w:val="16"/>
                <w:lang w:val="cs-CZ"/>
              </w:rPr>
              <w:t xml:space="preserve"> </w:t>
            </w:r>
            <w:r w:rsidR="000F4D7D" w:rsidRPr="00B612E9">
              <w:rPr>
                <w:bCs/>
                <w:sz w:val="16"/>
                <w:szCs w:val="16"/>
                <w:lang w:val="cs-CZ"/>
              </w:rPr>
              <w:t xml:space="preserve">ИНФОРМАЦИЯ ЗА БЪДЕЩИЯ ПАРТНЬОР НА СЪОТВЕТНОТО ЛИЦЕ </w:t>
            </w:r>
            <w:r w:rsidRPr="00B612E9">
              <w:rPr>
                <w:bCs/>
                <w:sz w:val="16"/>
                <w:szCs w:val="16"/>
                <w:lang w:val="cs-CZ"/>
              </w:rPr>
              <w:t xml:space="preserve">/ </w:t>
            </w:r>
            <w:r w:rsidRPr="00B612E9">
              <w:rPr>
                <w:b/>
                <w:sz w:val="16"/>
                <w:szCs w:val="16"/>
                <w:lang w:val="cs-CZ"/>
              </w:rPr>
              <w:t>(CS)</w:t>
            </w:r>
            <w:r w:rsidRPr="00B612E9">
              <w:rPr>
                <w:bCs/>
                <w:sz w:val="16"/>
                <w:szCs w:val="16"/>
                <w:lang w:val="cs-CZ"/>
              </w:rPr>
              <w:t xml:space="preserve"> </w:t>
            </w:r>
            <w:r w:rsidR="000F4D7D" w:rsidRPr="00B612E9">
              <w:rPr>
                <w:bCs/>
                <w:sz w:val="16"/>
                <w:szCs w:val="16"/>
                <w:lang w:val="cs-CZ"/>
              </w:rPr>
              <w:t>INFORMACE O BUDOUCÍM PARTNEROVI /</w:t>
            </w:r>
            <w:r w:rsidRPr="00B612E9">
              <w:rPr>
                <w:bCs/>
                <w:sz w:val="16"/>
                <w:szCs w:val="16"/>
                <w:lang w:val="cs-CZ"/>
              </w:rPr>
              <w:t xml:space="preserve"> </w:t>
            </w:r>
            <w:r w:rsidR="000F4D7D" w:rsidRPr="00B612E9">
              <w:rPr>
                <w:bCs/>
                <w:sz w:val="16"/>
                <w:szCs w:val="16"/>
                <w:lang w:val="cs-CZ"/>
              </w:rPr>
              <w:t>BUDOUCÍ PARTNERCE DOTYČNÉ OSOBY /</w:t>
            </w:r>
            <w:r w:rsidR="000F4D7D" w:rsidRPr="00B612E9" w:rsidDel="000F4D7D">
              <w:rPr>
                <w:bCs/>
                <w:sz w:val="16"/>
                <w:szCs w:val="16"/>
                <w:lang w:val="cs-CZ"/>
              </w:rPr>
              <w:t xml:space="preserve"> </w:t>
            </w:r>
            <w:r w:rsidRPr="00B612E9">
              <w:rPr>
                <w:b/>
                <w:sz w:val="16"/>
                <w:szCs w:val="16"/>
                <w:lang w:val="cs-CZ"/>
              </w:rPr>
              <w:t>(DA)</w:t>
            </w:r>
            <w:r w:rsidRPr="00B612E9">
              <w:rPr>
                <w:bCs/>
                <w:sz w:val="16"/>
                <w:szCs w:val="16"/>
                <w:lang w:val="cs-CZ"/>
              </w:rPr>
              <w:t xml:space="preserve"> </w:t>
            </w:r>
            <w:r w:rsidR="000F4D7D" w:rsidRPr="00B612E9">
              <w:rPr>
                <w:bCs/>
                <w:sz w:val="16"/>
                <w:szCs w:val="16"/>
                <w:lang w:val="cs-CZ"/>
              </w:rPr>
              <w:t>OPLYSNINGER OM DEN PÅGÆLDENDE PERSONS KOMMENDE PARTNER</w:t>
            </w:r>
            <w:r w:rsidRPr="00B612E9">
              <w:rPr>
                <w:bCs/>
                <w:sz w:val="16"/>
                <w:szCs w:val="16"/>
                <w:lang w:val="cs-CZ"/>
              </w:rPr>
              <w:t xml:space="preserve"> / </w:t>
            </w:r>
            <w:r w:rsidRPr="00B612E9">
              <w:rPr>
                <w:b/>
                <w:sz w:val="16"/>
                <w:szCs w:val="16"/>
                <w:lang w:val="cs-CZ"/>
              </w:rPr>
              <w:t>(DE)</w:t>
            </w:r>
            <w:r w:rsidRPr="00B612E9">
              <w:rPr>
                <w:bCs/>
                <w:sz w:val="16"/>
                <w:szCs w:val="16"/>
                <w:lang w:val="cs-CZ"/>
              </w:rPr>
              <w:t xml:space="preserve"> </w:t>
            </w:r>
            <w:r w:rsidR="000F4D7D" w:rsidRPr="00B612E9">
              <w:rPr>
                <w:bCs/>
                <w:sz w:val="16"/>
                <w:szCs w:val="16"/>
                <w:lang w:val="cs-CZ"/>
              </w:rPr>
              <w:t xml:space="preserve">ANGABEN ZU DEM KÜNFTIGEN PARTNER DER BETREFFENDEN PERSON </w:t>
            </w:r>
            <w:r w:rsidRPr="00B612E9">
              <w:rPr>
                <w:bCs/>
                <w:sz w:val="16"/>
                <w:szCs w:val="16"/>
                <w:lang w:val="cs-CZ"/>
              </w:rPr>
              <w:t xml:space="preserve">/ </w:t>
            </w:r>
            <w:r w:rsidRPr="00B612E9">
              <w:rPr>
                <w:b/>
                <w:sz w:val="16"/>
                <w:szCs w:val="16"/>
                <w:lang w:val="cs-CZ"/>
              </w:rPr>
              <w:t>(EL)</w:t>
            </w:r>
            <w:r w:rsidRPr="00B612E9">
              <w:rPr>
                <w:bCs/>
                <w:sz w:val="16"/>
                <w:szCs w:val="16"/>
                <w:lang w:val="cs-CZ"/>
              </w:rPr>
              <w:t xml:space="preserve"> </w:t>
            </w:r>
            <w:r w:rsidR="000F4D7D" w:rsidRPr="00B612E9">
              <w:rPr>
                <w:bCs/>
                <w:sz w:val="16"/>
                <w:szCs w:val="16"/>
              </w:rPr>
              <w:t>ΣΤΟΙΧΕΙΑ</w:t>
            </w:r>
            <w:r w:rsidR="000F4D7D" w:rsidRPr="00B612E9">
              <w:rPr>
                <w:bCs/>
                <w:sz w:val="16"/>
                <w:szCs w:val="16"/>
                <w:lang w:val="cs-CZ"/>
              </w:rPr>
              <w:t xml:space="preserve"> </w:t>
            </w:r>
            <w:r w:rsidR="000F4D7D" w:rsidRPr="00B612E9">
              <w:rPr>
                <w:bCs/>
                <w:sz w:val="16"/>
                <w:szCs w:val="16"/>
              </w:rPr>
              <w:t>ΤΟΥ</w:t>
            </w:r>
            <w:r w:rsidR="000F4D7D" w:rsidRPr="00B612E9">
              <w:rPr>
                <w:bCs/>
                <w:sz w:val="16"/>
                <w:szCs w:val="16"/>
                <w:lang w:val="cs-CZ"/>
              </w:rPr>
              <w:t xml:space="preserve"> </w:t>
            </w:r>
            <w:r w:rsidR="000F4D7D" w:rsidRPr="00B612E9">
              <w:rPr>
                <w:bCs/>
                <w:sz w:val="16"/>
                <w:szCs w:val="16"/>
              </w:rPr>
              <w:t>ΜΕΛΛΟΝΤΟΣ</w:t>
            </w:r>
            <w:r w:rsidR="000F4D7D" w:rsidRPr="00B612E9">
              <w:rPr>
                <w:bCs/>
                <w:sz w:val="16"/>
                <w:szCs w:val="16"/>
                <w:lang w:val="cs-CZ"/>
              </w:rPr>
              <w:t xml:space="preserve"> </w:t>
            </w:r>
            <w:r w:rsidR="000F4D7D" w:rsidRPr="00B612E9">
              <w:rPr>
                <w:bCs/>
                <w:sz w:val="16"/>
                <w:szCs w:val="16"/>
              </w:rPr>
              <w:t>Ή</w:t>
            </w:r>
            <w:r w:rsidR="000F4D7D" w:rsidRPr="00B612E9">
              <w:rPr>
                <w:bCs/>
                <w:sz w:val="16"/>
                <w:szCs w:val="16"/>
                <w:lang w:val="cs-CZ"/>
              </w:rPr>
              <w:t xml:space="preserve"> </w:t>
            </w:r>
            <w:r w:rsidR="000F4D7D" w:rsidRPr="00B612E9">
              <w:rPr>
                <w:bCs/>
                <w:sz w:val="16"/>
                <w:szCs w:val="16"/>
              </w:rPr>
              <w:t>ΤΗΣ</w:t>
            </w:r>
            <w:r w:rsidR="000F4D7D" w:rsidRPr="00B612E9">
              <w:rPr>
                <w:bCs/>
                <w:sz w:val="16"/>
                <w:szCs w:val="16"/>
                <w:lang w:val="cs-CZ"/>
              </w:rPr>
              <w:t xml:space="preserve"> </w:t>
            </w:r>
            <w:r w:rsidR="000F4D7D" w:rsidRPr="00B612E9">
              <w:rPr>
                <w:bCs/>
                <w:sz w:val="16"/>
                <w:szCs w:val="16"/>
              </w:rPr>
              <w:t>ΜΕΛΛΟΥΣΑΣ</w:t>
            </w:r>
            <w:r w:rsidR="000F4D7D" w:rsidRPr="00B612E9">
              <w:rPr>
                <w:bCs/>
                <w:sz w:val="16"/>
                <w:szCs w:val="16"/>
                <w:lang w:val="cs-CZ"/>
              </w:rPr>
              <w:t xml:space="preserve"> </w:t>
            </w:r>
            <w:r w:rsidR="000F4D7D" w:rsidRPr="00B612E9">
              <w:rPr>
                <w:bCs/>
                <w:sz w:val="16"/>
                <w:szCs w:val="16"/>
              </w:rPr>
              <w:t>ΣΥΝΤΡΟΦΟΥ</w:t>
            </w:r>
            <w:r w:rsidR="000F4D7D" w:rsidRPr="00B612E9">
              <w:rPr>
                <w:bCs/>
                <w:sz w:val="16"/>
                <w:szCs w:val="16"/>
                <w:lang w:val="cs-CZ"/>
              </w:rPr>
              <w:t xml:space="preserve"> </w:t>
            </w:r>
            <w:r w:rsidR="000F4D7D" w:rsidRPr="00B612E9">
              <w:rPr>
                <w:bCs/>
                <w:sz w:val="16"/>
                <w:szCs w:val="16"/>
              </w:rPr>
              <w:t>ΤΟΥ</w:t>
            </w:r>
            <w:r w:rsidR="000F4D7D" w:rsidRPr="00B612E9">
              <w:rPr>
                <w:bCs/>
                <w:sz w:val="16"/>
                <w:szCs w:val="16"/>
                <w:lang w:val="cs-CZ"/>
              </w:rPr>
              <w:t xml:space="preserve"> </w:t>
            </w:r>
            <w:r w:rsidR="000F4D7D" w:rsidRPr="00B612E9">
              <w:rPr>
                <w:bCs/>
                <w:sz w:val="16"/>
                <w:szCs w:val="16"/>
              </w:rPr>
              <w:t>ΠΡΟΣΩΠΟΥ</w:t>
            </w:r>
            <w:r w:rsidR="000F4D7D" w:rsidRPr="00B612E9">
              <w:rPr>
                <w:bCs/>
                <w:sz w:val="16"/>
                <w:szCs w:val="16"/>
                <w:lang w:val="cs-CZ"/>
              </w:rPr>
              <w:t xml:space="preserve"> </w:t>
            </w:r>
            <w:r w:rsidR="000F4D7D" w:rsidRPr="00B612E9">
              <w:rPr>
                <w:bCs/>
                <w:sz w:val="16"/>
                <w:szCs w:val="16"/>
              </w:rPr>
              <w:t>ΤΟ</w:t>
            </w:r>
            <w:r w:rsidR="000F4D7D" w:rsidRPr="00B612E9">
              <w:rPr>
                <w:bCs/>
                <w:sz w:val="16"/>
                <w:szCs w:val="16"/>
                <w:lang w:val="cs-CZ"/>
              </w:rPr>
              <w:t xml:space="preserve"> </w:t>
            </w:r>
            <w:r w:rsidR="000F4D7D" w:rsidRPr="00B612E9">
              <w:rPr>
                <w:bCs/>
                <w:sz w:val="16"/>
                <w:szCs w:val="16"/>
              </w:rPr>
              <w:t>ΟΠΟΙΟ</w:t>
            </w:r>
            <w:r w:rsidR="000F4D7D" w:rsidRPr="00B612E9">
              <w:rPr>
                <w:bCs/>
                <w:sz w:val="16"/>
                <w:szCs w:val="16"/>
                <w:lang w:val="cs-CZ"/>
              </w:rPr>
              <w:t xml:space="preserve"> </w:t>
            </w:r>
            <w:r w:rsidR="000F4D7D" w:rsidRPr="00B612E9">
              <w:rPr>
                <w:bCs/>
                <w:sz w:val="16"/>
                <w:szCs w:val="16"/>
              </w:rPr>
              <w:t>ΑΦΟΡΑ</w:t>
            </w:r>
            <w:r w:rsidR="000F4D7D" w:rsidRPr="00B612E9">
              <w:rPr>
                <w:bCs/>
                <w:sz w:val="16"/>
                <w:szCs w:val="16"/>
                <w:lang w:val="cs-CZ"/>
              </w:rPr>
              <w:t xml:space="preserve"> </w:t>
            </w:r>
            <w:r w:rsidR="000F4D7D" w:rsidRPr="00B612E9">
              <w:rPr>
                <w:bCs/>
                <w:sz w:val="16"/>
                <w:szCs w:val="16"/>
              </w:rPr>
              <w:t>ΤΟ</w:t>
            </w:r>
            <w:r w:rsidR="000F4D7D" w:rsidRPr="00B612E9">
              <w:rPr>
                <w:bCs/>
                <w:sz w:val="16"/>
                <w:szCs w:val="16"/>
                <w:lang w:val="cs-CZ"/>
              </w:rPr>
              <w:t xml:space="preserve"> </w:t>
            </w:r>
            <w:r w:rsidR="000F4D7D" w:rsidRPr="00B612E9">
              <w:rPr>
                <w:bCs/>
                <w:sz w:val="16"/>
                <w:szCs w:val="16"/>
              </w:rPr>
              <w:t>ΕΝΤΥΠΟ</w:t>
            </w:r>
            <w:r w:rsidRPr="00B612E9">
              <w:rPr>
                <w:bCs/>
                <w:sz w:val="16"/>
                <w:szCs w:val="16"/>
                <w:lang w:val="cs-CZ"/>
              </w:rPr>
              <w:t xml:space="preserve"> / </w:t>
            </w:r>
            <w:r w:rsidRPr="00B612E9">
              <w:rPr>
                <w:b/>
                <w:sz w:val="16"/>
                <w:szCs w:val="16"/>
                <w:lang w:val="cs-CZ"/>
              </w:rPr>
              <w:t>(EN)</w:t>
            </w:r>
            <w:r w:rsidRPr="00B612E9">
              <w:rPr>
                <w:bCs/>
                <w:sz w:val="16"/>
                <w:szCs w:val="16"/>
                <w:lang w:val="cs-CZ"/>
              </w:rPr>
              <w:t xml:space="preserve"> </w:t>
            </w:r>
            <w:r w:rsidR="00C87D18" w:rsidRPr="00B612E9">
              <w:rPr>
                <w:bCs/>
                <w:sz w:val="16"/>
                <w:szCs w:val="16"/>
                <w:lang w:val="cs-CZ"/>
              </w:rPr>
              <w:t>INFORMATION ON THE INTENDED PARTNER OF THE PERSON CONCERNED</w:t>
            </w:r>
            <w:r w:rsidRPr="00B612E9">
              <w:rPr>
                <w:bCs/>
                <w:sz w:val="16"/>
                <w:szCs w:val="16"/>
                <w:lang w:val="cs-CZ"/>
              </w:rPr>
              <w:t xml:space="preserve"> / </w:t>
            </w:r>
            <w:r w:rsidRPr="00B612E9">
              <w:rPr>
                <w:b/>
                <w:sz w:val="16"/>
                <w:szCs w:val="16"/>
                <w:lang w:val="cs-CZ"/>
              </w:rPr>
              <w:t>(ES)</w:t>
            </w:r>
            <w:r w:rsidRPr="00B612E9">
              <w:rPr>
                <w:bCs/>
                <w:sz w:val="16"/>
                <w:szCs w:val="16"/>
                <w:lang w:val="cs-CZ"/>
              </w:rPr>
              <w:t xml:space="preserve"> </w:t>
            </w:r>
            <w:r w:rsidR="00C87D18" w:rsidRPr="00B612E9">
              <w:rPr>
                <w:bCs/>
                <w:sz w:val="16"/>
                <w:szCs w:val="16"/>
                <w:lang w:val="cs-CZ"/>
              </w:rPr>
              <w:t>INFORMACIÓN SOBRE LA FUTURA PAREJA DEL INTERESADO</w:t>
            </w:r>
            <w:r w:rsidRPr="00B612E9">
              <w:rPr>
                <w:bCs/>
                <w:sz w:val="16"/>
                <w:szCs w:val="16"/>
                <w:lang w:val="cs-CZ"/>
              </w:rPr>
              <w:t xml:space="preserve"> / </w:t>
            </w:r>
            <w:r w:rsidRPr="00B612E9">
              <w:rPr>
                <w:b/>
                <w:sz w:val="16"/>
                <w:szCs w:val="16"/>
                <w:lang w:val="cs-CZ"/>
              </w:rPr>
              <w:t>(ET)</w:t>
            </w:r>
            <w:r w:rsidRPr="00B612E9">
              <w:rPr>
                <w:bCs/>
                <w:sz w:val="16"/>
                <w:szCs w:val="16"/>
                <w:lang w:val="cs-CZ"/>
              </w:rPr>
              <w:t xml:space="preserve"> </w:t>
            </w:r>
            <w:r w:rsidR="00C87D18" w:rsidRPr="00B612E9">
              <w:rPr>
                <w:bCs/>
                <w:sz w:val="16"/>
                <w:szCs w:val="16"/>
                <w:lang w:val="cs-CZ"/>
              </w:rPr>
              <w:t>TEAVE</w:t>
            </w:r>
            <w:r w:rsidRPr="00B612E9">
              <w:rPr>
                <w:bCs/>
                <w:sz w:val="16"/>
                <w:szCs w:val="16"/>
                <w:lang w:val="cs-CZ"/>
              </w:rPr>
              <w:t xml:space="preserve"> </w:t>
            </w:r>
            <w:r w:rsidR="00C87D18" w:rsidRPr="00B612E9">
              <w:rPr>
                <w:bCs/>
                <w:sz w:val="16"/>
                <w:szCs w:val="16"/>
                <w:lang w:val="cs-CZ"/>
              </w:rPr>
              <w:t>ISIKU KOHTA, KELLEGA ASJAOMANE ISIK SOOVIB REGISTREERITUD KOOSELLU ASTUDA</w:t>
            </w:r>
            <w:r w:rsidRPr="00B612E9">
              <w:rPr>
                <w:bCs/>
                <w:sz w:val="16"/>
                <w:szCs w:val="16"/>
                <w:lang w:val="cs-CZ"/>
              </w:rPr>
              <w:t xml:space="preserve"> / </w:t>
            </w:r>
            <w:r w:rsidRPr="00B612E9">
              <w:rPr>
                <w:b/>
                <w:sz w:val="16"/>
                <w:szCs w:val="16"/>
                <w:lang w:val="cs-CZ"/>
              </w:rPr>
              <w:t>(FI)</w:t>
            </w:r>
            <w:r w:rsidRPr="00B612E9">
              <w:rPr>
                <w:bCs/>
                <w:sz w:val="16"/>
                <w:szCs w:val="16"/>
                <w:lang w:val="cs-CZ"/>
              </w:rPr>
              <w:t xml:space="preserve"> </w:t>
            </w:r>
            <w:r w:rsidR="00C87D18" w:rsidRPr="00B612E9">
              <w:rPr>
                <w:bCs/>
                <w:sz w:val="16"/>
                <w:szCs w:val="16"/>
                <w:lang w:val="cs-CZ"/>
              </w:rPr>
              <w:t xml:space="preserve">TIEDOT ASIANOMAISEN HENKILÖN TULEVASTA KUMPPANISTA </w:t>
            </w:r>
            <w:r w:rsidRPr="00B612E9">
              <w:rPr>
                <w:bCs/>
                <w:sz w:val="16"/>
                <w:szCs w:val="16"/>
                <w:lang w:val="cs-CZ"/>
              </w:rPr>
              <w:t xml:space="preserve">/ </w:t>
            </w:r>
            <w:r w:rsidRPr="00B612E9">
              <w:rPr>
                <w:b/>
                <w:sz w:val="16"/>
                <w:szCs w:val="16"/>
                <w:lang w:val="cs-CZ"/>
              </w:rPr>
              <w:t>(FR)</w:t>
            </w:r>
            <w:r w:rsidRPr="00B612E9">
              <w:rPr>
                <w:bCs/>
                <w:sz w:val="16"/>
                <w:szCs w:val="16"/>
                <w:lang w:val="cs-CZ"/>
              </w:rPr>
              <w:t xml:space="preserve"> </w:t>
            </w:r>
            <w:r w:rsidR="00C87D18" w:rsidRPr="00B612E9">
              <w:rPr>
                <w:bCs/>
                <w:sz w:val="16"/>
                <w:szCs w:val="16"/>
                <w:lang w:val="cs-CZ"/>
              </w:rPr>
              <w:t xml:space="preserve">INFORMATIONS SUR LE FUTUR PARTENAIRE DE LA PERSONNE CONCERNÉE </w:t>
            </w:r>
            <w:r w:rsidRPr="00B612E9">
              <w:rPr>
                <w:bCs/>
                <w:sz w:val="16"/>
                <w:szCs w:val="16"/>
                <w:lang w:val="cs-CZ"/>
              </w:rPr>
              <w:t xml:space="preserve">/ </w:t>
            </w:r>
            <w:r w:rsidRPr="00B612E9">
              <w:rPr>
                <w:b/>
                <w:sz w:val="16"/>
                <w:szCs w:val="16"/>
                <w:lang w:val="cs-CZ"/>
              </w:rPr>
              <w:t>(GA)</w:t>
            </w:r>
            <w:r w:rsidRPr="00B612E9">
              <w:rPr>
                <w:bCs/>
                <w:sz w:val="16"/>
                <w:szCs w:val="16"/>
                <w:lang w:val="cs-CZ"/>
              </w:rPr>
              <w:t xml:space="preserve"> </w:t>
            </w:r>
            <w:r w:rsidR="00C87D18" w:rsidRPr="00B612E9">
              <w:rPr>
                <w:bCs/>
                <w:sz w:val="16"/>
                <w:szCs w:val="16"/>
                <w:lang w:val="cs-CZ"/>
              </w:rPr>
              <w:t xml:space="preserve">FAISNÉIS MAIDIR LE PÁIRTNÉIR BEARTAITHE AN DUINE LENA mBAINEANN </w:t>
            </w:r>
            <w:r w:rsidRPr="00B612E9">
              <w:rPr>
                <w:bCs/>
                <w:sz w:val="16"/>
                <w:szCs w:val="16"/>
                <w:lang w:val="cs-CZ"/>
              </w:rPr>
              <w:t xml:space="preserve">/ </w:t>
            </w:r>
            <w:r w:rsidRPr="00B612E9">
              <w:rPr>
                <w:b/>
                <w:sz w:val="16"/>
                <w:szCs w:val="16"/>
                <w:lang w:val="cs-CZ"/>
              </w:rPr>
              <w:t>(HR)</w:t>
            </w:r>
            <w:r w:rsidRPr="00B612E9">
              <w:rPr>
                <w:bCs/>
                <w:sz w:val="16"/>
                <w:szCs w:val="16"/>
                <w:lang w:val="cs-CZ"/>
              </w:rPr>
              <w:t xml:space="preserve"> </w:t>
            </w:r>
            <w:r w:rsidR="00C87D18" w:rsidRPr="00B612E9">
              <w:rPr>
                <w:bCs/>
                <w:sz w:val="16"/>
                <w:szCs w:val="16"/>
                <w:lang w:val="cs-CZ"/>
              </w:rPr>
              <w:t xml:space="preserve">INFORMACIJE O BUDUĆEM PARTNERU DOTIČNE OSOBE </w:t>
            </w:r>
            <w:r w:rsidRPr="00B612E9">
              <w:rPr>
                <w:bCs/>
                <w:sz w:val="16"/>
                <w:szCs w:val="16"/>
                <w:lang w:val="cs-CZ"/>
              </w:rPr>
              <w:t xml:space="preserve">/ </w:t>
            </w:r>
            <w:r w:rsidRPr="00B612E9">
              <w:rPr>
                <w:b/>
                <w:sz w:val="16"/>
                <w:szCs w:val="16"/>
                <w:lang w:val="cs-CZ"/>
              </w:rPr>
              <w:t>(HU)</w:t>
            </w:r>
            <w:r w:rsidRPr="00B612E9">
              <w:rPr>
                <w:bCs/>
                <w:sz w:val="16"/>
                <w:szCs w:val="16"/>
                <w:lang w:val="cs-CZ"/>
              </w:rPr>
              <w:t xml:space="preserve"> </w:t>
            </w:r>
            <w:r w:rsidR="00C87D18" w:rsidRPr="00B612E9">
              <w:rPr>
                <w:bCs/>
                <w:sz w:val="16"/>
                <w:szCs w:val="16"/>
                <w:lang w:val="cs-CZ"/>
              </w:rPr>
              <w:t xml:space="preserve">AZ ÉRINTETT SZEMÉLY LEENDŐ ÉLETTÁRSÁRA VONATKOZÓ ADATOK </w:t>
            </w:r>
            <w:r w:rsidRPr="00B612E9">
              <w:rPr>
                <w:bCs/>
                <w:sz w:val="16"/>
                <w:szCs w:val="16"/>
                <w:lang w:val="cs-CZ"/>
              </w:rPr>
              <w:t xml:space="preserve">/ </w:t>
            </w:r>
            <w:r w:rsidRPr="00B612E9">
              <w:rPr>
                <w:b/>
                <w:sz w:val="16"/>
                <w:szCs w:val="16"/>
                <w:lang w:val="cs-CZ"/>
              </w:rPr>
              <w:t>(IT)</w:t>
            </w:r>
            <w:r w:rsidRPr="00B612E9">
              <w:rPr>
                <w:bCs/>
                <w:sz w:val="16"/>
                <w:szCs w:val="16"/>
                <w:lang w:val="cs-CZ"/>
              </w:rPr>
              <w:t xml:space="preserve"> </w:t>
            </w:r>
            <w:r w:rsidR="00C87D18" w:rsidRPr="00B612E9">
              <w:rPr>
                <w:bCs/>
                <w:sz w:val="16"/>
                <w:szCs w:val="16"/>
                <w:lang w:val="cs-CZ"/>
              </w:rPr>
              <w:t xml:space="preserve">INFORMAZIONI SUL FUTURO PARTNER DELLA PERSONA INTERESSATA </w:t>
            </w:r>
            <w:r w:rsidRPr="00B612E9">
              <w:rPr>
                <w:bCs/>
                <w:sz w:val="16"/>
                <w:szCs w:val="16"/>
                <w:lang w:val="cs-CZ"/>
              </w:rPr>
              <w:t xml:space="preserve">/ </w:t>
            </w:r>
            <w:r w:rsidRPr="00B612E9">
              <w:rPr>
                <w:b/>
                <w:sz w:val="16"/>
                <w:szCs w:val="16"/>
                <w:lang w:val="cs-CZ"/>
              </w:rPr>
              <w:t>(LT)</w:t>
            </w:r>
            <w:r w:rsidRPr="00B612E9">
              <w:rPr>
                <w:bCs/>
                <w:sz w:val="16"/>
                <w:szCs w:val="16"/>
                <w:lang w:val="cs-CZ"/>
              </w:rPr>
              <w:t xml:space="preserve"> </w:t>
            </w:r>
            <w:r w:rsidR="00C87D18" w:rsidRPr="00B612E9">
              <w:rPr>
                <w:bCs/>
                <w:sz w:val="16"/>
                <w:szCs w:val="16"/>
                <w:lang w:val="cs-CZ"/>
              </w:rPr>
              <w:t xml:space="preserve">INFORMACIJA APIE ATITINKAMO ASMENS BŪSIMĄ PARTNERĮ (-Ę) </w:t>
            </w:r>
            <w:r w:rsidRPr="00B612E9">
              <w:rPr>
                <w:bCs/>
                <w:sz w:val="16"/>
                <w:szCs w:val="16"/>
                <w:lang w:val="cs-CZ"/>
              </w:rPr>
              <w:t xml:space="preserve">/ </w:t>
            </w:r>
            <w:r w:rsidRPr="00B612E9">
              <w:rPr>
                <w:b/>
                <w:sz w:val="16"/>
                <w:szCs w:val="16"/>
                <w:lang w:val="cs-CZ"/>
              </w:rPr>
              <w:t>(LV)</w:t>
            </w:r>
            <w:r w:rsidRPr="00B612E9">
              <w:rPr>
                <w:bCs/>
                <w:sz w:val="16"/>
                <w:szCs w:val="16"/>
                <w:lang w:val="cs-CZ"/>
              </w:rPr>
              <w:t xml:space="preserve"> </w:t>
            </w:r>
            <w:r w:rsidR="00C87D18" w:rsidRPr="00B612E9">
              <w:rPr>
                <w:bCs/>
                <w:sz w:val="16"/>
                <w:szCs w:val="16"/>
                <w:lang w:val="cs-CZ"/>
              </w:rPr>
              <w:t xml:space="preserve">INFORMĀCIJA PAR ATTIECĪGĀS PERSONAS TOPOŠO PARTNERI </w:t>
            </w:r>
            <w:r w:rsidRPr="00B612E9">
              <w:rPr>
                <w:bCs/>
                <w:sz w:val="16"/>
                <w:szCs w:val="16"/>
                <w:lang w:val="cs-CZ"/>
              </w:rPr>
              <w:t xml:space="preserve">/ </w:t>
            </w:r>
            <w:r w:rsidRPr="00B612E9">
              <w:rPr>
                <w:b/>
                <w:sz w:val="16"/>
                <w:szCs w:val="16"/>
                <w:lang w:val="cs-CZ"/>
              </w:rPr>
              <w:t>(MT)</w:t>
            </w:r>
            <w:r w:rsidRPr="00B612E9">
              <w:rPr>
                <w:bCs/>
                <w:sz w:val="16"/>
                <w:szCs w:val="16"/>
                <w:lang w:val="cs-CZ"/>
              </w:rPr>
              <w:t xml:space="preserve"> </w:t>
            </w:r>
            <w:r w:rsidR="00C87D18" w:rsidRPr="00B612E9">
              <w:rPr>
                <w:bCs/>
                <w:sz w:val="16"/>
                <w:szCs w:val="16"/>
                <w:lang w:val="cs-CZ"/>
              </w:rPr>
              <w:t xml:space="preserve">INFORMAZZJONI DWAR IS-SIEĦEB JEW SIEĦBA FUTUR TAL-PERSUNA KKONĊERNATA </w:t>
            </w:r>
            <w:r w:rsidRPr="00B612E9">
              <w:rPr>
                <w:bCs/>
                <w:sz w:val="16"/>
                <w:szCs w:val="16"/>
                <w:lang w:val="cs-CZ"/>
              </w:rPr>
              <w:t xml:space="preserve">/ </w:t>
            </w:r>
            <w:r w:rsidRPr="00B612E9">
              <w:rPr>
                <w:b/>
                <w:sz w:val="16"/>
                <w:szCs w:val="16"/>
                <w:lang w:val="cs-CZ"/>
              </w:rPr>
              <w:t>(NL)</w:t>
            </w:r>
            <w:r w:rsidRPr="00B612E9">
              <w:rPr>
                <w:bCs/>
                <w:sz w:val="16"/>
                <w:szCs w:val="16"/>
                <w:lang w:val="cs-CZ"/>
              </w:rPr>
              <w:t xml:space="preserve"> </w:t>
            </w:r>
            <w:r w:rsidR="00C87D18" w:rsidRPr="00B612E9">
              <w:rPr>
                <w:bCs/>
                <w:sz w:val="16"/>
                <w:szCs w:val="16"/>
                <w:lang w:val="cs-CZ"/>
              </w:rPr>
              <w:t xml:space="preserve">INFORMATIE OVER DE BEOOGDE PARTNER VAN DE BETROKKENE </w:t>
            </w:r>
            <w:r w:rsidRPr="00B612E9">
              <w:rPr>
                <w:bCs/>
                <w:sz w:val="16"/>
                <w:szCs w:val="16"/>
                <w:lang w:val="cs-CZ"/>
              </w:rPr>
              <w:t xml:space="preserve">/ </w:t>
            </w:r>
            <w:r w:rsidRPr="00B612E9">
              <w:rPr>
                <w:b/>
                <w:sz w:val="16"/>
                <w:szCs w:val="16"/>
                <w:lang w:val="cs-CZ"/>
              </w:rPr>
              <w:t>(PL)</w:t>
            </w:r>
            <w:r w:rsidRPr="00B612E9">
              <w:rPr>
                <w:bCs/>
                <w:sz w:val="16"/>
                <w:szCs w:val="16"/>
                <w:lang w:val="cs-CZ"/>
              </w:rPr>
              <w:t xml:space="preserve"> </w:t>
            </w:r>
            <w:r w:rsidR="00C87D18" w:rsidRPr="00B612E9">
              <w:rPr>
                <w:bCs/>
                <w:sz w:val="16"/>
                <w:szCs w:val="16"/>
                <w:lang w:val="cs-CZ"/>
              </w:rPr>
              <w:t xml:space="preserve">DANE OSOBY, Z KTÓRĄ OSOBA, KTÓREJ DOTYCZY DOKUMENT, ZAMIERZA ZAWRZEĆ </w:t>
            </w:r>
            <w:r w:rsidR="00DE3BC0" w:rsidRPr="00B612E9">
              <w:rPr>
                <w:bCs/>
                <w:sz w:val="16"/>
                <w:szCs w:val="16"/>
                <w:lang w:val="cs-CZ"/>
              </w:rPr>
              <w:t xml:space="preserve">ZAREJESTROWANY ZWIĄZEK PARTNERSKI </w:t>
            </w:r>
            <w:r w:rsidRPr="00B612E9">
              <w:rPr>
                <w:bCs/>
                <w:sz w:val="16"/>
                <w:szCs w:val="16"/>
                <w:lang w:val="cs-CZ"/>
              </w:rPr>
              <w:t xml:space="preserve">/ </w:t>
            </w:r>
            <w:r w:rsidRPr="00B612E9">
              <w:rPr>
                <w:b/>
                <w:sz w:val="16"/>
                <w:szCs w:val="16"/>
                <w:lang w:val="cs-CZ"/>
              </w:rPr>
              <w:t>(PT)</w:t>
            </w:r>
            <w:r w:rsidRPr="00B612E9">
              <w:rPr>
                <w:bCs/>
                <w:sz w:val="16"/>
                <w:szCs w:val="16"/>
                <w:lang w:val="cs-CZ"/>
              </w:rPr>
              <w:t xml:space="preserve"> </w:t>
            </w:r>
            <w:r w:rsidR="00DE3BC0" w:rsidRPr="00B612E9">
              <w:rPr>
                <w:bCs/>
                <w:sz w:val="16"/>
                <w:szCs w:val="16"/>
                <w:lang w:val="cs-CZ"/>
              </w:rPr>
              <w:t xml:space="preserve">INFORMAÇÕES SOBRE O(A) FUTURO(A) PARCEIRO(A)DA PESSOA EM CAUSA </w:t>
            </w:r>
            <w:r w:rsidRPr="00B612E9">
              <w:rPr>
                <w:bCs/>
                <w:sz w:val="16"/>
                <w:szCs w:val="16"/>
                <w:lang w:val="cs-CZ"/>
              </w:rPr>
              <w:t xml:space="preserve">/ </w:t>
            </w:r>
            <w:r w:rsidRPr="00B612E9">
              <w:rPr>
                <w:b/>
                <w:sz w:val="16"/>
                <w:szCs w:val="16"/>
                <w:lang w:val="cs-CZ"/>
              </w:rPr>
              <w:t>(RO)</w:t>
            </w:r>
            <w:r w:rsidRPr="00B612E9">
              <w:rPr>
                <w:bCs/>
                <w:sz w:val="16"/>
                <w:szCs w:val="16"/>
                <w:lang w:val="cs-CZ"/>
              </w:rPr>
              <w:t xml:space="preserve"> </w:t>
            </w:r>
            <w:r w:rsidR="00DE3BC0" w:rsidRPr="00B612E9">
              <w:rPr>
                <w:bCs/>
                <w:sz w:val="16"/>
                <w:szCs w:val="16"/>
                <w:lang w:val="cs-CZ"/>
              </w:rPr>
              <w:t xml:space="preserve">INFORMAȚII PRIVIND VIITORUL PARTENER (VIITOAREA PARTENERĂ) AL (A) PERSOANEI VIZATE </w:t>
            </w:r>
            <w:r w:rsidRPr="00B612E9">
              <w:rPr>
                <w:bCs/>
                <w:sz w:val="16"/>
                <w:szCs w:val="16"/>
                <w:lang w:val="cs-CZ"/>
              </w:rPr>
              <w:t xml:space="preserve">/ </w:t>
            </w:r>
            <w:r w:rsidRPr="00B612E9">
              <w:rPr>
                <w:b/>
                <w:sz w:val="16"/>
                <w:szCs w:val="16"/>
                <w:lang w:val="cs-CZ"/>
              </w:rPr>
              <w:t>(SK)</w:t>
            </w:r>
            <w:r w:rsidRPr="00B612E9">
              <w:rPr>
                <w:bCs/>
                <w:sz w:val="16"/>
                <w:szCs w:val="16"/>
                <w:lang w:val="cs-CZ"/>
              </w:rPr>
              <w:t xml:space="preserve"> </w:t>
            </w:r>
            <w:r w:rsidR="00DE3BC0" w:rsidRPr="00B612E9">
              <w:rPr>
                <w:bCs/>
                <w:sz w:val="16"/>
                <w:szCs w:val="16"/>
                <w:lang w:val="cs-CZ"/>
              </w:rPr>
              <w:t xml:space="preserve">INFORMÁCIE O NASTÁVAJÚCOM PARTNEROVI DOTKNUTEJ OSOBY </w:t>
            </w:r>
            <w:r w:rsidRPr="00B612E9">
              <w:rPr>
                <w:bCs/>
                <w:sz w:val="16"/>
                <w:szCs w:val="16"/>
                <w:lang w:val="cs-CZ"/>
              </w:rPr>
              <w:t xml:space="preserve">/ </w:t>
            </w:r>
            <w:r w:rsidRPr="00B612E9">
              <w:rPr>
                <w:b/>
                <w:sz w:val="16"/>
                <w:szCs w:val="16"/>
                <w:lang w:val="cs-CZ"/>
              </w:rPr>
              <w:t>(SL)</w:t>
            </w:r>
            <w:r w:rsidRPr="00B612E9">
              <w:rPr>
                <w:bCs/>
                <w:sz w:val="16"/>
                <w:szCs w:val="16"/>
                <w:lang w:val="cs-CZ"/>
              </w:rPr>
              <w:t xml:space="preserve"> </w:t>
            </w:r>
            <w:r w:rsidR="00DE3BC0" w:rsidRPr="00B612E9">
              <w:rPr>
                <w:bCs/>
                <w:sz w:val="16"/>
                <w:szCs w:val="16"/>
                <w:lang w:val="cs-CZ"/>
              </w:rPr>
              <w:t>INFORMACIJE O PREDVIDENEM PARTNERJU ZADEVNE OSEBE</w:t>
            </w:r>
            <w:r w:rsidRPr="00B612E9">
              <w:rPr>
                <w:bCs/>
                <w:sz w:val="16"/>
                <w:szCs w:val="16"/>
                <w:lang w:val="cs-CZ"/>
              </w:rPr>
              <w:t xml:space="preserve">/ </w:t>
            </w:r>
            <w:r w:rsidRPr="00B612E9">
              <w:rPr>
                <w:b/>
                <w:sz w:val="16"/>
                <w:szCs w:val="16"/>
                <w:lang w:val="cs-CZ"/>
              </w:rPr>
              <w:t>(SV)</w:t>
            </w:r>
            <w:r w:rsidRPr="00B612E9">
              <w:rPr>
                <w:bCs/>
                <w:sz w:val="16"/>
                <w:szCs w:val="16"/>
                <w:lang w:val="cs-CZ"/>
              </w:rPr>
              <w:t xml:space="preserve"> </w:t>
            </w:r>
            <w:r w:rsidR="00DE3BC0" w:rsidRPr="00B612E9">
              <w:rPr>
                <w:bCs/>
                <w:sz w:val="16"/>
                <w:szCs w:val="16"/>
                <w:lang w:val="cs-CZ"/>
              </w:rPr>
              <w:t xml:space="preserve"> UPPGIFTER OM DEN BERÖRDA PERSONENS BLIVANDE PARTNER</w:t>
            </w:r>
          </w:p>
        </w:tc>
      </w:tr>
      <w:tr w:rsidR="00EC7259" w:rsidRPr="00B612E9" w14:paraId="24653F02" w14:textId="77777777" w:rsidTr="00B53822">
        <w:trPr>
          <w:trHeight w:val="2723"/>
        </w:trPr>
        <w:tc>
          <w:tcPr>
            <w:tcW w:w="709" w:type="dxa"/>
          </w:tcPr>
          <w:p w14:paraId="359E2D69" w14:textId="77777777" w:rsidR="00EC7259" w:rsidRPr="00B612E9" w:rsidRDefault="00EC7259" w:rsidP="00FF4EBF">
            <w:pPr>
              <w:pStyle w:val="TableParagraph"/>
              <w:rPr>
                <w:rFonts w:cs="Times New Roman"/>
                <w:sz w:val="16"/>
                <w:szCs w:val="16"/>
                <w:lang w:val="cs-CZ"/>
              </w:rPr>
            </w:pPr>
            <w:r w:rsidRPr="00B612E9">
              <w:rPr>
                <w:sz w:val="16"/>
                <w:szCs w:val="16"/>
                <w:lang w:val="cs-CZ"/>
              </w:rPr>
              <w:t>6A</w:t>
            </w:r>
          </w:p>
        </w:tc>
        <w:tc>
          <w:tcPr>
            <w:tcW w:w="9781" w:type="dxa"/>
          </w:tcPr>
          <w:p w14:paraId="1040E386" w14:textId="4EA45C91" w:rsidR="00EC7259" w:rsidRPr="00B612E9" w:rsidRDefault="00A6545C" w:rsidP="00FF4EBF">
            <w:pPr>
              <w:pStyle w:val="TableParagraph"/>
              <w:spacing w:before="68" w:line="261" w:lineRule="auto"/>
              <w:ind w:right="70"/>
              <w:rPr>
                <w:rFonts w:cs="Times New Roman"/>
                <w:bCs/>
                <w:sz w:val="16"/>
                <w:szCs w:val="16"/>
                <w:lang w:val="cs-CZ"/>
              </w:rPr>
            </w:pPr>
            <w:r w:rsidRPr="00B612E9">
              <w:rPr>
                <w:b/>
                <w:sz w:val="16"/>
                <w:szCs w:val="16"/>
                <w:lang w:val="cs-CZ"/>
              </w:rPr>
              <w:t>(BG)</w:t>
            </w:r>
            <w:r w:rsidRPr="00B612E9">
              <w:rPr>
                <w:bCs/>
                <w:sz w:val="16"/>
                <w:szCs w:val="16"/>
                <w:lang w:val="cs-CZ"/>
              </w:rPr>
              <w:t xml:space="preserve"> Н</w:t>
            </w:r>
            <w:r w:rsidR="00BA376A" w:rsidRPr="00B612E9">
              <w:rPr>
                <w:bCs/>
                <w:sz w:val="16"/>
                <w:szCs w:val="16"/>
                <w:lang w:val="cs-CZ"/>
              </w:rPr>
              <w:t>АСТОЯЩОТО УДОСТОВЕРЕНИЕ ЗА ДЕЕСПОСОБНОСТ ЗА ВСТЪПВАНЕ В РЕГИСТРИРАНО ПАРТНЬОРСТВО Е ВАЛИДНО ЗА СРОК ОТ ШЕСТ МЕСЕЦА.</w:t>
            </w:r>
            <w:r w:rsidRPr="00B612E9">
              <w:rPr>
                <w:bCs/>
                <w:sz w:val="16"/>
                <w:szCs w:val="16"/>
                <w:lang w:val="cs-CZ"/>
              </w:rPr>
              <w:t xml:space="preserve"> / </w:t>
            </w:r>
            <w:r w:rsidRPr="00B612E9">
              <w:rPr>
                <w:b/>
                <w:sz w:val="16"/>
                <w:szCs w:val="16"/>
                <w:lang w:val="cs-CZ"/>
              </w:rPr>
              <w:t>(CS)</w:t>
            </w:r>
            <w:r w:rsidRPr="00B612E9">
              <w:rPr>
                <w:bCs/>
                <w:sz w:val="16"/>
                <w:szCs w:val="16"/>
                <w:lang w:val="cs-CZ"/>
              </w:rPr>
              <w:t xml:space="preserve"> </w:t>
            </w:r>
            <w:r w:rsidR="00BA376A" w:rsidRPr="00B612E9">
              <w:rPr>
                <w:bCs/>
                <w:sz w:val="16"/>
                <w:szCs w:val="16"/>
                <w:lang w:val="cs-CZ"/>
              </w:rPr>
              <w:t>VYSVĚDČENÍ O PRÁVNÍ ZPŮSOBILOSTI K UZAVŘENÍ MANŽELSTVÍ MÁ PLATNOST 6 MĚSÍCŮ./THE CERTIFICATE OF LEGAL CAPACITY TO CONTRACT REGISTERED PARTNERSHIP IS VALID FOR SIX MONTHS.</w:t>
            </w:r>
            <w:r w:rsidRPr="00B612E9">
              <w:rPr>
                <w:bCs/>
                <w:sz w:val="16"/>
                <w:szCs w:val="16"/>
                <w:lang w:val="cs-CZ"/>
              </w:rPr>
              <w:t xml:space="preserve"> / </w:t>
            </w:r>
            <w:r w:rsidRPr="00B612E9">
              <w:rPr>
                <w:b/>
                <w:sz w:val="16"/>
                <w:szCs w:val="16"/>
                <w:lang w:val="cs-CZ"/>
              </w:rPr>
              <w:t>(DA)</w:t>
            </w:r>
            <w:r w:rsidRPr="00B612E9">
              <w:rPr>
                <w:bCs/>
                <w:sz w:val="16"/>
                <w:szCs w:val="16"/>
                <w:lang w:val="cs-CZ"/>
              </w:rPr>
              <w:t xml:space="preserve"> </w:t>
            </w:r>
            <w:r w:rsidR="00BA376A" w:rsidRPr="00B612E9">
              <w:rPr>
                <w:bCs/>
                <w:sz w:val="16"/>
                <w:szCs w:val="16"/>
                <w:lang w:val="cs-CZ"/>
              </w:rPr>
              <w:t>ATTESTEN, DER BEKRÆFTER, AT INTET ER TIL HINDER FOR INDGÅELSE AF REGISTRERET PARTNERSKAB, ER GYLDIG I SEKS MÅNEDER.</w:t>
            </w:r>
            <w:r w:rsidRPr="00B612E9">
              <w:rPr>
                <w:bCs/>
                <w:sz w:val="16"/>
                <w:szCs w:val="16"/>
                <w:lang w:val="cs-CZ"/>
              </w:rPr>
              <w:t xml:space="preserve"> / </w:t>
            </w:r>
            <w:r w:rsidRPr="00B612E9">
              <w:rPr>
                <w:b/>
                <w:sz w:val="16"/>
                <w:szCs w:val="16"/>
                <w:lang w:val="cs-CZ"/>
              </w:rPr>
              <w:t>(DE)</w:t>
            </w:r>
            <w:r w:rsidRPr="00B612E9">
              <w:rPr>
                <w:bCs/>
                <w:sz w:val="16"/>
                <w:szCs w:val="16"/>
                <w:lang w:val="cs-CZ"/>
              </w:rPr>
              <w:t xml:space="preserve"> </w:t>
            </w:r>
            <w:r w:rsidR="00BA376A" w:rsidRPr="00B612E9">
              <w:rPr>
                <w:bCs/>
                <w:sz w:val="16"/>
                <w:szCs w:val="16"/>
                <w:lang w:val="cs-CZ"/>
              </w:rPr>
              <w:t>DIE BESCHEINIGUNG DER RECHTLICHEN FÄHIGKEIT ZUR SCHLIEßUNG EINER EINGETRAGENEN PARTNERSCHAFT IST SECHS MONATE LANG GÜLTIG.</w:t>
            </w:r>
            <w:r w:rsidRPr="00B612E9">
              <w:rPr>
                <w:bCs/>
                <w:sz w:val="16"/>
                <w:szCs w:val="16"/>
                <w:lang w:val="cs-CZ"/>
              </w:rPr>
              <w:t xml:space="preserve"> / </w:t>
            </w:r>
            <w:r w:rsidRPr="00B612E9">
              <w:rPr>
                <w:b/>
                <w:sz w:val="16"/>
                <w:szCs w:val="16"/>
                <w:lang w:val="cs-CZ"/>
              </w:rPr>
              <w:t>(EL)</w:t>
            </w:r>
            <w:r w:rsidRPr="00B612E9">
              <w:rPr>
                <w:bCs/>
                <w:sz w:val="16"/>
                <w:szCs w:val="16"/>
                <w:lang w:val="cs-CZ"/>
              </w:rPr>
              <w:t xml:space="preserve"> </w:t>
            </w:r>
            <w:r w:rsidR="00BA376A" w:rsidRPr="00B612E9">
              <w:rPr>
                <w:bCs/>
                <w:sz w:val="16"/>
                <w:szCs w:val="16"/>
              </w:rPr>
              <w:t>ΤΟ</w:t>
            </w:r>
            <w:r w:rsidR="00BA376A" w:rsidRPr="00B612E9">
              <w:rPr>
                <w:bCs/>
                <w:sz w:val="16"/>
                <w:szCs w:val="16"/>
                <w:lang w:val="cs-CZ"/>
              </w:rPr>
              <w:t xml:space="preserve"> </w:t>
            </w:r>
            <w:r w:rsidR="00BA376A" w:rsidRPr="00B612E9">
              <w:rPr>
                <w:bCs/>
                <w:sz w:val="16"/>
                <w:szCs w:val="16"/>
              </w:rPr>
              <w:t>ΠΙΣΤΟΠΟΙΗΤΙΚΟ</w:t>
            </w:r>
            <w:r w:rsidR="00BA376A" w:rsidRPr="00B612E9">
              <w:rPr>
                <w:bCs/>
                <w:sz w:val="16"/>
                <w:szCs w:val="16"/>
                <w:lang w:val="cs-CZ"/>
              </w:rPr>
              <w:t xml:space="preserve"> </w:t>
            </w:r>
            <w:r w:rsidR="00BA376A" w:rsidRPr="00B612E9">
              <w:rPr>
                <w:bCs/>
                <w:sz w:val="16"/>
                <w:szCs w:val="16"/>
              </w:rPr>
              <w:t>ΓΙΑ</w:t>
            </w:r>
            <w:r w:rsidR="00BA376A" w:rsidRPr="00B612E9">
              <w:rPr>
                <w:bCs/>
                <w:sz w:val="16"/>
                <w:szCs w:val="16"/>
                <w:lang w:val="cs-CZ"/>
              </w:rPr>
              <w:t xml:space="preserve"> </w:t>
            </w:r>
            <w:r w:rsidR="00BA376A" w:rsidRPr="00B612E9">
              <w:rPr>
                <w:bCs/>
                <w:sz w:val="16"/>
                <w:szCs w:val="16"/>
              </w:rPr>
              <w:t>ΤΗ</w:t>
            </w:r>
            <w:r w:rsidR="00BA376A" w:rsidRPr="00B612E9">
              <w:rPr>
                <w:bCs/>
                <w:sz w:val="16"/>
                <w:szCs w:val="16"/>
                <w:lang w:val="cs-CZ"/>
              </w:rPr>
              <w:t xml:space="preserve"> </w:t>
            </w:r>
            <w:r w:rsidR="00BA376A" w:rsidRPr="00B612E9">
              <w:rPr>
                <w:bCs/>
                <w:sz w:val="16"/>
                <w:szCs w:val="16"/>
              </w:rPr>
              <w:t>ΝΟΜΙΚΗ</w:t>
            </w:r>
            <w:r w:rsidR="00BA376A" w:rsidRPr="00B612E9">
              <w:rPr>
                <w:bCs/>
                <w:sz w:val="16"/>
                <w:szCs w:val="16"/>
                <w:lang w:val="cs-CZ"/>
              </w:rPr>
              <w:t xml:space="preserve"> ΙΚΑΝΟΤΗΤΑ ΓΙΑ ΤΗ ΣΥΝΑΨΗ ΣΧΕΣΗΣ ΚΑΤΑΧΩΡΙΣΜΕΝΗΣ ΣΥΜΒΙΩΣΗΣ ΙΣΧΥΕΙ ΓΙΑ ΕΞΙ ΜΗΝΕΣ.</w:t>
            </w:r>
            <w:r w:rsidRPr="00B612E9">
              <w:rPr>
                <w:bCs/>
                <w:sz w:val="16"/>
                <w:szCs w:val="16"/>
                <w:lang w:val="cs-CZ"/>
              </w:rPr>
              <w:t xml:space="preserve"> / </w:t>
            </w:r>
            <w:r w:rsidRPr="00B612E9">
              <w:rPr>
                <w:b/>
                <w:sz w:val="16"/>
                <w:szCs w:val="16"/>
                <w:lang w:val="cs-CZ"/>
              </w:rPr>
              <w:t>(EN)</w:t>
            </w:r>
            <w:r w:rsidRPr="00B612E9">
              <w:rPr>
                <w:bCs/>
                <w:sz w:val="16"/>
                <w:szCs w:val="16"/>
                <w:lang w:val="cs-CZ"/>
              </w:rPr>
              <w:t xml:space="preserve"> </w:t>
            </w:r>
            <w:r w:rsidR="00BA376A" w:rsidRPr="00B612E9">
              <w:rPr>
                <w:bCs/>
                <w:sz w:val="16"/>
                <w:szCs w:val="16"/>
                <w:lang w:val="cs-CZ"/>
              </w:rPr>
              <w:t>THE CERTIFICATE OF LEGAL CAPACITY TO CONTRACT REGISTERED PARTNERSHIP IS VALID FOR SIX MONTHS.</w:t>
            </w:r>
            <w:r w:rsidRPr="00B612E9">
              <w:rPr>
                <w:bCs/>
                <w:sz w:val="16"/>
                <w:szCs w:val="16"/>
                <w:lang w:val="cs-CZ"/>
              </w:rPr>
              <w:t xml:space="preserve"> / </w:t>
            </w:r>
            <w:r w:rsidRPr="00B612E9">
              <w:rPr>
                <w:b/>
                <w:sz w:val="16"/>
                <w:szCs w:val="16"/>
                <w:lang w:val="cs-CZ"/>
              </w:rPr>
              <w:t>(ES)</w:t>
            </w:r>
            <w:r w:rsidRPr="00B612E9">
              <w:rPr>
                <w:bCs/>
                <w:sz w:val="16"/>
                <w:szCs w:val="16"/>
                <w:lang w:val="cs-CZ"/>
              </w:rPr>
              <w:t xml:space="preserve"> E</w:t>
            </w:r>
            <w:r w:rsidR="00BA376A" w:rsidRPr="00B612E9">
              <w:rPr>
                <w:bCs/>
                <w:sz w:val="16"/>
                <w:szCs w:val="16"/>
                <w:lang w:val="cs-CZ"/>
              </w:rPr>
              <w:t>L CERTIFICADO DE CAPACIDAD JURÍDICA PARA CELEBRAR UNA UNIÓN DE HECHO REGISTRADA ES VÁLIDO DURANTE SEIS MESES.</w:t>
            </w:r>
            <w:r w:rsidRPr="00B612E9">
              <w:rPr>
                <w:bCs/>
                <w:sz w:val="16"/>
                <w:szCs w:val="16"/>
                <w:lang w:val="cs-CZ"/>
              </w:rPr>
              <w:t xml:space="preserve"> / </w:t>
            </w:r>
            <w:r w:rsidRPr="00B612E9">
              <w:rPr>
                <w:b/>
                <w:sz w:val="16"/>
                <w:szCs w:val="16"/>
                <w:lang w:val="cs-CZ"/>
              </w:rPr>
              <w:t>(ET)</w:t>
            </w:r>
            <w:r w:rsidRPr="00B612E9">
              <w:rPr>
                <w:bCs/>
                <w:sz w:val="16"/>
                <w:szCs w:val="16"/>
                <w:lang w:val="cs-CZ"/>
              </w:rPr>
              <w:t xml:space="preserve"> </w:t>
            </w:r>
            <w:r w:rsidR="00F62C0A" w:rsidRPr="00B612E9">
              <w:rPr>
                <w:bCs/>
                <w:sz w:val="16"/>
                <w:szCs w:val="16"/>
                <w:lang w:val="cs-CZ"/>
              </w:rPr>
              <w:t>REGISTREERITUD KOOSELLU ASTUMISE VÕIME TUNNISTUS KEHTIB KUUS KUUD.</w:t>
            </w:r>
            <w:r w:rsidRPr="00B612E9">
              <w:rPr>
                <w:bCs/>
                <w:sz w:val="16"/>
                <w:szCs w:val="16"/>
                <w:lang w:val="cs-CZ"/>
              </w:rPr>
              <w:t xml:space="preserve"> / </w:t>
            </w:r>
            <w:r w:rsidRPr="00B612E9">
              <w:rPr>
                <w:b/>
                <w:sz w:val="16"/>
                <w:szCs w:val="16"/>
                <w:lang w:val="cs-CZ"/>
              </w:rPr>
              <w:t>(FI)</w:t>
            </w:r>
            <w:r w:rsidRPr="00B612E9">
              <w:rPr>
                <w:bCs/>
                <w:sz w:val="16"/>
                <w:szCs w:val="16"/>
                <w:lang w:val="cs-CZ"/>
              </w:rPr>
              <w:t xml:space="preserve"> </w:t>
            </w:r>
            <w:r w:rsidR="00F62C0A" w:rsidRPr="00B612E9">
              <w:rPr>
                <w:bCs/>
                <w:sz w:val="16"/>
                <w:szCs w:val="16"/>
                <w:lang w:val="cs-CZ"/>
              </w:rPr>
              <w:t>TODISTUS OIKEUDESTA SOLMIA REKISTERÖITY PARISUHDE ON VOIMASSA KUUSI KUUKAUTTA.</w:t>
            </w:r>
            <w:r w:rsidRPr="00B612E9">
              <w:rPr>
                <w:bCs/>
                <w:sz w:val="16"/>
                <w:szCs w:val="16"/>
                <w:lang w:val="cs-CZ"/>
              </w:rPr>
              <w:t xml:space="preserve"> / </w:t>
            </w:r>
            <w:r w:rsidRPr="00B612E9">
              <w:rPr>
                <w:b/>
                <w:sz w:val="16"/>
                <w:szCs w:val="16"/>
                <w:lang w:val="cs-CZ"/>
              </w:rPr>
              <w:t>(FR)</w:t>
            </w:r>
            <w:r w:rsidRPr="00B612E9">
              <w:rPr>
                <w:bCs/>
                <w:sz w:val="16"/>
                <w:szCs w:val="16"/>
                <w:lang w:val="cs-CZ"/>
              </w:rPr>
              <w:t xml:space="preserve"> L</w:t>
            </w:r>
            <w:r w:rsidR="00F62C0A" w:rsidRPr="00B612E9">
              <w:rPr>
                <w:bCs/>
                <w:sz w:val="16"/>
                <w:szCs w:val="16"/>
                <w:lang w:val="cs-CZ"/>
              </w:rPr>
              <w:t>E CERTIFICAT RELATIF À LA CAPACITÉ JURIDIQUE DE CONCLURE UN PARTENARIAT ENREGISTRÉ A UNE DURÉE DE VALIDITÉ DE SIX MOIS.</w:t>
            </w:r>
            <w:r w:rsidRPr="00B612E9">
              <w:rPr>
                <w:bCs/>
                <w:sz w:val="16"/>
                <w:szCs w:val="16"/>
                <w:lang w:val="cs-CZ"/>
              </w:rPr>
              <w:t xml:space="preserve"> / </w:t>
            </w:r>
            <w:r w:rsidRPr="00B612E9">
              <w:rPr>
                <w:b/>
                <w:sz w:val="16"/>
                <w:szCs w:val="16"/>
                <w:lang w:val="cs-CZ"/>
              </w:rPr>
              <w:t>(GA)</w:t>
            </w:r>
            <w:r w:rsidRPr="00B612E9">
              <w:rPr>
                <w:bCs/>
                <w:sz w:val="16"/>
                <w:szCs w:val="16"/>
                <w:lang w:val="cs-CZ"/>
              </w:rPr>
              <w:t xml:space="preserve"> A</w:t>
            </w:r>
            <w:r w:rsidR="00F62C0A" w:rsidRPr="00B612E9">
              <w:rPr>
                <w:bCs/>
                <w:sz w:val="16"/>
                <w:szCs w:val="16"/>
                <w:lang w:val="cs-CZ"/>
              </w:rPr>
              <w:t>N TEASTAS INNIÚLACHTA DLÍTHIÚLA AR DHUL I BPÁIRTNÉIREACHT SHIBHIALTA, IS BAILÍ DÓ GO CEANN SÉ MHÍ.</w:t>
            </w:r>
            <w:r w:rsidRPr="00B612E9">
              <w:rPr>
                <w:bCs/>
                <w:sz w:val="16"/>
                <w:szCs w:val="16"/>
                <w:lang w:val="cs-CZ"/>
              </w:rPr>
              <w:t xml:space="preserve"> / </w:t>
            </w:r>
            <w:r w:rsidRPr="00B612E9">
              <w:rPr>
                <w:b/>
                <w:sz w:val="16"/>
                <w:szCs w:val="16"/>
                <w:lang w:val="cs-CZ"/>
              </w:rPr>
              <w:t>(HR)</w:t>
            </w:r>
            <w:r w:rsidRPr="00B612E9">
              <w:rPr>
                <w:bCs/>
                <w:sz w:val="16"/>
                <w:szCs w:val="16"/>
                <w:lang w:val="cs-CZ"/>
              </w:rPr>
              <w:t xml:space="preserve"> P</w:t>
            </w:r>
            <w:r w:rsidR="00F62C0A" w:rsidRPr="00B612E9">
              <w:rPr>
                <w:bCs/>
                <w:sz w:val="16"/>
                <w:szCs w:val="16"/>
                <w:lang w:val="cs-CZ"/>
              </w:rPr>
              <w:t xml:space="preserve">OTVRDA O PRAVNOJ SPOSOBNOSTI ZA SKLAPANJE ŽIVOTNOG PARTNERSTVA </w:t>
            </w:r>
            <w:r w:rsidR="00F62C0A" w:rsidRPr="00B612E9">
              <w:rPr>
                <w:bCs/>
                <w:sz w:val="16"/>
                <w:szCs w:val="16"/>
                <w:lang w:val="cs-CZ"/>
              </w:rPr>
              <w:lastRenderedPageBreak/>
              <w:t>VALJANA JE ŠEST MJESECI.</w:t>
            </w:r>
            <w:r w:rsidRPr="00B612E9">
              <w:rPr>
                <w:bCs/>
                <w:sz w:val="16"/>
                <w:szCs w:val="16"/>
                <w:lang w:val="cs-CZ"/>
              </w:rPr>
              <w:t xml:space="preserve"> / </w:t>
            </w:r>
            <w:r w:rsidRPr="00B612E9">
              <w:rPr>
                <w:b/>
                <w:sz w:val="16"/>
                <w:szCs w:val="16"/>
                <w:lang w:val="cs-CZ"/>
              </w:rPr>
              <w:t>(HU)</w:t>
            </w:r>
            <w:r w:rsidRPr="00B612E9">
              <w:rPr>
                <w:bCs/>
                <w:sz w:val="16"/>
                <w:szCs w:val="16"/>
                <w:lang w:val="cs-CZ"/>
              </w:rPr>
              <w:t xml:space="preserve"> A</w:t>
            </w:r>
            <w:r w:rsidR="00F62C0A" w:rsidRPr="00B612E9">
              <w:rPr>
                <w:bCs/>
                <w:sz w:val="16"/>
                <w:szCs w:val="16"/>
                <w:lang w:val="cs-CZ"/>
              </w:rPr>
              <w:t xml:space="preserve"> BEJEGYZETT ÉLETTÁRSI KAPCSOLAT LÉTESÍTÉSÉNEK KÉPESSÉGÉRŐL SZÓLÓ TANÚSÍTVÁNY HAT HÓNAPIG ÉRVÉNYES.</w:t>
            </w:r>
            <w:r w:rsidRPr="00B612E9">
              <w:rPr>
                <w:bCs/>
                <w:sz w:val="16"/>
                <w:szCs w:val="16"/>
                <w:lang w:val="cs-CZ"/>
              </w:rPr>
              <w:t xml:space="preserve"> / </w:t>
            </w:r>
            <w:r w:rsidRPr="00B612E9">
              <w:rPr>
                <w:b/>
                <w:sz w:val="16"/>
                <w:szCs w:val="16"/>
                <w:lang w:val="cs-CZ"/>
              </w:rPr>
              <w:t>(IT)</w:t>
            </w:r>
            <w:r w:rsidRPr="00B612E9">
              <w:rPr>
                <w:bCs/>
                <w:sz w:val="16"/>
                <w:szCs w:val="16"/>
                <w:lang w:val="cs-CZ"/>
              </w:rPr>
              <w:t xml:space="preserve"> I</w:t>
            </w:r>
            <w:r w:rsidR="00F62C0A" w:rsidRPr="00B612E9">
              <w:rPr>
                <w:bCs/>
                <w:sz w:val="16"/>
                <w:szCs w:val="16"/>
                <w:lang w:val="cs-CZ"/>
              </w:rPr>
              <w:t>L CERTIFICATO ATTESTANTE LA CAPACITÀ DI STIPULARE UN'UNIONE CIVILE REGISTRATA HA VALIDITÀ DI SEI MESI.</w:t>
            </w:r>
            <w:r w:rsidRPr="00B612E9">
              <w:rPr>
                <w:bCs/>
                <w:sz w:val="16"/>
                <w:szCs w:val="16"/>
                <w:lang w:val="cs-CZ"/>
              </w:rPr>
              <w:t xml:space="preserve"> / </w:t>
            </w:r>
            <w:r w:rsidRPr="00B612E9">
              <w:rPr>
                <w:b/>
                <w:sz w:val="16"/>
                <w:szCs w:val="16"/>
                <w:lang w:val="cs-CZ"/>
              </w:rPr>
              <w:t>(LT)</w:t>
            </w:r>
            <w:r w:rsidRPr="00B612E9">
              <w:rPr>
                <w:bCs/>
                <w:sz w:val="16"/>
                <w:szCs w:val="16"/>
                <w:lang w:val="cs-CZ"/>
              </w:rPr>
              <w:t xml:space="preserve"> </w:t>
            </w:r>
            <w:r w:rsidR="00F62C0A" w:rsidRPr="00B612E9">
              <w:rPr>
                <w:bCs/>
                <w:sz w:val="16"/>
                <w:szCs w:val="16"/>
                <w:lang w:val="cs-CZ"/>
              </w:rPr>
              <w:t>VEIKSNUMO SUDARYTI REGISTRUOTĄ PARTNERYSTĘ PAŽYMA GALIOJA ŠEŠIS MĖNESIUS.</w:t>
            </w:r>
            <w:r w:rsidRPr="00B612E9">
              <w:rPr>
                <w:bCs/>
                <w:sz w:val="16"/>
                <w:szCs w:val="16"/>
                <w:lang w:val="cs-CZ"/>
              </w:rPr>
              <w:t xml:space="preserve"> / </w:t>
            </w:r>
            <w:r w:rsidRPr="00B612E9">
              <w:rPr>
                <w:b/>
                <w:sz w:val="16"/>
                <w:szCs w:val="16"/>
                <w:lang w:val="cs-CZ"/>
              </w:rPr>
              <w:t>(LV)</w:t>
            </w:r>
            <w:r w:rsidRPr="00B612E9">
              <w:rPr>
                <w:bCs/>
                <w:sz w:val="16"/>
                <w:szCs w:val="16"/>
                <w:lang w:val="cs-CZ"/>
              </w:rPr>
              <w:t xml:space="preserve"> A</w:t>
            </w:r>
            <w:r w:rsidR="00F62C0A" w:rsidRPr="00B612E9">
              <w:rPr>
                <w:bCs/>
                <w:sz w:val="16"/>
                <w:szCs w:val="16"/>
                <w:lang w:val="cs-CZ"/>
              </w:rPr>
              <w:t>PLIECĪBA PAR SPĒJU REĢISTRĒT REĢISTRĒTĀS PARTNERATTIECĪBAS IR DERĪGA SEŠUS MĒNEŠUS</w:t>
            </w:r>
            <w:r w:rsidRPr="00B612E9">
              <w:rPr>
                <w:bCs/>
                <w:sz w:val="16"/>
                <w:szCs w:val="16"/>
                <w:lang w:val="cs-CZ"/>
              </w:rPr>
              <w:t xml:space="preserve"> / </w:t>
            </w:r>
            <w:r w:rsidRPr="00B612E9">
              <w:rPr>
                <w:b/>
                <w:sz w:val="16"/>
                <w:szCs w:val="16"/>
                <w:lang w:val="cs-CZ"/>
              </w:rPr>
              <w:t>(MT)</w:t>
            </w:r>
            <w:r w:rsidRPr="00B612E9">
              <w:rPr>
                <w:bCs/>
                <w:sz w:val="16"/>
                <w:szCs w:val="16"/>
                <w:lang w:val="cs-CZ"/>
              </w:rPr>
              <w:t xml:space="preserve"> I</w:t>
            </w:r>
            <w:r w:rsidR="00F62C0A" w:rsidRPr="00B612E9">
              <w:rPr>
                <w:bCs/>
                <w:sz w:val="16"/>
                <w:szCs w:val="16"/>
                <w:lang w:val="cs-CZ"/>
              </w:rPr>
              <w:t>Ċ-ĊERTIFIKAT TA’ KAPAĊITÀ LEGALI BIEX PERSUNA TIDĦOL FI SĦUBIJA RREĠISTRATA HUWA VALIDU GĦAL SITT XHUR.</w:t>
            </w:r>
            <w:r w:rsidRPr="00B612E9">
              <w:rPr>
                <w:bCs/>
                <w:sz w:val="16"/>
                <w:szCs w:val="16"/>
                <w:lang w:val="cs-CZ"/>
              </w:rPr>
              <w:t xml:space="preserve"> / </w:t>
            </w:r>
            <w:r w:rsidRPr="00B612E9">
              <w:rPr>
                <w:b/>
                <w:sz w:val="16"/>
                <w:szCs w:val="16"/>
                <w:lang w:val="cs-CZ"/>
              </w:rPr>
              <w:t>(NL)</w:t>
            </w:r>
            <w:r w:rsidRPr="00B612E9">
              <w:rPr>
                <w:bCs/>
                <w:sz w:val="16"/>
                <w:szCs w:val="16"/>
                <w:lang w:val="cs-CZ"/>
              </w:rPr>
              <w:t xml:space="preserve"> H</w:t>
            </w:r>
            <w:r w:rsidR="00F62C0A" w:rsidRPr="00B612E9">
              <w:rPr>
                <w:bCs/>
                <w:sz w:val="16"/>
                <w:szCs w:val="16"/>
                <w:lang w:val="cs-CZ"/>
              </w:rPr>
              <w:t>ET CERTIFICAAT INZAKE DE BEKWAAMHEID OM EEN GEREGISTREERD PARTNERSCHAP AAN TE GAAN IS ZES MAANDEN GELDIG.</w:t>
            </w:r>
            <w:r w:rsidRPr="00B612E9">
              <w:rPr>
                <w:bCs/>
                <w:sz w:val="16"/>
                <w:szCs w:val="16"/>
                <w:lang w:val="cs-CZ"/>
              </w:rPr>
              <w:t xml:space="preserve"> / </w:t>
            </w:r>
            <w:r w:rsidRPr="00B612E9">
              <w:rPr>
                <w:b/>
                <w:sz w:val="16"/>
                <w:szCs w:val="16"/>
                <w:lang w:val="cs-CZ"/>
              </w:rPr>
              <w:t>(PL)</w:t>
            </w:r>
            <w:r w:rsidRPr="00B612E9">
              <w:rPr>
                <w:bCs/>
                <w:sz w:val="16"/>
                <w:szCs w:val="16"/>
                <w:lang w:val="cs-CZ"/>
              </w:rPr>
              <w:t xml:space="preserve"> Z</w:t>
            </w:r>
            <w:r w:rsidR="00F62C0A" w:rsidRPr="00B612E9">
              <w:rPr>
                <w:bCs/>
                <w:sz w:val="16"/>
                <w:szCs w:val="16"/>
                <w:lang w:val="cs-CZ"/>
              </w:rPr>
              <w:t>AŚWIADCZENIE O ZDOLNOŚCI DO ZAWARCIA ZAREJESTROWANEGO ZWIĄZKU PARTNERSKIEGO JEST WAŻNE PRZEZ SZEŚĆ MIESIĘCY.</w:t>
            </w:r>
            <w:r w:rsidRPr="00B612E9">
              <w:rPr>
                <w:bCs/>
                <w:sz w:val="16"/>
                <w:szCs w:val="16"/>
                <w:lang w:val="cs-CZ"/>
              </w:rPr>
              <w:t xml:space="preserve"> / </w:t>
            </w:r>
            <w:r w:rsidRPr="00B612E9">
              <w:rPr>
                <w:b/>
                <w:sz w:val="16"/>
                <w:szCs w:val="16"/>
                <w:lang w:val="cs-CZ"/>
              </w:rPr>
              <w:t>(PT)</w:t>
            </w:r>
            <w:r w:rsidRPr="00B612E9">
              <w:rPr>
                <w:bCs/>
                <w:sz w:val="16"/>
                <w:szCs w:val="16"/>
                <w:lang w:val="cs-CZ"/>
              </w:rPr>
              <w:t xml:space="preserve"> O </w:t>
            </w:r>
            <w:r w:rsidR="00F62C0A" w:rsidRPr="00B612E9">
              <w:rPr>
                <w:bCs/>
                <w:sz w:val="16"/>
                <w:szCs w:val="16"/>
                <w:lang w:val="cs-CZ"/>
              </w:rPr>
              <w:t>CERTIFICADO SOBRE A CAPACIDADE JURÍDICA PARA CELEBRAR UMA PARCERIA REGISTADA É VÁLIDO POR UM PRAZO DE SEIS MESES.</w:t>
            </w:r>
            <w:r w:rsidRPr="00B612E9">
              <w:rPr>
                <w:bCs/>
                <w:sz w:val="16"/>
                <w:szCs w:val="16"/>
                <w:lang w:val="cs-CZ"/>
              </w:rPr>
              <w:t xml:space="preserve">/ </w:t>
            </w:r>
            <w:r w:rsidRPr="00B612E9">
              <w:rPr>
                <w:b/>
                <w:sz w:val="16"/>
                <w:szCs w:val="16"/>
                <w:lang w:val="cs-CZ"/>
              </w:rPr>
              <w:t>(RO)</w:t>
            </w:r>
            <w:r w:rsidRPr="00B612E9">
              <w:rPr>
                <w:bCs/>
                <w:sz w:val="16"/>
                <w:szCs w:val="16"/>
                <w:lang w:val="cs-CZ"/>
              </w:rPr>
              <w:t xml:space="preserve"> C</w:t>
            </w:r>
            <w:r w:rsidR="00F62C0A" w:rsidRPr="00B612E9">
              <w:rPr>
                <w:bCs/>
                <w:sz w:val="16"/>
                <w:szCs w:val="16"/>
                <w:lang w:val="cs-CZ"/>
              </w:rPr>
              <w:t>ERTIFICATUL DE CAPACITATE JURIDICĂ DE A ÎNCHEIA UN CONTRACT DE PARTENERIAT ÎNREGISTRAT ESTE VALABIL PENTRU O PERIOADĂ DE ȘASE LUNI.</w:t>
            </w:r>
            <w:r w:rsidRPr="00B612E9">
              <w:rPr>
                <w:bCs/>
                <w:sz w:val="16"/>
                <w:szCs w:val="16"/>
                <w:lang w:val="cs-CZ"/>
              </w:rPr>
              <w:t xml:space="preserve"> / </w:t>
            </w:r>
            <w:r w:rsidRPr="00B612E9">
              <w:rPr>
                <w:b/>
                <w:sz w:val="16"/>
                <w:szCs w:val="16"/>
                <w:lang w:val="cs-CZ"/>
              </w:rPr>
              <w:t>(SK)</w:t>
            </w:r>
            <w:r w:rsidRPr="00B612E9">
              <w:rPr>
                <w:bCs/>
                <w:sz w:val="16"/>
                <w:szCs w:val="16"/>
                <w:lang w:val="cs-CZ"/>
              </w:rPr>
              <w:t xml:space="preserve"> O</w:t>
            </w:r>
            <w:r w:rsidR="00F62C0A" w:rsidRPr="00B612E9">
              <w:rPr>
                <w:bCs/>
                <w:sz w:val="16"/>
                <w:szCs w:val="16"/>
                <w:lang w:val="cs-CZ"/>
              </w:rPr>
              <w:t>SVEDČENIE O PRÁVNEJ SPÔSOBILOSTI NA UZAVRETIE MANŽELSTVA MÁ PLATNOSŤ6 MESIACOV.</w:t>
            </w:r>
            <w:r w:rsidRPr="00B612E9">
              <w:rPr>
                <w:bCs/>
                <w:sz w:val="16"/>
                <w:szCs w:val="16"/>
                <w:lang w:val="cs-CZ"/>
              </w:rPr>
              <w:t xml:space="preserve"> / </w:t>
            </w:r>
            <w:r w:rsidRPr="00B612E9">
              <w:rPr>
                <w:b/>
                <w:sz w:val="16"/>
                <w:szCs w:val="16"/>
                <w:lang w:val="cs-CZ"/>
              </w:rPr>
              <w:t>(SL)</w:t>
            </w:r>
            <w:r w:rsidRPr="00B612E9">
              <w:rPr>
                <w:bCs/>
                <w:sz w:val="16"/>
                <w:szCs w:val="16"/>
                <w:lang w:val="cs-CZ"/>
              </w:rPr>
              <w:t xml:space="preserve"> </w:t>
            </w:r>
            <w:r w:rsidR="00F62C0A" w:rsidRPr="00B612E9">
              <w:rPr>
                <w:bCs/>
                <w:sz w:val="16"/>
                <w:szCs w:val="16"/>
                <w:lang w:val="cs-CZ"/>
              </w:rPr>
              <w:t>POTRDILO O POSLOVNI SPOSOBNOSTI ZA SKLENITEV PARTNERSKE SKUPNOSTI VELJA ŠEST MESECEV.</w:t>
            </w:r>
            <w:r w:rsidRPr="00B612E9">
              <w:rPr>
                <w:bCs/>
                <w:sz w:val="16"/>
                <w:szCs w:val="16"/>
                <w:lang w:val="cs-CZ"/>
              </w:rPr>
              <w:t xml:space="preserve"> / </w:t>
            </w:r>
            <w:r w:rsidRPr="00B612E9">
              <w:rPr>
                <w:b/>
                <w:sz w:val="16"/>
                <w:szCs w:val="16"/>
                <w:lang w:val="cs-CZ"/>
              </w:rPr>
              <w:t>(SV)</w:t>
            </w:r>
            <w:r w:rsidRPr="00B612E9">
              <w:rPr>
                <w:bCs/>
                <w:sz w:val="16"/>
                <w:szCs w:val="16"/>
                <w:lang w:val="cs-CZ"/>
              </w:rPr>
              <w:t xml:space="preserve"> I</w:t>
            </w:r>
            <w:r w:rsidR="00F62C0A" w:rsidRPr="00B612E9">
              <w:rPr>
                <w:bCs/>
                <w:sz w:val="16"/>
                <w:szCs w:val="16"/>
                <w:lang w:val="cs-CZ"/>
              </w:rPr>
              <w:t>NTYGET OM JURIDISK BEHÖRIGHET FÖR INGÅENDE AV REGISTRERAT PARTNERSKAP ÄR GILTIGT I SEX MÅNADER</w:t>
            </w:r>
            <w:r w:rsidR="00756836" w:rsidRPr="00B612E9">
              <w:rPr>
                <w:bCs/>
                <w:sz w:val="16"/>
                <w:szCs w:val="16"/>
                <w:lang w:val="cs-CZ"/>
              </w:rPr>
              <w:t xml:space="preserve"> </w:t>
            </w:r>
          </w:p>
        </w:tc>
      </w:tr>
      <w:tr w:rsidR="00EC7259" w:rsidRPr="00B612E9" w14:paraId="36A532D8" w14:textId="77777777" w:rsidTr="00B53822">
        <w:trPr>
          <w:trHeight w:val="1323"/>
        </w:trPr>
        <w:tc>
          <w:tcPr>
            <w:tcW w:w="709" w:type="dxa"/>
          </w:tcPr>
          <w:p w14:paraId="3F24479E" w14:textId="77777777" w:rsidR="00EC7259" w:rsidRPr="00B612E9" w:rsidRDefault="00EC7259" w:rsidP="00FF4EBF">
            <w:pPr>
              <w:pStyle w:val="TableParagraph"/>
              <w:rPr>
                <w:rFonts w:cs="Times New Roman"/>
                <w:sz w:val="16"/>
                <w:szCs w:val="16"/>
                <w:lang w:val="cs-CZ"/>
              </w:rPr>
            </w:pPr>
            <w:r w:rsidRPr="00B612E9">
              <w:rPr>
                <w:rFonts w:cs="Times New Roman"/>
                <w:sz w:val="16"/>
                <w:szCs w:val="16"/>
                <w:lang w:val="cs-CZ"/>
              </w:rPr>
              <w:lastRenderedPageBreak/>
              <w:t>7</w:t>
            </w:r>
          </w:p>
        </w:tc>
        <w:tc>
          <w:tcPr>
            <w:tcW w:w="9781" w:type="dxa"/>
          </w:tcPr>
          <w:p w14:paraId="6DDC4738" w14:textId="77777777" w:rsidR="00EC7259" w:rsidRPr="00B612E9" w:rsidRDefault="00EC7259" w:rsidP="00FF4EBF">
            <w:pPr>
              <w:pStyle w:val="TableParagraph"/>
              <w:spacing w:before="68" w:line="261" w:lineRule="auto"/>
              <w:ind w:right="61"/>
              <w:rPr>
                <w:rFonts w:cs="Times New Roman"/>
                <w:sz w:val="16"/>
                <w:szCs w:val="16"/>
                <w:lang w:val="cs-CZ"/>
              </w:rPr>
            </w:pPr>
            <w:r w:rsidRPr="00B612E9">
              <w:rPr>
                <w:b/>
                <w:sz w:val="16"/>
                <w:szCs w:val="16"/>
                <w:lang w:val="cs-CZ"/>
              </w:rPr>
              <w:t xml:space="preserve">(BG) </w:t>
            </w:r>
            <w:r w:rsidRPr="00B612E9">
              <w:rPr>
                <w:sz w:val="16"/>
                <w:szCs w:val="16"/>
                <w:lang w:val="cs-CZ"/>
              </w:rPr>
              <w:t xml:space="preserve">ПОЛЕ ЗА ПОДПИС / </w:t>
            </w:r>
            <w:r w:rsidRPr="00B612E9">
              <w:rPr>
                <w:b/>
                <w:sz w:val="16"/>
                <w:szCs w:val="16"/>
                <w:lang w:val="cs-CZ"/>
              </w:rPr>
              <w:t xml:space="preserve">(CS) </w:t>
            </w:r>
            <w:r w:rsidRPr="00B612E9">
              <w:rPr>
                <w:sz w:val="16"/>
                <w:szCs w:val="16"/>
                <w:lang w:val="cs-CZ"/>
              </w:rPr>
              <w:t xml:space="preserve">POLE PRO PODPIS / </w:t>
            </w:r>
            <w:r w:rsidRPr="00B612E9">
              <w:rPr>
                <w:b/>
                <w:sz w:val="16"/>
                <w:szCs w:val="16"/>
                <w:lang w:val="cs-CZ"/>
              </w:rPr>
              <w:t xml:space="preserve">(DA) </w:t>
            </w:r>
            <w:r w:rsidRPr="00B612E9">
              <w:rPr>
                <w:sz w:val="16"/>
                <w:szCs w:val="16"/>
                <w:lang w:val="cs-CZ"/>
              </w:rPr>
              <w:t xml:space="preserve">UNDERSKRIFTSFELT / </w:t>
            </w:r>
            <w:r w:rsidRPr="00B612E9">
              <w:rPr>
                <w:b/>
                <w:sz w:val="16"/>
                <w:szCs w:val="16"/>
                <w:lang w:val="cs-CZ"/>
              </w:rPr>
              <w:t xml:space="preserve">(DE) </w:t>
            </w:r>
            <w:r w:rsidRPr="00B612E9">
              <w:rPr>
                <w:sz w:val="16"/>
                <w:szCs w:val="16"/>
                <w:lang w:val="cs-CZ"/>
              </w:rPr>
              <w:t xml:space="preserve">UNTERSCHRIFTENFELD / </w:t>
            </w:r>
            <w:r w:rsidRPr="00B612E9">
              <w:rPr>
                <w:b/>
                <w:sz w:val="16"/>
                <w:szCs w:val="16"/>
                <w:lang w:val="cs-CZ"/>
              </w:rPr>
              <w:t xml:space="preserve">(EL) </w:t>
            </w:r>
            <w:r w:rsidRPr="00B612E9">
              <w:rPr>
                <w:sz w:val="16"/>
                <w:szCs w:val="16"/>
              </w:rPr>
              <w:t>ΠΛΑΙΣΙΟ</w:t>
            </w:r>
            <w:r w:rsidRPr="00B612E9">
              <w:rPr>
                <w:sz w:val="16"/>
                <w:szCs w:val="16"/>
                <w:lang w:val="cs-CZ"/>
              </w:rPr>
              <w:t xml:space="preserve"> </w:t>
            </w:r>
            <w:r w:rsidRPr="00B612E9">
              <w:rPr>
                <w:sz w:val="16"/>
                <w:szCs w:val="16"/>
              </w:rPr>
              <w:t>ΓΙΑ</w:t>
            </w:r>
            <w:r w:rsidRPr="00B612E9">
              <w:rPr>
                <w:sz w:val="16"/>
                <w:szCs w:val="16"/>
                <w:lang w:val="cs-CZ"/>
              </w:rPr>
              <w:t xml:space="preserve"> </w:t>
            </w:r>
            <w:r w:rsidRPr="00B612E9">
              <w:rPr>
                <w:sz w:val="16"/>
                <w:szCs w:val="16"/>
              </w:rPr>
              <w:t>ΤΗΝ</w:t>
            </w:r>
            <w:r w:rsidRPr="00B612E9">
              <w:rPr>
                <w:sz w:val="16"/>
                <w:szCs w:val="16"/>
                <w:lang w:val="cs-CZ"/>
              </w:rPr>
              <w:t xml:space="preserve"> </w:t>
            </w:r>
            <w:r w:rsidRPr="00B612E9">
              <w:rPr>
                <w:sz w:val="16"/>
                <w:szCs w:val="16"/>
              </w:rPr>
              <w:t>ΥΠΟΓΡΑΦΗ</w:t>
            </w:r>
            <w:r w:rsidRPr="00B612E9">
              <w:rPr>
                <w:sz w:val="16"/>
                <w:szCs w:val="16"/>
                <w:lang w:val="cs-CZ"/>
              </w:rPr>
              <w:t xml:space="preserve"> / </w:t>
            </w:r>
            <w:r w:rsidRPr="00B612E9">
              <w:rPr>
                <w:b/>
                <w:sz w:val="16"/>
                <w:szCs w:val="16"/>
                <w:lang w:val="cs-CZ"/>
              </w:rPr>
              <w:t xml:space="preserve">(EN) </w:t>
            </w:r>
            <w:r w:rsidRPr="00B612E9">
              <w:rPr>
                <w:sz w:val="16"/>
                <w:szCs w:val="16"/>
                <w:lang w:val="cs-CZ"/>
              </w:rPr>
              <w:t xml:space="preserve">SIGNATURE BOX / </w:t>
            </w:r>
            <w:r w:rsidRPr="00B612E9">
              <w:rPr>
                <w:b/>
                <w:sz w:val="16"/>
                <w:szCs w:val="16"/>
                <w:lang w:val="cs-CZ"/>
              </w:rPr>
              <w:t xml:space="preserve">(ES) </w:t>
            </w:r>
            <w:r w:rsidRPr="00B612E9">
              <w:rPr>
                <w:sz w:val="16"/>
                <w:szCs w:val="16"/>
                <w:lang w:val="cs-CZ"/>
              </w:rPr>
              <w:t xml:space="preserve">RECUADRO PARA LA FIRMA / </w:t>
            </w:r>
            <w:r w:rsidRPr="00B612E9">
              <w:rPr>
                <w:b/>
                <w:sz w:val="16"/>
                <w:szCs w:val="16"/>
                <w:lang w:val="cs-CZ"/>
              </w:rPr>
              <w:t xml:space="preserve">(ET) </w:t>
            </w:r>
            <w:r w:rsidRPr="00B612E9">
              <w:rPr>
                <w:sz w:val="16"/>
                <w:szCs w:val="16"/>
                <w:lang w:val="cs-CZ"/>
              </w:rPr>
              <w:t xml:space="preserve">ALLKIRJALAHTER / </w:t>
            </w:r>
            <w:r w:rsidRPr="00B612E9">
              <w:rPr>
                <w:b/>
                <w:sz w:val="16"/>
                <w:szCs w:val="16"/>
                <w:lang w:val="cs-CZ"/>
              </w:rPr>
              <w:t xml:space="preserve">(FI) </w:t>
            </w:r>
            <w:r w:rsidRPr="00B612E9">
              <w:rPr>
                <w:sz w:val="16"/>
                <w:szCs w:val="16"/>
                <w:lang w:val="cs-CZ"/>
              </w:rPr>
              <w:t xml:space="preserve">ALLEKIRJOITUSKENTTÄ / </w:t>
            </w:r>
            <w:r w:rsidRPr="00B612E9">
              <w:rPr>
                <w:b/>
                <w:sz w:val="16"/>
                <w:szCs w:val="16"/>
                <w:lang w:val="cs-CZ"/>
              </w:rPr>
              <w:t xml:space="preserve">(FR) </w:t>
            </w:r>
            <w:r w:rsidRPr="00B612E9">
              <w:rPr>
                <w:sz w:val="16"/>
                <w:szCs w:val="16"/>
                <w:lang w:val="cs-CZ"/>
              </w:rPr>
              <w:t xml:space="preserve">CADRE POUR LA SIGNATURE / </w:t>
            </w:r>
            <w:r w:rsidRPr="00B612E9">
              <w:rPr>
                <w:b/>
                <w:sz w:val="16"/>
                <w:szCs w:val="16"/>
                <w:lang w:val="cs-CZ"/>
              </w:rPr>
              <w:t xml:space="preserve">(GA) </w:t>
            </w:r>
            <w:r w:rsidRPr="00B612E9">
              <w:rPr>
                <w:sz w:val="16"/>
                <w:szCs w:val="16"/>
                <w:lang w:val="cs-CZ"/>
              </w:rPr>
              <w:t xml:space="preserve">BOSCA DON SÍNIÚ / </w:t>
            </w:r>
            <w:r w:rsidRPr="00B612E9">
              <w:rPr>
                <w:b/>
                <w:sz w:val="16"/>
                <w:szCs w:val="16"/>
                <w:lang w:val="cs-CZ"/>
              </w:rPr>
              <w:t xml:space="preserve">(HR) </w:t>
            </w:r>
            <w:r w:rsidRPr="00B612E9">
              <w:rPr>
                <w:sz w:val="16"/>
                <w:szCs w:val="16"/>
                <w:lang w:val="cs-CZ"/>
              </w:rPr>
              <w:t xml:space="preserve">POLJE ZA POTPIS / </w:t>
            </w:r>
            <w:r w:rsidRPr="00B612E9">
              <w:rPr>
                <w:b/>
                <w:sz w:val="16"/>
                <w:szCs w:val="16"/>
                <w:lang w:val="cs-CZ"/>
              </w:rPr>
              <w:t xml:space="preserve">(HU) </w:t>
            </w:r>
            <w:r w:rsidRPr="00B612E9">
              <w:rPr>
                <w:sz w:val="16"/>
                <w:szCs w:val="16"/>
                <w:lang w:val="cs-CZ"/>
              </w:rPr>
              <w:t>AZ ALÁÍRÁS</w:t>
            </w:r>
            <w:r w:rsidRPr="00B612E9">
              <w:rPr>
                <w:spacing w:val="-3"/>
                <w:sz w:val="16"/>
                <w:szCs w:val="16"/>
                <w:lang w:val="cs-CZ"/>
              </w:rPr>
              <w:t xml:space="preserve"> </w:t>
            </w:r>
            <w:r w:rsidRPr="00B612E9">
              <w:rPr>
                <w:sz w:val="16"/>
                <w:szCs w:val="16"/>
                <w:lang w:val="cs-CZ"/>
              </w:rPr>
              <w:t>SZÖVEGDOBOZA</w:t>
            </w:r>
            <w:r w:rsidRPr="00B612E9">
              <w:rPr>
                <w:spacing w:val="-2"/>
                <w:sz w:val="16"/>
                <w:szCs w:val="16"/>
                <w:lang w:val="cs-CZ"/>
              </w:rPr>
              <w:t xml:space="preserve"> </w:t>
            </w:r>
            <w:r w:rsidRPr="00B612E9">
              <w:rPr>
                <w:sz w:val="16"/>
                <w:szCs w:val="16"/>
                <w:lang w:val="cs-CZ"/>
              </w:rPr>
              <w:t>/</w:t>
            </w:r>
            <w:r w:rsidRPr="00B612E9">
              <w:rPr>
                <w:spacing w:val="-2"/>
                <w:sz w:val="16"/>
                <w:szCs w:val="16"/>
                <w:lang w:val="cs-CZ"/>
              </w:rPr>
              <w:t xml:space="preserve"> </w:t>
            </w:r>
            <w:r w:rsidRPr="00B612E9">
              <w:rPr>
                <w:b/>
                <w:sz w:val="16"/>
                <w:szCs w:val="16"/>
                <w:lang w:val="cs-CZ"/>
              </w:rPr>
              <w:t>(IT)</w:t>
            </w:r>
            <w:r w:rsidRPr="00B612E9">
              <w:rPr>
                <w:b/>
                <w:spacing w:val="-3"/>
                <w:sz w:val="16"/>
                <w:szCs w:val="16"/>
                <w:lang w:val="cs-CZ"/>
              </w:rPr>
              <w:t xml:space="preserve"> </w:t>
            </w:r>
            <w:r w:rsidRPr="00B612E9">
              <w:rPr>
                <w:sz w:val="16"/>
                <w:szCs w:val="16"/>
                <w:lang w:val="cs-CZ"/>
              </w:rPr>
              <w:t>RIQUADRO</w:t>
            </w:r>
            <w:r w:rsidRPr="00B612E9">
              <w:rPr>
                <w:spacing w:val="-2"/>
                <w:sz w:val="16"/>
                <w:szCs w:val="16"/>
                <w:lang w:val="cs-CZ"/>
              </w:rPr>
              <w:t xml:space="preserve"> </w:t>
            </w:r>
            <w:r w:rsidRPr="00B612E9">
              <w:rPr>
                <w:sz w:val="16"/>
                <w:szCs w:val="16"/>
                <w:lang w:val="cs-CZ"/>
              </w:rPr>
              <w:t>PER</w:t>
            </w:r>
            <w:r w:rsidRPr="00B612E9">
              <w:rPr>
                <w:spacing w:val="-2"/>
                <w:sz w:val="16"/>
                <w:szCs w:val="16"/>
                <w:lang w:val="cs-CZ"/>
              </w:rPr>
              <w:t xml:space="preserve"> </w:t>
            </w:r>
            <w:r w:rsidRPr="00B612E9">
              <w:rPr>
                <w:sz w:val="16"/>
                <w:szCs w:val="16"/>
                <w:lang w:val="cs-CZ"/>
              </w:rPr>
              <w:t>LA</w:t>
            </w:r>
            <w:r w:rsidRPr="00B612E9">
              <w:rPr>
                <w:spacing w:val="-2"/>
                <w:sz w:val="16"/>
                <w:szCs w:val="16"/>
                <w:lang w:val="cs-CZ"/>
              </w:rPr>
              <w:t xml:space="preserve"> </w:t>
            </w:r>
            <w:r w:rsidRPr="00B612E9">
              <w:rPr>
                <w:sz w:val="16"/>
                <w:szCs w:val="16"/>
                <w:lang w:val="cs-CZ"/>
              </w:rPr>
              <w:t>FIRMA</w:t>
            </w:r>
            <w:r w:rsidRPr="00B612E9">
              <w:rPr>
                <w:spacing w:val="-3"/>
                <w:sz w:val="16"/>
                <w:szCs w:val="16"/>
                <w:lang w:val="cs-CZ"/>
              </w:rPr>
              <w:t xml:space="preserve"> </w:t>
            </w:r>
            <w:r w:rsidRPr="00B612E9">
              <w:rPr>
                <w:sz w:val="16"/>
                <w:szCs w:val="16"/>
                <w:lang w:val="cs-CZ"/>
              </w:rPr>
              <w:t>/</w:t>
            </w:r>
            <w:r w:rsidRPr="00B612E9">
              <w:rPr>
                <w:spacing w:val="-2"/>
                <w:sz w:val="16"/>
                <w:szCs w:val="16"/>
                <w:lang w:val="cs-CZ"/>
              </w:rPr>
              <w:t xml:space="preserve"> </w:t>
            </w:r>
            <w:r w:rsidRPr="00B612E9">
              <w:rPr>
                <w:b/>
                <w:sz w:val="16"/>
                <w:szCs w:val="16"/>
                <w:lang w:val="cs-CZ"/>
              </w:rPr>
              <w:t>(LT)</w:t>
            </w:r>
            <w:r w:rsidRPr="00B612E9">
              <w:rPr>
                <w:b/>
                <w:spacing w:val="-2"/>
                <w:sz w:val="16"/>
                <w:szCs w:val="16"/>
                <w:lang w:val="cs-CZ"/>
              </w:rPr>
              <w:t xml:space="preserve"> </w:t>
            </w:r>
            <w:r w:rsidRPr="00B612E9">
              <w:rPr>
                <w:sz w:val="16"/>
                <w:szCs w:val="16"/>
                <w:lang w:val="cs-CZ"/>
              </w:rPr>
              <w:t>PARAŠO</w:t>
            </w:r>
            <w:r w:rsidRPr="00B612E9">
              <w:rPr>
                <w:spacing w:val="-2"/>
                <w:sz w:val="16"/>
                <w:szCs w:val="16"/>
                <w:lang w:val="cs-CZ"/>
              </w:rPr>
              <w:t xml:space="preserve"> </w:t>
            </w:r>
            <w:r w:rsidRPr="00B612E9">
              <w:rPr>
                <w:sz w:val="16"/>
                <w:szCs w:val="16"/>
                <w:lang w:val="cs-CZ"/>
              </w:rPr>
              <w:t>LAUKELIS</w:t>
            </w:r>
            <w:r w:rsidRPr="00B612E9">
              <w:rPr>
                <w:spacing w:val="-3"/>
                <w:sz w:val="16"/>
                <w:szCs w:val="16"/>
                <w:lang w:val="cs-CZ"/>
              </w:rPr>
              <w:t xml:space="preserve"> </w:t>
            </w:r>
            <w:r w:rsidRPr="00B612E9">
              <w:rPr>
                <w:sz w:val="16"/>
                <w:szCs w:val="16"/>
                <w:lang w:val="cs-CZ"/>
              </w:rPr>
              <w:t>/</w:t>
            </w:r>
            <w:r w:rsidRPr="00B612E9">
              <w:rPr>
                <w:spacing w:val="-2"/>
                <w:sz w:val="16"/>
                <w:szCs w:val="16"/>
                <w:lang w:val="cs-CZ"/>
              </w:rPr>
              <w:t xml:space="preserve"> </w:t>
            </w:r>
            <w:r w:rsidRPr="00B612E9">
              <w:rPr>
                <w:b/>
                <w:sz w:val="16"/>
                <w:szCs w:val="16"/>
                <w:lang w:val="cs-CZ"/>
              </w:rPr>
              <w:t>(LV)</w:t>
            </w:r>
            <w:r w:rsidRPr="00B612E9">
              <w:rPr>
                <w:b/>
                <w:spacing w:val="-2"/>
                <w:sz w:val="16"/>
                <w:szCs w:val="16"/>
                <w:lang w:val="cs-CZ"/>
              </w:rPr>
              <w:t xml:space="preserve"> </w:t>
            </w:r>
            <w:r w:rsidRPr="00B612E9">
              <w:rPr>
                <w:sz w:val="16"/>
                <w:szCs w:val="16"/>
                <w:lang w:val="cs-CZ"/>
              </w:rPr>
              <w:t>PARAKSTA</w:t>
            </w:r>
            <w:r w:rsidRPr="00B612E9">
              <w:rPr>
                <w:spacing w:val="-2"/>
                <w:sz w:val="16"/>
                <w:szCs w:val="16"/>
                <w:lang w:val="cs-CZ"/>
              </w:rPr>
              <w:t xml:space="preserve"> </w:t>
            </w:r>
            <w:r w:rsidRPr="00B612E9">
              <w:rPr>
                <w:sz w:val="16"/>
                <w:szCs w:val="16"/>
                <w:lang w:val="cs-CZ"/>
              </w:rPr>
              <w:t>LAUKS</w:t>
            </w:r>
            <w:r w:rsidRPr="00B612E9">
              <w:rPr>
                <w:spacing w:val="-3"/>
                <w:sz w:val="16"/>
                <w:szCs w:val="16"/>
                <w:lang w:val="cs-CZ"/>
              </w:rPr>
              <w:t xml:space="preserve"> </w:t>
            </w:r>
            <w:r w:rsidRPr="00B612E9">
              <w:rPr>
                <w:sz w:val="16"/>
                <w:szCs w:val="16"/>
                <w:lang w:val="cs-CZ"/>
              </w:rPr>
              <w:t>/</w:t>
            </w:r>
            <w:r w:rsidRPr="00B612E9">
              <w:rPr>
                <w:spacing w:val="-2"/>
                <w:sz w:val="16"/>
                <w:szCs w:val="16"/>
                <w:lang w:val="cs-CZ"/>
              </w:rPr>
              <w:t xml:space="preserve"> </w:t>
            </w:r>
            <w:r w:rsidRPr="00B612E9">
              <w:rPr>
                <w:b/>
                <w:sz w:val="16"/>
                <w:szCs w:val="16"/>
                <w:lang w:val="cs-CZ"/>
              </w:rPr>
              <w:t>(MT)</w:t>
            </w:r>
            <w:r w:rsidRPr="00B612E9">
              <w:rPr>
                <w:b/>
                <w:spacing w:val="-2"/>
                <w:sz w:val="16"/>
                <w:szCs w:val="16"/>
                <w:lang w:val="cs-CZ"/>
              </w:rPr>
              <w:t xml:space="preserve"> </w:t>
            </w:r>
            <w:r w:rsidRPr="00B612E9">
              <w:rPr>
                <w:spacing w:val="-4"/>
                <w:sz w:val="16"/>
                <w:szCs w:val="16"/>
                <w:lang w:val="cs-CZ"/>
              </w:rPr>
              <w:t xml:space="preserve">KAXXA </w:t>
            </w:r>
            <w:r w:rsidRPr="00B612E9">
              <w:rPr>
                <w:sz w:val="16"/>
                <w:szCs w:val="16"/>
                <w:lang w:val="cs-CZ"/>
              </w:rPr>
              <w:t xml:space="preserve">TAL-IFFIRMAR / </w:t>
            </w:r>
            <w:r w:rsidRPr="00B612E9">
              <w:rPr>
                <w:b/>
                <w:sz w:val="16"/>
                <w:szCs w:val="16"/>
                <w:lang w:val="cs-CZ"/>
              </w:rPr>
              <w:t xml:space="preserve">(NL) </w:t>
            </w:r>
            <w:r w:rsidRPr="00B612E9">
              <w:rPr>
                <w:sz w:val="16"/>
                <w:szCs w:val="16"/>
                <w:lang w:val="cs-CZ"/>
              </w:rPr>
              <w:t xml:space="preserve">VAK VOOR DE HANDTEKENING / </w:t>
            </w:r>
            <w:r w:rsidRPr="00B612E9">
              <w:rPr>
                <w:b/>
                <w:sz w:val="16"/>
                <w:szCs w:val="16"/>
                <w:lang w:val="cs-CZ"/>
              </w:rPr>
              <w:t xml:space="preserve">(PL) </w:t>
            </w:r>
            <w:r w:rsidRPr="00B612E9">
              <w:rPr>
                <w:sz w:val="16"/>
                <w:szCs w:val="16"/>
                <w:lang w:val="cs-CZ"/>
              </w:rPr>
              <w:t xml:space="preserve">POLE PODPISU / </w:t>
            </w:r>
            <w:r w:rsidRPr="00B612E9">
              <w:rPr>
                <w:b/>
                <w:sz w:val="16"/>
                <w:szCs w:val="16"/>
                <w:lang w:val="cs-CZ"/>
              </w:rPr>
              <w:t xml:space="preserve">(PT) </w:t>
            </w:r>
            <w:r w:rsidRPr="00B612E9">
              <w:rPr>
                <w:sz w:val="16"/>
                <w:szCs w:val="16"/>
                <w:lang w:val="cs-CZ"/>
              </w:rPr>
              <w:t xml:space="preserve">ESPAÇO DESTINADO À ASSINATURA / </w:t>
            </w:r>
            <w:r w:rsidRPr="00B612E9">
              <w:rPr>
                <w:b/>
                <w:sz w:val="16"/>
                <w:szCs w:val="16"/>
                <w:lang w:val="cs-CZ"/>
              </w:rPr>
              <w:t xml:space="preserve">(RO) </w:t>
            </w:r>
            <w:r w:rsidRPr="00B612E9">
              <w:rPr>
                <w:sz w:val="16"/>
                <w:szCs w:val="16"/>
                <w:lang w:val="cs-CZ"/>
              </w:rPr>
              <w:t xml:space="preserve">SEMNĂTURA / </w:t>
            </w:r>
            <w:r w:rsidRPr="00B612E9">
              <w:rPr>
                <w:b/>
                <w:sz w:val="16"/>
                <w:szCs w:val="16"/>
                <w:lang w:val="cs-CZ"/>
              </w:rPr>
              <w:t xml:space="preserve">(SK) </w:t>
            </w:r>
            <w:r w:rsidRPr="00B612E9">
              <w:rPr>
                <w:sz w:val="16"/>
                <w:szCs w:val="16"/>
                <w:lang w:val="cs-CZ"/>
              </w:rPr>
              <w:t xml:space="preserve">KOLÓNKA NA PODPIS / </w:t>
            </w:r>
            <w:r w:rsidRPr="00B612E9">
              <w:rPr>
                <w:b/>
                <w:sz w:val="16"/>
                <w:szCs w:val="16"/>
                <w:lang w:val="cs-CZ"/>
              </w:rPr>
              <w:t xml:space="preserve">(SL) </w:t>
            </w:r>
            <w:r w:rsidRPr="00B612E9">
              <w:rPr>
                <w:sz w:val="16"/>
                <w:szCs w:val="16"/>
                <w:lang w:val="cs-CZ"/>
              </w:rPr>
              <w:t xml:space="preserve">POLJE ZA PODPIS / </w:t>
            </w:r>
            <w:r w:rsidRPr="00B612E9">
              <w:rPr>
                <w:b/>
                <w:sz w:val="16"/>
                <w:szCs w:val="16"/>
                <w:lang w:val="cs-CZ"/>
              </w:rPr>
              <w:t xml:space="preserve">(SV) </w:t>
            </w:r>
            <w:r w:rsidRPr="00B612E9">
              <w:rPr>
                <w:sz w:val="16"/>
                <w:szCs w:val="16"/>
                <w:lang w:val="cs-CZ"/>
              </w:rPr>
              <w:t>RUTA FÖR UNDERTECKNANDE</w:t>
            </w:r>
          </w:p>
        </w:tc>
      </w:tr>
      <w:tr w:rsidR="00EC7259" w:rsidRPr="00B612E9" w14:paraId="3454BC4C" w14:textId="77777777" w:rsidTr="00B53822">
        <w:trPr>
          <w:trHeight w:val="2923"/>
        </w:trPr>
        <w:tc>
          <w:tcPr>
            <w:tcW w:w="709" w:type="dxa"/>
          </w:tcPr>
          <w:p w14:paraId="7A9C59EA" w14:textId="77777777" w:rsidR="00EC7259" w:rsidRPr="00B612E9" w:rsidRDefault="00EC7259" w:rsidP="00FF4EBF">
            <w:pPr>
              <w:pStyle w:val="TableParagraph"/>
              <w:rPr>
                <w:rFonts w:cs="Times New Roman"/>
                <w:sz w:val="16"/>
                <w:szCs w:val="16"/>
              </w:rPr>
            </w:pPr>
            <w:r w:rsidRPr="00B612E9">
              <w:rPr>
                <w:rFonts w:cs="Times New Roman"/>
                <w:sz w:val="16"/>
                <w:szCs w:val="16"/>
              </w:rPr>
              <w:t>7.1</w:t>
            </w:r>
          </w:p>
        </w:tc>
        <w:tc>
          <w:tcPr>
            <w:tcW w:w="9781" w:type="dxa"/>
          </w:tcPr>
          <w:p w14:paraId="5B3250DB" w14:textId="77777777" w:rsidR="00EC7259" w:rsidRPr="00B612E9" w:rsidRDefault="00EC7259" w:rsidP="00FF4EBF">
            <w:pPr>
              <w:pStyle w:val="TableParagraph"/>
              <w:spacing w:before="68" w:line="261" w:lineRule="auto"/>
              <w:ind w:right="81"/>
              <w:rPr>
                <w:rFonts w:cs="Times New Roman"/>
                <w:sz w:val="16"/>
                <w:szCs w:val="16"/>
              </w:rPr>
            </w:pPr>
            <w:r w:rsidRPr="00B612E9">
              <w:rPr>
                <w:b/>
                <w:sz w:val="16"/>
                <w:szCs w:val="16"/>
              </w:rPr>
              <w:t xml:space="preserve">(BG) </w:t>
            </w:r>
            <w:r w:rsidRPr="00B612E9">
              <w:rPr>
                <w:sz w:val="16"/>
                <w:szCs w:val="16"/>
              </w:rPr>
              <w:t xml:space="preserve">Фамилно(и) име(на) и собствено(и) име(на) на длъжностното лице, издало настоящото удостоверение / </w:t>
            </w:r>
            <w:r w:rsidRPr="00B612E9">
              <w:rPr>
                <w:b/>
                <w:sz w:val="16"/>
                <w:szCs w:val="16"/>
              </w:rPr>
              <w:t xml:space="preserve">(CS) </w:t>
            </w:r>
            <w:r w:rsidRPr="00B612E9">
              <w:rPr>
                <w:sz w:val="16"/>
                <w:szCs w:val="16"/>
              </w:rPr>
              <w:t xml:space="preserve">Příjmení a jméno (jména) úředníka, který vydal tento formulář / </w:t>
            </w:r>
            <w:r w:rsidRPr="00B612E9">
              <w:rPr>
                <w:b/>
                <w:sz w:val="16"/>
                <w:szCs w:val="16"/>
              </w:rPr>
              <w:t xml:space="preserve">(DA) </w:t>
            </w:r>
            <w:r w:rsidRPr="00B612E9">
              <w:rPr>
                <w:sz w:val="16"/>
                <w:szCs w:val="16"/>
              </w:rPr>
              <w:t xml:space="preserve">Efternavn(e) og fornavn(e) på den embedsmand, der har udstedt denne formular / </w:t>
            </w:r>
            <w:r w:rsidRPr="00B612E9">
              <w:rPr>
                <w:b/>
                <w:sz w:val="16"/>
                <w:szCs w:val="16"/>
              </w:rPr>
              <w:t xml:space="preserve">(DE) </w:t>
            </w:r>
            <w:r w:rsidRPr="00B612E9">
              <w:rPr>
                <w:sz w:val="16"/>
                <w:szCs w:val="16"/>
              </w:rPr>
              <w:t xml:space="preserve">Familienname(n) und Vorname(n) des Beamten, der dieses Formular ausgestellt hat / </w:t>
            </w:r>
            <w:r w:rsidRPr="00B612E9">
              <w:rPr>
                <w:b/>
                <w:sz w:val="16"/>
                <w:szCs w:val="16"/>
              </w:rPr>
              <w:t xml:space="preserve">(EL) </w:t>
            </w:r>
            <w:r w:rsidRPr="00B612E9">
              <w:rPr>
                <w:sz w:val="16"/>
                <w:szCs w:val="16"/>
              </w:rPr>
              <w:t xml:space="preserve">Επώνυμο(-α) και όνομα(-τα) του/της υπαλλήλου που εξέδωσε το παρόν έντυπο / </w:t>
            </w:r>
            <w:r w:rsidRPr="00B612E9">
              <w:rPr>
                <w:b/>
                <w:sz w:val="16"/>
                <w:szCs w:val="16"/>
              </w:rPr>
              <w:t xml:space="preserve">(EN) </w:t>
            </w:r>
            <w:r w:rsidRPr="00B612E9">
              <w:rPr>
                <w:sz w:val="16"/>
                <w:szCs w:val="16"/>
              </w:rPr>
              <w:t xml:space="preserve">Surname(s) and forename(s) of the official who issued this form / </w:t>
            </w:r>
            <w:r w:rsidRPr="00B612E9">
              <w:rPr>
                <w:b/>
                <w:sz w:val="16"/>
                <w:szCs w:val="16"/>
              </w:rPr>
              <w:t xml:space="preserve">(ES) </w:t>
            </w:r>
            <w:r w:rsidRPr="00B612E9">
              <w:rPr>
                <w:sz w:val="16"/>
                <w:szCs w:val="16"/>
              </w:rPr>
              <w:t xml:space="preserve">Apellido(s) y nombre(s) del funcionario que expidió este impreso / </w:t>
            </w:r>
            <w:r w:rsidRPr="00B612E9">
              <w:rPr>
                <w:b/>
                <w:sz w:val="16"/>
                <w:szCs w:val="16"/>
              </w:rPr>
              <w:t xml:space="preserve">(ET) </w:t>
            </w:r>
            <w:r w:rsidRPr="00B612E9">
              <w:rPr>
                <w:sz w:val="16"/>
                <w:szCs w:val="16"/>
              </w:rPr>
              <w:t xml:space="preserve">Käesoleva vormi väljastanud ametniku eesnimi (-nimed) ja perekonnanimi (-nimed) / </w:t>
            </w:r>
            <w:r w:rsidRPr="00B612E9">
              <w:rPr>
                <w:b/>
                <w:sz w:val="16"/>
                <w:szCs w:val="16"/>
              </w:rPr>
              <w:t xml:space="preserve">(FI) </w:t>
            </w:r>
            <w:r w:rsidRPr="00B612E9">
              <w:rPr>
                <w:sz w:val="16"/>
                <w:szCs w:val="16"/>
              </w:rPr>
              <w:t xml:space="preserve">Tämän lomakkeen antaneen virkamiehen sukunimi (-nimet) ja etunimi (-nimet) / </w:t>
            </w:r>
            <w:r w:rsidRPr="00B612E9">
              <w:rPr>
                <w:b/>
                <w:sz w:val="16"/>
                <w:szCs w:val="16"/>
              </w:rPr>
              <w:t xml:space="preserve">(FR) </w:t>
            </w:r>
            <w:r w:rsidRPr="00B612E9">
              <w:rPr>
                <w:sz w:val="16"/>
                <w:szCs w:val="16"/>
              </w:rPr>
              <w:t xml:space="preserve">Nom(s) et prénom(s) du fonctionnaire qui a délivré le présent formulaire / </w:t>
            </w:r>
            <w:r w:rsidRPr="00B612E9">
              <w:rPr>
                <w:b/>
                <w:sz w:val="16"/>
                <w:szCs w:val="16"/>
              </w:rPr>
              <w:t>(GA)</w:t>
            </w:r>
            <w:r w:rsidRPr="00B612E9">
              <w:rPr>
                <w:b/>
                <w:spacing w:val="-5"/>
                <w:sz w:val="16"/>
                <w:szCs w:val="16"/>
              </w:rPr>
              <w:t xml:space="preserve"> </w:t>
            </w:r>
            <w:r w:rsidRPr="00B612E9">
              <w:rPr>
                <w:sz w:val="16"/>
                <w:szCs w:val="16"/>
              </w:rPr>
              <w:t>Sloinne(sloinnte)</w:t>
            </w:r>
            <w:r w:rsidRPr="00B612E9">
              <w:rPr>
                <w:spacing w:val="-5"/>
                <w:sz w:val="16"/>
                <w:szCs w:val="16"/>
              </w:rPr>
              <w:t xml:space="preserve"> </w:t>
            </w:r>
            <w:r w:rsidRPr="00B612E9">
              <w:rPr>
                <w:sz w:val="16"/>
                <w:szCs w:val="16"/>
              </w:rPr>
              <w:t>agus</w:t>
            </w:r>
            <w:r w:rsidRPr="00B612E9">
              <w:rPr>
                <w:spacing w:val="-4"/>
                <w:sz w:val="16"/>
                <w:szCs w:val="16"/>
              </w:rPr>
              <w:t xml:space="preserve"> </w:t>
            </w:r>
            <w:r w:rsidRPr="00B612E9">
              <w:rPr>
                <w:sz w:val="16"/>
                <w:szCs w:val="16"/>
              </w:rPr>
              <w:t>céadainm(céadainmneacha)</w:t>
            </w:r>
            <w:r w:rsidRPr="00B612E9">
              <w:rPr>
                <w:spacing w:val="-5"/>
                <w:sz w:val="16"/>
                <w:szCs w:val="16"/>
              </w:rPr>
              <w:t xml:space="preserve"> </w:t>
            </w:r>
            <w:r w:rsidRPr="00B612E9">
              <w:rPr>
                <w:sz w:val="16"/>
                <w:szCs w:val="16"/>
              </w:rPr>
              <w:t>an</w:t>
            </w:r>
            <w:r w:rsidRPr="00B612E9">
              <w:rPr>
                <w:spacing w:val="-4"/>
                <w:sz w:val="16"/>
                <w:szCs w:val="16"/>
              </w:rPr>
              <w:t xml:space="preserve"> </w:t>
            </w:r>
            <w:r w:rsidRPr="00B612E9">
              <w:rPr>
                <w:sz w:val="16"/>
                <w:szCs w:val="16"/>
              </w:rPr>
              <w:t>oifigigh</w:t>
            </w:r>
            <w:r w:rsidRPr="00B612E9">
              <w:rPr>
                <w:spacing w:val="-5"/>
                <w:sz w:val="16"/>
                <w:szCs w:val="16"/>
              </w:rPr>
              <w:t xml:space="preserve"> </w:t>
            </w:r>
            <w:r w:rsidRPr="00B612E9">
              <w:rPr>
                <w:sz w:val="16"/>
                <w:szCs w:val="16"/>
              </w:rPr>
              <w:t>a</w:t>
            </w:r>
            <w:r w:rsidRPr="00B612E9">
              <w:rPr>
                <w:spacing w:val="-5"/>
                <w:sz w:val="16"/>
                <w:szCs w:val="16"/>
              </w:rPr>
              <w:t xml:space="preserve"> </w:t>
            </w:r>
            <w:r w:rsidRPr="00B612E9">
              <w:rPr>
                <w:sz w:val="16"/>
                <w:szCs w:val="16"/>
              </w:rPr>
              <w:t>d’eisigh</w:t>
            </w:r>
            <w:r w:rsidRPr="00B612E9">
              <w:rPr>
                <w:spacing w:val="-4"/>
                <w:sz w:val="16"/>
                <w:szCs w:val="16"/>
              </w:rPr>
              <w:t xml:space="preserve"> </w:t>
            </w:r>
            <w:r w:rsidRPr="00B612E9">
              <w:rPr>
                <w:sz w:val="16"/>
                <w:szCs w:val="16"/>
              </w:rPr>
              <w:t>an</w:t>
            </w:r>
            <w:r w:rsidRPr="00B612E9">
              <w:rPr>
                <w:spacing w:val="-5"/>
                <w:sz w:val="16"/>
                <w:szCs w:val="16"/>
              </w:rPr>
              <w:t xml:space="preserve"> </w:t>
            </w:r>
            <w:r w:rsidRPr="00B612E9">
              <w:rPr>
                <w:sz w:val="16"/>
                <w:szCs w:val="16"/>
              </w:rPr>
              <w:t>fhoirm</w:t>
            </w:r>
            <w:r w:rsidRPr="00B612E9">
              <w:rPr>
                <w:spacing w:val="-4"/>
                <w:sz w:val="16"/>
                <w:szCs w:val="16"/>
              </w:rPr>
              <w:t xml:space="preserve"> </w:t>
            </w:r>
            <w:r w:rsidRPr="00B612E9">
              <w:rPr>
                <w:sz w:val="16"/>
                <w:szCs w:val="16"/>
              </w:rPr>
              <w:t>seo</w:t>
            </w:r>
            <w:r w:rsidRPr="00B612E9">
              <w:rPr>
                <w:spacing w:val="-5"/>
                <w:sz w:val="16"/>
                <w:szCs w:val="16"/>
              </w:rPr>
              <w:t xml:space="preserve"> </w:t>
            </w:r>
            <w:r w:rsidRPr="00B612E9">
              <w:rPr>
                <w:sz w:val="16"/>
                <w:szCs w:val="16"/>
              </w:rPr>
              <w:t>/</w:t>
            </w:r>
            <w:r w:rsidRPr="00B612E9">
              <w:rPr>
                <w:spacing w:val="-4"/>
                <w:sz w:val="16"/>
                <w:szCs w:val="16"/>
              </w:rPr>
              <w:t xml:space="preserve"> </w:t>
            </w:r>
            <w:r w:rsidRPr="00B612E9">
              <w:rPr>
                <w:b/>
                <w:sz w:val="16"/>
                <w:szCs w:val="16"/>
              </w:rPr>
              <w:t>(HR)</w:t>
            </w:r>
            <w:r w:rsidRPr="00B612E9">
              <w:rPr>
                <w:b/>
                <w:spacing w:val="-5"/>
                <w:sz w:val="16"/>
                <w:szCs w:val="16"/>
              </w:rPr>
              <w:t xml:space="preserve"> </w:t>
            </w:r>
            <w:r w:rsidRPr="00B612E9">
              <w:rPr>
                <w:sz w:val="16"/>
                <w:szCs w:val="16"/>
              </w:rPr>
              <w:t>Prezime(na)</w:t>
            </w:r>
            <w:r w:rsidRPr="00B612E9">
              <w:rPr>
                <w:spacing w:val="-5"/>
                <w:sz w:val="16"/>
                <w:szCs w:val="16"/>
              </w:rPr>
              <w:t xml:space="preserve"> </w:t>
            </w:r>
            <w:r w:rsidRPr="00B612E9">
              <w:rPr>
                <w:sz w:val="16"/>
                <w:szCs w:val="16"/>
              </w:rPr>
              <w:t>i</w:t>
            </w:r>
            <w:r w:rsidRPr="00B612E9">
              <w:rPr>
                <w:spacing w:val="-4"/>
                <w:sz w:val="16"/>
                <w:szCs w:val="16"/>
              </w:rPr>
              <w:t xml:space="preserve"> </w:t>
            </w:r>
            <w:r w:rsidRPr="00B612E9">
              <w:rPr>
                <w:sz w:val="16"/>
                <w:szCs w:val="16"/>
              </w:rPr>
              <w:t>ime(na)</w:t>
            </w:r>
            <w:r w:rsidRPr="00B612E9">
              <w:rPr>
                <w:spacing w:val="-5"/>
                <w:sz w:val="16"/>
                <w:szCs w:val="16"/>
              </w:rPr>
              <w:t xml:space="preserve"> </w:t>
            </w:r>
            <w:r w:rsidRPr="00B612E9">
              <w:rPr>
                <w:sz w:val="16"/>
                <w:szCs w:val="16"/>
              </w:rPr>
              <w:t>službenika</w:t>
            </w:r>
            <w:r w:rsidRPr="00B612E9">
              <w:rPr>
                <w:spacing w:val="-4"/>
                <w:sz w:val="16"/>
                <w:szCs w:val="16"/>
              </w:rPr>
              <w:t xml:space="preserve"> </w:t>
            </w:r>
            <w:r w:rsidRPr="00B612E9">
              <w:rPr>
                <w:sz w:val="16"/>
                <w:szCs w:val="16"/>
              </w:rPr>
              <w:t>koji</w:t>
            </w:r>
            <w:r w:rsidRPr="00B612E9">
              <w:rPr>
                <w:spacing w:val="-5"/>
                <w:sz w:val="16"/>
                <w:szCs w:val="16"/>
              </w:rPr>
              <w:t xml:space="preserve"> </w:t>
            </w:r>
            <w:r w:rsidRPr="00B612E9">
              <w:rPr>
                <w:sz w:val="16"/>
                <w:szCs w:val="16"/>
              </w:rPr>
              <w:t>je</w:t>
            </w:r>
            <w:r w:rsidRPr="00B612E9">
              <w:rPr>
                <w:spacing w:val="-5"/>
                <w:sz w:val="16"/>
                <w:szCs w:val="16"/>
              </w:rPr>
              <w:t xml:space="preserve"> </w:t>
            </w:r>
            <w:r w:rsidRPr="00B612E9">
              <w:rPr>
                <w:spacing w:val="-4"/>
                <w:sz w:val="16"/>
                <w:szCs w:val="16"/>
              </w:rPr>
              <w:t xml:space="preserve">izdao </w:t>
            </w:r>
            <w:r w:rsidRPr="00B612E9">
              <w:rPr>
                <w:sz w:val="16"/>
                <w:szCs w:val="16"/>
              </w:rPr>
              <w:t xml:space="preserve">ovaj obrazac / </w:t>
            </w:r>
            <w:r w:rsidRPr="00B612E9">
              <w:rPr>
                <w:b/>
                <w:sz w:val="16"/>
                <w:szCs w:val="16"/>
              </w:rPr>
              <w:t xml:space="preserve">(HU) </w:t>
            </w:r>
            <w:r w:rsidRPr="00B612E9">
              <w:rPr>
                <w:sz w:val="16"/>
                <w:szCs w:val="16"/>
              </w:rPr>
              <w:t xml:space="preserve">A formanyomtatványt kiállító tisztviselő családi neve(i) és utóneve(i) / </w:t>
            </w:r>
            <w:r w:rsidRPr="00B612E9">
              <w:rPr>
                <w:b/>
                <w:sz w:val="16"/>
                <w:szCs w:val="16"/>
              </w:rPr>
              <w:t xml:space="preserve">(IT) </w:t>
            </w:r>
            <w:r w:rsidRPr="00B612E9">
              <w:rPr>
                <w:sz w:val="16"/>
                <w:szCs w:val="16"/>
              </w:rPr>
              <w:t xml:space="preserve">Cognome/i e nome/i del funzionario che ha rilasciato il presente modulo / </w:t>
            </w:r>
            <w:r w:rsidRPr="00B612E9">
              <w:rPr>
                <w:b/>
                <w:sz w:val="16"/>
                <w:szCs w:val="16"/>
              </w:rPr>
              <w:t xml:space="preserve">(LT) </w:t>
            </w:r>
            <w:r w:rsidRPr="00B612E9">
              <w:rPr>
                <w:sz w:val="16"/>
                <w:szCs w:val="16"/>
              </w:rPr>
              <w:t xml:space="preserve">Šią formą išdavusio pareigūno pavardė (-ės) ir vardas (-ai) / </w:t>
            </w:r>
            <w:r w:rsidRPr="00B612E9">
              <w:rPr>
                <w:b/>
                <w:sz w:val="16"/>
                <w:szCs w:val="16"/>
              </w:rPr>
              <w:t xml:space="preserve">(LV) </w:t>
            </w:r>
            <w:r w:rsidRPr="00B612E9">
              <w:rPr>
                <w:sz w:val="16"/>
                <w:szCs w:val="16"/>
              </w:rPr>
              <w:t xml:space="preserve">Amatpersonas, kura izdevusi šo veidlapu, uzvārds(-i) un vārds(-i) / </w:t>
            </w:r>
            <w:r w:rsidRPr="00B612E9">
              <w:rPr>
                <w:b/>
                <w:sz w:val="16"/>
                <w:szCs w:val="16"/>
              </w:rPr>
              <w:t xml:space="preserve">(MT) </w:t>
            </w:r>
            <w:r w:rsidRPr="00B612E9">
              <w:rPr>
                <w:sz w:val="16"/>
                <w:szCs w:val="16"/>
              </w:rPr>
              <w:t xml:space="preserve">Kunjom/kunjomijiet u isem/ismijiet tal-uffiċjal li ħareġ din il-formola / </w:t>
            </w:r>
            <w:r w:rsidRPr="00B612E9">
              <w:rPr>
                <w:b/>
                <w:sz w:val="16"/>
                <w:szCs w:val="16"/>
              </w:rPr>
              <w:t xml:space="preserve">(NL) </w:t>
            </w:r>
            <w:r w:rsidRPr="00B612E9">
              <w:rPr>
                <w:sz w:val="16"/>
                <w:szCs w:val="16"/>
              </w:rPr>
              <w:t xml:space="preserve">Na(a)m(en) en voorna(a)m(en) van de ambtenaar die dit formulier heeft afgegeven / </w:t>
            </w:r>
            <w:r w:rsidRPr="00B612E9">
              <w:rPr>
                <w:b/>
                <w:sz w:val="16"/>
                <w:szCs w:val="16"/>
              </w:rPr>
              <w:t xml:space="preserve">(PL) </w:t>
            </w:r>
            <w:r w:rsidRPr="00B612E9">
              <w:rPr>
                <w:sz w:val="16"/>
                <w:szCs w:val="16"/>
              </w:rPr>
              <w:t xml:space="preserve">Nazwisko(-a) i imię (imiona) urzędnika, który wydał niniejszy formularz / </w:t>
            </w:r>
            <w:r w:rsidRPr="00B612E9">
              <w:rPr>
                <w:b/>
                <w:sz w:val="16"/>
                <w:szCs w:val="16"/>
              </w:rPr>
              <w:t xml:space="preserve">(PT) </w:t>
            </w:r>
            <w:r w:rsidRPr="00B612E9">
              <w:rPr>
                <w:sz w:val="16"/>
                <w:szCs w:val="16"/>
              </w:rPr>
              <w:t xml:space="preserve">Apelido(s) e nome(s) próprio(s) do funcionário que emitiu o presente formulário / </w:t>
            </w:r>
            <w:r w:rsidRPr="00B612E9">
              <w:rPr>
                <w:b/>
                <w:sz w:val="16"/>
                <w:szCs w:val="16"/>
              </w:rPr>
              <w:t xml:space="preserve">(RO) </w:t>
            </w:r>
            <w:r w:rsidRPr="00B612E9">
              <w:rPr>
                <w:sz w:val="16"/>
                <w:szCs w:val="16"/>
              </w:rPr>
              <w:t xml:space="preserve">Numele și prenumele funcționarului care a emis prezentul formular / </w:t>
            </w:r>
            <w:r w:rsidRPr="00B612E9">
              <w:rPr>
                <w:b/>
                <w:sz w:val="16"/>
                <w:szCs w:val="16"/>
              </w:rPr>
              <w:t xml:space="preserve">(SK) </w:t>
            </w:r>
            <w:r w:rsidRPr="00B612E9">
              <w:rPr>
                <w:sz w:val="16"/>
                <w:szCs w:val="16"/>
              </w:rPr>
              <w:t xml:space="preserve">Priezvisko(-á) a meno(-á) úradníka, ktorý vydal tento formulár / </w:t>
            </w:r>
            <w:r w:rsidRPr="00B612E9">
              <w:rPr>
                <w:b/>
                <w:sz w:val="16"/>
                <w:szCs w:val="16"/>
              </w:rPr>
              <w:t xml:space="preserve">(SL) </w:t>
            </w:r>
            <w:r w:rsidRPr="00B612E9">
              <w:rPr>
                <w:sz w:val="16"/>
                <w:szCs w:val="16"/>
              </w:rPr>
              <w:t xml:space="preserve">Priimek/priimki in ime/imena uradnika, ki je izdal ta obrazec / </w:t>
            </w:r>
            <w:r w:rsidRPr="00B612E9">
              <w:rPr>
                <w:b/>
                <w:sz w:val="16"/>
                <w:szCs w:val="16"/>
              </w:rPr>
              <w:t xml:space="preserve">(SV) </w:t>
            </w:r>
            <w:r w:rsidRPr="00B612E9">
              <w:rPr>
                <w:sz w:val="16"/>
                <w:szCs w:val="16"/>
              </w:rPr>
              <w:t>Efternamn och förnamn på den tjänsteman som har utfärdat detta formulär</w:t>
            </w:r>
          </w:p>
        </w:tc>
      </w:tr>
      <w:tr w:rsidR="00EC7259" w:rsidRPr="00B612E9" w14:paraId="72E25706" w14:textId="77777777" w:rsidTr="00B53822">
        <w:trPr>
          <w:trHeight w:val="2028"/>
        </w:trPr>
        <w:tc>
          <w:tcPr>
            <w:tcW w:w="709" w:type="dxa"/>
            <w:tcBorders>
              <w:bottom w:val="single" w:sz="2" w:space="0" w:color="808080"/>
            </w:tcBorders>
          </w:tcPr>
          <w:p w14:paraId="31C8882D" w14:textId="77777777" w:rsidR="00EC7259" w:rsidRPr="00B612E9" w:rsidRDefault="00EC7259" w:rsidP="00FF4EBF">
            <w:pPr>
              <w:pStyle w:val="TableParagraph"/>
              <w:rPr>
                <w:rFonts w:cs="Times New Roman"/>
                <w:sz w:val="16"/>
                <w:szCs w:val="16"/>
              </w:rPr>
            </w:pPr>
            <w:r w:rsidRPr="00B612E9">
              <w:rPr>
                <w:rFonts w:cs="Times New Roman"/>
                <w:sz w:val="16"/>
                <w:szCs w:val="16"/>
              </w:rPr>
              <w:t>7.2</w:t>
            </w:r>
          </w:p>
        </w:tc>
        <w:tc>
          <w:tcPr>
            <w:tcW w:w="9781" w:type="dxa"/>
            <w:tcBorders>
              <w:bottom w:val="single" w:sz="2" w:space="0" w:color="808080"/>
            </w:tcBorders>
          </w:tcPr>
          <w:p w14:paraId="751CF4A5" w14:textId="77777777" w:rsidR="00EC7259" w:rsidRPr="00B612E9" w:rsidRDefault="00EC7259" w:rsidP="00EC7259">
            <w:pPr>
              <w:pStyle w:val="TableParagraph"/>
              <w:spacing w:before="68"/>
              <w:rPr>
                <w:rFonts w:cs="Times New Roman"/>
                <w:sz w:val="16"/>
                <w:szCs w:val="16"/>
              </w:rPr>
            </w:pPr>
            <w:r w:rsidRPr="00B612E9">
              <w:rPr>
                <w:b/>
                <w:sz w:val="16"/>
                <w:szCs w:val="16"/>
              </w:rPr>
              <w:t xml:space="preserve">(BG) </w:t>
            </w:r>
            <w:r w:rsidRPr="00B612E9">
              <w:rPr>
                <w:sz w:val="16"/>
                <w:szCs w:val="16"/>
              </w:rPr>
              <w:t xml:space="preserve">Длъжност на длъжностното лице, издало настоящото удостоверение / </w:t>
            </w:r>
            <w:r w:rsidRPr="00B612E9">
              <w:rPr>
                <w:b/>
                <w:sz w:val="16"/>
                <w:szCs w:val="16"/>
              </w:rPr>
              <w:t xml:space="preserve">(CS) </w:t>
            </w:r>
            <w:r w:rsidRPr="00B612E9">
              <w:rPr>
                <w:sz w:val="16"/>
                <w:szCs w:val="16"/>
              </w:rPr>
              <w:t xml:space="preserve">Funkce úředníka, který vydal tento formulář / </w:t>
            </w:r>
            <w:r w:rsidRPr="00B612E9">
              <w:rPr>
                <w:b/>
                <w:sz w:val="16"/>
                <w:szCs w:val="16"/>
              </w:rPr>
              <w:t xml:space="preserve">(DA) </w:t>
            </w:r>
            <w:r w:rsidRPr="00B612E9">
              <w:rPr>
                <w:sz w:val="16"/>
                <w:szCs w:val="16"/>
              </w:rPr>
              <w:t xml:space="preserve">Stilling — den embedsmand, der har udstedt denne formular / </w:t>
            </w:r>
            <w:r w:rsidRPr="00B612E9">
              <w:rPr>
                <w:b/>
                <w:sz w:val="16"/>
                <w:szCs w:val="16"/>
              </w:rPr>
              <w:t xml:space="preserve">(DE) </w:t>
            </w:r>
            <w:r w:rsidRPr="00B612E9">
              <w:rPr>
                <w:sz w:val="16"/>
                <w:szCs w:val="16"/>
              </w:rPr>
              <w:t xml:space="preserve">Stellung des Beamten, der dieses Formular ausgestellt hat / </w:t>
            </w:r>
            <w:r w:rsidRPr="00B612E9">
              <w:rPr>
                <w:b/>
                <w:sz w:val="16"/>
                <w:szCs w:val="16"/>
              </w:rPr>
              <w:t xml:space="preserve">(EL) </w:t>
            </w:r>
            <w:r w:rsidRPr="00B612E9">
              <w:rPr>
                <w:sz w:val="16"/>
                <w:szCs w:val="16"/>
              </w:rPr>
              <w:t xml:space="preserve">Θέση του/της υπαλλήλου που εξέδωσε το παρόν έντυπο / </w:t>
            </w:r>
            <w:r w:rsidRPr="00B612E9">
              <w:rPr>
                <w:b/>
                <w:sz w:val="16"/>
                <w:szCs w:val="16"/>
              </w:rPr>
              <w:t xml:space="preserve">(EN) </w:t>
            </w:r>
            <w:r w:rsidRPr="00B612E9">
              <w:rPr>
                <w:sz w:val="16"/>
                <w:szCs w:val="16"/>
              </w:rPr>
              <w:t xml:space="preserve">Position of the official who issued this form / </w:t>
            </w:r>
            <w:r w:rsidRPr="00B612E9">
              <w:rPr>
                <w:b/>
                <w:sz w:val="16"/>
                <w:szCs w:val="16"/>
              </w:rPr>
              <w:t xml:space="preserve">(ES) </w:t>
            </w:r>
            <w:r w:rsidRPr="00B612E9">
              <w:rPr>
                <w:sz w:val="16"/>
                <w:szCs w:val="16"/>
              </w:rPr>
              <w:t xml:space="preserve">Cargo del funcionario que expidió este impreso / </w:t>
            </w:r>
            <w:r w:rsidRPr="00B612E9">
              <w:rPr>
                <w:b/>
                <w:sz w:val="16"/>
                <w:szCs w:val="16"/>
              </w:rPr>
              <w:t xml:space="preserve">(ET) </w:t>
            </w:r>
            <w:r w:rsidRPr="00B612E9">
              <w:rPr>
                <w:sz w:val="16"/>
                <w:szCs w:val="16"/>
              </w:rPr>
              <w:t xml:space="preserve">Käesoleva vormi väljastanud ametniku ametikoht / </w:t>
            </w:r>
            <w:r w:rsidRPr="00B612E9">
              <w:rPr>
                <w:b/>
                <w:sz w:val="16"/>
                <w:szCs w:val="16"/>
              </w:rPr>
              <w:t xml:space="preserve">(FI) </w:t>
            </w:r>
            <w:r w:rsidRPr="00B612E9">
              <w:rPr>
                <w:sz w:val="16"/>
                <w:szCs w:val="16"/>
              </w:rPr>
              <w:t xml:space="preserve">Tämän lomakkeen antaneen virkamiehen asema / </w:t>
            </w:r>
            <w:r w:rsidRPr="00B612E9">
              <w:rPr>
                <w:b/>
                <w:sz w:val="16"/>
                <w:szCs w:val="16"/>
              </w:rPr>
              <w:t xml:space="preserve">(FR) </w:t>
            </w:r>
            <w:r w:rsidRPr="00B612E9">
              <w:rPr>
                <w:sz w:val="16"/>
                <w:szCs w:val="16"/>
              </w:rPr>
              <w:t xml:space="preserve">Poste du fonctionnaire qui a délivré le présent formulaire / </w:t>
            </w:r>
            <w:r w:rsidRPr="00B612E9">
              <w:rPr>
                <w:b/>
                <w:sz w:val="16"/>
                <w:szCs w:val="16"/>
              </w:rPr>
              <w:t xml:space="preserve">(GA) </w:t>
            </w:r>
            <w:r w:rsidRPr="00B612E9">
              <w:rPr>
                <w:sz w:val="16"/>
                <w:szCs w:val="16"/>
              </w:rPr>
              <w:t xml:space="preserve">Post an oifigigh a d’eisigh an fhoirm seo / </w:t>
            </w:r>
            <w:r w:rsidRPr="00B612E9">
              <w:rPr>
                <w:b/>
                <w:sz w:val="16"/>
                <w:szCs w:val="16"/>
              </w:rPr>
              <w:t xml:space="preserve">(HR) </w:t>
            </w:r>
            <w:r w:rsidRPr="00B612E9">
              <w:rPr>
                <w:sz w:val="16"/>
                <w:szCs w:val="16"/>
              </w:rPr>
              <w:t>Funkcija službenika koji je izdao ovaj obrazac</w:t>
            </w:r>
            <w:r w:rsidRPr="00B612E9">
              <w:rPr>
                <w:spacing w:val="-5"/>
                <w:sz w:val="16"/>
                <w:szCs w:val="16"/>
              </w:rPr>
              <w:t xml:space="preserve"> </w:t>
            </w:r>
            <w:r w:rsidRPr="00B612E9">
              <w:rPr>
                <w:sz w:val="16"/>
                <w:szCs w:val="16"/>
              </w:rPr>
              <w:t>/</w:t>
            </w:r>
            <w:r w:rsidRPr="00B612E9">
              <w:rPr>
                <w:spacing w:val="-5"/>
                <w:sz w:val="16"/>
                <w:szCs w:val="16"/>
              </w:rPr>
              <w:t xml:space="preserve"> </w:t>
            </w:r>
            <w:r w:rsidRPr="00B612E9">
              <w:rPr>
                <w:b/>
                <w:sz w:val="16"/>
                <w:szCs w:val="16"/>
              </w:rPr>
              <w:t>(HU)</w:t>
            </w:r>
            <w:r w:rsidRPr="00B612E9">
              <w:rPr>
                <w:b/>
                <w:spacing w:val="-5"/>
                <w:sz w:val="16"/>
                <w:szCs w:val="16"/>
              </w:rPr>
              <w:t xml:space="preserve"> </w:t>
            </w:r>
            <w:r w:rsidRPr="00B612E9">
              <w:rPr>
                <w:sz w:val="16"/>
                <w:szCs w:val="16"/>
              </w:rPr>
              <w:t>A</w:t>
            </w:r>
            <w:r w:rsidRPr="00B612E9">
              <w:rPr>
                <w:spacing w:val="-5"/>
                <w:sz w:val="16"/>
                <w:szCs w:val="16"/>
              </w:rPr>
              <w:t xml:space="preserve"> </w:t>
            </w:r>
            <w:r w:rsidRPr="00B612E9">
              <w:rPr>
                <w:sz w:val="16"/>
                <w:szCs w:val="16"/>
              </w:rPr>
              <w:t>formanyomtatványt</w:t>
            </w:r>
            <w:r w:rsidRPr="00B612E9">
              <w:rPr>
                <w:spacing w:val="-5"/>
                <w:sz w:val="16"/>
                <w:szCs w:val="16"/>
              </w:rPr>
              <w:t xml:space="preserve"> </w:t>
            </w:r>
            <w:r w:rsidRPr="00B612E9">
              <w:rPr>
                <w:sz w:val="16"/>
                <w:szCs w:val="16"/>
              </w:rPr>
              <w:t>kiállító</w:t>
            </w:r>
            <w:r w:rsidRPr="00B612E9">
              <w:rPr>
                <w:spacing w:val="-5"/>
                <w:sz w:val="16"/>
                <w:szCs w:val="16"/>
              </w:rPr>
              <w:t xml:space="preserve"> </w:t>
            </w:r>
            <w:r w:rsidRPr="00B612E9">
              <w:rPr>
                <w:sz w:val="16"/>
                <w:szCs w:val="16"/>
              </w:rPr>
              <w:t>tisztviselő</w:t>
            </w:r>
            <w:r w:rsidRPr="00B612E9">
              <w:rPr>
                <w:spacing w:val="-4"/>
                <w:sz w:val="16"/>
                <w:szCs w:val="16"/>
              </w:rPr>
              <w:t xml:space="preserve"> </w:t>
            </w:r>
            <w:r w:rsidRPr="00B612E9">
              <w:rPr>
                <w:sz w:val="16"/>
                <w:szCs w:val="16"/>
              </w:rPr>
              <w:t>beosztása</w:t>
            </w:r>
            <w:r w:rsidRPr="00B612E9">
              <w:rPr>
                <w:spacing w:val="-5"/>
                <w:sz w:val="16"/>
                <w:szCs w:val="16"/>
              </w:rPr>
              <w:t xml:space="preserve"> </w:t>
            </w:r>
            <w:r w:rsidRPr="00B612E9">
              <w:rPr>
                <w:sz w:val="16"/>
                <w:szCs w:val="16"/>
              </w:rPr>
              <w:t>/</w:t>
            </w:r>
            <w:r w:rsidRPr="00B612E9">
              <w:rPr>
                <w:spacing w:val="-5"/>
                <w:sz w:val="16"/>
                <w:szCs w:val="16"/>
              </w:rPr>
              <w:t xml:space="preserve"> </w:t>
            </w:r>
            <w:r w:rsidRPr="00B612E9">
              <w:rPr>
                <w:b/>
                <w:sz w:val="16"/>
                <w:szCs w:val="16"/>
              </w:rPr>
              <w:t>(IT)</w:t>
            </w:r>
            <w:r w:rsidRPr="00B612E9">
              <w:rPr>
                <w:b/>
                <w:spacing w:val="-5"/>
                <w:sz w:val="16"/>
                <w:szCs w:val="16"/>
              </w:rPr>
              <w:t xml:space="preserve"> </w:t>
            </w:r>
            <w:r w:rsidRPr="00B612E9">
              <w:rPr>
                <w:sz w:val="16"/>
                <w:szCs w:val="16"/>
              </w:rPr>
              <w:t>Posizione</w:t>
            </w:r>
            <w:r w:rsidRPr="00B612E9">
              <w:rPr>
                <w:spacing w:val="-5"/>
                <w:sz w:val="16"/>
                <w:szCs w:val="16"/>
              </w:rPr>
              <w:t xml:space="preserve"> </w:t>
            </w:r>
            <w:r w:rsidRPr="00B612E9">
              <w:rPr>
                <w:sz w:val="16"/>
                <w:szCs w:val="16"/>
              </w:rPr>
              <w:t>del</w:t>
            </w:r>
            <w:r w:rsidRPr="00B612E9">
              <w:rPr>
                <w:spacing w:val="-5"/>
                <w:sz w:val="16"/>
                <w:szCs w:val="16"/>
              </w:rPr>
              <w:t xml:space="preserve"> </w:t>
            </w:r>
            <w:r w:rsidRPr="00B612E9">
              <w:rPr>
                <w:sz w:val="16"/>
                <w:szCs w:val="16"/>
              </w:rPr>
              <w:t>funzionario</w:t>
            </w:r>
            <w:r w:rsidRPr="00B612E9">
              <w:rPr>
                <w:spacing w:val="-5"/>
                <w:sz w:val="16"/>
                <w:szCs w:val="16"/>
              </w:rPr>
              <w:t xml:space="preserve"> </w:t>
            </w:r>
            <w:r w:rsidRPr="00B612E9">
              <w:rPr>
                <w:sz w:val="16"/>
                <w:szCs w:val="16"/>
              </w:rPr>
              <w:t>che</w:t>
            </w:r>
            <w:r w:rsidRPr="00B612E9">
              <w:rPr>
                <w:spacing w:val="-4"/>
                <w:sz w:val="16"/>
                <w:szCs w:val="16"/>
              </w:rPr>
              <w:t xml:space="preserve"> </w:t>
            </w:r>
            <w:r w:rsidRPr="00B612E9">
              <w:rPr>
                <w:sz w:val="16"/>
                <w:szCs w:val="16"/>
              </w:rPr>
              <w:t>ha</w:t>
            </w:r>
            <w:r w:rsidRPr="00B612E9">
              <w:rPr>
                <w:spacing w:val="-5"/>
                <w:sz w:val="16"/>
                <w:szCs w:val="16"/>
              </w:rPr>
              <w:t xml:space="preserve"> </w:t>
            </w:r>
            <w:r w:rsidRPr="00B612E9">
              <w:rPr>
                <w:sz w:val="16"/>
                <w:szCs w:val="16"/>
              </w:rPr>
              <w:t>rilasciato</w:t>
            </w:r>
            <w:r w:rsidRPr="00B612E9">
              <w:rPr>
                <w:spacing w:val="-5"/>
                <w:sz w:val="16"/>
                <w:szCs w:val="16"/>
              </w:rPr>
              <w:t xml:space="preserve"> </w:t>
            </w:r>
            <w:r w:rsidRPr="00B612E9">
              <w:rPr>
                <w:sz w:val="16"/>
                <w:szCs w:val="16"/>
              </w:rPr>
              <w:t>il</w:t>
            </w:r>
            <w:r w:rsidRPr="00B612E9">
              <w:rPr>
                <w:spacing w:val="-5"/>
                <w:sz w:val="16"/>
                <w:szCs w:val="16"/>
              </w:rPr>
              <w:t xml:space="preserve"> </w:t>
            </w:r>
            <w:r w:rsidRPr="00B612E9">
              <w:rPr>
                <w:sz w:val="16"/>
                <w:szCs w:val="16"/>
              </w:rPr>
              <w:t>presente</w:t>
            </w:r>
            <w:r w:rsidRPr="00B612E9">
              <w:rPr>
                <w:spacing w:val="-5"/>
                <w:sz w:val="16"/>
                <w:szCs w:val="16"/>
              </w:rPr>
              <w:t xml:space="preserve"> </w:t>
            </w:r>
            <w:r w:rsidRPr="00B612E9">
              <w:rPr>
                <w:sz w:val="16"/>
                <w:szCs w:val="16"/>
              </w:rPr>
              <w:t>modulo</w:t>
            </w:r>
            <w:r w:rsidRPr="00B612E9">
              <w:rPr>
                <w:spacing w:val="-5"/>
                <w:sz w:val="16"/>
                <w:szCs w:val="16"/>
              </w:rPr>
              <w:t xml:space="preserve"> </w:t>
            </w:r>
            <w:r w:rsidRPr="00B612E9">
              <w:rPr>
                <w:sz w:val="16"/>
                <w:szCs w:val="16"/>
              </w:rPr>
              <w:t>/</w:t>
            </w:r>
            <w:r w:rsidRPr="00B612E9">
              <w:rPr>
                <w:spacing w:val="-5"/>
                <w:sz w:val="16"/>
                <w:szCs w:val="16"/>
              </w:rPr>
              <w:t xml:space="preserve"> </w:t>
            </w:r>
            <w:r w:rsidRPr="00B612E9">
              <w:rPr>
                <w:b/>
                <w:sz w:val="16"/>
                <w:szCs w:val="16"/>
              </w:rPr>
              <w:t>(LT)</w:t>
            </w:r>
            <w:r w:rsidRPr="00B612E9">
              <w:rPr>
                <w:b/>
                <w:spacing w:val="-4"/>
                <w:sz w:val="16"/>
                <w:szCs w:val="16"/>
              </w:rPr>
              <w:t xml:space="preserve"> </w:t>
            </w:r>
            <w:r w:rsidRPr="00B612E9">
              <w:rPr>
                <w:spacing w:val="-6"/>
                <w:sz w:val="16"/>
                <w:szCs w:val="16"/>
              </w:rPr>
              <w:t xml:space="preserve">Šią </w:t>
            </w:r>
            <w:r w:rsidRPr="00B612E9">
              <w:rPr>
                <w:sz w:val="16"/>
                <w:szCs w:val="16"/>
              </w:rPr>
              <w:t xml:space="preserve">formą išdavusio pareigūno pareigos / </w:t>
            </w:r>
            <w:r w:rsidRPr="00B612E9">
              <w:rPr>
                <w:b/>
                <w:sz w:val="16"/>
                <w:szCs w:val="16"/>
              </w:rPr>
              <w:t xml:space="preserve">(LV) </w:t>
            </w:r>
            <w:r w:rsidRPr="00B612E9">
              <w:rPr>
                <w:sz w:val="16"/>
                <w:szCs w:val="16"/>
              </w:rPr>
              <w:t xml:space="preserve">Amatpersonas, kura izdevusi šo veidlapu, amats / </w:t>
            </w:r>
            <w:r w:rsidRPr="00B612E9">
              <w:rPr>
                <w:b/>
                <w:sz w:val="16"/>
                <w:szCs w:val="16"/>
              </w:rPr>
              <w:t xml:space="preserve">(MT) </w:t>
            </w:r>
            <w:r w:rsidRPr="00B612E9">
              <w:rPr>
                <w:sz w:val="16"/>
                <w:szCs w:val="16"/>
              </w:rPr>
              <w:t xml:space="preserve">Kariga tal-uffiċjal li ħareġ din il-formola / </w:t>
            </w:r>
            <w:r w:rsidRPr="00B612E9">
              <w:rPr>
                <w:b/>
                <w:sz w:val="16"/>
                <w:szCs w:val="16"/>
              </w:rPr>
              <w:t>(NL)</w:t>
            </w:r>
            <w:r w:rsidRPr="00B612E9">
              <w:rPr>
                <w:b/>
                <w:spacing w:val="-3"/>
                <w:sz w:val="16"/>
                <w:szCs w:val="16"/>
              </w:rPr>
              <w:t xml:space="preserve"> </w:t>
            </w:r>
            <w:r w:rsidRPr="00B612E9">
              <w:rPr>
                <w:sz w:val="16"/>
                <w:szCs w:val="16"/>
              </w:rPr>
              <w:t>Functie</w:t>
            </w:r>
            <w:r w:rsidRPr="00B612E9">
              <w:rPr>
                <w:spacing w:val="-2"/>
                <w:sz w:val="16"/>
                <w:szCs w:val="16"/>
              </w:rPr>
              <w:t xml:space="preserve"> </w:t>
            </w:r>
            <w:r w:rsidRPr="00B612E9">
              <w:rPr>
                <w:sz w:val="16"/>
                <w:szCs w:val="16"/>
              </w:rPr>
              <w:t>van</w:t>
            </w:r>
            <w:r w:rsidRPr="00B612E9">
              <w:rPr>
                <w:spacing w:val="-3"/>
                <w:sz w:val="16"/>
                <w:szCs w:val="16"/>
              </w:rPr>
              <w:t xml:space="preserve"> </w:t>
            </w:r>
            <w:r w:rsidRPr="00B612E9">
              <w:rPr>
                <w:sz w:val="16"/>
                <w:szCs w:val="16"/>
              </w:rPr>
              <w:t>de</w:t>
            </w:r>
            <w:r w:rsidRPr="00B612E9">
              <w:rPr>
                <w:spacing w:val="-2"/>
                <w:sz w:val="16"/>
                <w:szCs w:val="16"/>
              </w:rPr>
              <w:t xml:space="preserve"> </w:t>
            </w:r>
            <w:r w:rsidRPr="00B612E9">
              <w:rPr>
                <w:sz w:val="16"/>
                <w:szCs w:val="16"/>
              </w:rPr>
              <w:t>ambtenaar</w:t>
            </w:r>
            <w:r w:rsidRPr="00B612E9">
              <w:rPr>
                <w:spacing w:val="-2"/>
                <w:sz w:val="16"/>
                <w:szCs w:val="16"/>
              </w:rPr>
              <w:t xml:space="preserve"> </w:t>
            </w:r>
            <w:r w:rsidRPr="00B612E9">
              <w:rPr>
                <w:sz w:val="16"/>
                <w:szCs w:val="16"/>
              </w:rPr>
              <w:t>die</w:t>
            </w:r>
            <w:r w:rsidRPr="00B612E9">
              <w:rPr>
                <w:spacing w:val="-3"/>
                <w:sz w:val="16"/>
                <w:szCs w:val="16"/>
              </w:rPr>
              <w:t xml:space="preserve"> </w:t>
            </w:r>
            <w:r w:rsidRPr="00B612E9">
              <w:rPr>
                <w:sz w:val="16"/>
                <w:szCs w:val="16"/>
              </w:rPr>
              <w:t>dit</w:t>
            </w:r>
            <w:r w:rsidRPr="00B612E9">
              <w:rPr>
                <w:spacing w:val="-2"/>
                <w:sz w:val="16"/>
                <w:szCs w:val="16"/>
              </w:rPr>
              <w:t xml:space="preserve"> </w:t>
            </w:r>
            <w:r w:rsidRPr="00B612E9">
              <w:rPr>
                <w:sz w:val="16"/>
                <w:szCs w:val="16"/>
              </w:rPr>
              <w:t>formulier</w:t>
            </w:r>
            <w:r w:rsidRPr="00B612E9">
              <w:rPr>
                <w:spacing w:val="-2"/>
                <w:sz w:val="16"/>
                <w:szCs w:val="16"/>
              </w:rPr>
              <w:t xml:space="preserve"> </w:t>
            </w:r>
            <w:r w:rsidRPr="00B612E9">
              <w:rPr>
                <w:sz w:val="16"/>
                <w:szCs w:val="16"/>
              </w:rPr>
              <w:t>heeft</w:t>
            </w:r>
            <w:r w:rsidRPr="00B612E9">
              <w:rPr>
                <w:spacing w:val="-3"/>
                <w:sz w:val="16"/>
                <w:szCs w:val="16"/>
              </w:rPr>
              <w:t xml:space="preserve"> </w:t>
            </w:r>
            <w:r w:rsidRPr="00B612E9">
              <w:rPr>
                <w:sz w:val="16"/>
                <w:szCs w:val="16"/>
              </w:rPr>
              <w:t>afgegeven</w:t>
            </w:r>
            <w:r w:rsidRPr="00B612E9">
              <w:rPr>
                <w:spacing w:val="-2"/>
                <w:sz w:val="16"/>
                <w:szCs w:val="16"/>
              </w:rPr>
              <w:t xml:space="preserve"> </w:t>
            </w:r>
            <w:r w:rsidRPr="00B612E9">
              <w:rPr>
                <w:sz w:val="16"/>
                <w:szCs w:val="16"/>
              </w:rPr>
              <w:t>/</w:t>
            </w:r>
            <w:r w:rsidRPr="00B612E9">
              <w:rPr>
                <w:spacing w:val="-2"/>
                <w:sz w:val="16"/>
                <w:szCs w:val="16"/>
              </w:rPr>
              <w:t xml:space="preserve"> </w:t>
            </w:r>
            <w:r w:rsidRPr="00B612E9">
              <w:rPr>
                <w:b/>
                <w:sz w:val="16"/>
                <w:szCs w:val="16"/>
              </w:rPr>
              <w:t>(PL)</w:t>
            </w:r>
            <w:r w:rsidRPr="00B612E9">
              <w:rPr>
                <w:b/>
                <w:spacing w:val="-3"/>
                <w:sz w:val="16"/>
                <w:szCs w:val="16"/>
              </w:rPr>
              <w:t xml:space="preserve"> </w:t>
            </w:r>
            <w:r w:rsidRPr="00B612E9">
              <w:rPr>
                <w:sz w:val="16"/>
                <w:szCs w:val="16"/>
              </w:rPr>
              <w:t>Stanowisko</w:t>
            </w:r>
            <w:r w:rsidRPr="00B612E9">
              <w:rPr>
                <w:spacing w:val="-2"/>
                <w:sz w:val="16"/>
                <w:szCs w:val="16"/>
              </w:rPr>
              <w:t xml:space="preserve"> </w:t>
            </w:r>
            <w:r w:rsidRPr="00B612E9">
              <w:rPr>
                <w:sz w:val="16"/>
                <w:szCs w:val="16"/>
              </w:rPr>
              <w:t>urzędnika,</w:t>
            </w:r>
            <w:r w:rsidRPr="00B612E9">
              <w:rPr>
                <w:spacing w:val="-2"/>
                <w:sz w:val="16"/>
                <w:szCs w:val="16"/>
              </w:rPr>
              <w:t xml:space="preserve"> </w:t>
            </w:r>
            <w:r w:rsidRPr="00B612E9">
              <w:rPr>
                <w:sz w:val="16"/>
                <w:szCs w:val="16"/>
              </w:rPr>
              <w:t>który</w:t>
            </w:r>
            <w:r w:rsidRPr="00B612E9">
              <w:rPr>
                <w:spacing w:val="-3"/>
                <w:sz w:val="16"/>
                <w:szCs w:val="16"/>
              </w:rPr>
              <w:t xml:space="preserve"> </w:t>
            </w:r>
            <w:r w:rsidRPr="00B612E9">
              <w:rPr>
                <w:sz w:val="16"/>
                <w:szCs w:val="16"/>
              </w:rPr>
              <w:t>wydał</w:t>
            </w:r>
            <w:r w:rsidRPr="00B612E9">
              <w:rPr>
                <w:spacing w:val="-2"/>
                <w:sz w:val="16"/>
                <w:szCs w:val="16"/>
              </w:rPr>
              <w:t xml:space="preserve"> </w:t>
            </w:r>
            <w:r w:rsidRPr="00B612E9">
              <w:rPr>
                <w:sz w:val="16"/>
                <w:szCs w:val="16"/>
              </w:rPr>
              <w:t>niniejszy</w:t>
            </w:r>
            <w:r w:rsidRPr="00B612E9">
              <w:rPr>
                <w:spacing w:val="-3"/>
                <w:sz w:val="16"/>
                <w:szCs w:val="16"/>
              </w:rPr>
              <w:t xml:space="preserve"> </w:t>
            </w:r>
            <w:r w:rsidRPr="00B612E9">
              <w:rPr>
                <w:sz w:val="16"/>
                <w:szCs w:val="16"/>
              </w:rPr>
              <w:t>formularz</w:t>
            </w:r>
            <w:r w:rsidRPr="00B612E9">
              <w:rPr>
                <w:spacing w:val="-2"/>
                <w:sz w:val="16"/>
                <w:szCs w:val="16"/>
              </w:rPr>
              <w:t xml:space="preserve"> </w:t>
            </w:r>
            <w:r w:rsidRPr="00B612E9">
              <w:rPr>
                <w:sz w:val="16"/>
                <w:szCs w:val="16"/>
              </w:rPr>
              <w:t>/</w:t>
            </w:r>
            <w:r w:rsidRPr="00B612E9">
              <w:rPr>
                <w:spacing w:val="-2"/>
                <w:sz w:val="16"/>
                <w:szCs w:val="16"/>
              </w:rPr>
              <w:t xml:space="preserve"> </w:t>
            </w:r>
            <w:r w:rsidRPr="00B612E9">
              <w:rPr>
                <w:b/>
                <w:sz w:val="16"/>
                <w:szCs w:val="16"/>
              </w:rPr>
              <w:t>(PT)</w:t>
            </w:r>
            <w:r w:rsidRPr="00B612E9">
              <w:rPr>
                <w:b/>
                <w:spacing w:val="-3"/>
                <w:sz w:val="16"/>
                <w:szCs w:val="16"/>
              </w:rPr>
              <w:t xml:space="preserve"> </w:t>
            </w:r>
            <w:r w:rsidRPr="00B612E9">
              <w:rPr>
                <w:sz w:val="16"/>
                <w:szCs w:val="16"/>
              </w:rPr>
              <w:t>Cargo</w:t>
            </w:r>
            <w:r w:rsidRPr="00B612E9">
              <w:rPr>
                <w:spacing w:val="-2"/>
                <w:sz w:val="16"/>
                <w:szCs w:val="16"/>
              </w:rPr>
              <w:t xml:space="preserve"> </w:t>
            </w:r>
            <w:r w:rsidRPr="00B612E9">
              <w:rPr>
                <w:sz w:val="16"/>
                <w:szCs w:val="16"/>
              </w:rPr>
              <w:t xml:space="preserve">do funcionário que emitiu o presente formulário / </w:t>
            </w:r>
            <w:r w:rsidRPr="00B612E9">
              <w:rPr>
                <w:b/>
                <w:sz w:val="16"/>
                <w:szCs w:val="16"/>
              </w:rPr>
              <w:t xml:space="preserve">(RO) </w:t>
            </w:r>
            <w:r w:rsidRPr="00B612E9">
              <w:rPr>
                <w:sz w:val="16"/>
                <w:szCs w:val="16"/>
              </w:rPr>
              <w:t xml:space="preserve">Poziția funcționarului care a emis prezentul formular / </w:t>
            </w:r>
            <w:r w:rsidRPr="00B612E9">
              <w:rPr>
                <w:b/>
                <w:sz w:val="16"/>
                <w:szCs w:val="16"/>
              </w:rPr>
              <w:t xml:space="preserve">(SK) </w:t>
            </w:r>
            <w:r w:rsidRPr="00B612E9">
              <w:rPr>
                <w:sz w:val="16"/>
                <w:szCs w:val="16"/>
              </w:rPr>
              <w:t xml:space="preserve">Funkcia úradníka, ktorý vydal tento formulár / </w:t>
            </w:r>
            <w:r w:rsidRPr="00B612E9">
              <w:rPr>
                <w:b/>
                <w:sz w:val="16"/>
                <w:szCs w:val="16"/>
              </w:rPr>
              <w:t xml:space="preserve">(SL) </w:t>
            </w:r>
            <w:r w:rsidRPr="00B612E9">
              <w:rPr>
                <w:sz w:val="16"/>
                <w:szCs w:val="16"/>
              </w:rPr>
              <w:t xml:space="preserve">Položaj uradnika, ki je izdal ta obrazec / </w:t>
            </w:r>
            <w:r w:rsidRPr="00B612E9">
              <w:rPr>
                <w:b/>
                <w:sz w:val="16"/>
                <w:szCs w:val="16"/>
              </w:rPr>
              <w:t xml:space="preserve">(SV) </w:t>
            </w:r>
            <w:r w:rsidRPr="00B612E9">
              <w:rPr>
                <w:sz w:val="16"/>
                <w:szCs w:val="16"/>
              </w:rPr>
              <w:t>Befattning för den tjänsteman som har utfärdat detta</w:t>
            </w:r>
            <w:r w:rsidRPr="00B612E9">
              <w:rPr>
                <w:spacing w:val="5"/>
                <w:sz w:val="16"/>
                <w:szCs w:val="16"/>
              </w:rPr>
              <w:t xml:space="preserve"> </w:t>
            </w:r>
            <w:r w:rsidRPr="00B612E9">
              <w:rPr>
                <w:sz w:val="16"/>
                <w:szCs w:val="16"/>
              </w:rPr>
              <w:t>formulär</w:t>
            </w:r>
          </w:p>
        </w:tc>
      </w:tr>
      <w:tr w:rsidR="00EC7259" w:rsidRPr="00B612E9" w14:paraId="09561702" w14:textId="77777777" w:rsidTr="00B53822">
        <w:trPr>
          <w:trHeight w:val="891"/>
        </w:trPr>
        <w:tc>
          <w:tcPr>
            <w:tcW w:w="709" w:type="dxa"/>
            <w:tcBorders>
              <w:bottom w:val="single" w:sz="2" w:space="0" w:color="808080"/>
            </w:tcBorders>
          </w:tcPr>
          <w:p w14:paraId="70316F66" w14:textId="77777777" w:rsidR="00EC7259" w:rsidRPr="00B612E9" w:rsidRDefault="00EC7259" w:rsidP="00FF4EBF">
            <w:pPr>
              <w:pStyle w:val="TableParagraph"/>
              <w:rPr>
                <w:rFonts w:cs="Times New Roman"/>
                <w:sz w:val="16"/>
                <w:szCs w:val="16"/>
              </w:rPr>
            </w:pPr>
            <w:r w:rsidRPr="00B612E9">
              <w:rPr>
                <w:rFonts w:cs="Times New Roman"/>
                <w:sz w:val="16"/>
                <w:szCs w:val="16"/>
              </w:rPr>
              <w:t>7.3</w:t>
            </w:r>
          </w:p>
        </w:tc>
        <w:tc>
          <w:tcPr>
            <w:tcW w:w="9781" w:type="dxa"/>
            <w:tcBorders>
              <w:bottom w:val="single" w:sz="2" w:space="0" w:color="808080"/>
            </w:tcBorders>
          </w:tcPr>
          <w:p w14:paraId="338B7D63" w14:textId="77777777" w:rsidR="00EC7259" w:rsidRPr="00B612E9" w:rsidRDefault="00EC7259" w:rsidP="00FF4EBF">
            <w:pPr>
              <w:pStyle w:val="TableParagraph"/>
              <w:spacing w:before="68" w:line="261" w:lineRule="auto"/>
              <w:rPr>
                <w:rFonts w:cs="Times New Roman"/>
                <w:sz w:val="16"/>
                <w:szCs w:val="16"/>
              </w:rPr>
            </w:pPr>
            <w:r w:rsidRPr="00B612E9">
              <w:rPr>
                <w:b/>
                <w:sz w:val="16"/>
                <w:szCs w:val="16"/>
              </w:rPr>
              <w:t xml:space="preserve">(BG) </w:t>
            </w:r>
            <w:r w:rsidRPr="00B612E9">
              <w:rPr>
                <w:sz w:val="16"/>
                <w:szCs w:val="16"/>
              </w:rPr>
              <w:t xml:space="preserve">Дата (дд/мм/гггг) на издаване / </w:t>
            </w:r>
            <w:r w:rsidRPr="00B612E9">
              <w:rPr>
                <w:b/>
                <w:sz w:val="16"/>
                <w:szCs w:val="16"/>
              </w:rPr>
              <w:t xml:space="preserve">(CS) </w:t>
            </w:r>
            <w:r w:rsidRPr="00B612E9">
              <w:rPr>
                <w:sz w:val="16"/>
                <w:szCs w:val="16"/>
              </w:rPr>
              <w:t xml:space="preserve">Datum (dd/mm/rrrr) vydání / </w:t>
            </w:r>
            <w:r w:rsidRPr="00B612E9">
              <w:rPr>
                <w:b/>
                <w:sz w:val="16"/>
                <w:szCs w:val="16"/>
              </w:rPr>
              <w:t xml:space="preserve">(DA) </w:t>
            </w:r>
            <w:r w:rsidRPr="00B612E9">
              <w:rPr>
                <w:sz w:val="16"/>
                <w:szCs w:val="16"/>
              </w:rPr>
              <w:t xml:space="preserve">Udstedelsesdato (dd/mm/åååå) / </w:t>
            </w:r>
            <w:r w:rsidRPr="00B612E9">
              <w:rPr>
                <w:b/>
                <w:sz w:val="16"/>
                <w:szCs w:val="16"/>
              </w:rPr>
              <w:t xml:space="preserve">(DE) </w:t>
            </w:r>
            <w:r w:rsidRPr="00B612E9">
              <w:rPr>
                <w:sz w:val="16"/>
                <w:szCs w:val="16"/>
              </w:rPr>
              <w:t xml:space="preserve">Ausstellungsdatum (TT/MM/JJJJ) / </w:t>
            </w:r>
            <w:r w:rsidRPr="00B612E9">
              <w:rPr>
                <w:b/>
                <w:sz w:val="16"/>
                <w:szCs w:val="16"/>
              </w:rPr>
              <w:t xml:space="preserve">(EL) </w:t>
            </w:r>
            <w:r w:rsidRPr="00B612E9">
              <w:rPr>
                <w:sz w:val="16"/>
                <w:szCs w:val="16"/>
              </w:rPr>
              <w:t xml:space="preserve">Ημερομηνία (ηη/μμ/εεεε) έκδοσης / </w:t>
            </w:r>
            <w:r w:rsidRPr="00B612E9">
              <w:rPr>
                <w:b/>
                <w:sz w:val="16"/>
                <w:szCs w:val="16"/>
              </w:rPr>
              <w:t xml:space="preserve">(EN) </w:t>
            </w:r>
            <w:r w:rsidRPr="00B612E9">
              <w:rPr>
                <w:sz w:val="16"/>
                <w:szCs w:val="16"/>
              </w:rPr>
              <w:t xml:space="preserve">Date (dd/mm/yyyy) of issue / </w:t>
            </w:r>
            <w:r w:rsidRPr="00B612E9">
              <w:rPr>
                <w:b/>
                <w:sz w:val="16"/>
                <w:szCs w:val="16"/>
              </w:rPr>
              <w:t xml:space="preserve">(ES) </w:t>
            </w:r>
            <w:r w:rsidRPr="00B612E9">
              <w:rPr>
                <w:sz w:val="16"/>
                <w:szCs w:val="16"/>
              </w:rPr>
              <w:t xml:space="preserve">Fecha (dd/mm/aaaa) de expedición / </w:t>
            </w:r>
            <w:r w:rsidRPr="00B612E9">
              <w:rPr>
                <w:b/>
                <w:sz w:val="16"/>
                <w:szCs w:val="16"/>
              </w:rPr>
              <w:t xml:space="preserve">(ET) </w:t>
            </w:r>
            <w:r w:rsidRPr="00B612E9">
              <w:rPr>
                <w:sz w:val="16"/>
                <w:szCs w:val="16"/>
              </w:rPr>
              <w:t xml:space="preserve">Väljaandmise kuupäev (pp/kk/aaaa) / </w:t>
            </w:r>
            <w:r w:rsidRPr="00B612E9">
              <w:rPr>
                <w:b/>
                <w:sz w:val="16"/>
                <w:szCs w:val="16"/>
              </w:rPr>
              <w:t xml:space="preserve">(FI) </w:t>
            </w:r>
            <w:r w:rsidRPr="00B612E9">
              <w:rPr>
                <w:sz w:val="16"/>
                <w:szCs w:val="16"/>
              </w:rPr>
              <w:t xml:space="preserve">Antamispäivä (pp/kk/vvvv) / </w:t>
            </w:r>
            <w:r w:rsidRPr="00B612E9">
              <w:rPr>
                <w:b/>
                <w:sz w:val="16"/>
                <w:szCs w:val="16"/>
              </w:rPr>
              <w:t xml:space="preserve">(FR) </w:t>
            </w:r>
            <w:r w:rsidRPr="00B612E9">
              <w:rPr>
                <w:sz w:val="16"/>
                <w:szCs w:val="16"/>
              </w:rPr>
              <w:t xml:space="preserve">Date (jj/mm/aaaa) de délivrance / </w:t>
            </w:r>
            <w:r w:rsidRPr="00B612E9">
              <w:rPr>
                <w:b/>
                <w:sz w:val="16"/>
                <w:szCs w:val="16"/>
              </w:rPr>
              <w:t xml:space="preserve">(GA) </w:t>
            </w:r>
            <w:r w:rsidRPr="00B612E9">
              <w:rPr>
                <w:sz w:val="16"/>
                <w:szCs w:val="16"/>
              </w:rPr>
              <w:t xml:space="preserve">Dáta (ll/mm/bbbb) eisiúna / </w:t>
            </w:r>
            <w:r w:rsidRPr="00B612E9">
              <w:rPr>
                <w:b/>
                <w:sz w:val="16"/>
                <w:szCs w:val="16"/>
              </w:rPr>
              <w:t xml:space="preserve">(HR) </w:t>
            </w:r>
            <w:r w:rsidRPr="00B612E9">
              <w:rPr>
                <w:sz w:val="16"/>
                <w:szCs w:val="16"/>
              </w:rPr>
              <w:t xml:space="preserve">Datum (dd/mm/gggg) izdavanja / </w:t>
            </w:r>
            <w:r w:rsidRPr="00B612E9">
              <w:rPr>
                <w:b/>
                <w:sz w:val="16"/>
                <w:szCs w:val="16"/>
              </w:rPr>
              <w:t xml:space="preserve">(HU) </w:t>
            </w:r>
            <w:r w:rsidRPr="00B612E9">
              <w:rPr>
                <w:sz w:val="16"/>
                <w:szCs w:val="16"/>
              </w:rPr>
              <w:t xml:space="preserve">A kiállítás dátuma (éééé/hh/nn) / </w:t>
            </w:r>
            <w:r w:rsidRPr="00B612E9">
              <w:rPr>
                <w:b/>
                <w:sz w:val="16"/>
                <w:szCs w:val="16"/>
              </w:rPr>
              <w:t xml:space="preserve">(IT) </w:t>
            </w:r>
            <w:r w:rsidRPr="00B612E9">
              <w:rPr>
                <w:sz w:val="16"/>
                <w:szCs w:val="16"/>
              </w:rPr>
              <w:t xml:space="preserve">Data di rilascio (gg/mm/aaaa) / </w:t>
            </w:r>
            <w:r w:rsidRPr="00B612E9">
              <w:rPr>
                <w:b/>
                <w:sz w:val="16"/>
                <w:szCs w:val="16"/>
              </w:rPr>
              <w:t xml:space="preserve">(LT) </w:t>
            </w:r>
            <w:r w:rsidRPr="00B612E9">
              <w:rPr>
                <w:sz w:val="16"/>
                <w:szCs w:val="16"/>
              </w:rPr>
              <w:t xml:space="preserve">Išdavimo data (dd/mm/mmmm) / </w:t>
            </w:r>
            <w:r w:rsidRPr="00B612E9">
              <w:rPr>
                <w:b/>
                <w:sz w:val="16"/>
                <w:szCs w:val="16"/>
              </w:rPr>
              <w:t xml:space="preserve">(LV) </w:t>
            </w:r>
            <w:r w:rsidRPr="00B612E9">
              <w:rPr>
                <w:sz w:val="16"/>
                <w:szCs w:val="16"/>
              </w:rPr>
              <w:t xml:space="preserve">Izdošanas datums (dd/mm/gggg) / </w:t>
            </w:r>
            <w:r w:rsidRPr="00B612E9">
              <w:rPr>
                <w:b/>
                <w:sz w:val="16"/>
                <w:szCs w:val="16"/>
              </w:rPr>
              <w:t xml:space="preserve">(MT) </w:t>
            </w:r>
            <w:r w:rsidRPr="00B612E9">
              <w:rPr>
                <w:sz w:val="16"/>
                <w:szCs w:val="16"/>
              </w:rPr>
              <w:t xml:space="preserve">Data (jj/xx/ssss) tal-ħruġ / </w:t>
            </w:r>
            <w:r w:rsidRPr="00B612E9">
              <w:rPr>
                <w:b/>
                <w:sz w:val="16"/>
                <w:szCs w:val="16"/>
              </w:rPr>
              <w:t xml:space="preserve">(NL) </w:t>
            </w:r>
            <w:r w:rsidRPr="00B612E9">
              <w:rPr>
                <w:sz w:val="16"/>
                <w:szCs w:val="16"/>
              </w:rPr>
              <w:t xml:space="preserve">Datum (dd/mm/jjjj) van afgifte / </w:t>
            </w:r>
            <w:r w:rsidRPr="00B612E9">
              <w:rPr>
                <w:b/>
                <w:sz w:val="16"/>
                <w:szCs w:val="16"/>
              </w:rPr>
              <w:t xml:space="preserve">(PL) </w:t>
            </w:r>
            <w:r w:rsidRPr="00B612E9">
              <w:rPr>
                <w:sz w:val="16"/>
                <w:szCs w:val="16"/>
              </w:rPr>
              <w:t xml:space="preserve">Data (dd/mm/rrrr) wydania / </w:t>
            </w:r>
            <w:r w:rsidRPr="00B612E9">
              <w:rPr>
                <w:b/>
                <w:sz w:val="16"/>
                <w:szCs w:val="16"/>
              </w:rPr>
              <w:t xml:space="preserve">(PT) </w:t>
            </w:r>
            <w:r w:rsidRPr="00B612E9">
              <w:rPr>
                <w:sz w:val="16"/>
                <w:szCs w:val="16"/>
              </w:rPr>
              <w:t xml:space="preserve">Data de emissão(dd/mm/aaaa) / </w:t>
            </w:r>
            <w:r w:rsidRPr="00B612E9">
              <w:rPr>
                <w:b/>
                <w:sz w:val="16"/>
                <w:szCs w:val="16"/>
              </w:rPr>
              <w:t xml:space="preserve">(RO) </w:t>
            </w:r>
            <w:r w:rsidRPr="00B612E9">
              <w:rPr>
                <w:sz w:val="16"/>
                <w:szCs w:val="16"/>
              </w:rPr>
              <w:t xml:space="preserve">Data (zz/ll/aaaa) emiterii / </w:t>
            </w:r>
            <w:r w:rsidRPr="00B612E9">
              <w:rPr>
                <w:b/>
                <w:sz w:val="16"/>
                <w:szCs w:val="16"/>
              </w:rPr>
              <w:t xml:space="preserve">(SK) </w:t>
            </w:r>
            <w:r w:rsidRPr="00B612E9">
              <w:rPr>
                <w:sz w:val="16"/>
                <w:szCs w:val="16"/>
              </w:rPr>
              <w:t xml:space="preserve">Dátum (dd/mm/rrrr) vydania / </w:t>
            </w:r>
            <w:r w:rsidRPr="00B612E9">
              <w:rPr>
                <w:b/>
                <w:sz w:val="16"/>
                <w:szCs w:val="16"/>
              </w:rPr>
              <w:t xml:space="preserve">(SL) </w:t>
            </w:r>
            <w:r w:rsidRPr="00B612E9">
              <w:rPr>
                <w:spacing w:val="-4"/>
                <w:sz w:val="16"/>
                <w:szCs w:val="16"/>
              </w:rPr>
              <w:t xml:space="preserve">Datum </w:t>
            </w:r>
            <w:r w:rsidRPr="00B612E9">
              <w:rPr>
                <w:sz w:val="16"/>
                <w:szCs w:val="16"/>
              </w:rPr>
              <w:t xml:space="preserve">(dd/mm/llll) izdaje / </w:t>
            </w:r>
            <w:r w:rsidRPr="00B612E9">
              <w:rPr>
                <w:b/>
                <w:sz w:val="16"/>
                <w:szCs w:val="16"/>
              </w:rPr>
              <w:t xml:space="preserve">(SV) </w:t>
            </w:r>
            <w:r w:rsidRPr="00B612E9">
              <w:rPr>
                <w:sz w:val="16"/>
                <w:szCs w:val="16"/>
              </w:rPr>
              <w:t>Datum (dd/mm/åååå) för utfärdande</w:t>
            </w:r>
          </w:p>
        </w:tc>
      </w:tr>
      <w:tr w:rsidR="00EC7259" w:rsidRPr="00B612E9" w14:paraId="12DF22C3" w14:textId="77777777" w:rsidTr="00B53822">
        <w:trPr>
          <w:trHeight w:val="723"/>
        </w:trPr>
        <w:tc>
          <w:tcPr>
            <w:tcW w:w="709" w:type="dxa"/>
            <w:tcBorders>
              <w:top w:val="single" w:sz="2" w:space="0" w:color="808080"/>
            </w:tcBorders>
          </w:tcPr>
          <w:p w14:paraId="46BD6B9D" w14:textId="77777777" w:rsidR="00EC7259" w:rsidRPr="00B612E9" w:rsidRDefault="00EC7259" w:rsidP="00FF4EBF">
            <w:pPr>
              <w:pStyle w:val="TableParagraph"/>
              <w:rPr>
                <w:rFonts w:cs="Times New Roman"/>
                <w:sz w:val="16"/>
                <w:szCs w:val="16"/>
              </w:rPr>
            </w:pPr>
            <w:r w:rsidRPr="00B612E9">
              <w:rPr>
                <w:rFonts w:cs="Times New Roman"/>
                <w:sz w:val="16"/>
                <w:szCs w:val="16"/>
              </w:rPr>
              <w:t>7.4</w:t>
            </w:r>
          </w:p>
        </w:tc>
        <w:tc>
          <w:tcPr>
            <w:tcW w:w="9781" w:type="dxa"/>
            <w:tcBorders>
              <w:top w:val="single" w:sz="2" w:space="0" w:color="808080"/>
            </w:tcBorders>
          </w:tcPr>
          <w:p w14:paraId="6BD62F3D" w14:textId="77777777" w:rsidR="00EC7259" w:rsidRPr="00B612E9" w:rsidRDefault="00EC7259" w:rsidP="00FF4EBF">
            <w:pPr>
              <w:pStyle w:val="TableParagraph"/>
              <w:spacing w:before="68" w:line="261" w:lineRule="auto"/>
              <w:ind w:right="619"/>
              <w:jc w:val="both"/>
              <w:rPr>
                <w:rFonts w:cs="Times New Roman"/>
                <w:sz w:val="16"/>
                <w:szCs w:val="16"/>
              </w:rPr>
            </w:pPr>
            <w:r w:rsidRPr="00B612E9">
              <w:rPr>
                <w:b/>
                <w:sz w:val="16"/>
                <w:szCs w:val="16"/>
              </w:rPr>
              <w:t xml:space="preserve">(BG) </w:t>
            </w:r>
            <w:r w:rsidRPr="00B612E9">
              <w:rPr>
                <w:sz w:val="16"/>
                <w:szCs w:val="16"/>
              </w:rPr>
              <w:t xml:space="preserve">Подпис / </w:t>
            </w:r>
            <w:r w:rsidRPr="00B612E9">
              <w:rPr>
                <w:b/>
                <w:sz w:val="16"/>
                <w:szCs w:val="16"/>
              </w:rPr>
              <w:t xml:space="preserve">(CS) </w:t>
            </w:r>
            <w:r w:rsidRPr="00B612E9">
              <w:rPr>
                <w:sz w:val="16"/>
                <w:szCs w:val="16"/>
              </w:rPr>
              <w:t xml:space="preserve">Podpis / </w:t>
            </w:r>
            <w:r w:rsidRPr="00B612E9">
              <w:rPr>
                <w:b/>
                <w:sz w:val="16"/>
                <w:szCs w:val="16"/>
              </w:rPr>
              <w:t xml:space="preserve">(DA) </w:t>
            </w:r>
            <w:r w:rsidRPr="00B612E9">
              <w:rPr>
                <w:sz w:val="16"/>
                <w:szCs w:val="16"/>
              </w:rPr>
              <w:t xml:space="preserve">Underskrift / </w:t>
            </w:r>
            <w:r w:rsidRPr="00B612E9">
              <w:rPr>
                <w:b/>
                <w:sz w:val="16"/>
                <w:szCs w:val="16"/>
              </w:rPr>
              <w:t xml:space="preserve">(DE) </w:t>
            </w:r>
            <w:r w:rsidRPr="00B612E9">
              <w:rPr>
                <w:sz w:val="16"/>
                <w:szCs w:val="16"/>
              </w:rPr>
              <w:t xml:space="preserve">Unterschrift / </w:t>
            </w:r>
            <w:r w:rsidRPr="00B612E9">
              <w:rPr>
                <w:b/>
                <w:sz w:val="16"/>
                <w:szCs w:val="16"/>
              </w:rPr>
              <w:t xml:space="preserve">(EL) </w:t>
            </w:r>
            <w:r w:rsidRPr="00B612E9">
              <w:rPr>
                <w:sz w:val="16"/>
                <w:szCs w:val="16"/>
              </w:rPr>
              <w:t xml:space="preserve">Υπογραφή / </w:t>
            </w:r>
            <w:r w:rsidRPr="00B612E9">
              <w:rPr>
                <w:b/>
                <w:sz w:val="16"/>
                <w:szCs w:val="16"/>
              </w:rPr>
              <w:t xml:space="preserve">(EN) </w:t>
            </w:r>
            <w:r w:rsidRPr="00B612E9">
              <w:rPr>
                <w:sz w:val="16"/>
                <w:szCs w:val="16"/>
              </w:rPr>
              <w:t xml:space="preserve">Signature / </w:t>
            </w:r>
            <w:r w:rsidRPr="00B612E9">
              <w:rPr>
                <w:b/>
                <w:sz w:val="16"/>
                <w:szCs w:val="16"/>
              </w:rPr>
              <w:t xml:space="preserve">(ES) </w:t>
            </w:r>
            <w:r w:rsidRPr="00B612E9">
              <w:rPr>
                <w:sz w:val="16"/>
                <w:szCs w:val="16"/>
              </w:rPr>
              <w:t xml:space="preserve">Firma / </w:t>
            </w:r>
            <w:r w:rsidRPr="00B612E9">
              <w:rPr>
                <w:b/>
                <w:sz w:val="16"/>
                <w:szCs w:val="16"/>
              </w:rPr>
              <w:t xml:space="preserve">(ET) </w:t>
            </w:r>
            <w:r w:rsidRPr="00B612E9">
              <w:rPr>
                <w:sz w:val="16"/>
                <w:szCs w:val="16"/>
              </w:rPr>
              <w:t xml:space="preserve">Allkiri / </w:t>
            </w:r>
            <w:r w:rsidRPr="00B612E9">
              <w:rPr>
                <w:b/>
                <w:sz w:val="16"/>
                <w:szCs w:val="16"/>
              </w:rPr>
              <w:t xml:space="preserve">(FI) </w:t>
            </w:r>
            <w:r w:rsidRPr="00B612E9">
              <w:rPr>
                <w:sz w:val="16"/>
                <w:szCs w:val="16"/>
              </w:rPr>
              <w:t xml:space="preserve">Allekirjoitus / </w:t>
            </w:r>
            <w:r w:rsidRPr="00B612E9">
              <w:rPr>
                <w:b/>
                <w:sz w:val="16"/>
                <w:szCs w:val="16"/>
              </w:rPr>
              <w:t xml:space="preserve">(FR) </w:t>
            </w:r>
            <w:r w:rsidRPr="00B612E9">
              <w:rPr>
                <w:sz w:val="16"/>
                <w:szCs w:val="16"/>
              </w:rPr>
              <w:t xml:space="preserve">Signature / </w:t>
            </w:r>
            <w:r w:rsidRPr="00B612E9">
              <w:rPr>
                <w:b/>
                <w:sz w:val="16"/>
                <w:szCs w:val="16"/>
              </w:rPr>
              <w:t xml:space="preserve">(GA) </w:t>
            </w:r>
            <w:r w:rsidRPr="00B612E9">
              <w:rPr>
                <w:sz w:val="16"/>
                <w:szCs w:val="16"/>
              </w:rPr>
              <w:t xml:space="preserve">Síniú / </w:t>
            </w:r>
            <w:r w:rsidRPr="00B612E9">
              <w:rPr>
                <w:b/>
                <w:sz w:val="16"/>
                <w:szCs w:val="16"/>
              </w:rPr>
              <w:t xml:space="preserve">(HR) </w:t>
            </w:r>
            <w:r w:rsidRPr="00B612E9">
              <w:rPr>
                <w:sz w:val="16"/>
                <w:szCs w:val="16"/>
              </w:rPr>
              <w:t xml:space="preserve">Potpis / </w:t>
            </w:r>
            <w:r w:rsidRPr="00B612E9">
              <w:rPr>
                <w:b/>
                <w:sz w:val="16"/>
                <w:szCs w:val="16"/>
              </w:rPr>
              <w:t xml:space="preserve">(HU) </w:t>
            </w:r>
            <w:r w:rsidRPr="00B612E9">
              <w:rPr>
                <w:sz w:val="16"/>
                <w:szCs w:val="16"/>
              </w:rPr>
              <w:t xml:space="preserve">Aláírás / </w:t>
            </w:r>
            <w:r w:rsidRPr="00B612E9">
              <w:rPr>
                <w:b/>
                <w:sz w:val="16"/>
                <w:szCs w:val="16"/>
              </w:rPr>
              <w:t xml:space="preserve">(IT) </w:t>
            </w:r>
            <w:r w:rsidRPr="00B612E9">
              <w:rPr>
                <w:sz w:val="16"/>
                <w:szCs w:val="16"/>
              </w:rPr>
              <w:t xml:space="preserve">Firma / </w:t>
            </w:r>
            <w:r w:rsidRPr="00B612E9">
              <w:rPr>
                <w:b/>
                <w:sz w:val="16"/>
                <w:szCs w:val="16"/>
              </w:rPr>
              <w:t xml:space="preserve">(LT) </w:t>
            </w:r>
            <w:r w:rsidRPr="00B612E9">
              <w:rPr>
                <w:sz w:val="16"/>
                <w:szCs w:val="16"/>
              </w:rPr>
              <w:t xml:space="preserve">Parašas / </w:t>
            </w:r>
            <w:r w:rsidRPr="00B612E9">
              <w:rPr>
                <w:b/>
                <w:sz w:val="16"/>
                <w:szCs w:val="16"/>
              </w:rPr>
              <w:t xml:space="preserve">(LV) </w:t>
            </w:r>
            <w:r w:rsidRPr="00B612E9">
              <w:rPr>
                <w:sz w:val="16"/>
                <w:szCs w:val="16"/>
              </w:rPr>
              <w:t xml:space="preserve">Paraksts / </w:t>
            </w:r>
            <w:r w:rsidRPr="00B612E9">
              <w:rPr>
                <w:b/>
                <w:sz w:val="16"/>
                <w:szCs w:val="16"/>
              </w:rPr>
              <w:t xml:space="preserve">(MT) </w:t>
            </w:r>
            <w:r w:rsidRPr="00B612E9">
              <w:rPr>
                <w:sz w:val="16"/>
                <w:szCs w:val="16"/>
              </w:rPr>
              <w:t xml:space="preserve">Firma / </w:t>
            </w:r>
            <w:r w:rsidRPr="00B612E9">
              <w:rPr>
                <w:b/>
                <w:spacing w:val="-5"/>
                <w:sz w:val="16"/>
                <w:szCs w:val="16"/>
              </w:rPr>
              <w:t xml:space="preserve">(NL) </w:t>
            </w:r>
            <w:r w:rsidRPr="00B612E9">
              <w:rPr>
                <w:sz w:val="16"/>
                <w:szCs w:val="16"/>
              </w:rPr>
              <w:t xml:space="preserve">Handtekening / </w:t>
            </w:r>
            <w:r w:rsidRPr="00B612E9">
              <w:rPr>
                <w:b/>
                <w:sz w:val="16"/>
                <w:szCs w:val="16"/>
              </w:rPr>
              <w:t xml:space="preserve">(PL) </w:t>
            </w:r>
            <w:r w:rsidRPr="00B612E9">
              <w:rPr>
                <w:sz w:val="16"/>
                <w:szCs w:val="16"/>
              </w:rPr>
              <w:t xml:space="preserve">Podpis / </w:t>
            </w:r>
            <w:r w:rsidRPr="00B612E9">
              <w:rPr>
                <w:b/>
                <w:sz w:val="16"/>
                <w:szCs w:val="16"/>
              </w:rPr>
              <w:t xml:space="preserve">(PT) </w:t>
            </w:r>
            <w:r w:rsidRPr="00B612E9">
              <w:rPr>
                <w:sz w:val="16"/>
                <w:szCs w:val="16"/>
              </w:rPr>
              <w:t xml:space="preserve">Assinatura / </w:t>
            </w:r>
            <w:r w:rsidRPr="00B612E9">
              <w:rPr>
                <w:b/>
                <w:sz w:val="16"/>
                <w:szCs w:val="16"/>
              </w:rPr>
              <w:t xml:space="preserve">(RO) </w:t>
            </w:r>
            <w:r w:rsidRPr="00B612E9">
              <w:rPr>
                <w:sz w:val="16"/>
                <w:szCs w:val="16"/>
              </w:rPr>
              <w:t xml:space="preserve">Semnătura / </w:t>
            </w:r>
            <w:r w:rsidRPr="00B612E9">
              <w:rPr>
                <w:b/>
                <w:sz w:val="16"/>
                <w:szCs w:val="16"/>
              </w:rPr>
              <w:t xml:space="preserve">(SK) </w:t>
            </w:r>
            <w:r w:rsidRPr="00B612E9">
              <w:rPr>
                <w:sz w:val="16"/>
                <w:szCs w:val="16"/>
              </w:rPr>
              <w:t xml:space="preserve">Podpis / </w:t>
            </w:r>
            <w:r w:rsidRPr="00B612E9">
              <w:rPr>
                <w:b/>
                <w:sz w:val="16"/>
                <w:szCs w:val="16"/>
              </w:rPr>
              <w:t xml:space="preserve">(SL) </w:t>
            </w:r>
            <w:r w:rsidRPr="00B612E9">
              <w:rPr>
                <w:sz w:val="16"/>
                <w:szCs w:val="16"/>
              </w:rPr>
              <w:t xml:space="preserve">Podpis / </w:t>
            </w:r>
            <w:r w:rsidRPr="00B612E9">
              <w:rPr>
                <w:b/>
                <w:sz w:val="16"/>
                <w:szCs w:val="16"/>
              </w:rPr>
              <w:t xml:space="preserve">(SV) </w:t>
            </w:r>
            <w:r w:rsidRPr="00B612E9">
              <w:rPr>
                <w:sz w:val="16"/>
                <w:szCs w:val="16"/>
              </w:rPr>
              <w:t>Namnteckning</w:t>
            </w:r>
          </w:p>
        </w:tc>
      </w:tr>
      <w:tr w:rsidR="00EC7259" w:rsidRPr="00FB60A8" w14:paraId="0A76D0A9" w14:textId="77777777" w:rsidTr="00B53822">
        <w:trPr>
          <w:trHeight w:val="1123"/>
        </w:trPr>
        <w:tc>
          <w:tcPr>
            <w:tcW w:w="709" w:type="dxa"/>
          </w:tcPr>
          <w:p w14:paraId="15454006" w14:textId="77777777" w:rsidR="00EC7259" w:rsidRPr="00B612E9" w:rsidRDefault="00EC7259" w:rsidP="00FF4EBF">
            <w:pPr>
              <w:pStyle w:val="TableParagraph"/>
              <w:rPr>
                <w:rFonts w:cs="Times New Roman"/>
                <w:sz w:val="16"/>
                <w:szCs w:val="16"/>
              </w:rPr>
            </w:pPr>
            <w:r w:rsidRPr="00B612E9">
              <w:rPr>
                <w:rFonts w:cs="Times New Roman"/>
                <w:sz w:val="16"/>
                <w:szCs w:val="16"/>
              </w:rPr>
              <w:t>7.5</w:t>
            </w:r>
          </w:p>
        </w:tc>
        <w:tc>
          <w:tcPr>
            <w:tcW w:w="9781" w:type="dxa"/>
          </w:tcPr>
          <w:p w14:paraId="1CB5EDF7" w14:textId="77777777" w:rsidR="00EC7259" w:rsidRPr="00FB60A8" w:rsidRDefault="00EC7259" w:rsidP="00FF4EBF">
            <w:pPr>
              <w:pStyle w:val="TableParagraph"/>
              <w:spacing w:before="68" w:line="261" w:lineRule="auto"/>
              <w:ind w:right="13"/>
              <w:rPr>
                <w:rFonts w:cs="Times New Roman"/>
                <w:sz w:val="16"/>
                <w:szCs w:val="16"/>
              </w:rPr>
            </w:pPr>
            <w:r w:rsidRPr="00B612E9">
              <w:rPr>
                <w:b/>
                <w:sz w:val="16"/>
                <w:szCs w:val="16"/>
              </w:rPr>
              <w:t xml:space="preserve">(BG) </w:t>
            </w:r>
            <w:r w:rsidRPr="00B612E9">
              <w:rPr>
                <w:sz w:val="16"/>
                <w:szCs w:val="16"/>
              </w:rPr>
              <w:t xml:space="preserve">Печат или щемпел / </w:t>
            </w:r>
            <w:r w:rsidRPr="00B612E9">
              <w:rPr>
                <w:b/>
                <w:sz w:val="16"/>
                <w:szCs w:val="16"/>
              </w:rPr>
              <w:t xml:space="preserve">(CS) </w:t>
            </w:r>
            <w:r w:rsidRPr="00B612E9">
              <w:rPr>
                <w:sz w:val="16"/>
                <w:szCs w:val="16"/>
              </w:rPr>
              <w:t xml:space="preserve">Pečeť nebo razítko / </w:t>
            </w:r>
            <w:r w:rsidRPr="00B612E9">
              <w:rPr>
                <w:b/>
                <w:sz w:val="16"/>
                <w:szCs w:val="16"/>
              </w:rPr>
              <w:t xml:space="preserve">(DA) </w:t>
            </w:r>
            <w:r w:rsidRPr="00B612E9">
              <w:rPr>
                <w:sz w:val="16"/>
                <w:szCs w:val="16"/>
              </w:rPr>
              <w:t xml:space="preserve">Segl eller stempel / </w:t>
            </w:r>
            <w:r w:rsidRPr="00B612E9">
              <w:rPr>
                <w:b/>
                <w:sz w:val="16"/>
                <w:szCs w:val="16"/>
              </w:rPr>
              <w:t xml:space="preserve">(DE) </w:t>
            </w:r>
            <w:r w:rsidRPr="00B612E9">
              <w:rPr>
                <w:sz w:val="16"/>
                <w:szCs w:val="16"/>
              </w:rPr>
              <w:t xml:space="preserve">Siegel oder Stempel / </w:t>
            </w:r>
            <w:r w:rsidRPr="00B612E9">
              <w:rPr>
                <w:b/>
                <w:sz w:val="16"/>
                <w:szCs w:val="16"/>
              </w:rPr>
              <w:t xml:space="preserve">(EL) </w:t>
            </w:r>
            <w:r w:rsidRPr="00B612E9">
              <w:rPr>
                <w:sz w:val="16"/>
                <w:szCs w:val="16"/>
              </w:rPr>
              <w:t xml:space="preserve">Σφραγίδα / </w:t>
            </w:r>
            <w:r w:rsidRPr="00B612E9">
              <w:rPr>
                <w:b/>
                <w:sz w:val="16"/>
                <w:szCs w:val="16"/>
              </w:rPr>
              <w:t xml:space="preserve">(EN) </w:t>
            </w:r>
            <w:r w:rsidRPr="00B612E9">
              <w:rPr>
                <w:sz w:val="16"/>
                <w:szCs w:val="16"/>
              </w:rPr>
              <w:t xml:space="preserve">Seal or stamp / </w:t>
            </w:r>
            <w:r w:rsidRPr="00B612E9">
              <w:rPr>
                <w:b/>
                <w:sz w:val="16"/>
                <w:szCs w:val="16"/>
              </w:rPr>
              <w:t xml:space="preserve">(ES) </w:t>
            </w:r>
            <w:r w:rsidRPr="00B612E9">
              <w:rPr>
                <w:sz w:val="16"/>
                <w:szCs w:val="16"/>
              </w:rPr>
              <w:t xml:space="preserve">Sello o timbre / </w:t>
            </w:r>
            <w:r w:rsidRPr="00B612E9">
              <w:rPr>
                <w:b/>
                <w:sz w:val="16"/>
                <w:szCs w:val="16"/>
              </w:rPr>
              <w:t xml:space="preserve">(ET) </w:t>
            </w:r>
            <w:r w:rsidRPr="00B612E9">
              <w:rPr>
                <w:sz w:val="16"/>
                <w:szCs w:val="16"/>
              </w:rPr>
              <w:t xml:space="preserve">Pitser või tempel / </w:t>
            </w:r>
            <w:r w:rsidRPr="00B612E9">
              <w:rPr>
                <w:b/>
                <w:sz w:val="16"/>
                <w:szCs w:val="16"/>
              </w:rPr>
              <w:t xml:space="preserve">(FI) </w:t>
            </w:r>
            <w:r w:rsidRPr="00B612E9">
              <w:rPr>
                <w:sz w:val="16"/>
                <w:szCs w:val="16"/>
              </w:rPr>
              <w:t xml:space="preserve">Sinetti tai leima / </w:t>
            </w:r>
            <w:r w:rsidRPr="00B612E9">
              <w:rPr>
                <w:b/>
                <w:sz w:val="16"/>
                <w:szCs w:val="16"/>
              </w:rPr>
              <w:t xml:space="preserve">(FR) </w:t>
            </w:r>
            <w:r w:rsidRPr="00B612E9">
              <w:rPr>
                <w:sz w:val="16"/>
                <w:szCs w:val="16"/>
              </w:rPr>
              <w:t xml:space="preserve">Sceau ou timbre / </w:t>
            </w:r>
            <w:r w:rsidRPr="00B612E9">
              <w:rPr>
                <w:b/>
                <w:sz w:val="16"/>
                <w:szCs w:val="16"/>
              </w:rPr>
              <w:t xml:space="preserve">(GA) </w:t>
            </w:r>
            <w:r w:rsidRPr="00B612E9">
              <w:rPr>
                <w:sz w:val="16"/>
                <w:szCs w:val="16"/>
              </w:rPr>
              <w:t xml:space="preserve">Séala nó stampa / </w:t>
            </w:r>
            <w:r w:rsidRPr="00B612E9">
              <w:rPr>
                <w:b/>
                <w:sz w:val="16"/>
                <w:szCs w:val="16"/>
              </w:rPr>
              <w:t xml:space="preserve">(HR) </w:t>
            </w:r>
            <w:r w:rsidRPr="00B612E9">
              <w:rPr>
                <w:sz w:val="16"/>
                <w:szCs w:val="16"/>
              </w:rPr>
              <w:t xml:space="preserve">Žig ili pečat / </w:t>
            </w:r>
            <w:r w:rsidRPr="00B612E9">
              <w:rPr>
                <w:b/>
                <w:sz w:val="16"/>
                <w:szCs w:val="16"/>
              </w:rPr>
              <w:t xml:space="preserve">(HU) </w:t>
            </w:r>
            <w:r w:rsidRPr="00B612E9">
              <w:rPr>
                <w:sz w:val="16"/>
                <w:szCs w:val="16"/>
              </w:rPr>
              <w:t xml:space="preserve">Pecsét vagy bélyegzőlenyomat / </w:t>
            </w:r>
            <w:r w:rsidRPr="00B612E9">
              <w:rPr>
                <w:b/>
                <w:sz w:val="16"/>
                <w:szCs w:val="16"/>
              </w:rPr>
              <w:t xml:space="preserve">(IT) </w:t>
            </w:r>
            <w:r w:rsidRPr="00B612E9">
              <w:rPr>
                <w:sz w:val="16"/>
                <w:szCs w:val="16"/>
              </w:rPr>
              <w:t xml:space="preserve">Bollo o timbro / </w:t>
            </w:r>
            <w:r w:rsidRPr="00B612E9">
              <w:rPr>
                <w:b/>
                <w:sz w:val="16"/>
                <w:szCs w:val="16"/>
              </w:rPr>
              <w:t xml:space="preserve">(LT) </w:t>
            </w:r>
            <w:r w:rsidRPr="00B612E9">
              <w:rPr>
                <w:sz w:val="16"/>
                <w:szCs w:val="16"/>
              </w:rPr>
              <w:t xml:space="preserve">Spaudas arba antspaudas / </w:t>
            </w:r>
            <w:r w:rsidRPr="00B612E9">
              <w:rPr>
                <w:b/>
                <w:sz w:val="16"/>
                <w:szCs w:val="16"/>
              </w:rPr>
              <w:t xml:space="preserve">(LV) </w:t>
            </w:r>
            <w:r w:rsidRPr="00B612E9">
              <w:rPr>
                <w:sz w:val="16"/>
                <w:szCs w:val="16"/>
              </w:rPr>
              <w:t xml:space="preserve">Zīmogs vai spiedogs / </w:t>
            </w:r>
            <w:r w:rsidRPr="00B612E9">
              <w:rPr>
                <w:b/>
                <w:sz w:val="16"/>
                <w:szCs w:val="16"/>
              </w:rPr>
              <w:t xml:space="preserve">(MT) </w:t>
            </w:r>
            <w:r w:rsidRPr="00B612E9">
              <w:rPr>
                <w:sz w:val="16"/>
                <w:szCs w:val="16"/>
              </w:rPr>
              <w:t xml:space="preserve">Siġill jew timbru / </w:t>
            </w:r>
            <w:r w:rsidRPr="00B612E9">
              <w:rPr>
                <w:b/>
                <w:sz w:val="16"/>
                <w:szCs w:val="16"/>
              </w:rPr>
              <w:t xml:space="preserve">(NL) </w:t>
            </w:r>
            <w:r w:rsidRPr="00B612E9">
              <w:rPr>
                <w:sz w:val="16"/>
                <w:szCs w:val="16"/>
              </w:rPr>
              <w:t xml:space="preserve">Zegel of stempel / </w:t>
            </w:r>
            <w:r w:rsidRPr="00B612E9">
              <w:rPr>
                <w:b/>
                <w:sz w:val="16"/>
                <w:szCs w:val="16"/>
              </w:rPr>
              <w:t xml:space="preserve">(PL) </w:t>
            </w:r>
            <w:r w:rsidRPr="00B612E9">
              <w:rPr>
                <w:sz w:val="16"/>
                <w:szCs w:val="16"/>
              </w:rPr>
              <w:t xml:space="preserve">Pieczęć lub stempel / </w:t>
            </w:r>
            <w:r w:rsidRPr="00B612E9">
              <w:rPr>
                <w:b/>
                <w:sz w:val="16"/>
                <w:szCs w:val="16"/>
              </w:rPr>
              <w:t xml:space="preserve">(PT) </w:t>
            </w:r>
            <w:r w:rsidRPr="00B612E9">
              <w:rPr>
                <w:sz w:val="16"/>
                <w:szCs w:val="16"/>
              </w:rPr>
              <w:t xml:space="preserve">Selo ou carimbo / </w:t>
            </w:r>
            <w:r w:rsidRPr="00B612E9">
              <w:rPr>
                <w:b/>
                <w:sz w:val="16"/>
                <w:szCs w:val="16"/>
              </w:rPr>
              <w:t xml:space="preserve">(RO) </w:t>
            </w:r>
            <w:r w:rsidRPr="00B612E9">
              <w:rPr>
                <w:sz w:val="16"/>
                <w:szCs w:val="16"/>
              </w:rPr>
              <w:t xml:space="preserve">Sigiliul sau ștampila / </w:t>
            </w:r>
            <w:r w:rsidRPr="00B612E9">
              <w:rPr>
                <w:b/>
                <w:sz w:val="16"/>
                <w:szCs w:val="16"/>
              </w:rPr>
              <w:t xml:space="preserve">(SK) </w:t>
            </w:r>
            <w:r w:rsidRPr="00B612E9">
              <w:rPr>
                <w:sz w:val="16"/>
                <w:szCs w:val="16"/>
              </w:rPr>
              <w:t xml:space="preserve">Pečať alebo odtlačok pečiatky / </w:t>
            </w:r>
            <w:r w:rsidRPr="00B612E9">
              <w:rPr>
                <w:b/>
                <w:sz w:val="16"/>
                <w:szCs w:val="16"/>
              </w:rPr>
              <w:t xml:space="preserve">(SL) </w:t>
            </w:r>
            <w:r w:rsidRPr="00B612E9">
              <w:rPr>
                <w:sz w:val="16"/>
                <w:szCs w:val="16"/>
              </w:rPr>
              <w:t xml:space="preserve">Pečat ali </w:t>
            </w:r>
            <w:proofErr w:type="spellStart"/>
            <w:r w:rsidRPr="00B612E9">
              <w:rPr>
                <w:sz w:val="16"/>
                <w:szCs w:val="16"/>
              </w:rPr>
              <w:t>žig</w:t>
            </w:r>
            <w:proofErr w:type="spellEnd"/>
            <w:r w:rsidRPr="00B612E9">
              <w:rPr>
                <w:sz w:val="16"/>
                <w:szCs w:val="16"/>
              </w:rPr>
              <w:t xml:space="preserve"> / </w:t>
            </w:r>
            <w:r w:rsidRPr="00B612E9">
              <w:rPr>
                <w:b/>
                <w:sz w:val="16"/>
                <w:szCs w:val="16"/>
              </w:rPr>
              <w:t xml:space="preserve">(SV) </w:t>
            </w:r>
            <w:proofErr w:type="spellStart"/>
            <w:r w:rsidRPr="00B612E9">
              <w:rPr>
                <w:sz w:val="16"/>
                <w:szCs w:val="16"/>
              </w:rPr>
              <w:t>Sigill</w:t>
            </w:r>
            <w:proofErr w:type="spellEnd"/>
            <w:r w:rsidRPr="00B612E9">
              <w:rPr>
                <w:sz w:val="16"/>
                <w:szCs w:val="16"/>
              </w:rPr>
              <w:t xml:space="preserve"> </w:t>
            </w:r>
            <w:proofErr w:type="spellStart"/>
            <w:r w:rsidRPr="00B612E9">
              <w:rPr>
                <w:sz w:val="16"/>
                <w:szCs w:val="16"/>
              </w:rPr>
              <w:t>eller</w:t>
            </w:r>
            <w:proofErr w:type="spellEnd"/>
            <w:r w:rsidRPr="00B612E9">
              <w:rPr>
                <w:sz w:val="16"/>
                <w:szCs w:val="16"/>
              </w:rPr>
              <w:t xml:space="preserve"> </w:t>
            </w:r>
            <w:proofErr w:type="spellStart"/>
            <w:r w:rsidRPr="00B612E9">
              <w:rPr>
                <w:sz w:val="16"/>
                <w:szCs w:val="16"/>
              </w:rPr>
              <w:t>stämpel</w:t>
            </w:r>
            <w:proofErr w:type="spellEnd"/>
          </w:p>
        </w:tc>
      </w:tr>
    </w:tbl>
    <w:p w14:paraId="0B2F9227" w14:textId="77777777" w:rsidR="00EC7259" w:rsidRPr="00FB60A8" w:rsidRDefault="00EC7259" w:rsidP="00EC7259">
      <w:pPr>
        <w:spacing w:beforeLines="40" w:before="96" w:afterLines="40" w:after="96" w:line="120" w:lineRule="auto"/>
        <w:rPr>
          <w:rFonts w:ascii="Times New Roman" w:hAnsi="Times New Roman"/>
        </w:rPr>
      </w:pPr>
    </w:p>
    <w:sectPr w:rsidR="00EC7259" w:rsidRPr="00FB60A8" w:rsidSect="00254AA8">
      <w:footerReference w:type="default" r:id="rId8"/>
      <w:type w:val="continuous"/>
      <w:pgSz w:w="11906" w:h="16838"/>
      <w:pgMar w:top="720" w:right="720" w:bottom="720" w:left="720" w:header="432" w:footer="4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74498" w14:textId="77777777" w:rsidR="00254AA8" w:rsidRDefault="00254AA8" w:rsidP="00127F82">
      <w:pPr>
        <w:spacing w:after="0" w:line="240" w:lineRule="auto"/>
      </w:pPr>
      <w:r>
        <w:separator/>
      </w:r>
    </w:p>
  </w:endnote>
  <w:endnote w:type="continuationSeparator" w:id="0">
    <w:p w14:paraId="63DF687F" w14:textId="77777777" w:rsidR="00254AA8" w:rsidRDefault="00254AA8" w:rsidP="00127F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PMincho">
    <w:charset w:val="80"/>
    <w:family w:val="roman"/>
    <w:pitch w:val="variable"/>
    <w:sig w:usb0="E00002FF" w:usb1="6AC7FDFB" w:usb2="08000012" w:usb3="00000000" w:csb0="0002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0874447"/>
      <w:docPartObj>
        <w:docPartGallery w:val="Page Numbers (Bottom of Page)"/>
        <w:docPartUnique/>
      </w:docPartObj>
    </w:sdtPr>
    <w:sdtEndPr>
      <w:rPr>
        <w:rFonts w:ascii="Times New Roman" w:hAnsi="Times New Roman"/>
      </w:rPr>
    </w:sdtEndPr>
    <w:sdtContent>
      <w:sdt>
        <w:sdtPr>
          <w:id w:val="98381352"/>
          <w:docPartObj>
            <w:docPartGallery w:val="Page Numbers (Top of Page)"/>
            <w:docPartUnique/>
          </w:docPartObj>
        </w:sdtPr>
        <w:sdtEndPr>
          <w:rPr>
            <w:rFonts w:ascii="Times New Roman" w:hAnsi="Times New Roman"/>
          </w:rPr>
        </w:sdtEndPr>
        <w:sdtContent>
          <w:p w14:paraId="5FF965D0" w14:textId="77777777" w:rsidR="00D12952" w:rsidRPr="004E1BA0" w:rsidRDefault="00D12952" w:rsidP="004E1BA0">
            <w:pPr>
              <w:pStyle w:val="Zpat"/>
              <w:pBdr>
                <w:top w:val="single" w:sz="4" w:space="1" w:color="auto"/>
              </w:pBdr>
              <w:jc w:val="right"/>
              <w:rPr>
                <w:rFonts w:ascii="Times New Roman" w:hAnsi="Times New Roman"/>
              </w:rPr>
            </w:pPr>
            <w:r w:rsidRPr="004E1BA0">
              <w:rPr>
                <w:rFonts w:ascii="Times New Roman" w:hAnsi="Times New Roman"/>
                <w:bCs/>
              </w:rPr>
              <w:fldChar w:fldCharType="begin"/>
            </w:r>
            <w:r w:rsidRPr="004E1BA0">
              <w:rPr>
                <w:rFonts w:ascii="Times New Roman" w:hAnsi="Times New Roman"/>
                <w:bCs/>
              </w:rPr>
              <w:instrText>PAGE</w:instrText>
            </w:r>
            <w:r w:rsidRPr="004E1BA0">
              <w:rPr>
                <w:rFonts w:ascii="Times New Roman" w:hAnsi="Times New Roman"/>
                <w:bCs/>
              </w:rPr>
              <w:fldChar w:fldCharType="separate"/>
            </w:r>
            <w:r w:rsidR="00784BD4">
              <w:rPr>
                <w:rFonts w:ascii="Times New Roman" w:hAnsi="Times New Roman"/>
                <w:bCs/>
                <w:noProof/>
              </w:rPr>
              <w:t>3</w:t>
            </w:r>
            <w:r w:rsidRPr="004E1BA0">
              <w:rPr>
                <w:rFonts w:ascii="Times New Roman" w:hAnsi="Times New Roman"/>
                <w:bCs/>
              </w:rPr>
              <w:fldChar w:fldCharType="end"/>
            </w:r>
            <w:r w:rsidRPr="004E1BA0">
              <w:rPr>
                <w:rFonts w:ascii="Times New Roman" w:hAnsi="Times New Roman"/>
              </w:rPr>
              <w:t xml:space="preserve"> / </w:t>
            </w:r>
            <w:r w:rsidRPr="004E1BA0">
              <w:rPr>
                <w:rFonts w:ascii="Times New Roman" w:hAnsi="Times New Roman"/>
                <w:bCs/>
              </w:rPr>
              <w:fldChar w:fldCharType="begin"/>
            </w:r>
            <w:r w:rsidRPr="004E1BA0">
              <w:rPr>
                <w:rFonts w:ascii="Times New Roman" w:hAnsi="Times New Roman"/>
                <w:bCs/>
              </w:rPr>
              <w:instrText>NUMPAGES</w:instrText>
            </w:r>
            <w:r w:rsidRPr="004E1BA0">
              <w:rPr>
                <w:rFonts w:ascii="Times New Roman" w:hAnsi="Times New Roman"/>
                <w:bCs/>
              </w:rPr>
              <w:fldChar w:fldCharType="separate"/>
            </w:r>
            <w:r w:rsidR="00784BD4">
              <w:rPr>
                <w:rFonts w:ascii="Times New Roman" w:hAnsi="Times New Roman"/>
                <w:bCs/>
                <w:noProof/>
              </w:rPr>
              <w:t>12</w:t>
            </w:r>
            <w:r w:rsidRPr="004E1BA0">
              <w:rPr>
                <w:rFonts w:ascii="Times New Roman" w:hAnsi="Times New Roman"/>
                <w:bCs/>
              </w:rPr>
              <w:fldChar w:fldCharType="end"/>
            </w:r>
          </w:p>
        </w:sdtContent>
      </w:sdt>
    </w:sdtContent>
  </w:sdt>
  <w:p w14:paraId="7DC3C948" w14:textId="77777777" w:rsidR="00D12952" w:rsidRDefault="00D12952" w:rsidP="0082518A">
    <w:pPr>
      <w:pStyle w:val="Zpat"/>
      <w:tabs>
        <w:tab w:val="clear" w:pos="4536"/>
        <w:tab w:val="clear" w:pos="9072"/>
        <w:tab w:val="left" w:pos="3828"/>
        <w:tab w:val="left" w:pos="10065"/>
      </w:tabs>
      <w:ind w:left="142" w:right="-2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ED063" w14:textId="77777777" w:rsidR="00254AA8" w:rsidRDefault="00254AA8" w:rsidP="00127F82">
      <w:pPr>
        <w:spacing w:after="0" w:line="240" w:lineRule="auto"/>
      </w:pPr>
      <w:r>
        <w:separator/>
      </w:r>
    </w:p>
  </w:footnote>
  <w:footnote w:type="continuationSeparator" w:id="0">
    <w:p w14:paraId="735898BC" w14:textId="77777777" w:rsidR="00254AA8" w:rsidRDefault="00254AA8" w:rsidP="00127F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00000885"/>
    <w:lvl w:ilvl="0">
      <w:numFmt w:val="bullet"/>
      <w:lvlText w:val="■"/>
      <w:lvlJc w:val="left"/>
      <w:pPr>
        <w:ind w:left="385" w:hanging="181"/>
      </w:pPr>
      <w:rPr>
        <w:rFonts w:ascii="MS PMincho" w:eastAsia="MS PMincho"/>
        <w:b w:val="0"/>
        <w:w w:val="100"/>
        <w:sz w:val="16"/>
      </w:rPr>
    </w:lvl>
    <w:lvl w:ilvl="1">
      <w:numFmt w:val="bullet"/>
      <w:lvlText w:val="•"/>
      <w:lvlJc w:val="left"/>
      <w:pPr>
        <w:ind w:left="903" w:hanging="181"/>
      </w:pPr>
    </w:lvl>
    <w:lvl w:ilvl="2">
      <w:numFmt w:val="bullet"/>
      <w:lvlText w:val="•"/>
      <w:lvlJc w:val="left"/>
      <w:pPr>
        <w:ind w:left="1426" w:hanging="181"/>
      </w:pPr>
    </w:lvl>
    <w:lvl w:ilvl="3">
      <w:numFmt w:val="bullet"/>
      <w:lvlText w:val="•"/>
      <w:lvlJc w:val="left"/>
      <w:pPr>
        <w:ind w:left="1949" w:hanging="181"/>
      </w:pPr>
    </w:lvl>
    <w:lvl w:ilvl="4">
      <w:numFmt w:val="bullet"/>
      <w:lvlText w:val="•"/>
      <w:lvlJc w:val="left"/>
      <w:pPr>
        <w:ind w:left="2473" w:hanging="181"/>
      </w:pPr>
    </w:lvl>
    <w:lvl w:ilvl="5">
      <w:numFmt w:val="bullet"/>
      <w:lvlText w:val="•"/>
      <w:lvlJc w:val="left"/>
      <w:pPr>
        <w:ind w:left="2996" w:hanging="181"/>
      </w:pPr>
    </w:lvl>
    <w:lvl w:ilvl="6">
      <w:numFmt w:val="bullet"/>
      <w:lvlText w:val="•"/>
      <w:lvlJc w:val="left"/>
      <w:pPr>
        <w:ind w:left="3519" w:hanging="181"/>
      </w:pPr>
    </w:lvl>
    <w:lvl w:ilvl="7">
      <w:numFmt w:val="bullet"/>
      <w:lvlText w:val="•"/>
      <w:lvlJc w:val="left"/>
      <w:pPr>
        <w:ind w:left="4042" w:hanging="181"/>
      </w:pPr>
    </w:lvl>
    <w:lvl w:ilvl="8">
      <w:numFmt w:val="bullet"/>
      <w:lvlText w:val="•"/>
      <w:lvlJc w:val="left"/>
      <w:pPr>
        <w:ind w:left="4566" w:hanging="181"/>
      </w:pPr>
    </w:lvl>
  </w:abstractNum>
  <w:abstractNum w:abstractNumId="1" w15:restartNumberingAfterBreak="0">
    <w:nsid w:val="00000403"/>
    <w:multiLevelType w:val="multilevel"/>
    <w:tmpl w:val="00000886"/>
    <w:lvl w:ilvl="0">
      <w:start w:val="1"/>
      <w:numFmt w:val="decimal"/>
      <w:lvlText w:val="%1."/>
      <w:lvlJc w:val="left"/>
      <w:pPr>
        <w:ind w:left="386" w:hanging="220"/>
      </w:pPr>
      <w:rPr>
        <w:rFonts w:ascii="Times New Roman" w:hAnsi="Times New Roman" w:cs="Times New Roman"/>
        <w:b w:val="0"/>
        <w:bCs w:val="0"/>
        <w:w w:val="95"/>
        <w:sz w:val="22"/>
        <w:szCs w:val="22"/>
      </w:rPr>
    </w:lvl>
    <w:lvl w:ilvl="1">
      <w:start w:val="1"/>
      <w:numFmt w:val="decimal"/>
      <w:lvlText w:val="%1.%2."/>
      <w:lvlJc w:val="left"/>
      <w:pPr>
        <w:ind w:left="551" w:hanging="385"/>
      </w:pPr>
      <w:rPr>
        <w:rFonts w:ascii="Times New Roman" w:hAnsi="Times New Roman" w:cs="Times New Roman"/>
        <w:b w:val="0"/>
        <w:bCs w:val="0"/>
        <w:w w:val="93"/>
        <w:sz w:val="22"/>
        <w:szCs w:val="22"/>
      </w:rPr>
    </w:lvl>
    <w:lvl w:ilvl="2">
      <w:numFmt w:val="bullet"/>
      <w:lvlText w:val="•"/>
      <w:lvlJc w:val="left"/>
      <w:pPr>
        <w:ind w:left="1631" w:hanging="385"/>
      </w:pPr>
    </w:lvl>
    <w:lvl w:ilvl="3">
      <w:numFmt w:val="bullet"/>
      <w:lvlText w:val="•"/>
      <w:lvlJc w:val="left"/>
      <w:pPr>
        <w:ind w:left="2703" w:hanging="385"/>
      </w:pPr>
    </w:lvl>
    <w:lvl w:ilvl="4">
      <w:numFmt w:val="bullet"/>
      <w:lvlText w:val="•"/>
      <w:lvlJc w:val="left"/>
      <w:pPr>
        <w:ind w:left="3774" w:hanging="385"/>
      </w:pPr>
    </w:lvl>
    <w:lvl w:ilvl="5">
      <w:numFmt w:val="bullet"/>
      <w:lvlText w:val="•"/>
      <w:lvlJc w:val="left"/>
      <w:pPr>
        <w:ind w:left="4846" w:hanging="385"/>
      </w:pPr>
    </w:lvl>
    <w:lvl w:ilvl="6">
      <w:numFmt w:val="bullet"/>
      <w:lvlText w:val="•"/>
      <w:lvlJc w:val="left"/>
      <w:pPr>
        <w:ind w:left="5918" w:hanging="385"/>
      </w:pPr>
    </w:lvl>
    <w:lvl w:ilvl="7">
      <w:numFmt w:val="bullet"/>
      <w:lvlText w:val="•"/>
      <w:lvlJc w:val="left"/>
      <w:pPr>
        <w:ind w:left="6989" w:hanging="385"/>
      </w:pPr>
    </w:lvl>
    <w:lvl w:ilvl="8">
      <w:numFmt w:val="bullet"/>
      <w:lvlText w:val="•"/>
      <w:lvlJc w:val="left"/>
      <w:pPr>
        <w:ind w:left="8061" w:hanging="385"/>
      </w:pPr>
    </w:lvl>
  </w:abstractNum>
  <w:abstractNum w:abstractNumId="2" w15:restartNumberingAfterBreak="0">
    <w:nsid w:val="00000404"/>
    <w:multiLevelType w:val="multilevel"/>
    <w:tmpl w:val="23642074"/>
    <w:lvl w:ilvl="0">
      <w:start w:val="3"/>
      <w:numFmt w:val="decimal"/>
      <w:lvlText w:val="%1."/>
      <w:lvlJc w:val="left"/>
      <w:pPr>
        <w:ind w:left="496" w:hanging="220"/>
      </w:pPr>
      <w:rPr>
        <w:rFonts w:ascii="Times New Roman" w:hAnsi="Times New Roman" w:cs="Times New Roman"/>
        <w:b w:val="0"/>
        <w:bCs w:val="0"/>
        <w:i w:val="0"/>
        <w:w w:val="97"/>
        <w:sz w:val="22"/>
        <w:szCs w:val="22"/>
      </w:rPr>
    </w:lvl>
    <w:lvl w:ilvl="1">
      <w:start w:val="1"/>
      <w:numFmt w:val="decimal"/>
      <w:lvlText w:val="%1.%2."/>
      <w:lvlJc w:val="left"/>
      <w:pPr>
        <w:ind w:left="715" w:hanging="439"/>
      </w:pPr>
      <w:rPr>
        <w:rFonts w:ascii="Times New Roman" w:hAnsi="Times New Roman" w:cs="Times New Roman"/>
        <w:b w:val="0"/>
        <w:bCs w:val="0"/>
        <w:i w:val="0"/>
        <w:spacing w:val="-2"/>
        <w:w w:val="94"/>
        <w:sz w:val="22"/>
        <w:szCs w:val="22"/>
      </w:rPr>
    </w:lvl>
    <w:lvl w:ilvl="2">
      <w:start w:val="1"/>
      <w:numFmt w:val="decimal"/>
      <w:lvlText w:val="%1.%2.%3."/>
      <w:lvlJc w:val="left"/>
      <w:pPr>
        <w:ind w:left="1288" w:hanging="604"/>
      </w:pPr>
      <w:rPr>
        <w:rFonts w:ascii="Times New Roman" w:hAnsi="Times New Roman" w:cs="Times New Roman"/>
        <w:b w:val="0"/>
        <w:bCs w:val="0"/>
        <w:i w:val="0"/>
        <w:spacing w:val="-2"/>
        <w:w w:val="93"/>
        <w:sz w:val="22"/>
        <w:szCs w:val="22"/>
      </w:rPr>
    </w:lvl>
    <w:lvl w:ilvl="3">
      <w:start w:val="1"/>
      <w:numFmt w:val="decimal"/>
      <w:lvlText w:val="%1.%2.%3.%4."/>
      <w:lvlJc w:val="left"/>
      <w:pPr>
        <w:ind w:left="1453" w:hanging="769"/>
      </w:pPr>
      <w:rPr>
        <w:rFonts w:ascii="Times New Roman" w:hAnsi="Times New Roman" w:cs="Times New Roman"/>
        <w:b w:val="0"/>
        <w:bCs w:val="0"/>
        <w:i w:val="0"/>
        <w:spacing w:val="-2"/>
        <w:w w:val="94"/>
        <w:sz w:val="22"/>
        <w:szCs w:val="22"/>
      </w:rPr>
    </w:lvl>
    <w:lvl w:ilvl="4">
      <w:numFmt w:val="bullet"/>
      <w:lvlText w:val="•"/>
      <w:lvlJc w:val="left"/>
      <w:pPr>
        <w:ind w:left="1280" w:hanging="769"/>
      </w:pPr>
    </w:lvl>
    <w:lvl w:ilvl="5">
      <w:numFmt w:val="bullet"/>
      <w:lvlText w:val="•"/>
      <w:lvlJc w:val="left"/>
      <w:pPr>
        <w:ind w:left="1460" w:hanging="769"/>
      </w:pPr>
    </w:lvl>
    <w:lvl w:ilvl="6">
      <w:numFmt w:val="bullet"/>
      <w:lvlText w:val="•"/>
      <w:lvlJc w:val="left"/>
      <w:pPr>
        <w:ind w:left="3253" w:hanging="769"/>
      </w:pPr>
    </w:lvl>
    <w:lvl w:ilvl="7">
      <w:numFmt w:val="bullet"/>
      <w:lvlText w:val="•"/>
      <w:lvlJc w:val="left"/>
      <w:pPr>
        <w:ind w:left="5046" w:hanging="769"/>
      </w:pPr>
    </w:lvl>
    <w:lvl w:ilvl="8">
      <w:numFmt w:val="bullet"/>
      <w:lvlText w:val="•"/>
      <w:lvlJc w:val="left"/>
      <w:pPr>
        <w:ind w:left="6839" w:hanging="769"/>
      </w:pPr>
    </w:lvl>
  </w:abstractNum>
  <w:abstractNum w:abstractNumId="3" w15:restartNumberingAfterBreak="0">
    <w:nsid w:val="00000405"/>
    <w:multiLevelType w:val="multilevel"/>
    <w:tmpl w:val="00BC734A"/>
    <w:lvl w:ilvl="0">
      <w:start w:val="3"/>
      <w:numFmt w:val="decimal"/>
      <w:lvlText w:val="%1"/>
      <w:lvlJc w:val="left"/>
      <w:pPr>
        <w:ind w:left="1288" w:hanging="604"/>
      </w:pPr>
      <w:rPr>
        <w:rFonts w:cs="Times New Roman"/>
      </w:rPr>
    </w:lvl>
    <w:lvl w:ilvl="1">
      <w:start w:val="2"/>
      <w:numFmt w:val="decimal"/>
      <w:lvlText w:val="%1.%2"/>
      <w:lvlJc w:val="left"/>
      <w:pPr>
        <w:ind w:left="1288" w:hanging="604"/>
      </w:pPr>
      <w:rPr>
        <w:rFonts w:cs="Times New Roman"/>
      </w:rPr>
    </w:lvl>
    <w:lvl w:ilvl="2">
      <w:start w:val="3"/>
      <w:numFmt w:val="decimal"/>
      <w:lvlText w:val="%1.%2.%3."/>
      <w:lvlJc w:val="left"/>
      <w:pPr>
        <w:ind w:left="1288" w:hanging="604"/>
      </w:pPr>
      <w:rPr>
        <w:rFonts w:ascii="Times New Roman" w:hAnsi="Times New Roman" w:cs="Times New Roman"/>
        <w:b w:val="0"/>
        <w:bCs w:val="0"/>
        <w:i w:val="0"/>
        <w:spacing w:val="-2"/>
        <w:w w:val="91"/>
        <w:sz w:val="22"/>
        <w:szCs w:val="22"/>
      </w:rPr>
    </w:lvl>
    <w:lvl w:ilvl="3">
      <w:numFmt w:val="bullet"/>
      <w:lvlText w:val="•"/>
      <w:lvlJc w:val="left"/>
      <w:pPr>
        <w:ind w:left="4023" w:hanging="604"/>
      </w:pPr>
    </w:lvl>
    <w:lvl w:ilvl="4">
      <w:numFmt w:val="bullet"/>
      <w:lvlText w:val="•"/>
      <w:lvlJc w:val="left"/>
      <w:pPr>
        <w:ind w:left="4938" w:hanging="604"/>
      </w:pPr>
    </w:lvl>
    <w:lvl w:ilvl="5">
      <w:numFmt w:val="bullet"/>
      <w:lvlText w:val="•"/>
      <w:lvlJc w:val="left"/>
      <w:pPr>
        <w:ind w:left="5852" w:hanging="604"/>
      </w:pPr>
    </w:lvl>
    <w:lvl w:ilvl="6">
      <w:numFmt w:val="bullet"/>
      <w:lvlText w:val="•"/>
      <w:lvlJc w:val="left"/>
      <w:pPr>
        <w:ind w:left="6767" w:hanging="604"/>
      </w:pPr>
    </w:lvl>
    <w:lvl w:ilvl="7">
      <w:numFmt w:val="bullet"/>
      <w:lvlText w:val="•"/>
      <w:lvlJc w:val="left"/>
      <w:pPr>
        <w:ind w:left="7681" w:hanging="604"/>
      </w:pPr>
    </w:lvl>
    <w:lvl w:ilvl="8">
      <w:numFmt w:val="bullet"/>
      <w:lvlText w:val="•"/>
      <w:lvlJc w:val="left"/>
      <w:pPr>
        <w:ind w:left="8596" w:hanging="604"/>
      </w:pPr>
    </w:lvl>
  </w:abstractNum>
  <w:abstractNum w:abstractNumId="4" w15:restartNumberingAfterBreak="0">
    <w:nsid w:val="00000406"/>
    <w:multiLevelType w:val="multilevel"/>
    <w:tmpl w:val="00000889"/>
    <w:lvl w:ilvl="0">
      <w:start w:val="4"/>
      <w:numFmt w:val="decimal"/>
      <w:lvlText w:val="%1"/>
      <w:lvlJc w:val="left"/>
      <w:pPr>
        <w:ind w:left="1069" w:hanging="385"/>
      </w:pPr>
      <w:rPr>
        <w:rFonts w:cs="Times New Roman"/>
      </w:rPr>
    </w:lvl>
    <w:lvl w:ilvl="1">
      <w:start w:val="1"/>
      <w:numFmt w:val="decimal"/>
      <w:lvlText w:val="%1.%2."/>
      <w:lvlJc w:val="left"/>
      <w:pPr>
        <w:ind w:left="1069" w:hanging="385"/>
      </w:pPr>
      <w:rPr>
        <w:rFonts w:ascii="Times New Roman" w:hAnsi="Times New Roman" w:cs="Times New Roman"/>
        <w:b w:val="0"/>
        <w:bCs w:val="0"/>
        <w:w w:val="96"/>
        <w:sz w:val="22"/>
        <w:szCs w:val="22"/>
      </w:rPr>
    </w:lvl>
    <w:lvl w:ilvl="2">
      <w:start w:val="1"/>
      <w:numFmt w:val="decimal"/>
      <w:lvlText w:val="%1.%2.%3."/>
      <w:lvlJc w:val="left"/>
      <w:pPr>
        <w:ind w:left="1744" w:hanging="550"/>
      </w:pPr>
      <w:rPr>
        <w:rFonts w:ascii="Times New Roman" w:hAnsi="Times New Roman" w:cs="Times New Roman"/>
        <w:b w:val="0"/>
        <w:bCs w:val="0"/>
        <w:w w:val="93"/>
        <w:sz w:val="22"/>
        <w:szCs w:val="22"/>
      </w:rPr>
    </w:lvl>
    <w:lvl w:ilvl="3">
      <w:numFmt w:val="bullet"/>
      <w:lvlText w:val="•"/>
      <w:lvlJc w:val="left"/>
      <w:pPr>
        <w:ind w:left="3670" w:hanging="550"/>
      </w:pPr>
    </w:lvl>
    <w:lvl w:ilvl="4">
      <w:numFmt w:val="bullet"/>
      <w:lvlText w:val="•"/>
      <w:lvlJc w:val="left"/>
      <w:pPr>
        <w:ind w:left="4635" w:hanging="550"/>
      </w:pPr>
    </w:lvl>
    <w:lvl w:ilvl="5">
      <w:numFmt w:val="bullet"/>
      <w:lvlText w:val="•"/>
      <w:lvlJc w:val="left"/>
      <w:pPr>
        <w:ind w:left="5600" w:hanging="550"/>
      </w:pPr>
    </w:lvl>
    <w:lvl w:ilvl="6">
      <w:numFmt w:val="bullet"/>
      <w:lvlText w:val="•"/>
      <w:lvlJc w:val="left"/>
      <w:pPr>
        <w:ind w:left="6565" w:hanging="550"/>
      </w:pPr>
    </w:lvl>
    <w:lvl w:ilvl="7">
      <w:numFmt w:val="bullet"/>
      <w:lvlText w:val="•"/>
      <w:lvlJc w:val="left"/>
      <w:pPr>
        <w:ind w:left="7530" w:hanging="550"/>
      </w:pPr>
    </w:lvl>
    <w:lvl w:ilvl="8">
      <w:numFmt w:val="bullet"/>
      <w:lvlText w:val="•"/>
      <w:lvlJc w:val="left"/>
      <w:pPr>
        <w:ind w:left="8495" w:hanging="550"/>
      </w:pPr>
    </w:lvl>
  </w:abstractNum>
  <w:abstractNum w:abstractNumId="5" w15:restartNumberingAfterBreak="0">
    <w:nsid w:val="00000407"/>
    <w:multiLevelType w:val="multilevel"/>
    <w:tmpl w:val="0000088A"/>
    <w:lvl w:ilvl="0">
      <w:start w:val="4"/>
      <w:numFmt w:val="decimal"/>
      <w:lvlText w:val="%1"/>
      <w:lvlJc w:val="left"/>
      <w:pPr>
        <w:ind w:left="1069" w:hanging="385"/>
      </w:pPr>
      <w:rPr>
        <w:rFonts w:cs="Times New Roman"/>
      </w:rPr>
    </w:lvl>
    <w:lvl w:ilvl="1">
      <w:start w:val="1"/>
      <w:numFmt w:val="decimal"/>
      <w:lvlText w:val="%1.%2."/>
      <w:lvlJc w:val="left"/>
      <w:pPr>
        <w:ind w:left="1069" w:hanging="385"/>
      </w:pPr>
      <w:rPr>
        <w:rFonts w:ascii="Times New Roman" w:hAnsi="Times New Roman" w:cs="Times New Roman"/>
        <w:b w:val="0"/>
        <w:bCs w:val="0"/>
        <w:w w:val="96"/>
        <w:sz w:val="22"/>
        <w:szCs w:val="22"/>
      </w:rPr>
    </w:lvl>
    <w:lvl w:ilvl="2">
      <w:start w:val="1"/>
      <w:numFmt w:val="decimal"/>
      <w:lvlText w:val="%1.%2.%3."/>
      <w:lvlJc w:val="left"/>
      <w:pPr>
        <w:ind w:left="1744" w:hanging="550"/>
      </w:pPr>
      <w:rPr>
        <w:rFonts w:ascii="Times New Roman" w:hAnsi="Times New Roman" w:cs="Times New Roman"/>
        <w:b w:val="0"/>
        <w:bCs w:val="0"/>
        <w:w w:val="93"/>
        <w:sz w:val="22"/>
        <w:szCs w:val="22"/>
      </w:rPr>
    </w:lvl>
    <w:lvl w:ilvl="3">
      <w:numFmt w:val="bullet"/>
      <w:lvlText w:val="•"/>
      <w:lvlJc w:val="left"/>
      <w:pPr>
        <w:ind w:left="3670" w:hanging="550"/>
      </w:pPr>
    </w:lvl>
    <w:lvl w:ilvl="4">
      <w:numFmt w:val="bullet"/>
      <w:lvlText w:val="•"/>
      <w:lvlJc w:val="left"/>
      <w:pPr>
        <w:ind w:left="4635" w:hanging="550"/>
      </w:pPr>
    </w:lvl>
    <w:lvl w:ilvl="5">
      <w:numFmt w:val="bullet"/>
      <w:lvlText w:val="•"/>
      <w:lvlJc w:val="left"/>
      <w:pPr>
        <w:ind w:left="5600" w:hanging="550"/>
      </w:pPr>
    </w:lvl>
    <w:lvl w:ilvl="6">
      <w:numFmt w:val="bullet"/>
      <w:lvlText w:val="•"/>
      <w:lvlJc w:val="left"/>
      <w:pPr>
        <w:ind w:left="6565" w:hanging="550"/>
      </w:pPr>
    </w:lvl>
    <w:lvl w:ilvl="7">
      <w:numFmt w:val="bullet"/>
      <w:lvlText w:val="•"/>
      <w:lvlJc w:val="left"/>
      <w:pPr>
        <w:ind w:left="7530" w:hanging="550"/>
      </w:pPr>
    </w:lvl>
    <w:lvl w:ilvl="8">
      <w:numFmt w:val="bullet"/>
      <w:lvlText w:val="•"/>
      <w:lvlJc w:val="left"/>
      <w:pPr>
        <w:ind w:left="8495" w:hanging="550"/>
      </w:pPr>
    </w:lvl>
  </w:abstractNum>
  <w:abstractNum w:abstractNumId="6" w15:restartNumberingAfterBreak="0">
    <w:nsid w:val="00000408"/>
    <w:multiLevelType w:val="multilevel"/>
    <w:tmpl w:val="0000088B"/>
    <w:lvl w:ilvl="0">
      <w:start w:val="5"/>
      <w:numFmt w:val="decimal"/>
      <w:lvlText w:val="%1."/>
      <w:lvlJc w:val="left"/>
      <w:pPr>
        <w:ind w:left="386" w:hanging="220"/>
      </w:pPr>
      <w:rPr>
        <w:rFonts w:ascii="Times New Roman" w:hAnsi="Times New Roman" w:cs="Times New Roman"/>
        <w:b w:val="0"/>
        <w:bCs w:val="0"/>
        <w:w w:val="98"/>
        <w:sz w:val="22"/>
        <w:szCs w:val="22"/>
      </w:rPr>
    </w:lvl>
    <w:lvl w:ilvl="1">
      <w:start w:val="1"/>
      <w:numFmt w:val="decimal"/>
      <w:lvlText w:val="%1.%2."/>
      <w:lvlJc w:val="left"/>
      <w:pPr>
        <w:ind w:left="166" w:hanging="385"/>
      </w:pPr>
      <w:rPr>
        <w:rFonts w:ascii="Times New Roman" w:hAnsi="Times New Roman" w:cs="Times New Roman"/>
        <w:b w:val="0"/>
        <w:bCs w:val="0"/>
        <w:spacing w:val="-3"/>
        <w:w w:val="91"/>
        <w:sz w:val="22"/>
        <w:szCs w:val="22"/>
      </w:rPr>
    </w:lvl>
    <w:lvl w:ilvl="2">
      <w:numFmt w:val="bullet"/>
      <w:lvlText w:val="•"/>
      <w:lvlJc w:val="left"/>
      <w:pPr>
        <w:ind w:left="1471" w:hanging="385"/>
      </w:pPr>
    </w:lvl>
    <w:lvl w:ilvl="3">
      <w:numFmt w:val="bullet"/>
      <w:lvlText w:val="•"/>
      <w:lvlJc w:val="left"/>
      <w:pPr>
        <w:ind w:left="2563" w:hanging="385"/>
      </w:pPr>
    </w:lvl>
    <w:lvl w:ilvl="4">
      <w:numFmt w:val="bullet"/>
      <w:lvlText w:val="•"/>
      <w:lvlJc w:val="left"/>
      <w:pPr>
        <w:ind w:left="3654" w:hanging="385"/>
      </w:pPr>
    </w:lvl>
    <w:lvl w:ilvl="5">
      <w:numFmt w:val="bullet"/>
      <w:lvlText w:val="•"/>
      <w:lvlJc w:val="left"/>
      <w:pPr>
        <w:ind w:left="4746" w:hanging="385"/>
      </w:pPr>
    </w:lvl>
    <w:lvl w:ilvl="6">
      <w:numFmt w:val="bullet"/>
      <w:lvlText w:val="•"/>
      <w:lvlJc w:val="left"/>
      <w:pPr>
        <w:ind w:left="5838" w:hanging="385"/>
      </w:pPr>
    </w:lvl>
    <w:lvl w:ilvl="7">
      <w:numFmt w:val="bullet"/>
      <w:lvlText w:val="•"/>
      <w:lvlJc w:val="left"/>
      <w:pPr>
        <w:ind w:left="6929" w:hanging="385"/>
      </w:pPr>
    </w:lvl>
    <w:lvl w:ilvl="8">
      <w:numFmt w:val="bullet"/>
      <w:lvlText w:val="•"/>
      <w:lvlJc w:val="left"/>
      <w:pPr>
        <w:ind w:left="8021" w:hanging="385"/>
      </w:pPr>
    </w:lvl>
  </w:abstractNum>
  <w:abstractNum w:abstractNumId="7" w15:restartNumberingAfterBreak="0">
    <w:nsid w:val="025D5A5F"/>
    <w:multiLevelType w:val="multilevel"/>
    <w:tmpl w:val="B9847E5A"/>
    <w:lvl w:ilvl="0">
      <w:start w:val="4"/>
      <w:numFmt w:val="decimal"/>
      <w:lvlText w:val="%1."/>
      <w:lvlJc w:val="left"/>
      <w:pPr>
        <w:ind w:left="504" w:hanging="504"/>
      </w:pPr>
      <w:rPr>
        <w:rFonts w:eastAsia="Calibri" w:hint="default"/>
        <w:i w:val="0"/>
      </w:rPr>
    </w:lvl>
    <w:lvl w:ilvl="1">
      <w:start w:val="3"/>
      <w:numFmt w:val="decimal"/>
      <w:lvlText w:val="%1.%2."/>
      <w:lvlJc w:val="left"/>
      <w:pPr>
        <w:ind w:left="1213" w:hanging="504"/>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029955AD"/>
    <w:multiLevelType w:val="multilevel"/>
    <w:tmpl w:val="66CAC084"/>
    <w:lvl w:ilvl="0">
      <w:start w:val="5"/>
      <w:numFmt w:val="decimal"/>
      <w:lvlText w:val="%1."/>
      <w:lvlJc w:val="left"/>
      <w:pPr>
        <w:ind w:left="360" w:hanging="360"/>
      </w:pPr>
      <w:rPr>
        <w:rFonts w:eastAsia="Calibri" w:hint="default"/>
        <w:i w:val="0"/>
        <w:color w:val="auto"/>
      </w:rPr>
    </w:lvl>
    <w:lvl w:ilvl="1">
      <w:start w:val="1"/>
      <w:numFmt w:val="decimal"/>
      <w:lvlText w:val="%1.%2."/>
      <w:lvlJc w:val="left"/>
      <w:pPr>
        <w:ind w:left="636" w:hanging="360"/>
      </w:pPr>
      <w:rPr>
        <w:rFonts w:ascii="Times" w:eastAsia="Calibri" w:hAnsi="Times" w:hint="default"/>
        <w:i w:val="0"/>
        <w:color w:val="auto"/>
        <w:spacing w:val="-2"/>
        <w:w w:val="93"/>
        <w:sz w:val="22"/>
        <w:szCs w:val="22"/>
      </w:rPr>
    </w:lvl>
    <w:lvl w:ilvl="2">
      <w:start w:val="1"/>
      <w:numFmt w:val="decimal"/>
      <w:lvlText w:val="%1.%2.%3."/>
      <w:lvlJc w:val="left"/>
      <w:pPr>
        <w:ind w:left="1272" w:hanging="720"/>
      </w:pPr>
      <w:rPr>
        <w:rFonts w:eastAsia="Calibri" w:hint="default"/>
        <w:i w:val="0"/>
        <w:color w:val="auto"/>
      </w:rPr>
    </w:lvl>
    <w:lvl w:ilvl="3">
      <w:start w:val="1"/>
      <w:numFmt w:val="decimal"/>
      <w:lvlText w:val="%1.%2.%3.%4."/>
      <w:lvlJc w:val="left"/>
      <w:pPr>
        <w:ind w:left="1548" w:hanging="720"/>
      </w:pPr>
      <w:rPr>
        <w:rFonts w:eastAsia="Calibri" w:hint="default"/>
        <w:i w:val="0"/>
        <w:color w:val="auto"/>
      </w:rPr>
    </w:lvl>
    <w:lvl w:ilvl="4">
      <w:start w:val="1"/>
      <w:numFmt w:val="decimal"/>
      <w:lvlText w:val="%1.%2.%3.%4.%5."/>
      <w:lvlJc w:val="left"/>
      <w:pPr>
        <w:ind w:left="2184" w:hanging="1080"/>
      </w:pPr>
      <w:rPr>
        <w:rFonts w:eastAsia="Calibri" w:hint="default"/>
        <w:i w:val="0"/>
        <w:color w:val="auto"/>
      </w:rPr>
    </w:lvl>
    <w:lvl w:ilvl="5">
      <w:start w:val="1"/>
      <w:numFmt w:val="decimal"/>
      <w:lvlText w:val="%1.%2.%3.%4.%5.%6."/>
      <w:lvlJc w:val="left"/>
      <w:pPr>
        <w:ind w:left="2460" w:hanging="1080"/>
      </w:pPr>
      <w:rPr>
        <w:rFonts w:eastAsia="Calibri" w:hint="default"/>
        <w:i w:val="0"/>
        <w:color w:val="auto"/>
      </w:rPr>
    </w:lvl>
    <w:lvl w:ilvl="6">
      <w:start w:val="1"/>
      <w:numFmt w:val="decimal"/>
      <w:lvlText w:val="%1.%2.%3.%4.%5.%6.%7."/>
      <w:lvlJc w:val="left"/>
      <w:pPr>
        <w:ind w:left="3096" w:hanging="1440"/>
      </w:pPr>
      <w:rPr>
        <w:rFonts w:eastAsia="Calibri" w:hint="default"/>
        <w:i w:val="0"/>
        <w:color w:val="auto"/>
      </w:rPr>
    </w:lvl>
    <w:lvl w:ilvl="7">
      <w:start w:val="1"/>
      <w:numFmt w:val="decimal"/>
      <w:lvlText w:val="%1.%2.%3.%4.%5.%6.%7.%8."/>
      <w:lvlJc w:val="left"/>
      <w:pPr>
        <w:ind w:left="3372" w:hanging="1440"/>
      </w:pPr>
      <w:rPr>
        <w:rFonts w:eastAsia="Calibri" w:hint="default"/>
        <w:i w:val="0"/>
        <w:color w:val="auto"/>
      </w:rPr>
    </w:lvl>
    <w:lvl w:ilvl="8">
      <w:start w:val="1"/>
      <w:numFmt w:val="decimal"/>
      <w:lvlText w:val="%1.%2.%3.%4.%5.%6.%7.%8.%9."/>
      <w:lvlJc w:val="left"/>
      <w:pPr>
        <w:ind w:left="4008" w:hanging="1800"/>
      </w:pPr>
      <w:rPr>
        <w:rFonts w:eastAsia="Calibri" w:hint="default"/>
        <w:i w:val="0"/>
        <w:color w:val="auto"/>
      </w:rPr>
    </w:lvl>
  </w:abstractNum>
  <w:abstractNum w:abstractNumId="9" w15:restartNumberingAfterBreak="0">
    <w:nsid w:val="091E7736"/>
    <w:multiLevelType w:val="multilevel"/>
    <w:tmpl w:val="3AC60BBC"/>
    <w:lvl w:ilvl="0">
      <w:start w:val="5"/>
      <w:numFmt w:val="decimal"/>
      <w:lvlText w:val="%1"/>
      <w:lvlJc w:val="left"/>
      <w:pPr>
        <w:ind w:left="360" w:hanging="360"/>
      </w:pPr>
      <w:rPr>
        <w:rFonts w:eastAsia="Calibri" w:hint="default"/>
        <w:i w:val="0"/>
      </w:rPr>
    </w:lvl>
    <w:lvl w:ilvl="1">
      <w:start w:val="1"/>
      <w:numFmt w:val="decimal"/>
      <w:lvlText w:val="%1.%2"/>
      <w:lvlJc w:val="left"/>
      <w:pPr>
        <w:ind w:left="1069" w:hanging="360"/>
      </w:pPr>
      <w:rPr>
        <w:rFonts w:eastAsia="Calibri" w:hint="default"/>
        <w:i w:val="0"/>
      </w:rPr>
    </w:lvl>
    <w:lvl w:ilvl="2">
      <w:start w:val="1"/>
      <w:numFmt w:val="decimal"/>
      <w:lvlText w:val="%1.%2.%3"/>
      <w:lvlJc w:val="left"/>
      <w:pPr>
        <w:ind w:left="2138" w:hanging="720"/>
      </w:pPr>
      <w:rPr>
        <w:rFonts w:eastAsia="Calibri" w:hint="default"/>
        <w:i w:val="0"/>
      </w:rPr>
    </w:lvl>
    <w:lvl w:ilvl="3">
      <w:start w:val="1"/>
      <w:numFmt w:val="decimal"/>
      <w:lvlText w:val="%1.%2.%3.%4"/>
      <w:lvlJc w:val="left"/>
      <w:pPr>
        <w:ind w:left="2847" w:hanging="720"/>
      </w:pPr>
      <w:rPr>
        <w:rFonts w:eastAsia="Calibri" w:hint="default"/>
        <w:i w:val="0"/>
      </w:rPr>
    </w:lvl>
    <w:lvl w:ilvl="4">
      <w:start w:val="1"/>
      <w:numFmt w:val="decimal"/>
      <w:lvlText w:val="%1.%2.%3.%4.%5"/>
      <w:lvlJc w:val="left"/>
      <w:pPr>
        <w:ind w:left="3916" w:hanging="1080"/>
      </w:pPr>
      <w:rPr>
        <w:rFonts w:eastAsia="Calibri" w:hint="default"/>
        <w:i w:val="0"/>
      </w:rPr>
    </w:lvl>
    <w:lvl w:ilvl="5">
      <w:start w:val="1"/>
      <w:numFmt w:val="decimal"/>
      <w:lvlText w:val="%1.%2.%3.%4.%5.%6"/>
      <w:lvlJc w:val="left"/>
      <w:pPr>
        <w:ind w:left="4625" w:hanging="1080"/>
      </w:pPr>
      <w:rPr>
        <w:rFonts w:eastAsia="Calibri" w:hint="default"/>
        <w:i w:val="0"/>
      </w:rPr>
    </w:lvl>
    <w:lvl w:ilvl="6">
      <w:start w:val="1"/>
      <w:numFmt w:val="decimal"/>
      <w:lvlText w:val="%1.%2.%3.%4.%5.%6.%7"/>
      <w:lvlJc w:val="left"/>
      <w:pPr>
        <w:ind w:left="5694" w:hanging="1440"/>
      </w:pPr>
      <w:rPr>
        <w:rFonts w:eastAsia="Calibri" w:hint="default"/>
        <w:i w:val="0"/>
      </w:rPr>
    </w:lvl>
    <w:lvl w:ilvl="7">
      <w:start w:val="1"/>
      <w:numFmt w:val="decimal"/>
      <w:lvlText w:val="%1.%2.%3.%4.%5.%6.%7.%8"/>
      <w:lvlJc w:val="left"/>
      <w:pPr>
        <w:ind w:left="6403" w:hanging="1440"/>
      </w:pPr>
      <w:rPr>
        <w:rFonts w:eastAsia="Calibri" w:hint="default"/>
        <w:i w:val="0"/>
      </w:rPr>
    </w:lvl>
    <w:lvl w:ilvl="8">
      <w:start w:val="1"/>
      <w:numFmt w:val="decimal"/>
      <w:lvlText w:val="%1.%2.%3.%4.%5.%6.%7.%8.%9"/>
      <w:lvlJc w:val="left"/>
      <w:pPr>
        <w:ind w:left="7112" w:hanging="1440"/>
      </w:pPr>
      <w:rPr>
        <w:rFonts w:eastAsia="Calibri" w:hint="default"/>
        <w:i w:val="0"/>
      </w:rPr>
    </w:lvl>
  </w:abstractNum>
  <w:abstractNum w:abstractNumId="10" w15:restartNumberingAfterBreak="0">
    <w:nsid w:val="0B77146B"/>
    <w:multiLevelType w:val="multilevel"/>
    <w:tmpl w:val="392226C8"/>
    <w:lvl w:ilvl="0">
      <w:start w:val="4"/>
      <w:numFmt w:val="decimal"/>
      <w:lvlText w:val="%1."/>
      <w:lvlJc w:val="left"/>
      <w:pPr>
        <w:ind w:left="386" w:hanging="220"/>
      </w:pPr>
      <w:rPr>
        <w:rFonts w:ascii="Times New Roman" w:eastAsia="Times New Roman" w:hAnsi="Times New Roman" w:cs="Times New Roman" w:hint="default"/>
        <w:w w:val="98"/>
        <w:sz w:val="22"/>
        <w:szCs w:val="22"/>
      </w:rPr>
    </w:lvl>
    <w:lvl w:ilvl="1">
      <w:start w:val="1"/>
      <w:numFmt w:val="decimal"/>
      <w:lvlText w:val="%1.%2"/>
      <w:lvlJc w:val="left"/>
      <w:pPr>
        <w:ind w:left="496" w:hanging="330"/>
      </w:pPr>
      <w:rPr>
        <w:rFonts w:ascii="Times New Roman" w:eastAsia="Times New Roman" w:hAnsi="Times New Roman" w:cs="Times New Roman" w:hint="default"/>
        <w:w w:val="93"/>
        <w:sz w:val="22"/>
        <w:szCs w:val="22"/>
      </w:rPr>
    </w:lvl>
    <w:lvl w:ilvl="2">
      <w:numFmt w:val="bullet"/>
      <w:lvlText w:val="•"/>
      <w:lvlJc w:val="left"/>
      <w:pPr>
        <w:ind w:left="1578" w:hanging="330"/>
      </w:pPr>
      <w:rPr>
        <w:rFonts w:hint="default"/>
      </w:rPr>
    </w:lvl>
    <w:lvl w:ilvl="3">
      <w:numFmt w:val="bullet"/>
      <w:lvlText w:val="•"/>
      <w:lvlJc w:val="left"/>
      <w:pPr>
        <w:ind w:left="2656" w:hanging="330"/>
      </w:pPr>
      <w:rPr>
        <w:rFonts w:hint="default"/>
      </w:rPr>
    </w:lvl>
    <w:lvl w:ilvl="4">
      <w:numFmt w:val="bullet"/>
      <w:lvlText w:val="•"/>
      <w:lvlJc w:val="left"/>
      <w:pPr>
        <w:ind w:left="3734" w:hanging="330"/>
      </w:pPr>
      <w:rPr>
        <w:rFonts w:hint="default"/>
      </w:rPr>
    </w:lvl>
    <w:lvl w:ilvl="5">
      <w:numFmt w:val="bullet"/>
      <w:lvlText w:val="•"/>
      <w:lvlJc w:val="left"/>
      <w:pPr>
        <w:ind w:left="4813" w:hanging="330"/>
      </w:pPr>
      <w:rPr>
        <w:rFonts w:hint="default"/>
      </w:rPr>
    </w:lvl>
    <w:lvl w:ilvl="6">
      <w:numFmt w:val="bullet"/>
      <w:lvlText w:val="•"/>
      <w:lvlJc w:val="left"/>
      <w:pPr>
        <w:ind w:left="5891" w:hanging="330"/>
      </w:pPr>
      <w:rPr>
        <w:rFonts w:hint="default"/>
      </w:rPr>
    </w:lvl>
    <w:lvl w:ilvl="7">
      <w:numFmt w:val="bullet"/>
      <w:lvlText w:val="•"/>
      <w:lvlJc w:val="left"/>
      <w:pPr>
        <w:ind w:left="6969" w:hanging="330"/>
      </w:pPr>
      <w:rPr>
        <w:rFonts w:hint="default"/>
      </w:rPr>
    </w:lvl>
    <w:lvl w:ilvl="8">
      <w:numFmt w:val="bullet"/>
      <w:lvlText w:val="•"/>
      <w:lvlJc w:val="left"/>
      <w:pPr>
        <w:ind w:left="8048" w:hanging="330"/>
      </w:pPr>
      <w:rPr>
        <w:rFonts w:hint="default"/>
      </w:rPr>
    </w:lvl>
  </w:abstractNum>
  <w:abstractNum w:abstractNumId="11" w15:restartNumberingAfterBreak="0">
    <w:nsid w:val="10DE50D9"/>
    <w:multiLevelType w:val="multilevel"/>
    <w:tmpl w:val="36385E5E"/>
    <w:lvl w:ilvl="0">
      <w:start w:val="3"/>
      <w:numFmt w:val="decimal"/>
      <w:lvlText w:val="%1."/>
      <w:lvlJc w:val="left"/>
      <w:pPr>
        <w:ind w:left="496" w:hanging="220"/>
      </w:pPr>
      <w:rPr>
        <w:rFonts w:ascii="Times New Roman" w:eastAsia="Times New Roman" w:hAnsi="Times New Roman" w:cs="Times New Roman" w:hint="default"/>
        <w:w w:val="97"/>
        <w:sz w:val="22"/>
        <w:szCs w:val="22"/>
      </w:rPr>
    </w:lvl>
    <w:lvl w:ilvl="1">
      <w:start w:val="1"/>
      <w:numFmt w:val="decimal"/>
      <w:lvlText w:val="%1.%2"/>
      <w:lvlJc w:val="left"/>
      <w:pPr>
        <w:ind w:left="660" w:hanging="384"/>
      </w:pPr>
      <w:rPr>
        <w:rFonts w:ascii="Times New Roman" w:eastAsia="Times New Roman" w:hAnsi="Times New Roman" w:cs="Times New Roman" w:hint="default"/>
        <w:spacing w:val="-2"/>
        <w:w w:val="94"/>
        <w:sz w:val="22"/>
        <w:szCs w:val="22"/>
      </w:rPr>
    </w:lvl>
    <w:lvl w:ilvl="2">
      <w:start w:val="1"/>
      <w:numFmt w:val="decimal"/>
      <w:lvlText w:val="%1.%2.%3"/>
      <w:lvlJc w:val="left"/>
      <w:pPr>
        <w:ind w:left="1233" w:hanging="549"/>
      </w:pPr>
      <w:rPr>
        <w:rFonts w:ascii="Times New Roman" w:eastAsia="Times New Roman" w:hAnsi="Times New Roman" w:cs="Times New Roman" w:hint="default"/>
        <w:spacing w:val="-2"/>
        <w:w w:val="93"/>
        <w:sz w:val="22"/>
        <w:szCs w:val="22"/>
      </w:rPr>
    </w:lvl>
    <w:lvl w:ilvl="3">
      <w:numFmt w:val="bullet"/>
      <w:lvlText w:val="•"/>
      <w:lvlJc w:val="left"/>
      <w:pPr>
        <w:ind w:left="1240" w:hanging="549"/>
      </w:pPr>
      <w:rPr>
        <w:rFonts w:hint="default"/>
      </w:rPr>
    </w:lvl>
    <w:lvl w:ilvl="4">
      <w:numFmt w:val="bullet"/>
      <w:lvlText w:val="•"/>
      <w:lvlJc w:val="left"/>
      <w:pPr>
        <w:ind w:left="1900" w:hanging="549"/>
      </w:pPr>
      <w:rPr>
        <w:rFonts w:hint="default"/>
      </w:rPr>
    </w:lvl>
    <w:lvl w:ilvl="5">
      <w:numFmt w:val="bullet"/>
      <w:lvlText w:val="•"/>
      <w:lvlJc w:val="left"/>
      <w:pPr>
        <w:ind w:left="3320" w:hanging="549"/>
      </w:pPr>
      <w:rPr>
        <w:rFonts w:hint="default"/>
      </w:rPr>
    </w:lvl>
    <w:lvl w:ilvl="6">
      <w:numFmt w:val="bullet"/>
      <w:lvlText w:val="•"/>
      <w:lvlJc w:val="left"/>
      <w:pPr>
        <w:ind w:left="4741" w:hanging="549"/>
      </w:pPr>
      <w:rPr>
        <w:rFonts w:hint="default"/>
      </w:rPr>
    </w:lvl>
    <w:lvl w:ilvl="7">
      <w:numFmt w:val="bullet"/>
      <w:lvlText w:val="•"/>
      <w:lvlJc w:val="left"/>
      <w:pPr>
        <w:ind w:left="6162" w:hanging="549"/>
      </w:pPr>
      <w:rPr>
        <w:rFonts w:hint="default"/>
      </w:rPr>
    </w:lvl>
    <w:lvl w:ilvl="8">
      <w:numFmt w:val="bullet"/>
      <w:lvlText w:val="•"/>
      <w:lvlJc w:val="left"/>
      <w:pPr>
        <w:ind w:left="7583" w:hanging="549"/>
      </w:pPr>
      <w:rPr>
        <w:rFonts w:hint="default"/>
      </w:rPr>
    </w:lvl>
  </w:abstractNum>
  <w:abstractNum w:abstractNumId="12" w15:restartNumberingAfterBreak="0">
    <w:nsid w:val="15081AC1"/>
    <w:multiLevelType w:val="multilevel"/>
    <w:tmpl w:val="0DDE6DF6"/>
    <w:lvl w:ilvl="0">
      <w:start w:val="3"/>
      <w:numFmt w:val="decimal"/>
      <w:lvlText w:val="%1."/>
      <w:lvlJc w:val="left"/>
      <w:pPr>
        <w:ind w:left="360" w:hanging="360"/>
      </w:pPr>
      <w:rPr>
        <w:rFonts w:hint="default"/>
        <w:i w:val="0"/>
        <w:sz w:val="22"/>
      </w:rPr>
    </w:lvl>
    <w:lvl w:ilvl="1">
      <w:start w:val="1"/>
      <w:numFmt w:val="decimal"/>
      <w:lvlText w:val="%1.%2."/>
      <w:lvlJc w:val="left"/>
      <w:pPr>
        <w:ind w:left="786" w:hanging="360"/>
      </w:pPr>
      <w:rPr>
        <w:rFonts w:hint="default"/>
        <w:i w:val="0"/>
        <w:sz w:val="22"/>
      </w:rPr>
    </w:lvl>
    <w:lvl w:ilvl="2">
      <w:start w:val="1"/>
      <w:numFmt w:val="decimal"/>
      <w:lvlText w:val="%1.%2.%3."/>
      <w:lvlJc w:val="left"/>
      <w:pPr>
        <w:ind w:left="1572" w:hanging="720"/>
      </w:pPr>
      <w:rPr>
        <w:rFonts w:hint="default"/>
        <w:i w:val="0"/>
        <w:sz w:val="22"/>
      </w:rPr>
    </w:lvl>
    <w:lvl w:ilvl="3">
      <w:start w:val="1"/>
      <w:numFmt w:val="decimal"/>
      <w:lvlText w:val="%1.%2.%3.%4."/>
      <w:lvlJc w:val="left"/>
      <w:pPr>
        <w:ind w:left="1998" w:hanging="720"/>
      </w:pPr>
      <w:rPr>
        <w:rFonts w:hint="default"/>
        <w:i w:val="0"/>
        <w:sz w:val="22"/>
      </w:rPr>
    </w:lvl>
    <w:lvl w:ilvl="4">
      <w:start w:val="1"/>
      <w:numFmt w:val="decimal"/>
      <w:lvlText w:val="%1.%2.%3.%4.%5."/>
      <w:lvlJc w:val="left"/>
      <w:pPr>
        <w:ind w:left="2784" w:hanging="1080"/>
      </w:pPr>
      <w:rPr>
        <w:rFonts w:hint="default"/>
        <w:i w:val="0"/>
        <w:sz w:val="22"/>
      </w:rPr>
    </w:lvl>
    <w:lvl w:ilvl="5">
      <w:start w:val="1"/>
      <w:numFmt w:val="decimal"/>
      <w:lvlText w:val="%1.%2.%3.%4.%5.%6."/>
      <w:lvlJc w:val="left"/>
      <w:pPr>
        <w:ind w:left="3210" w:hanging="1080"/>
      </w:pPr>
      <w:rPr>
        <w:rFonts w:hint="default"/>
        <w:i w:val="0"/>
        <w:sz w:val="22"/>
      </w:rPr>
    </w:lvl>
    <w:lvl w:ilvl="6">
      <w:start w:val="1"/>
      <w:numFmt w:val="decimal"/>
      <w:lvlText w:val="%1.%2.%3.%4.%5.%6.%7."/>
      <w:lvlJc w:val="left"/>
      <w:pPr>
        <w:ind w:left="3636" w:hanging="1080"/>
      </w:pPr>
      <w:rPr>
        <w:rFonts w:hint="default"/>
        <w:i w:val="0"/>
        <w:sz w:val="22"/>
      </w:rPr>
    </w:lvl>
    <w:lvl w:ilvl="7">
      <w:start w:val="1"/>
      <w:numFmt w:val="decimal"/>
      <w:lvlText w:val="%1.%2.%3.%4.%5.%6.%7.%8."/>
      <w:lvlJc w:val="left"/>
      <w:pPr>
        <w:ind w:left="4422" w:hanging="1440"/>
      </w:pPr>
      <w:rPr>
        <w:rFonts w:hint="default"/>
        <w:i w:val="0"/>
        <w:sz w:val="22"/>
      </w:rPr>
    </w:lvl>
    <w:lvl w:ilvl="8">
      <w:start w:val="1"/>
      <w:numFmt w:val="decimal"/>
      <w:lvlText w:val="%1.%2.%3.%4.%5.%6.%7.%8.%9."/>
      <w:lvlJc w:val="left"/>
      <w:pPr>
        <w:ind w:left="4848" w:hanging="1440"/>
      </w:pPr>
      <w:rPr>
        <w:rFonts w:hint="default"/>
        <w:i w:val="0"/>
        <w:sz w:val="22"/>
      </w:rPr>
    </w:lvl>
  </w:abstractNum>
  <w:abstractNum w:abstractNumId="13" w15:restartNumberingAfterBreak="0">
    <w:nsid w:val="21D10104"/>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21D5B62"/>
    <w:multiLevelType w:val="multilevel"/>
    <w:tmpl w:val="7D4E79AE"/>
    <w:lvl w:ilvl="0">
      <w:start w:val="4"/>
      <w:numFmt w:val="decimal"/>
      <w:lvlText w:val="%1."/>
      <w:lvlJc w:val="left"/>
      <w:pPr>
        <w:ind w:left="360" w:hanging="360"/>
      </w:pPr>
      <w:rPr>
        <w:rFonts w:eastAsia="Calibri" w:hint="default"/>
        <w:i w:val="0"/>
      </w:rPr>
    </w:lvl>
    <w:lvl w:ilvl="1">
      <w:start w:val="1"/>
      <w:numFmt w:val="decimal"/>
      <w:lvlText w:val="%1.%2."/>
      <w:lvlJc w:val="left"/>
      <w:pPr>
        <w:ind w:left="360" w:hanging="360"/>
      </w:pPr>
      <w:rPr>
        <w:rFonts w:ascii="Times" w:eastAsia="Calibri" w:hAnsi="Times" w:hint="default"/>
        <w:i w:val="0"/>
        <w:spacing w:val="-2"/>
        <w:w w:val="93"/>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800" w:hanging="1800"/>
      </w:pPr>
      <w:rPr>
        <w:rFonts w:eastAsia="Calibri" w:hint="default"/>
        <w:i w:val="0"/>
      </w:rPr>
    </w:lvl>
  </w:abstractNum>
  <w:abstractNum w:abstractNumId="15" w15:restartNumberingAfterBreak="0">
    <w:nsid w:val="25D178BD"/>
    <w:multiLevelType w:val="multilevel"/>
    <w:tmpl w:val="DCD0C718"/>
    <w:lvl w:ilvl="0">
      <w:start w:val="2"/>
      <w:numFmt w:val="decimal"/>
      <w:lvlText w:val="%1."/>
      <w:lvlJc w:val="left"/>
      <w:pPr>
        <w:ind w:left="360" w:hanging="360"/>
      </w:pPr>
      <w:rPr>
        <w:rFonts w:hint="default"/>
        <w:i w:val="0"/>
        <w:sz w:val="22"/>
      </w:rPr>
    </w:lvl>
    <w:lvl w:ilvl="1">
      <w:start w:val="1"/>
      <w:numFmt w:val="decimal"/>
      <w:lvlText w:val="%1.%2."/>
      <w:lvlJc w:val="left"/>
      <w:pPr>
        <w:ind w:left="786" w:hanging="360"/>
      </w:pPr>
      <w:rPr>
        <w:rFonts w:hint="default"/>
        <w:i w:val="0"/>
        <w:sz w:val="22"/>
      </w:rPr>
    </w:lvl>
    <w:lvl w:ilvl="2">
      <w:start w:val="1"/>
      <w:numFmt w:val="decimal"/>
      <w:lvlText w:val="%1.%2.%3."/>
      <w:lvlJc w:val="left"/>
      <w:pPr>
        <w:ind w:left="2138" w:hanging="720"/>
      </w:pPr>
      <w:rPr>
        <w:rFonts w:hint="default"/>
        <w:i w:val="0"/>
        <w:sz w:val="22"/>
      </w:rPr>
    </w:lvl>
    <w:lvl w:ilvl="3">
      <w:start w:val="1"/>
      <w:numFmt w:val="decimal"/>
      <w:lvlText w:val="%1.%2.%3.%4."/>
      <w:lvlJc w:val="left"/>
      <w:pPr>
        <w:ind w:left="1998" w:hanging="720"/>
      </w:pPr>
      <w:rPr>
        <w:rFonts w:hint="default"/>
        <w:i w:val="0"/>
        <w:sz w:val="22"/>
      </w:rPr>
    </w:lvl>
    <w:lvl w:ilvl="4">
      <w:start w:val="1"/>
      <w:numFmt w:val="decimal"/>
      <w:lvlText w:val="%1.%2.%3.%4.%5."/>
      <w:lvlJc w:val="left"/>
      <w:pPr>
        <w:ind w:left="2784" w:hanging="1080"/>
      </w:pPr>
      <w:rPr>
        <w:rFonts w:hint="default"/>
        <w:i w:val="0"/>
        <w:sz w:val="22"/>
      </w:rPr>
    </w:lvl>
    <w:lvl w:ilvl="5">
      <w:start w:val="1"/>
      <w:numFmt w:val="decimal"/>
      <w:lvlText w:val="%1.%2.%3.%4.%5.%6."/>
      <w:lvlJc w:val="left"/>
      <w:pPr>
        <w:ind w:left="3210" w:hanging="1080"/>
      </w:pPr>
      <w:rPr>
        <w:rFonts w:hint="default"/>
        <w:i w:val="0"/>
        <w:sz w:val="22"/>
      </w:rPr>
    </w:lvl>
    <w:lvl w:ilvl="6">
      <w:start w:val="1"/>
      <w:numFmt w:val="decimal"/>
      <w:lvlText w:val="%1.%2.%3.%4.%5.%6.%7."/>
      <w:lvlJc w:val="left"/>
      <w:pPr>
        <w:ind w:left="3636" w:hanging="1080"/>
      </w:pPr>
      <w:rPr>
        <w:rFonts w:hint="default"/>
        <w:i w:val="0"/>
        <w:sz w:val="22"/>
      </w:rPr>
    </w:lvl>
    <w:lvl w:ilvl="7">
      <w:start w:val="1"/>
      <w:numFmt w:val="decimal"/>
      <w:lvlText w:val="%1.%2.%3.%4.%5.%6.%7.%8."/>
      <w:lvlJc w:val="left"/>
      <w:pPr>
        <w:ind w:left="4422" w:hanging="1440"/>
      </w:pPr>
      <w:rPr>
        <w:rFonts w:hint="default"/>
        <w:i w:val="0"/>
        <w:sz w:val="22"/>
      </w:rPr>
    </w:lvl>
    <w:lvl w:ilvl="8">
      <w:start w:val="1"/>
      <w:numFmt w:val="decimal"/>
      <w:lvlText w:val="%1.%2.%3.%4.%5.%6.%7.%8.%9."/>
      <w:lvlJc w:val="left"/>
      <w:pPr>
        <w:ind w:left="4848" w:hanging="1440"/>
      </w:pPr>
      <w:rPr>
        <w:rFonts w:hint="default"/>
        <w:i w:val="0"/>
        <w:sz w:val="22"/>
      </w:rPr>
    </w:lvl>
  </w:abstractNum>
  <w:abstractNum w:abstractNumId="16" w15:restartNumberingAfterBreak="0">
    <w:nsid w:val="264F692D"/>
    <w:multiLevelType w:val="multilevel"/>
    <w:tmpl w:val="DF0665AC"/>
    <w:lvl w:ilvl="0">
      <w:start w:val="4"/>
      <w:numFmt w:val="decimal"/>
      <w:lvlText w:val="%1"/>
      <w:lvlJc w:val="left"/>
      <w:pPr>
        <w:ind w:left="360" w:hanging="360"/>
      </w:pPr>
      <w:rPr>
        <w:rFonts w:eastAsia="Calibri" w:hint="default"/>
        <w:i w:val="0"/>
      </w:rPr>
    </w:lvl>
    <w:lvl w:ilvl="1">
      <w:start w:val="1"/>
      <w:numFmt w:val="decimal"/>
      <w:lvlText w:val="%1.%2"/>
      <w:lvlJc w:val="left"/>
      <w:pPr>
        <w:ind w:left="1778" w:hanging="360"/>
      </w:pPr>
      <w:rPr>
        <w:rFonts w:eastAsia="Calibri" w:hint="default"/>
        <w:i w:val="0"/>
        <w:sz w:val="22"/>
        <w:szCs w:val="22"/>
      </w:rPr>
    </w:lvl>
    <w:lvl w:ilvl="2">
      <w:start w:val="1"/>
      <w:numFmt w:val="decimal"/>
      <w:lvlText w:val="%1.%2.%3"/>
      <w:lvlJc w:val="left"/>
      <w:pPr>
        <w:ind w:left="3556" w:hanging="720"/>
      </w:pPr>
      <w:rPr>
        <w:rFonts w:eastAsia="Calibri" w:hint="default"/>
        <w:i w:val="0"/>
      </w:rPr>
    </w:lvl>
    <w:lvl w:ilvl="3">
      <w:start w:val="1"/>
      <w:numFmt w:val="decimal"/>
      <w:lvlText w:val="%1.%2.%3.%4"/>
      <w:lvlJc w:val="left"/>
      <w:pPr>
        <w:ind w:left="4974" w:hanging="720"/>
      </w:pPr>
      <w:rPr>
        <w:rFonts w:eastAsia="Calibri" w:hint="default"/>
        <w:i w:val="0"/>
      </w:rPr>
    </w:lvl>
    <w:lvl w:ilvl="4">
      <w:start w:val="1"/>
      <w:numFmt w:val="decimal"/>
      <w:lvlText w:val="%1.%2.%3.%4.%5"/>
      <w:lvlJc w:val="left"/>
      <w:pPr>
        <w:ind w:left="6752" w:hanging="1080"/>
      </w:pPr>
      <w:rPr>
        <w:rFonts w:eastAsia="Calibri" w:hint="default"/>
        <w:i w:val="0"/>
      </w:rPr>
    </w:lvl>
    <w:lvl w:ilvl="5">
      <w:start w:val="1"/>
      <w:numFmt w:val="decimal"/>
      <w:lvlText w:val="%1.%2.%3.%4.%5.%6"/>
      <w:lvlJc w:val="left"/>
      <w:pPr>
        <w:ind w:left="8170" w:hanging="1080"/>
      </w:pPr>
      <w:rPr>
        <w:rFonts w:eastAsia="Calibri" w:hint="default"/>
        <w:i w:val="0"/>
      </w:rPr>
    </w:lvl>
    <w:lvl w:ilvl="6">
      <w:start w:val="1"/>
      <w:numFmt w:val="decimal"/>
      <w:lvlText w:val="%1.%2.%3.%4.%5.%6.%7"/>
      <w:lvlJc w:val="left"/>
      <w:pPr>
        <w:ind w:left="9948" w:hanging="1440"/>
      </w:pPr>
      <w:rPr>
        <w:rFonts w:eastAsia="Calibri" w:hint="default"/>
        <w:i w:val="0"/>
      </w:rPr>
    </w:lvl>
    <w:lvl w:ilvl="7">
      <w:start w:val="1"/>
      <w:numFmt w:val="decimal"/>
      <w:lvlText w:val="%1.%2.%3.%4.%5.%6.%7.%8"/>
      <w:lvlJc w:val="left"/>
      <w:pPr>
        <w:ind w:left="11366" w:hanging="1440"/>
      </w:pPr>
      <w:rPr>
        <w:rFonts w:eastAsia="Calibri" w:hint="default"/>
        <w:i w:val="0"/>
      </w:rPr>
    </w:lvl>
    <w:lvl w:ilvl="8">
      <w:start w:val="1"/>
      <w:numFmt w:val="decimal"/>
      <w:lvlText w:val="%1.%2.%3.%4.%5.%6.%7.%8.%9"/>
      <w:lvlJc w:val="left"/>
      <w:pPr>
        <w:ind w:left="12784" w:hanging="1440"/>
      </w:pPr>
      <w:rPr>
        <w:rFonts w:eastAsia="Calibri" w:hint="default"/>
        <w:i w:val="0"/>
      </w:rPr>
    </w:lvl>
  </w:abstractNum>
  <w:abstractNum w:abstractNumId="17" w15:restartNumberingAfterBreak="0">
    <w:nsid w:val="27E41846"/>
    <w:multiLevelType w:val="multilevel"/>
    <w:tmpl w:val="179C1798"/>
    <w:lvl w:ilvl="0">
      <w:start w:val="4"/>
      <w:numFmt w:val="decimal"/>
      <w:lvlText w:val="%1."/>
      <w:lvlJc w:val="left"/>
      <w:pPr>
        <w:ind w:left="504" w:hanging="504"/>
      </w:pPr>
      <w:rPr>
        <w:rFonts w:eastAsia="Calibri" w:hint="default"/>
        <w:i w:val="0"/>
      </w:rPr>
    </w:lvl>
    <w:lvl w:ilvl="1">
      <w:start w:val="1"/>
      <w:numFmt w:val="decimal"/>
      <w:lvlText w:val="%1.%2."/>
      <w:lvlJc w:val="left"/>
      <w:pPr>
        <w:ind w:left="1213" w:hanging="504"/>
      </w:pPr>
      <w:rPr>
        <w:rFonts w:eastAsia="Calibri" w:hint="default"/>
        <w:i w:val="0"/>
      </w:rPr>
    </w:lvl>
    <w:lvl w:ilvl="2">
      <w:start w:val="1"/>
      <w:numFmt w:val="decimal"/>
      <w:lvlText w:val="%1.%2.%3."/>
      <w:lvlJc w:val="left"/>
      <w:pPr>
        <w:ind w:left="2138" w:hanging="720"/>
      </w:pPr>
      <w:rPr>
        <w:rFonts w:eastAsia="Calibri" w:hint="default"/>
        <w:i w:val="0"/>
        <w:sz w:val="22"/>
        <w:szCs w:val="22"/>
      </w:rPr>
    </w:lvl>
    <w:lvl w:ilvl="3">
      <w:start w:val="1"/>
      <w:numFmt w:val="decimal"/>
      <w:lvlText w:val="%1.%2.%3.%4."/>
      <w:lvlJc w:val="left"/>
      <w:pPr>
        <w:ind w:left="2847" w:hanging="720"/>
      </w:pPr>
      <w:rPr>
        <w:rFonts w:eastAsia="Calibri" w:hint="default"/>
        <w:i w:val="0"/>
      </w:rPr>
    </w:lvl>
    <w:lvl w:ilvl="4">
      <w:start w:val="1"/>
      <w:numFmt w:val="decimal"/>
      <w:lvlText w:val="%1.%2.%3.%4.%5."/>
      <w:lvlJc w:val="left"/>
      <w:pPr>
        <w:ind w:left="3916" w:hanging="1080"/>
      </w:pPr>
      <w:rPr>
        <w:rFonts w:eastAsia="Calibri" w:hint="default"/>
        <w:i w:val="0"/>
      </w:rPr>
    </w:lvl>
    <w:lvl w:ilvl="5">
      <w:start w:val="1"/>
      <w:numFmt w:val="decimal"/>
      <w:lvlText w:val="%1.%2.%3.%4.%5.%6."/>
      <w:lvlJc w:val="left"/>
      <w:pPr>
        <w:ind w:left="4625" w:hanging="1080"/>
      </w:pPr>
      <w:rPr>
        <w:rFonts w:eastAsia="Calibri" w:hint="default"/>
        <w:i w:val="0"/>
      </w:rPr>
    </w:lvl>
    <w:lvl w:ilvl="6">
      <w:start w:val="1"/>
      <w:numFmt w:val="decimal"/>
      <w:lvlText w:val="%1.%2.%3.%4.%5.%6.%7."/>
      <w:lvlJc w:val="left"/>
      <w:pPr>
        <w:ind w:left="5694" w:hanging="1440"/>
      </w:pPr>
      <w:rPr>
        <w:rFonts w:eastAsia="Calibri" w:hint="default"/>
        <w:i w:val="0"/>
      </w:rPr>
    </w:lvl>
    <w:lvl w:ilvl="7">
      <w:start w:val="1"/>
      <w:numFmt w:val="decimal"/>
      <w:lvlText w:val="%1.%2.%3.%4.%5.%6.%7.%8."/>
      <w:lvlJc w:val="left"/>
      <w:pPr>
        <w:ind w:left="6403" w:hanging="1440"/>
      </w:pPr>
      <w:rPr>
        <w:rFonts w:eastAsia="Calibri" w:hint="default"/>
        <w:i w:val="0"/>
      </w:rPr>
    </w:lvl>
    <w:lvl w:ilvl="8">
      <w:start w:val="1"/>
      <w:numFmt w:val="decimal"/>
      <w:lvlText w:val="%1.%2.%3.%4.%5.%6.%7.%8.%9."/>
      <w:lvlJc w:val="left"/>
      <w:pPr>
        <w:ind w:left="7472" w:hanging="1800"/>
      </w:pPr>
      <w:rPr>
        <w:rFonts w:eastAsia="Calibri" w:hint="default"/>
        <w:i w:val="0"/>
      </w:rPr>
    </w:lvl>
  </w:abstractNum>
  <w:abstractNum w:abstractNumId="18" w15:restartNumberingAfterBreak="0">
    <w:nsid w:val="2B260504"/>
    <w:multiLevelType w:val="multilevel"/>
    <w:tmpl w:val="D71015F2"/>
    <w:lvl w:ilvl="0">
      <w:start w:val="5"/>
      <w:numFmt w:val="decimal"/>
      <w:lvlText w:val="%1."/>
      <w:lvlJc w:val="left"/>
      <w:pPr>
        <w:ind w:left="386" w:hanging="220"/>
      </w:pPr>
      <w:rPr>
        <w:rFonts w:ascii="Times New Roman" w:eastAsia="Times New Roman" w:hAnsi="Times New Roman" w:cs="Times New Roman" w:hint="default"/>
        <w:w w:val="93"/>
        <w:sz w:val="22"/>
        <w:szCs w:val="22"/>
      </w:rPr>
    </w:lvl>
    <w:lvl w:ilvl="1">
      <w:start w:val="1"/>
      <w:numFmt w:val="decimal"/>
      <w:lvlText w:val="%1.%2"/>
      <w:lvlJc w:val="left"/>
      <w:pPr>
        <w:ind w:left="496" w:hanging="330"/>
      </w:pPr>
      <w:rPr>
        <w:rFonts w:ascii="Times New Roman" w:eastAsia="Times New Roman" w:hAnsi="Times New Roman" w:cs="Times New Roman" w:hint="default"/>
        <w:w w:val="93"/>
        <w:sz w:val="22"/>
        <w:szCs w:val="22"/>
      </w:rPr>
    </w:lvl>
    <w:lvl w:ilvl="2">
      <w:numFmt w:val="bullet"/>
      <w:lvlText w:val="•"/>
      <w:lvlJc w:val="left"/>
      <w:pPr>
        <w:ind w:left="660" w:hanging="330"/>
      </w:pPr>
      <w:rPr>
        <w:rFonts w:hint="default"/>
      </w:rPr>
    </w:lvl>
    <w:lvl w:ilvl="3">
      <w:numFmt w:val="bullet"/>
      <w:lvlText w:val="•"/>
      <w:lvlJc w:val="left"/>
      <w:pPr>
        <w:ind w:left="1853" w:hanging="330"/>
      </w:pPr>
      <w:rPr>
        <w:rFonts w:hint="default"/>
      </w:rPr>
    </w:lvl>
    <w:lvl w:ilvl="4">
      <w:numFmt w:val="bullet"/>
      <w:lvlText w:val="•"/>
      <w:lvlJc w:val="left"/>
      <w:pPr>
        <w:ind w:left="3046" w:hanging="330"/>
      </w:pPr>
      <w:rPr>
        <w:rFonts w:hint="default"/>
      </w:rPr>
    </w:lvl>
    <w:lvl w:ilvl="5">
      <w:numFmt w:val="bullet"/>
      <w:lvlText w:val="•"/>
      <w:lvlJc w:val="left"/>
      <w:pPr>
        <w:ind w:left="4239" w:hanging="330"/>
      </w:pPr>
      <w:rPr>
        <w:rFonts w:hint="default"/>
      </w:rPr>
    </w:lvl>
    <w:lvl w:ilvl="6">
      <w:numFmt w:val="bullet"/>
      <w:lvlText w:val="•"/>
      <w:lvlJc w:val="left"/>
      <w:pPr>
        <w:ind w:left="5432" w:hanging="330"/>
      </w:pPr>
      <w:rPr>
        <w:rFonts w:hint="default"/>
      </w:rPr>
    </w:lvl>
    <w:lvl w:ilvl="7">
      <w:numFmt w:val="bullet"/>
      <w:lvlText w:val="•"/>
      <w:lvlJc w:val="left"/>
      <w:pPr>
        <w:ind w:left="6625" w:hanging="330"/>
      </w:pPr>
      <w:rPr>
        <w:rFonts w:hint="default"/>
      </w:rPr>
    </w:lvl>
    <w:lvl w:ilvl="8">
      <w:numFmt w:val="bullet"/>
      <w:lvlText w:val="•"/>
      <w:lvlJc w:val="left"/>
      <w:pPr>
        <w:ind w:left="7818" w:hanging="330"/>
      </w:pPr>
      <w:rPr>
        <w:rFonts w:hint="default"/>
      </w:rPr>
    </w:lvl>
  </w:abstractNum>
  <w:abstractNum w:abstractNumId="19" w15:restartNumberingAfterBreak="0">
    <w:nsid w:val="2EC9123E"/>
    <w:multiLevelType w:val="multilevel"/>
    <w:tmpl w:val="2CC61DDA"/>
    <w:lvl w:ilvl="0">
      <w:start w:val="5"/>
      <w:numFmt w:val="decimal"/>
      <w:lvlText w:val="%1"/>
      <w:lvlJc w:val="left"/>
      <w:pPr>
        <w:ind w:left="330" w:hanging="330"/>
      </w:pPr>
      <w:rPr>
        <w:rFonts w:hint="default"/>
      </w:rPr>
    </w:lvl>
    <w:lvl w:ilvl="1">
      <w:start w:val="6"/>
      <w:numFmt w:val="decimal"/>
      <w:lvlText w:val="%1.%2"/>
      <w:lvlJc w:val="left"/>
      <w:pPr>
        <w:ind w:left="330" w:hanging="330"/>
      </w:pPr>
      <w:rPr>
        <w:rFonts w:ascii="Times New Roman" w:eastAsia="Times New Roman" w:hAnsi="Times New Roman" w:cs="Times New Roman" w:hint="default"/>
        <w:w w:val="93"/>
        <w:sz w:val="22"/>
        <w:szCs w:val="22"/>
      </w:rPr>
    </w:lvl>
    <w:lvl w:ilvl="2">
      <w:start w:val="1"/>
      <w:numFmt w:val="decimal"/>
      <w:lvlText w:val="%1.%2.%3"/>
      <w:lvlJc w:val="left"/>
      <w:pPr>
        <w:ind w:left="956" w:hanging="549"/>
      </w:pPr>
      <w:rPr>
        <w:rFonts w:ascii="Times New Roman" w:eastAsia="Times New Roman" w:hAnsi="Times New Roman" w:cs="Times New Roman" w:hint="default"/>
        <w:spacing w:val="-2"/>
        <w:w w:val="95"/>
        <w:sz w:val="22"/>
        <w:szCs w:val="22"/>
      </w:rPr>
    </w:lvl>
    <w:lvl w:ilvl="3">
      <w:numFmt w:val="bullet"/>
      <w:lvlText w:val="•"/>
      <w:lvlJc w:val="left"/>
      <w:pPr>
        <w:ind w:left="1678" w:hanging="549"/>
      </w:pPr>
      <w:rPr>
        <w:rFonts w:hint="default"/>
      </w:rPr>
    </w:lvl>
    <w:lvl w:ilvl="4">
      <w:numFmt w:val="bullet"/>
      <w:lvlText w:val="•"/>
      <w:lvlJc w:val="left"/>
      <w:pPr>
        <w:ind w:left="2037" w:hanging="549"/>
      </w:pPr>
      <w:rPr>
        <w:rFonts w:hint="default"/>
      </w:rPr>
    </w:lvl>
    <w:lvl w:ilvl="5">
      <w:numFmt w:val="bullet"/>
      <w:lvlText w:val="•"/>
      <w:lvlJc w:val="left"/>
      <w:pPr>
        <w:ind w:left="2397" w:hanging="549"/>
      </w:pPr>
      <w:rPr>
        <w:rFonts w:hint="default"/>
      </w:rPr>
    </w:lvl>
    <w:lvl w:ilvl="6">
      <w:numFmt w:val="bullet"/>
      <w:lvlText w:val="•"/>
      <w:lvlJc w:val="left"/>
      <w:pPr>
        <w:ind w:left="2756" w:hanging="549"/>
      </w:pPr>
      <w:rPr>
        <w:rFonts w:hint="default"/>
      </w:rPr>
    </w:lvl>
    <w:lvl w:ilvl="7">
      <w:numFmt w:val="bullet"/>
      <w:lvlText w:val="•"/>
      <w:lvlJc w:val="left"/>
      <w:pPr>
        <w:ind w:left="3115" w:hanging="549"/>
      </w:pPr>
      <w:rPr>
        <w:rFonts w:hint="default"/>
      </w:rPr>
    </w:lvl>
    <w:lvl w:ilvl="8">
      <w:numFmt w:val="bullet"/>
      <w:lvlText w:val="•"/>
      <w:lvlJc w:val="left"/>
      <w:pPr>
        <w:ind w:left="3475" w:hanging="549"/>
      </w:pPr>
      <w:rPr>
        <w:rFonts w:hint="default"/>
      </w:rPr>
    </w:lvl>
  </w:abstractNum>
  <w:abstractNum w:abstractNumId="20" w15:restartNumberingAfterBreak="0">
    <w:nsid w:val="2FBE4BBA"/>
    <w:multiLevelType w:val="multilevel"/>
    <w:tmpl w:val="2D00DE00"/>
    <w:lvl w:ilvl="0">
      <w:start w:val="4"/>
      <w:numFmt w:val="decimal"/>
      <w:lvlText w:val="%1."/>
      <w:lvlJc w:val="left"/>
      <w:pPr>
        <w:ind w:left="360" w:hanging="360"/>
      </w:pPr>
      <w:rPr>
        <w:rFonts w:eastAsia="Calibri" w:hint="default"/>
        <w:i w:val="0"/>
      </w:rPr>
    </w:lvl>
    <w:lvl w:ilvl="1">
      <w:start w:val="8"/>
      <w:numFmt w:val="decimal"/>
      <w:lvlText w:val="%1.%2."/>
      <w:lvlJc w:val="left"/>
      <w:pPr>
        <w:ind w:left="360" w:hanging="360"/>
      </w:pPr>
      <w:rPr>
        <w:rFonts w:ascii="Times" w:eastAsia="Calibri" w:hAnsi="Times" w:hint="default"/>
        <w:i w:val="0"/>
        <w:spacing w:val="-2"/>
        <w:w w:val="93"/>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800" w:hanging="1800"/>
      </w:pPr>
      <w:rPr>
        <w:rFonts w:eastAsia="Calibri" w:hint="default"/>
        <w:i w:val="0"/>
      </w:rPr>
    </w:lvl>
  </w:abstractNum>
  <w:abstractNum w:abstractNumId="21" w15:restartNumberingAfterBreak="0">
    <w:nsid w:val="30A865BC"/>
    <w:multiLevelType w:val="multilevel"/>
    <w:tmpl w:val="0A060154"/>
    <w:lvl w:ilvl="0">
      <w:start w:val="4"/>
      <w:numFmt w:val="decimal"/>
      <w:lvlText w:val="%1."/>
      <w:lvlJc w:val="left"/>
      <w:pPr>
        <w:ind w:left="496" w:hanging="220"/>
      </w:pPr>
      <w:rPr>
        <w:rFonts w:ascii="Times" w:hAnsi="Times" w:cs="Times New Roman" w:hint="default"/>
        <w:b w:val="0"/>
        <w:bCs w:val="0"/>
        <w:i w:val="0"/>
        <w:spacing w:val="-2"/>
        <w:w w:val="93"/>
        <w:sz w:val="22"/>
        <w:szCs w:val="22"/>
      </w:rPr>
    </w:lvl>
    <w:lvl w:ilvl="1">
      <w:start w:val="1"/>
      <w:numFmt w:val="decimal"/>
      <w:lvlText w:val="%1.%2."/>
      <w:lvlJc w:val="left"/>
      <w:pPr>
        <w:ind w:left="715" w:hanging="439"/>
      </w:pPr>
      <w:rPr>
        <w:rFonts w:ascii="Times" w:hAnsi="Times" w:cs="Times New Roman" w:hint="default"/>
        <w:b w:val="0"/>
        <w:bCs w:val="0"/>
        <w:i w:val="0"/>
        <w:spacing w:val="-2"/>
        <w:w w:val="93"/>
        <w:sz w:val="22"/>
        <w:szCs w:val="22"/>
      </w:rPr>
    </w:lvl>
    <w:lvl w:ilvl="2">
      <w:start w:val="1"/>
      <w:numFmt w:val="decimal"/>
      <w:lvlText w:val="%1.%2.%3."/>
      <w:lvlJc w:val="left"/>
      <w:pPr>
        <w:ind w:left="1288" w:hanging="604"/>
      </w:pPr>
      <w:rPr>
        <w:rFonts w:ascii="Times New Roman" w:hAnsi="Times New Roman" w:cs="Times New Roman" w:hint="default"/>
        <w:b w:val="0"/>
        <w:bCs w:val="0"/>
        <w:i w:val="0"/>
        <w:spacing w:val="-2"/>
        <w:w w:val="93"/>
        <w:sz w:val="22"/>
        <w:szCs w:val="22"/>
      </w:rPr>
    </w:lvl>
    <w:lvl w:ilvl="3">
      <w:start w:val="1"/>
      <w:numFmt w:val="decimal"/>
      <w:lvlText w:val="%1.%2.%3.%4."/>
      <w:lvlJc w:val="left"/>
      <w:pPr>
        <w:ind w:left="1453" w:hanging="769"/>
      </w:pPr>
      <w:rPr>
        <w:rFonts w:ascii="Times New Roman" w:hAnsi="Times New Roman" w:cs="Times New Roman" w:hint="default"/>
        <w:b w:val="0"/>
        <w:bCs w:val="0"/>
        <w:i w:val="0"/>
        <w:spacing w:val="-2"/>
        <w:w w:val="94"/>
        <w:sz w:val="22"/>
        <w:szCs w:val="22"/>
      </w:rPr>
    </w:lvl>
    <w:lvl w:ilvl="4">
      <w:numFmt w:val="bullet"/>
      <w:lvlText w:val="•"/>
      <w:lvlJc w:val="left"/>
      <w:pPr>
        <w:ind w:left="1280" w:hanging="769"/>
      </w:pPr>
      <w:rPr>
        <w:rFonts w:hint="default"/>
      </w:rPr>
    </w:lvl>
    <w:lvl w:ilvl="5">
      <w:numFmt w:val="bullet"/>
      <w:lvlText w:val="•"/>
      <w:lvlJc w:val="left"/>
      <w:pPr>
        <w:ind w:left="1460" w:hanging="769"/>
      </w:pPr>
      <w:rPr>
        <w:rFonts w:hint="default"/>
      </w:rPr>
    </w:lvl>
    <w:lvl w:ilvl="6">
      <w:numFmt w:val="bullet"/>
      <w:lvlText w:val="•"/>
      <w:lvlJc w:val="left"/>
      <w:pPr>
        <w:ind w:left="3253" w:hanging="769"/>
      </w:pPr>
      <w:rPr>
        <w:rFonts w:hint="default"/>
      </w:rPr>
    </w:lvl>
    <w:lvl w:ilvl="7">
      <w:numFmt w:val="bullet"/>
      <w:lvlText w:val="•"/>
      <w:lvlJc w:val="left"/>
      <w:pPr>
        <w:ind w:left="5046" w:hanging="769"/>
      </w:pPr>
      <w:rPr>
        <w:rFonts w:hint="default"/>
      </w:rPr>
    </w:lvl>
    <w:lvl w:ilvl="8">
      <w:numFmt w:val="bullet"/>
      <w:lvlText w:val="•"/>
      <w:lvlJc w:val="left"/>
      <w:pPr>
        <w:ind w:left="6839" w:hanging="769"/>
      </w:pPr>
      <w:rPr>
        <w:rFonts w:hint="default"/>
      </w:rPr>
    </w:lvl>
  </w:abstractNum>
  <w:abstractNum w:abstractNumId="22" w15:restartNumberingAfterBreak="0">
    <w:nsid w:val="30C23A25"/>
    <w:multiLevelType w:val="multilevel"/>
    <w:tmpl w:val="B720FD92"/>
    <w:lvl w:ilvl="0">
      <w:start w:val="4"/>
      <w:numFmt w:val="decimal"/>
      <w:lvlText w:val="%1"/>
      <w:lvlJc w:val="left"/>
      <w:pPr>
        <w:ind w:left="360" w:hanging="360"/>
      </w:pPr>
      <w:rPr>
        <w:rFonts w:eastAsia="Calibri" w:hint="default"/>
        <w:i w:val="0"/>
      </w:rPr>
    </w:lvl>
    <w:lvl w:ilvl="1">
      <w:start w:val="1"/>
      <w:numFmt w:val="decimal"/>
      <w:lvlText w:val="%1.%2"/>
      <w:lvlJc w:val="left"/>
      <w:pPr>
        <w:ind w:left="1778" w:hanging="360"/>
      </w:pPr>
      <w:rPr>
        <w:rFonts w:eastAsia="Calibri" w:hint="default"/>
        <w:i w:val="0"/>
        <w:sz w:val="22"/>
        <w:szCs w:val="22"/>
      </w:rPr>
    </w:lvl>
    <w:lvl w:ilvl="2">
      <w:start w:val="1"/>
      <w:numFmt w:val="decimal"/>
      <w:lvlText w:val="%1.%2.%3"/>
      <w:lvlJc w:val="left"/>
      <w:pPr>
        <w:ind w:left="3556" w:hanging="720"/>
      </w:pPr>
      <w:rPr>
        <w:rFonts w:eastAsia="Calibri" w:hint="default"/>
        <w:i w:val="0"/>
      </w:rPr>
    </w:lvl>
    <w:lvl w:ilvl="3">
      <w:start w:val="1"/>
      <w:numFmt w:val="decimal"/>
      <w:lvlText w:val="%1.%2.%3.%4"/>
      <w:lvlJc w:val="left"/>
      <w:pPr>
        <w:ind w:left="4974" w:hanging="720"/>
      </w:pPr>
      <w:rPr>
        <w:rFonts w:eastAsia="Calibri" w:hint="default"/>
        <w:i w:val="0"/>
      </w:rPr>
    </w:lvl>
    <w:lvl w:ilvl="4">
      <w:start w:val="1"/>
      <w:numFmt w:val="decimal"/>
      <w:lvlText w:val="%1.%2.%3.%4.%5"/>
      <w:lvlJc w:val="left"/>
      <w:pPr>
        <w:ind w:left="6752" w:hanging="1080"/>
      </w:pPr>
      <w:rPr>
        <w:rFonts w:eastAsia="Calibri" w:hint="default"/>
        <w:i w:val="0"/>
      </w:rPr>
    </w:lvl>
    <w:lvl w:ilvl="5">
      <w:start w:val="1"/>
      <w:numFmt w:val="decimal"/>
      <w:lvlText w:val="%1.%2.%3.%4.%5.%6"/>
      <w:lvlJc w:val="left"/>
      <w:pPr>
        <w:ind w:left="8170" w:hanging="1080"/>
      </w:pPr>
      <w:rPr>
        <w:rFonts w:eastAsia="Calibri" w:hint="default"/>
        <w:i w:val="0"/>
      </w:rPr>
    </w:lvl>
    <w:lvl w:ilvl="6">
      <w:start w:val="1"/>
      <w:numFmt w:val="decimal"/>
      <w:lvlText w:val="%1.%2.%3.%4.%5.%6.%7"/>
      <w:lvlJc w:val="left"/>
      <w:pPr>
        <w:ind w:left="9948" w:hanging="1440"/>
      </w:pPr>
      <w:rPr>
        <w:rFonts w:eastAsia="Calibri" w:hint="default"/>
        <w:i w:val="0"/>
      </w:rPr>
    </w:lvl>
    <w:lvl w:ilvl="7">
      <w:start w:val="1"/>
      <w:numFmt w:val="decimal"/>
      <w:lvlText w:val="%1.%2.%3.%4.%5.%6.%7.%8"/>
      <w:lvlJc w:val="left"/>
      <w:pPr>
        <w:ind w:left="11366" w:hanging="1440"/>
      </w:pPr>
      <w:rPr>
        <w:rFonts w:eastAsia="Calibri" w:hint="default"/>
        <w:i w:val="0"/>
      </w:rPr>
    </w:lvl>
    <w:lvl w:ilvl="8">
      <w:start w:val="1"/>
      <w:numFmt w:val="decimal"/>
      <w:lvlText w:val="%1.%2.%3.%4.%5.%6.%7.%8.%9"/>
      <w:lvlJc w:val="left"/>
      <w:pPr>
        <w:ind w:left="12784" w:hanging="1440"/>
      </w:pPr>
      <w:rPr>
        <w:rFonts w:eastAsia="Calibri" w:hint="default"/>
        <w:i w:val="0"/>
      </w:rPr>
    </w:lvl>
  </w:abstractNum>
  <w:abstractNum w:abstractNumId="23" w15:restartNumberingAfterBreak="0">
    <w:nsid w:val="32227939"/>
    <w:multiLevelType w:val="multilevel"/>
    <w:tmpl w:val="5686A802"/>
    <w:lvl w:ilvl="0">
      <w:start w:val="5"/>
      <w:numFmt w:val="decimal"/>
      <w:lvlText w:val="%1."/>
      <w:lvlJc w:val="left"/>
      <w:pPr>
        <w:ind w:left="496" w:hanging="220"/>
      </w:pPr>
      <w:rPr>
        <w:rFonts w:ascii="Times New Roman" w:hAnsi="Times New Roman" w:cs="Times New Roman" w:hint="default"/>
        <w:b w:val="0"/>
        <w:bCs w:val="0"/>
        <w:i w:val="0"/>
        <w:w w:val="97"/>
        <w:sz w:val="22"/>
        <w:szCs w:val="22"/>
      </w:rPr>
    </w:lvl>
    <w:lvl w:ilvl="1">
      <w:start w:val="6"/>
      <w:numFmt w:val="decimal"/>
      <w:lvlText w:val="%1.%2."/>
      <w:lvlJc w:val="left"/>
      <w:pPr>
        <w:ind w:left="715" w:hanging="439"/>
      </w:pPr>
      <w:rPr>
        <w:rFonts w:ascii="Times New Roman" w:hAnsi="Times New Roman" w:cs="Times New Roman" w:hint="default"/>
        <w:b w:val="0"/>
        <w:bCs w:val="0"/>
        <w:i w:val="0"/>
        <w:spacing w:val="-2"/>
        <w:w w:val="94"/>
        <w:sz w:val="22"/>
        <w:szCs w:val="22"/>
      </w:rPr>
    </w:lvl>
    <w:lvl w:ilvl="2">
      <w:start w:val="1"/>
      <w:numFmt w:val="decimal"/>
      <w:lvlText w:val="%1.%2.%3."/>
      <w:lvlJc w:val="left"/>
      <w:pPr>
        <w:ind w:left="1288" w:hanging="604"/>
      </w:pPr>
      <w:rPr>
        <w:rFonts w:ascii="Times New Roman" w:hAnsi="Times New Roman" w:cs="Times New Roman" w:hint="default"/>
        <w:b w:val="0"/>
        <w:bCs w:val="0"/>
        <w:i w:val="0"/>
        <w:spacing w:val="-2"/>
        <w:w w:val="93"/>
        <w:sz w:val="22"/>
        <w:szCs w:val="22"/>
      </w:rPr>
    </w:lvl>
    <w:lvl w:ilvl="3">
      <w:start w:val="1"/>
      <w:numFmt w:val="decimal"/>
      <w:lvlText w:val="%1.%2.%3.%4."/>
      <w:lvlJc w:val="left"/>
      <w:pPr>
        <w:ind w:left="1453" w:hanging="769"/>
      </w:pPr>
      <w:rPr>
        <w:rFonts w:ascii="Times New Roman" w:hAnsi="Times New Roman" w:cs="Times New Roman" w:hint="default"/>
        <w:b w:val="0"/>
        <w:bCs w:val="0"/>
        <w:i w:val="0"/>
        <w:spacing w:val="-2"/>
        <w:w w:val="94"/>
        <w:sz w:val="22"/>
        <w:szCs w:val="22"/>
      </w:rPr>
    </w:lvl>
    <w:lvl w:ilvl="4">
      <w:numFmt w:val="bullet"/>
      <w:lvlText w:val="•"/>
      <w:lvlJc w:val="left"/>
      <w:pPr>
        <w:ind w:left="1280" w:hanging="769"/>
      </w:pPr>
      <w:rPr>
        <w:rFonts w:hint="default"/>
      </w:rPr>
    </w:lvl>
    <w:lvl w:ilvl="5">
      <w:numFmt w:val="bullet"/>
      <w:lvlText w:val="•"/>
      <w:lvlJc w:val="left"/>
      <w:pPr>
        <w:ind w:left="1460" w:hanging="769"/>
      </w:pPr>
      <w:rPr>
        <w:rFonts w:hint="default"/>
      </w:rPr>
    </w:lvl>
    <w:lvl w:ilvl="6">
      <w:numFmt w:val="bullet"/>
      <w:lvlText w:val="•"/>
      <w:lvlJc w:val="left"/>
      <w:pPr>
        <w:ind w:left="3253" w:hanging="769"/>
      </w:pPr>
      <w:rPr>
        <w:rFonts w:hint="default"/>
      </w:rPr>
    </w:lvl>
    <w:lvl w:ilvl="7">
      <w:numFmt w:val="bullet"/>
      <w:lvlText w:val="•"/>
      <w:lvlJc w:val="left"/>
      <w:pPr>
        <w:ind w:left="5046" w:hanging="769"/>
      </w:pPr>
      <w:rPr>
        <w:rFonts w:hint="default"/>
      </w:rPr>
    </w:lvl>
    <w:lvl w:ilvl="8">
      <w:numFmt w:val="bullet"/>
      <w:lvlText w:val="•"/>
      <w:lvlJc w:val="left"/>
      <w:pPr>
        <w:ind w:left="6839" w:hanging="769"/>
      </w:pPr>
      <w:rPr>
        <w:rFonts w:hint="default"/>
      </w:rPr>
    </w:lvl>
  </w:abstractNum>
  <w:abstractNum w:abstractNumId="24" w15:restartNumberingAfterBreak="0">
    <w:nsid w:val="364F3EE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AB042E4"/>
    <w:multiLevelType w:val="multilevel"/>
    <w:tmpl w:val="AAAC1ECE"/>
    <w:lvl w:ilvl="0">
      <w:start w:val="7"/>
      <w:numFmt w:val="decimal"/>
      <w:lvlText w:val="%1."/>
      <w:lvlJc w:val="left"/>
      <w:pPr>
        <w:ind w:left="504" w:hanging="504"/>
      </w:pPr>
      <w:rPr>
        <w:rFonts w:ascii="Times" w:eastAsia="Calibri" w:hAnsi="Times" w:hint="default"/>
        <w:i w:val="0"/>
        <w:w w:val="93"/>
      </w:rPr>
    </w:lvl>
    <w:lvl w:ilvl="1">
      <w:start w:val="3"/>
      <w:numFmt w:val="decimal"/>
      <w:lvlText w:val="%1.%2."/>
      <w:lvlJc w:val="left"/>
      <w:pPr>
        <w:ind w:left="1213" w:hanging="504"/>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26" w15:restartNumberingAfterBreak="0">
    <w:nsid w:val="431D7A45"/>
    <w:multiLevelType w:val="multilevel"/>
    <w:tmpl w:val="ECD66D52"/>
    <w:lvl w:ilvl="0">
      <w:start w:val="4"/>
      <w:numFmt w:val="decimal"/>
      <w:lvlText w:val="%1."/>
      <w:lvlJc w:val="left"/>
      <w:pPr>
        <w:ind w:left="504" w:hanging="504"/>
      </w:pPr>
      <w:rPr>
        <w:rFonts w:eastAsia="Calibri" w:hint="default"/>
        <w:i w:val="0"/>
      </w:rPr>
    </w:lvl>
    <w:lvl w:ilvl="1">
      <w:start w:val="1"/>
      <w:numFmt w:val="decimal"/>
      <w:lvlText w:val="%1.%2."/>
      <w:lvlJc w:val="left"/>
      <w:pPr>
        <w:ind w:left="1213" w:hanging="504"/>
      </w:pPr>
      <w:rPr>
        <w:rFonts w:eastAsia="Calibri" w:hint="default"/>
        <w:i w:val="0"/>
      </w:rPr>
    </w:lvl>
    <w:lvl w:ilvl="2">
      <w:start w:val="1"/>
      <w:numFmt w:val="decimal"/>
      <w:lvlText w:val="%1.%2.%3."/>
      <w:lvlJc w:val="left"/>
      <w:pPr>
        <w:ind w:left="2138" w:hanging="720"/>
      </w:pPr>
      <w:rPr>
        <w:rFonts w:eastAsia="Calibri" w:hint="default"/>
        <w:i w:val="0"/>
      </w:rPr>
    </w:lvl>
    <w:lvl w:ilvl="3">
      <w:start w:val="1"/>
      <w:numFmt w:val="decimal"/>
      <w:lvlText w:val="%1.%2.%3.%4."/>
      <w:lvlJc w:val="left"/>
      <w:pPr>
        <w:ind w:left="2847" w:hanging="720"/>
      </w:pPr>
      <w:rPr>
        <w:rFonts w:eastAsia="Calibri" w:hint="default"/>
        <w:i w:val="0"/>
      </w:rPr>
    </w:lvl>
    <w:lvl w:ilvl="4">
      <w:start w:val="1"/>
      <w:numFmt w:val="decimal"/>
      <w:lvlText w:val="%1.%2.%3.%4.%5."/>
      <w:lvlJc w:val="left"/>
      <w:pPr>
        <w:ind w:left="3916" w:hanging="1080"/>
      </w:pPr>
      <w:rPr>
        <w:rFonts w:eastAsia="Calibri" w:hint="default"/>
        <w:i w:val="0"/>
      </w:rPr>
    </w:lvl>
    <w:lvl w:ilvl="5">
      <w:start w:val="1"/>
      <w:numFmt w:val="decimal"/>
      <w:lvlText w:val="%1.%2.%3.%4.%5.%6."/>
      <w:lvlJc w:val="left"/>
      <w:pPr>
        <w:ind w:left="4625" w:hanging="1080"/>
      </w:pPr>
      <w:rPr>
        <w:rFonts w:eastAsia="Calibri" w:hint="default"/>
        <w:i w:val="0"/>
      </w:rPr>
    </w:lvl>
    <w:lvl w:ilvl="6">
      <w:start w:val="1"/>
      <w:numFmt w:val="decimal"/>
      <w:lvlText w:val="%1.%2.%3.%4.%5.%6.%7."/>
      <w:lvlJc w:val="left"/>
      <w:pPr>
        <w:ind w:left="5694" w:hanging="1440"/>
      </w:pPr>
      <w:rPr>
        <w:rFonts w:eastAsia="Calibri" w:hint="default"/>
        <w:i w:val="0"/>
      </w:rPr>
    </w:lvl>
    <w:lvl w:ilvl="7">
      <w:start w:val="1"/>
      <w:numFmt w:val="decimal"/>
      <w:lvlText w:val="%1.%2.%3.%4.%5.%6.%7.%8."/>
      <w:lvlJc w:val="left"/>
      <w:pPr>
        <w:ind w:left="6403" w:hanging="1440"/>
      </w:pPr>
      <w:rPr>
        <w:rFonts w:eastAsia="Calibri" w:hint="default"/>
        <w:i w:val="0"/>
      </w:rPr>
    </w:lvl>
    <w:lvl w:ilvl="8">
      <w:start w:val="1"/>
      <w:numFmt w:val="decimal"/>
      <w:lvlText w:val="%1.%2.%3.%4.%5.%6.%7.%8.%9."/>
      <w:lvlJc w:val="left"/>
      <w:pPr>
        <w:ind w:left="7472" w:hanging="1800"/>
      </w:pPr>
      <w:rPr>
        <w:rFonts w:eastAsia="Calibri" w:hint="default"/>
        <w:i w:val="0"/>
      </w:rPr>
    </w:lvl>
  </w:abstractNum>
  <w:abstractNum w:abstractNumId="27" w15:restartNumberingAfterBreak="0">
    <w:nsid w:val="43DC01EE"/>
    <w:multiLevelType w:val="multilevel"/>
    <w:tmpl w:val="8FDECCA2"/>
    <w:lvl w:ilvl="0">
      <w:start w:val="5"/>
      <w:numFmt w:val="decimal"/>
      <w:lvlText w:val="%1"/>
      <w:lvlJc w:val="left"/>
      <w:pPr>
        <w:ind w:left="496" w:hanging="330"/>
      </w:pPr>
      <w:rPr>
        <w:rFonts w:hint="default"/>
      </w:rPr>
    </w:lvl>
    <w:lvl w:ilvl="1">
      <w:start w:val="6"/>
      <w:numFmt w:val="decimal"/>
      <w:lvlText w:val="%1.%2"/>
      <w:lvlJc w:val="left"/>
      <w:pPr>
        <w:ind w:left="496" w:hanging="330"/>
      </w:pPr>
      <w:rPr>
        <w:rFonts w:ascii="Times New Roman" w:eastAsia="Times New Roman" w:hAnsi="Times New Roman" w:cs="Times New Roman" w:hint="default"/>
        <w:w w:val="93"/>
        <w:sz w:val="22"/>
        <w:szCs w:val="22"/>
      </w:rPr>
    </w:lvl>
    <w:lvl w:ilvl="2">
      <w:start w:val="1"/>
      <w:numFmt w:val="decimal"/>
      <w:lvlText w:val="%1.%2.%3"/>
      <w:lvlJc w:val="left"/>
      <w:pPr>
        <w:ind w:left="1123" w:hanging="549"/>
      </w:pPr>
      <w:rPr>
        <w:rFonts w:ascii="Times New Roman" w:eastAsia="Times New Roman" w:hAnsi="Times New Roman" w:cs="Times New Roman" w:hint="default"/>
        <w:spacing w:val="-2"/>
        <w:w w:val="95"/>
        <w:sz w:val="22"/>
        <w:szCs w:val="22"/>
      </w:rPr>
    </w:lvl>
    <w:lvl w:ilvl="3">
      <w:numFmt w:val="bullet"/>
      <w:lvlText w:val="•"/>
      <w:lvlJc w:val="left"/>
      <w:pPr>
        <w:ind w:left="3138" w:hanging="549"/>
      </w:pPr>
      <w:rPr>
        <w:rFonts w:hint="default"/>
      </w:rPr>
    </w:lvl>
    <w:lvl w:ilvl="4">
      <w:numFmt w:val="bullet"/>
      <w:lvlText w:val="•"/>
      <w:lvlJc w:val="left"/>
      <w:pPr>
        <w:ind w:left="4148" w:hanging="549"/>
      </w:pPr>
      <w:rPr>
        <w:rFonts w:hint="default"/>
      </w:rPr>
    </w:lvl>
    <w:lvl w:ilvl="5">
      <w:numFmt w:val="bullet"/>
      <w:lvlText w:val="•"/>
      <w:lvlJc w:val="left"/>
      <w:pPr>
        <w:ind w:left="5157" w:hanging="549"/>
      </w:pPr>
      <w:rPr>
        <w:rFonts w:hint="default"/>
      </w:rPr>
    </w:lvl>
    <w:lvl w:ilvl="6">
      <w:numFmt w:val="bullet"/>
      <w:lvlText w:val="•"/>
      <w:lvlJc w:val="left"/>
      <w:pPr>
        <w:ind w:left="6167" w:hanging="549"/>
      </w:pPr>
      <w:rPr>
        <w:rFonts w:hint="default"/>
      </w:rPr>
    </w:lvl>
    <w:lvl w:ilvl="7">
      <w:numFmt w:val="bullet"/>
      <w:lvlText w:val="•"/>
      <w:lvlJc w:val="left"/>
      <w:pPr>
        <w:ind w:left="7176" w:hanging="549"/>
      </w:pPr>
      <w:rPr>
        <w:rFonts w:hint="default"/>
      </w:rPr>
    </w:lvl>
    <w:lvl w:ilvl="8">
      <w:numFmt w:val="bullet"/>
      <w:lvlText w:val="•"/>
      <w:lvlJc w:val="left"/>
      <w:pPr>
        <w:ind w:left="8185" w:hanging="549"/>
      </w:pPr>
      <w:rPr>
        <w:rFonts w:hint="default"/>
      </w:rPr>
    </w:lvl>
  </w:abstractNum>
  <w:abstractNum w:abstractNumId="28" w15:restartNumberingAfterBreak="0">
    <w:nsid w:val="44EE30D7"/>
    <w:multiLevelType w:val="multilevel"/>
    <w:tmpl w:val="C2B2D05A"/>
    <w:lvl w:ilvl="0">
      <w:start w:val="3"/>
      <w:numFmt w:val="decimal"/>
      <w:lvlText w:val="%1."/>
      <w:lvlJc w:val="left"/>
      <w:pPr>
        <w:ind w:left="360" w:hanging="360"/>
      </w:pPr>
      <w:rPr>
        <w:rFonts w:hint="default"/>
        <w:i w:val="0"/>
        <w:sz w:val="22"/>
      </w:rPr>
    </w:lvl>
    <w:lvl w:ilvl="1">
      <w:start w:val="2"/>
      <w:numFmt w:val="decimal"/>
      <w:lvlText w:val="%1.%2."/>
      <w:lvlJc w:val="left"/>
      <w:pPr>
        <w:ind w:left="786" w:hanging="360"/>
      </w:pPr>
      <w:rPr>
        <w:rFonts w:hint="default"/>
        <w:i w:val="0"/>
        <w:sz w:val="22"/>
      </w:rPr>
    </w:lvl>
    <w:lvl w:ilvl="2">
      <w:start w:val="1"/>
      <w:numFmt w:val="decimal"/>
      <w:lvlText w:val="%1.%2.%3."/>
      <w:lvlJc w:val="left"/>
      <w:pPr>
        <w:ind w:left="1572" w:hanging="720"/>
      </w:pPr>
      <w:rPr>
        <w:rFonts w:hint="default"/>
        <w:i w:val="0"/>
        <w:sz w:val="22"/>
      </w:rPr>
    </w:lvl>
    <w:lvl w:ilvl="3">
      <w:start w:val="1"/>
      <w:numFmt w:val="decimal"/>
      <w:lvlText w:val="%1.%2.%3.%4."/>
      <w:lvlJc w:val="left"/>
      <w:pPr>
        <w:ind w:left="1998" w:hanging="720"/>
      </w:pPr>
      <w:rPr>
        <w:rFonts w:hint="default"/>
        <w:i w:val="0"/>
        <w:sz w:val="22"/>
      </w:rPr>
    </w:lvl>
    <w:lvl w:ilvl="4">
      <w:start w:val="1"/>
      <w:numFmt w:val="decimal"/>
      <w:lvlText w:val="%1.%2.%3.%4.%5."/>
      <w:lvlJc w:val="left"/>
      <w:pPr>
        <w:ind w:left="2784" w:hanging="1080"/>
      </w:pPr>
      <w:rPr>
        <w:rFonts w:hint="default"/>
        <w:i w:val="0"/>
        <w:sz w:val="22"/>
      </w:rPr>
    </w:lvl>
    <w:lvl w:ilvl="5">
      <w:start w:val="1"/>
      <w:numFmt w:val="decimal"/>
      <w:lvlText w:val="%1.%2.%3.%4.%5.%6."/>
      <w:lvlJc w:val="left"/>
      <w:pPr>
        <w:ind w:left="3210" w:hanging="1080"/>
      </w:pPr>
      <w:rPr>
        <w:rFonts w:hint="default"/>
        <w:i w:val="0"/>
        <w:sz w:val="22"/>
      </w:rPr>
    </w:lvl>
    <w:lvl w:ilvl="6">
      <w:start w:val="1"/>
      <w:numFmt w:val="decimal"/>
      <w:lvlText w:val="%1.%2.%3.%4.%5.%6.%7."/>
      <w:lvlJc w:val="left"/>
      <w:pPr>
        <w:ind w:left="3636" w:hanging="1080"/>
      </w:pPr>
      <w:rPr>
        <w:rFonts w:hint="default"/>
        <w:i w:val="0"/>
        <w:sz w:val="22"/>
      </w:rPr>
    </w:lvl>
    <w:lvl w:ilvl="7">
      <w:start w:val="1"/>
      <w:numFmt w:val="decimal"/>
      <w:lvlText w:val="%1.%2.%3.%4.%5.%6.%7.%8."/>
      <w:lvlJc w:val="left"/>
      <w:pPr>
        <w:ind w:left="4422" w:hanging="1440"/>
      </w:pPr>
      <w:rPr>
        <w:rFonts w:hint="default"/>
        <w:i w:val="0"/>
        <w:sz w:val="22"/>
      </w:rPr>
    </w:lvl>
    <w:lvl w:ilvl="8">
      <w:start w:val="1"/>
      <w:numFmt w:val="decimal"/>
      <w:lvlText w:val="%1.%2.%3.%4.%5.%6.%7.%8.%9."/>
      <w:lvlJc w:val="left"/>
      <w:pPr>
        <w:ind w:left="4848" w:hanging="1440"/>
      </w:pPr>
      <w:rPr>
        <w:rFonts w:hint="default"/>
        <w:i w:val="0"/>
        <w:sz w:val="22"/>
      </w:rPr>
    </w:lvl>
  </w:abstractNum>
  <w:abstractNum w:abstractNumId="29" w15:restartNumberingAfterBreak="0">
    <w:nsid w:val="46340E7A"/>
    <w:multiLevelType w:val="multilevel"/>
    <w:tmpl w:val="3AC60BBC"/>
    <w:lvl w:ilvl="0">
      <w:start w:val="7"/>
      <w:numFmt w:val="decimal"/>
      <w:lvlText w:val="%1"/>
      <w:lvlJc w:val="left"/>
      <w:pPr>
        <w:ind w:left="360" w:hanging="360"/>
      </w:pPr>
      <w:rPr>
        <w:rFonts w:eastAsia="Calibri" w:hint="default"/>
        <w:i w:val="0"/>
      </w:rPr>
    </w:lvl>
    <w:lvl w:ilvl="1">
      <w:start w:val="1"/>
      <w:numFmt w:val="decimal"/>
      <w:lvlText w:val="%1.%2"/>
      <w:lvlJc w:val="left"/>
      <w:pPr>
        <w:ind w:left="1069" w:hanging="360"/>
      </w:pPr>
      <w:rPr>
        <w:rFonts w:eastAsia="Calibri" w:hint="default"/>
        <w:i w:val="0"/>
      </w:rPr>
    </w:lvl>
    <w:lvl w:ilvl="2">
      <w:start w:val="1"/>
      <w:numFmt w:val="decimal"/>
      <w:lvlText w:val="%1.%2.%3"/>
      <w:lvlJc w:val="left"/>
      <w:pPr>
        <w:ind w:left="2138" w:hanging="720"/>
      </w:pPr>
      <w:rPr>
        <w:rFonts w:eastAsia="Calibri" w:hint="default"/>
        <w:i w:val="0"/>
      </w:rPr>
    </w:lvl>
    <w:lvl w:ilvl="3">
      <w:start w:val="1"/>
      <w:numFmt w:val="decimal"/>
      <w:lvlText w:val="%1.%2.%3.%4"/>
      <w:lvlJc w:val="left"/>
      <w:pPr>
        <w:ind w:left="2847" w:hanging="720"/>
      </w:pPr>
      <w:rPr>
        <w:rFonts w:eastAsia="Calibri" w:hint="default"/>
        <w:i w:val="0"/>
      </w:rPr>
    </w:lvl>
    <w:lvl w:ilvl="4">
      <w:start w:val="1"/>
      <w:numFmt w:val="decimal"/>
      <w:lvlText w:val="%1.%2.%3.%4.%5"/>
      <w:lvlJc w:val="left"/>
      <w:pPr>
        <w:ind w:left="3916" w:hanging="1080"/>
      </w:pPr>
      <w:rPr>
        <w:rFonts w:eastAsia="Calibri" w:hint="default"/>
        <w:i w:val="0"/>
      </w:rPr>
    </w:lvl>
    <w:lvl w:ilvl="5">
      <w:start w:val="1"/>
      <w:numFmt w:val="decimal"/>
      <w:lvlText w:val="%1.%2.%3.%4.%5.%6"/>
      <w:lvlJc w:val="left"/>
      <w:pPr>
        <w:ind w:left="4625" w:hanging="1080"/>
      </w:pPr>
      <w:rPr>
        <w:rFonts w:eastAsia="Calibri" w:hint="default"/>
        <w:i w:val="0"/>
      </w:rPr>
    </w:lvl>
    <w:lvl w:ilvl="6">
      <w:start w:val="1"/>
      <w:numFmt w:val="decimal"/>
      <w:lvlText w:val="%1.%2.%3.%4.%5.%6.%7"/>
      <w:lvlJc w:val="left"/>
      <w:pPr>
        <w:ind w:left="5694" w:hanging="1440"/>
      </w:pPr>
      <w:rPr>
        <w:rFonts w:eastAsia="Calibri" w:hint="default"/>
        <w:i w:val="0"/>
      </w:rPr>
    </w:lvl>
    <w:lvl w:ilvl="7">
      <w:start w:val="1"/>
      <w:numFmt w:val="decimal"/>
      <w:lvlText w:val="%1.%2.%3.%4.%5.%6.%7.%8"/>
      <w:lvlJc w:val="left"/>
      <w:pPr>
        <w:ind w:left="6403" w:hanging="1440"/>
      </w:pPr>
      <w:rPr>
        <w:rFonts w:eastAsia="Calibri" w:hint="default"/>
        <w:i w:val="0"/>
      </w:rPr>
    </w:lvl>
    <w:lvl w:ilvl="8">
      <w:start w:val="1"/>
      <w:numFmt w:val="decimal"/>
      <w:lvlText w:val="%1.%2.%3.%4.%5.%6.%7.%8.%9"/>
      <w:lvlJc w:val="left"/>
      <w:pPr>
        <w:ind w:left="7112" w:hanging="1440"/>
      </w:pPr>
      <w:rPr>
        <w:rFonts w:eastAsia="Calibri" w:hint="default"/>
        <w:i w:val="0"/>
      </w:rPr>
    </w:lvl>
  </w:abstractNum>
  <w:abstractNum w:abstractNumId="30" w15:restartNumberingAfterBreak="0">
    <w:nsid w:val="470C5C8A"/>
    <w:multiLevelType w:val="hybridMultilevel"/>
    <w:tmpl w:val="A42E27D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49494758"/>
    <w:multiLevelType w:val="multilevel"/>
    <w:tmpl w:val="56F42AF0"/>
    <w:lvl w:ilvl="0">
      <w:start w:val="5"/>
      <w:numFmt w:val="decimal"/>
      <w:lvlText w:val="%1."/>
      <w:lvlJc w:val="left"/>
      <w:pPr>
        <w:ind w:left="496" w:hanging="220"/>
      </w:pPr>
      <w:rPr>
        <w:rFonts w:ascii="Times New Roman" w:hAnsi="Times New Roman" w:cs="Times New Roman" w:hint="default"/>
        <w:b w:val="0"/>
        <w:bCs w:val="0"/>
        <w:i w:val="0"/>
        <w:w w:val="97"/>
        <w:sz w:val="22"/>
        <w:szCs w:val="22"/>
      </w:rPr>
    </w:lvl>
    <w:lvl w:ilvl="1">
      <w:start w:val="6"/>
      <w:numFmt w:val="decimal"/>
      <w:lvlText w:val="%1.%2."/>
      <w:lvlJc w:val="left"/>
      <w:pPr>
        <w:ind w:left="715" w:hanging="439"/>
      </w:pPr>
      <w:rPr>
        <w:rFonts w:ascii="Times New Roman" w:hAnsi="Times New Roman" w:cs="Times New Roman" w:hint="default"/>
        <w:b w:val="0"/>
        <w:bCs w:val="0"/>
        <w:i w:val="0"/>
        <w:spacing w:val="-2"/>
        <w:w w:val="94"/>
        <w:sz w:val="22"/>
        <w:szCs w:val="22"/>
      </w:rPr>
    </w:lvl>
    <w:lvl w:ilvl="2">
      <w:start w:val="1"/>
      <w:numFmt w:val="decimal"/>
      <w:lvlText w:val="%1.%2.%3."/>
      <w:lvlJc w:val="left"/>
      <w:pPr>
        <w:ind w:left="1288" w:hanging="604"/>
      </w:pPr>
      <w:rPr>
        <w:rFonts w:ascii="Times New Roman" w:hAnsi="Times New Roman" w:cs="Times New Roman" w:hint="default"/>
        <w:b w:val="0"/>
        <w:bCs w:val="0"/>
        <w:i w:val="0"/>
        <w:spacing w:val="-2"/>
        <w:w w:val="93"/>
        <w:sz w:val="22"/>
        <w:szCs w:val="22"/>
      </w:rPr>
    </w:lvl>
    <w:lvl w:ilvl="3">
      <w:start w:val="1"/>
      <w:numFmt w:val="decimal"/>
      <w:lvlText w:val="%1.%2.%3.%4."/>
      <w:lvlJc w:val="left"/>
      <w:pPr>
        <w:ind w:left="1453" w:hanging="769"/>
      </w:pPr>
      <w:rPr>
        <w:rFonts w:ascii="Times New Roman" w:hAnsi="Times New Roman" w:cs="Times New Roman" w:hint="default"/>
        <w:b w:val="0"/>
        <w:bCs w:val="0"/>
        <w:i w:val="0"/>
        <w:spacing w:val="-2"/>
        <w:w w:val="94"/>
        <w:sz w:val="22"/>
        <w:szCs w:val="22"/>
      </w:rPr>
    </w:lvl>
    <w:lvl w:ilvl="4">
      <w:numFmt w:val="bullet"/>
      <w:lvlText w:val="•"/>
      <w:lvlJc w:val="left"/>
      <w:pPr>
        <w:ind w:left="1280" w:hanging="769"/>
      </w:pPr>
      <w:rPr>
        <w:rFonts w:hint="default"/>
      </w:rPr>
    </w:lvl>
    <w:lvl w:ilvl="5">
      <w:numFmt w:val="bullet"/>
      <w:lvlText w:val="•"/>
      <w:lvlJc w:val="left"/>
      <w:pPr>
        <w:ind w:left="1460" w:hanging="769"/>
      </w:pPr>
      <w:rPr>
        <w:rFonts w:hint="default"/>
      </w:rPr>
    </w:lvl>
    <w:lvl w:ilvl="6">
      <w:numFmt w:val="bullet"/>
      <w:lvlText w:val="•"/>
      <w:lvlJc w:val="left"/>
      <w:pPr>
        <w:ind w:left="3253" w:hanging="769"/>
      </w:pPr>
      <w:rPr>
        <w:rFonts w:hint="default"/>
      </w:rPr>
    </w:lvl>
    <w:lvl w:ilvl="7">
      <w:numFmt w:val="bullet"/>
      <w:lvlText w:val="•"/>
      <w:lvlJc w:val="left"/>
      <w:pPr>
        <w:ind w:left="5046" w:hanging="769"/>
      </w:pPr>
      <w:rPr>
        <w:rFonts w:hint="default"/>
      </w:rPr>
    </w:lvl>
    <w:lvl w:ilvl="8">
      <w:numFmt w:val="bullet"/>
      <w:lvlText w:val="•"/>
      <w:lvlJc w:val="left"/>
      <w:pPr>
        <w:ind w:left="6839" w:hanging="769"/>
      </w:pPr>
      <w:rPr>
        <w:rFonts w:hint="default"/>
      </w:rPr>
    </w:lvl>
  </w:abstractNum>
  <w:abstractNum w:abstractNumId="32" w15:restartNumberingAfterBreak="0">
    <w:nsid w:val="5B482453"/>
    <w:multiLevelType w:val="multilevel"/>
    <w:tmpl w:val="7D4E79AE"/>
    <w:lvl w:ilvl="0">
      <w:start w:val="4"/>
      <w:numFmt w:val="decimal"/>
      <w:lvlText w:val="%1."/>
      <w:lvlJc w:val="left"/>
      <w:pPr>
        <w:ind w:left="360" w:hanging="360"/>
      </w:pPr>
      <w:rPr>
        <w:rFonts w:eastAsia="Calibri" w:hint="default"/>
        <w:i w:val="0"/>
      </w:rPr>
    </w:lvl>
    <w:lvl w:ilvl="1">
      <w:start w:val="1"/>
      <w:numFmt w:val="decimal"/>
      <w:lvlText w:val="%1.%2."/>
      <w:lvlJc w:val="left"/>
      <w:pPr>
        <w:ind w:left="360" w:hanging="360"/>
      </w:pPr>
      <w:rPr>
        <w:rFonts w:ascii="Times" w:eastAsia="Calibri" w:hAnsi="Times" w:hint="default"/>
        <w:i w:val="0"/>
        <w:spacing w:val="-2"/>
        <w:w w:val="93"/>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800" w:hanging="1800"/>
      </w:pPr>
      <w:rPr>
        <w:rFonts w:eastAsia="Calibri" w:hint="default"/>
        <w:i w:val="0"/>
      </w:rPr>
    </w:lvl>
  </w:abstractNum>
  <w:abstractNum w:abstractNumId="33" w15:restartNumberingAfterBreak="0">
    <w:nsid w:val="67D23893"/>
    <w:multiLevelType w:val="hybridMultilevel"/>
    <w:tmpl w:val="3AA06164"/>
    <w:lvl w:ilvl="0" w:tplc="CFAA657A">
      <w:numFmt w:val="bullet"/>
      <w:lvlText w:val="■"/>
      <w:lvlJc w:val="left"/>
      <w:pPr>
        <w:ind w:left="385" w:hanging="181"/>
      </w:pPr>
      <w:rPr>
        <w:rFonts w:ascii="MS PMincho" w:eastAsia="MS PMincho" w:hAnsi="MS PMincho" w:cs="MS PMincho" w:hint="default"/>
        <w:w w:val="100"/>
        <w:sz w:val="16"/>
        <w:szCs w:val="16"/>
      </w:rPr>
    </w:lvl>
    <w:lvl w:ilvl="1" w:tplc="682236C8">
      <w:numFmt w:val="bullet"/>
      <w:lvlText w:val="•"/>
      <w:lvlJc w:val="left"/>
      <w:pPr>
        <w:ind w:left="903" w:hanging="181"/>
      </w:pPr>
      <w:rPr>
        <w:rFonts w:hint="default"/>
      </w:rPr>
    </w:lvl>
    <w:lvl w:ilvl="2" w:tplc="F3EC3F94">
      <w:numFmt w:val="bullet"/>
      <w:lvlText w:val="•"/>
      <w:lvlJc w:val="left"/>
      <w:pPr>
        <w:ind w:left="1426" w:hanging="181"/>
      </w:pPr>
      <w:rPr>
        <w:rFonts w:hint="default"/>
      </w:rPr>
    </w:lvl>
    <w:lvl w:ilvl="3" w:tplc="5E6CCE5A">
      <w:numFmt w:val="bullet"/>
      <w:lvlText w:val="•"/>
      <w:lvlJc w:val="left"/>
      <w:pPr>
        <w:ind w:left="1949" w:hanging="181"/>
      </w:pPr>
      <w:rPr>
        <w:rFonts w:hint="default"/>
      </w:rPr>
    </w:lvl>
    <w:lvl w:ilvl="4" w:tplc="E71A7BCE">
      <w:numFmt w:val="bullet"/>
      <w:lvlText w:val="•"/>
      <w:lvlJc w:val="left"/>
      <w:pPr>
        <w:ind w:left="2473" w:hanging="181"/>
      </w:pPr>
      <w:rPr>
        <w:rFonts w:hint="default"/>
      </w:rPr>
    </w:lvl>
    <w:lvl w:ilvl="5" w:tplc="22BA8DBA">
      <w:numFmt w:val="bullet"/>
      <w:lvlText w:val="•"/>
      <w:lvlJc w:val="left"/>
      <w:pPr>
        <w:ind w:left="2996" w:hanging="181"/>
      </w:pPr>
      <w:rPr>
        <w:rFonts w:hint="default"/>
      </w:rPr>
    </w:lvl>
    <w:lvl w:ilvl="6" w:tplc="9670DA54">
      <w:numFmt w:val="bullet"/>
      <w:lvlText w:val="•"/>
      <w:lvlJc w:val="left"/>
      <w:pPr>
        <w:ind w:left="3519" w:hanging="181"/>
      </w:pPr>
      <w:rPr>
        <w:rFonts w:hint="default"/>
      </w:rPr>
    </w:lvl>
    <w:lvl w:ilvl="7" w:tplc="86109E38">
      <w:numFmt w:val="bullet"/>
      <w:lvlText w:val="•"/>
      <w:lvlJc w:val="left"/>
      <w:pPr>
        <w:ind w:left="4042" w:hanging="181"/>
      </w:pPr>
      <w:rPr>
        <w:rFonts w:hint="default"/>
      </w:rPr>
    </w:lvl>
    <w:lvl w:ilvl="8" w:tplc="579446C4">
      <w:numFmt w:val="bullet"/>
      <w:lvlText w:val="•"/>
      <w:lvlJc w:val="left"/>
      <w:pPr>
        <w:ind w:left="4566" w:hanging="181"/>
      </w:pPr>
      <w:rPr>
        <w:rFonts w:hint="default"/>
      </w:rPr>
    </w:lvl>
  </w:abstractNum>
  <w:abstractNum w:abstractNumId="34" w15:restartNumberingAfterBreak="0">
    <w:nsid w:val="74C03D29"/>
    <w:multiLevelType w:val="multilevel"/>
    <w:tmpl w:val="94F88384"/>
    <w:lvl w:ilvl="0">
      <w:start w:val="5"/>
      <w:numFmt w:val="decimal"/>
      <w:lvlText w:val="%1."/>
      <w:lvlJc w:val="left"/>
      <w:pPr>
        <w:ind w:left="496" w:hanging="220"/>
      </w:pPr>
      <w:rPr>
        <w:rFonts w:ascii="Times New Roman" w:hAnsi="Times New Roman" w:cs="Times New Roman" w:hint="default"/>
        <w:b w:val="0"/>
        <w:bCs w:val="0"/>
        <w:i w:val="0"/>
        <w:w w:val="97"/>
        <w:sz w:val="22"/>
        <w:szCs w:val="22"/>
      </w:rPr>
    </w:lvl>
    <w:lvl w:ilvl="1">
      <w:start w:val="7"/>
      <w:numFmt w:val="decimal"/>
      <w:lvlText w:val="%1.%2."/>
      <w:lvlJc w:val="left"/>
      <w:pPr>
        <w:ind w:left="715" w:hanging="439"/>
      </w:pPr>
      <w:rPr>
        <w:rFonts w:ascii="Times New Roman" w:hAnsi="Times New Roman" w:cs="Times New Roman" w:hint="default"/>
        <w:b w:val="0"/>
        <w:bCs w:val="0"/>
        <w:i w:val="0"/>
        <w:spacing w:val="-2"/>
        <w:w w:val="94"/>
        <w:sz w:val="22"/>
        <w:szCs w:val="22"/>
      </w:rPr>
    </w:lvl>
    <w:lvl w:ilvl="2">
      <w:start w:val="1"/>
      <w:numFmt w:val="decimal"/>
      <w:lvlText w:val="%1.%2.%3."/>
      <w:lvlJc w:val="left"/>
      <w:pPr>
        <w:ind w:left="1288" w:hanging="604"/>
      </w:pPr>
      <w:rPr>
        <w:rFonts w:ascii="Times New Roman" w:hAnsi="Times New Roman" w:cs="Times New Roman" w:hint="default"/>
        <w:b w:val="0"/>
        <w:bCs w:val="0"/>
        <w:i w:val="0"/>
        <w:spacing w:val="-2"/>
        <w:w w:val="93"/>
        <w:sz w:val="22"/>
        <w:szCs w:val="22"/>
      </w:rPr>
    </w:lvl>
    <w:lvl w:ilvl="3">
      <w:start w:val="1"/>
      <w:numFmt w:val="decimal"/>
      <w:lvlText w:val="%1.%2.%3.%4."/>
      <w:lvlJc w:val="left"/>
      <w:pPr>
        <w:ind w:left="1453" w:hanging="769"/>
      </w:pPr>
      <w:rPr>
        <w:rFonts w:ascii="Times New Roman" w:hAnsi="Times New Roman" w:cs="Times New Roman" w:hint="default"/>
        <w:b w:val="0"/>
        <w:bCs w:val="0"/>
        <w:i w:val="0"/>
        <w:spacing w:val="-2"/>
        <w:w w:val="94"/>
        <w:sz w:val="22"/>
        <w:szCs w:val="22"/>
      </w:rPr>
    </w:lvl>
    <w:lvl w:ilvl="4">
      <w:numFmt w:val="bullet"/>
      <w:lvlText w:val="•"/>
      <w:lvlJc w:val="left"/>
      <w:pPr>
        <w:ind w:left="1280" w:hanging="769"/>
      </w:pPr>
      <w:rPr>
        <w:rFonts w:hint="default"/>
      </w:rPr>
    </w:lvl>
    <w:lvl w:ilvl="5">
      <w:numFmt w:val="bullet"/>
      <w:lvlText w:val="•"/>
      <w:lvlJc w:val="left"/>
      <w:pPr>
        <w:ind w:left="1460" w:hanging="769"/>
      </w:pPr>
      <w:rPr>
        <w:rFonts w:hint="default"/>
      </w:rPr>
    </w:lvl>
    <w:lvl w:ilvl="6">
      <w:numFmt w:val="bullet"/>
      <w:lvlText w:val="•"/>
      <w:lvlJc w:val="left"/>
      <w:pPr>
        <w:ind w:left="3253" w:hanging="769"/>
      </w:pPr>
      <w:rPr>
        <w:rFonts w:hint="default"/>
      </w:rPr>
    </w:lvl>
    <w:lvl w:ilvl="7">
      <w:numFmt w:val="bullet"/>
      <w:lvlText w:val="•"/>
      <w:lvlJc w:val="left"/>
      <w:pPr>
        <w:ind w:left="5046" w:hanging="769"/>
      </w:pPr>
      <w:rPr>
        <w:rFonts w:hint="default"/>
      </w:rPr>
    </w:lvl>
    <w:lvl w:ilvl="8">
      <w:numFmt w:val="bullet"/>
      <w:lvlText w:val="•"/>
      <w:lvlJc w:val="left"/>
      <w:pPr>
        <w:ind w:left="6839" w:hanging="769"/>
      </w:pPr>
      <w:rPr>
        <w:rFonts w:hint="default"/>
      </w:rPr>
    </w:lvl>
  </w:abstractNum>
  <w:abstractNum w:abstractNumId="35" w15:restartNumberingAfterBreak="0">
    <w:nsid w:val="764C1E2B"/>
    <w:multiLevelType w:val="multilevel"/>
    <w:tmpl w:val="4C84BA38"/>
    <w:lvl w:ilvl="0">
      <w:start w:val="7"/>
      <w:numFmt w:val="decimal"/>
      <w:lvlText w:val="%1."/>
      <w:lvlJc w:val="left"/>
      <w:pPr>
        <w:ind w:left="360" w:hanging="360"/>
      </w:pPr>
      <w:rPr>
        <w:rFonts w:eastAsia="Calibri" w:hint="default"/>
        <w:i w:val="0"/>
      </w:rPr>
    </w:lvl>
    <w:lvl w:ilvl="1">
      <w:start w:val="1"/>
      <w:numFmt w:val="decimal"/>
      <w:lvlText w:val="%1.%2."/>
      <w:lvlJc w:val="left"/>
      <w:pPr>
        <w:ind w:left="1069" w:hanging="360"/>
      </w:pPr>
      <w:rPr>
        <w:rFonts w:ascii="Times" w:eastAsia="Calibri" w:hAnsi="Times" w:hint="default"/>
        <w:i w:val="0"/>
        <w:spacing w:val="-2"/>
        <w:w w:val="93"/>
        <w:sz w:val="22"/>
        <w:szCs w:val="22"/>
      </w:rPr>
    </w:lvl>
    <w:lvl w:ilvl="2">
      <w:start w:val="1"/>
      <w:numFmt w:val="decimal"/>
      <w:lvlText w:val="%1.%2.%3."/>
      <w:lvlJc w:val="left"/>
      <w:pPr>
        <w:ind w:left="2138" w:hanging="720"/>
      </w:pPr>
      <w:rPr>
        <w:rFonts w:eastAsia="Calibri" w:hint="default"/>
        <w:i w:val="0"/>
      </w:rPr>
    </w:lvl>
    <w:lvl w:ilvl="3">
      <w:start w:val="1"/>
      <w:numFmt w:val="decimal"/>
      <w:lvlText w:val="%1.%2.%3.%4."/>
      <w:lvlJc w:val="left"/>
      <w:pPr>
        <w:ind w:left="2847" w:hanging="720"/>
      </w:pPr>
      <w:rPr>
        <w:rFonts w:eastAsia="Calibri" w:hint="default"/>
        <w:i w:val="0"/>
      </w:rPr>
    </w:lvl>
    <w:lvl w:ilvl="4">
      <w:start w:val="1"/>
      <w:numFmt w:val="decimal"/>
      <w:lvlText w:val="%1.%2.%3.%4.%5."/>
      <w:lvlJc w:val="left"/>
      <w:pPr>
        <w:ind w:left="3916" w:hanging="1080"/>
      </w:pPr>
      <w:rPr>
        <w:rFonts w:eastAsia="Calibri" w:hint="default"/>
        <w:i w:val="0"/>
      </w:rPr>
    </w:lvl>
    <w:lvl w:ilvl="5">
      <w:start w:val="1"/>
      <w:numFmt w:val="decimal"/>
      <w:lvlText w:val="%1.%2.%3.%4.%5.%6."/>
      <w:lvlJc w:val="left"/>
      <w:pPr>
        <w:ind w:left="4625" w:hanging="1080"/>
      </w:pPr>
      <w:rPr>
        <w:rFonts w:eastAsia="Calibri" w:hint="default"/>
        <w:i w:val="0"/>
      </w:rPr>
    </w:lvl>
    <w:lvl w:ilvl="6">
      <w:start w:val="1"/>
      <w:numFmt w:val="decimal"/>
      <w:lvlText w:val="%1.%2.%3.%4.%5.%6.%7."/>
      <w:lvlJc w:val="left"/>
      <w:pPr>
        <w:ind w:left="5694" w:hanging="1440"/>
      </w:pPr>
      <w:rPr>
        <w:rFonts w:eastAsia="Calibri" w:hint="default"/>
        <w:i w:val="0"/>
      </w:rPr>
    </w:lvl>
    <w:lvl w:ilvl="7">
      <w:start w:val="1"/>
      <w:numFmt w:val="decimal"/>
      <w:lvlText w:val="%1.%2.%3.%4.%5.%6.%7.%8."/>
      <w:lvlJc w:val="left"/>
      <w:pPr>
        <w:ind w:left="6403" w:hanging="1440"/>
      </w:pPr>
      <w:rPr>
        <w:rFonts w:eastAsia="Calibri" w:hint="default"/>
        <w:i w:val="0"/>
      </w:rPr>
    </w:lvl>
    <w:lvl w:ilvl="8">
      <w:start w:val="1"/>
      <w:numFmt w:val="decimal"/>
      <w:lvlText w:val="%1.%2.%3.%4.%5.%6.%7.%8.%9."/>
      <w:lvlJc w:val="left"/>
      <w:pPr>
        <w:ind w:left="7472" w:hanging="1800"/>
      </w:pPr>
      <w:rPr>
        <w:rFonts w:eastAsia="Calibri" w:hint="default"/>
        <w:i w:val="0"/>
      </w:rPr>
    </w:lvl>
  </w:abstractNum>
  <w:abstractNum w:abstractNumId="36" w15:restartNumberingAfterBreak="0">
    <w:nsid w:val="798C4394"/>
    <w:multiLevelType w:val="multilevel"/>
    <w:tmpl w:val="05A6270C"/>
    <w:lvl w:ilvl="0">
      <w:start w:val="7"/>
      <w:numFmt w:val="decimal"/>
      <w:lvlText w:val="%1."/>
      <w:lvlJc w:val="left"/>
      <w:pPr>
        <w:ind w:left="386" w:hanging="220"/>
      </w:pPr>
      <w:rPr>
        <w:rFonts w:ascii="Times New Roman" w:eastAsia="Times New Roman" w:hAnsi="Times New Roman" w:cs="Times New Roman" w:hint="default"/>
        <w:w w:val="98"/>
        <w:sz w:val="22"/>
        <w:szCs w:val="22"/>
      </w:rPr>
    </w:lvl>
    <w:lvl w:ilvl="1">
      <w:start w:val="1"/>
      <w:numFmt w:val="decimal"/>
      <w:lvlText w:val="%1.%2"/>
      <w:lvlJc w:val="left"/>
      <w:pPr>
        <w:ind w:left="166" w:hanging="330"/>
      </w:pPr>
      <w:rPr>
        <w:rFonts w:ascii="Times New Roman" w:eastAsia="Times New Roman" w:hAnsi="Times New Roman" w:cs="Times New Roman" w:hint="default"/>
        <w:spacing w:val="-3"/>
        <w:w w:val="91"/>
        <w:sz w:val="22"/>
        <w:szCs w:val="22"/>
      </w:rPr>
    </w:lvl>
    <w:lvl w:ilvl="2">
      <w:numFmt w:val="bullet"/>
      <w:lvlText w:val="•"/>
      <w:lvlJc w:val="left"/>
      <w:pPr>
        <w:ind w:left="1471" w:hanging="330"/>
      </w:pPr>
      <w:rPr>
        <w:rFonts w:hint="default"/>
      </w:rPr>
    </w:lvl>
    <w:lvl w:ilvl="3">
      <w:numFmt w:val="bullet"/>
      <w:lvlText w:val="•"/>
      <w:lvlJc w:val="left"/>
      <w:pPr>
        <w:ind w:left="2563" w:hanging="330"/>
      </w:pPr>
      <w:rPr>
        <w:rFonts w:hint="default"/>
      </w:rPr>
    </w:lvl>
    <w:lvl w:ilvl="4">
      <w:numFmt w:val="bullet"/>
      <w:lvlText w:val="•"/>
      <w:lvlJc w:val="left"/>
      <w:pPr>
        <w:ind w:left="3654" w:hanging="330"/>
      </w:pPr>
      <w:rPr>
        <w:rFonts w:hint="default"/>
      </w:rPr>
    </w:lvl>
    <w:lvl w:ilvl="5">
      <w:numFmt w:val="bullet"/>
      <w:lvlText w:val="•"/>
      <w:lvlJc w:val="left"/>
      <w:pPr>
        <w:ind w:left="4746" w:hanging="330"/>
      </w:pPr>
      <w:rPr>
        <w:rFonts w:hint="default"/>
      </w:rPr>
    </w:lvl>
    <w:lvl w:ilvl="6">
      <w:numFmt w:val="bullet"/>
      <w:lvlText w:val="•"/>
      <w:lvlJc w:val="left"/>
      <w:pPr>
        <w:ind w:left="5838" w:hanging="330"/>
      </w:pPr>
      <w:rPr>
        <w:rFonts w:hint="default"/>
      </w:rPr>
    </w:lvl>
    <w:lvl w:ilvl="7">
      <w:numFmt w:val="bullet"/>
      <w:lvlText w:val="•"/>
      <w:lvlJc w:val="left"/>
      <w:pPr>
        <w:ind w:left="6929" w:hanging="330"/>
      </w:pPr>
      <w:rPr>
        <w:rFonts w:hint="default"/>
      </w:rPr>
    </w:lvl>
    <w:lvl w:ilvl="8">
      <w:numFmt w:val="bullet"/>
      <w:lvlText w:val="•"/>
      <w:lvlJc w:val="left"/>
      <w:pPr>
        <w:ind w:left="8021" w:hanging="330"/>
      </w:pPr>
      <w:rPr>
        <w:rFonts w:hint="default"/>
      </w:rPr>
    </w:lvl>
  </w:abstractNum>
  <w:abstractNum w:abstractNumId="37" w15:restartNumberingAfterBreak="0">
    <w:nsid w:val="79B5578F"/>
    <w:multiLevelType w:val="multilevel"/>
    <w:tmpl w:val="314C805E"/>
    <w:lvl w:ilvl="0">
      <w:start w:val="4"/>
      <w:numFmt w:val="decimal"/>
      <w:lvlText w:val="%1."/>
      <w:lvlJc w:val="left"/>
      <w:pPr>
        <w:ind w:left="504" w:hanging="504"/>
      </w:pPr>
      <w:rPr>
        <w:rFonts w:eastAsia="Calibri" w:hint="default"/>
        <w:i w:val="0"/>
      </w:rPr>
    </w:lvl>
    <w:lvl w:ilvl="1">
      <w:start w:val="3"/>
      <w:numFmt w:val="decimal"/>
      <w:lvlText w:val="%1.%2."/>
      <w:lvlJc w:val="left"/>
      <w:pPr>
        <w:ind w:left="1213" w:hanging="504"/>
      </w:pPr>
      <w:rPr>
        <w:rFonts w:eastAsia="Calibri" w:hint="default"/>
        <w:i w:val="0"/>
      </w:rPr>
    </w:lvl>
    <w:lvl w:ilvl="2">
      <w:start w:val="1"/>
      <w:numFmt w:val="decimal"/>
      <w:lvlText w:val="%1.%2.%3."/>
      <w:lvlJc w:val="left"/>
      <w:pPr>
        <w:ind w:left="2138" w:hanging="720"/>
      </w:pPr>
      <w:rPr>
        <w:rFonts w:eastAsia="Calibri" w:hint="default"/>
        <w:i w:val="0"/>
        <w:sz w:val="22"/>
        <w:szCs w:val="22"/>
      </w:rPr>
    </w:lvl>
    <w:lvl w:ilvl="3">
      <w:start w:val="1"/>
      <w:numFmt w:val="decimal"/>
      <w:lvlText w:val="%1.%2.%3.%4."/>
      <w:lvlJc w:val="left"/>
      <w:pPr>
        <w:ind w:left="2847" w:hanging="720"/>
      </w:pPr>
      <w:rPr>
        <w:rFonts w:eastAsia="Calibri" w:hint="default"/>
        <w:i w:val="0"/>
      </w:rPr>
    </w:lvl>
    <w:lvl w:ilvl="4">
      <w:start w:val="1"/>
      <w:numFmt w:val="decimal"/>
      <w:lvlText w:val="%1.%2.%3.%4.%5."/>
      <w:lvlJc w:val="left"/>
      <w:pPr>
        <w:ind w:left="3916" w:hanging="1080"/>
      </w:pPr>
      <w:rPr>
        <w:rFonts w:eastAsia="Calibri" w:hint="default"/>
        <w:i w:val="0"/>
      </w:rPr>
    </w:lvl>
    <w:lvl w:ilvl="5">
      <w:start w:val="1"/>
      <w:numFmt w:val="decimal"/>
      <w:lvlText w:val="%1.%2.%3.%4.%5.%6."/>
      <w:lvlJc w:val="left"/>
      <w:pPr>
        <w:ind w:left="4625" w:hanging="1080"/>
      </w:pPr>
      <w:rPr>
        <w:rFonts w:eastAsia="Calibri" w:hint="default"/>
        <w:i w:val="0"/>
      </w:rPr>
    </w:lvl>
    <w:lvl w:ilvl="6">
      <w:start w:val="1"/>
      <w:numFmt w:val="decimal"/>
      <w:lvlText w:val="%1.%2.%3.%4.%5.%6.%7."/>
      <w:lvlJc w:val="left"/>
      <w:pPr>
        <w:ind w:left="5694" w:hanging="1440"/>
      </w:pPr>
      <w:rPr>
        <w:rFonts w:eastAsia="Calibri" w:hint="default"/>
        <w:i w:val="0"/>
      </w:rPr>
    </w:lvl>
    <w:lvl w:ilvl="7">
      <w:start w:val="1"/>
      <w:numFmt w:val="decimal"/>
      <w:lvlText w:val="%1.%2.%3.%4.%5.%6.%7.%8."/>
      <w:lvlJc w:val="left"/>
      <w:pPr>
        <w:ind w:left="6403" w:hanging="1440"/>
      </w:pPr>
      <w:rPr>
        <w:rFonts w:eastAsia="Calibri" w:hint="default"/>
        <w:i w:val="0"/>
      </w:rPr>
    </w:lvl>
    <w:lvl w:ilvl="8">
      <w:start w:val="1"/>
      <w:numFmt w:val="decimal"/>
      <w:lvlText w:val="%1.%2.%3.%4.%5.%6.%7.%8.%9."/>
      <w:lvlJc w:val="left"/>
      <w:pPr>
        <w:ind w:left="7472" w:hanging="1800"/>
      </w:pPr>
      <w:rPr>
        <w:rFonts w:eastAsia="Calibri" w:hint="default"/>
        <w:i w:val="0"/>
      </w:rPr>
    </w:lvl>
  </w:abstractNum>
  <w:abstractNum w:abstractNumId="38" w15:restartNumberingAfterBreak="0">
    <w:nsid w:val="7A9E4194"/>
    <w:multiLevelType w:val="multilevel"/>
    <w:tmpl w:val="9CDE9AD2"/>
    <w:lvl w:ilvl="0">
      <w:start w:val="3"/>
      <w:numFmt w:val="decimal"/>
      <w:lvlText w:val="%1."/>
      <w:lvlJc w:val="left"/>
      <w:pPr>
        <w:ind w:left="504" w:hanging="504"/>
      </w:pPr>
      <w:rPr>
        <w:rFonts w:eastAsia="Calibri" w:hint="default"/>
        <w:i w:val="0"/>
      </w:rPr>
    </w:lvl>
    <w:lvl w:ilvl="1">
      <w:start w:val="1"/>
      <w:numFmt w:val="decimal"/>
      <w:lvlText w:val="%1.%2."/>
      <w:lvlJc w:val="left"/>
      <w:pPr>
        <w:ind w:left="846" w:hanging="504"/>
      </w:pPr>
      <w:rPr>
        <w:rFonts w:eastAsia="Calibri" w:hint="default"/>
        <w:i w:val="0"/>
      </w:rPr>
    </w:lvl>
    <w:lvl w:ilvl="2">
      <w:start w:val="5"/>
      <w:numFmt w:val="decimal"/>
      <w:lvlText w:val="%1.%2.%3."/>
      <w:lvlJc w:val="left"/>
      <w:pPr>
        <w:ind w:left="1404" w:hanging="720"/>
      </w:pPr>
      <w:rPr>
        <w:rFonts w:ascii="Times" w:eastAsia="Calibri" w:hAnsi="Times" w:hint="default"/>
        <w:i w:val="0"/>
        <w:spacing w:val="-2"/>
        <w:w w:val="93"/>
        <w:sz w:val="22"/>
        <w:szCs w:val="22"/>
      </w:rPr>
    </w:lvl>
    <w:lvl w:ilvl="3">
      <w:start w:val="1"/>
      <w:numFmt w:val="decimal"/>
      <w:lvlText w:val="%1.%2.%3.%4."/>
      <w:lvlJc w:val="left"/>
      <w:pPr>
        <w:ind w:left="1746" w:hanging="720"/>
      </w:pPr>
      <w:rPr>
        <w:rFonts w:eastAsia="Calibri" w:hint="default"/>
        <w:i w:val="0"/>
      </w:rPr>
    </w:lvl>
    <w:lvl w:ilvl="4">
      <w:start w:val="1"/>
      <w:numFmt w:val="decimal"/>
      <w:lvlText w:val="%1.%2.%3.%4.%5."/>
      <w:lvlJc w:val="left"/>
      <w:pPr>
        <w:ind w:left="2448" w:hanging="1080"/>
      </w:pPr>
      <w:rPr>
        <w:rFonts w:eastAsia="Calibri" w:hint="default"/>
        <w:i w:val="0"/>
      </w:rPr>
    </w:lvl>
    <w:lvl w:ilvl="5">
      <w:start w:val="1"/>
      <w:numFmt w:val="decimal"/>
      <w:lvlText w:val="%1.%2.%3.%4.%5.%6."/>
      <w:lvlJc w:val="left"/>
      <w:pPr>
        <w:ind w:left="2790" w:hanging="1080"/>
      </w:pPr>
      <w:rPr>
        <w:rFonts w:eastAsia="Calibri" w:hint="default"/>
        <w:i w:val="0"/>
      </w:rPr>
    </w:lvl>
    <w:lvl w:ilvl="6">
      <w:start w:val="1"/>
      <w:numFmt w:val="decimal"/>
      <w:lvlText w:val="%1.%2.%3.%4.%5.%6.%7."/>
      <w:lvlJc w:val="left"/>
      <w:pPr>
        <w:ind w:left="3492" w:hanging="1440"/>
      </w:pPr>
      <w:rPr>
        <w:rFonts w:eastAsia="Calibri" w:hint="default"/>
        <w:i w:val="0"/>
      </w:rPr>
    </w:lvl>
    <w:lvl w:ilvl="7">
      <w:start w:val="1"/>
      <w:numFmt w:val="decimal"/>
      <w:lvlText w:val="%1.%2.%3.%4.%5.%6.%7.%8."/>
      <w:lvlJc w:val="left"/>
      <w:pPr>
        <w:ind w:left="3834" w:hanging="1440"/>
      </w:pPr>
      <w:rPr>
        <w:rFonts w:eastAsia="Calibri" w:hint="default"/>
        <w:i w:val="0"/>
      </w:rPr>
    </w:lvl>
    <w:lvl w:ilvl="8">
      <w:start w:val="1"/>
      <w:numFmt w:val="decimal"/>
      <w:lvlText w:val="%1.%2.%3.%4.%5.%6.%7.%8.%9."/>
      <w:lvlJc w:val="left"/>
      <w:pPr>
        <w:ind w:left="4536" w:hanging="1800"/>
      </w:pPr>
      <w:rPr>
        <w:rFonts w:eastAsia="Calibri" w:hint="default"/>
        <w:i w:val="0"/>
      </w:rPr>
    </w:lvl>
  </w:abstractNum>
  <w:abstractNum w:abstractNumId="39" w15:restartNumberingAfterBreak="0">
    <w:nsid w:val="7C0D50FB"/>
    <w:multiLevelType w:val="hybridMultilevel"/>
    <w:tmpl w:val="ACEA2D1A"/>
    <w:lvl w:ilvl="0" w:tplc="89B0B328">
      <w:start w:val="1"/>
      <w:numFmt w:val="decimal"/>
      <w:lvlText w:val="%1"/>
      <w:lvlJc w:val="left"/>
      <w:pPr>
        <w:ind w:left="875" w:hanging="708"/>
      </w:pPr>
      <w:rPr>
        <w:rFonts w:hint="default"/>
        <w:b w:val="0"/>
        <w:i w:val="0"/>
        <w:sz w:val="16"/>
        <w:szCs w:val="16"/>
      </w:rPr>
    </w:lvl>
    <w:lvl w:ilvl="1" w:tplc="04050019" w:tentative="1">
      <w:start w:val="1"/>
      <w:numFmt w:val="lowerLetter"/>
      <w:lvlText w:val="%2."/>
      <w:lvlJc w:val="left"/>
      <w:pPr>
        <w:ind w:left="1247" w:hanging="360"/>
      </w:pPr>
    </w:lvl>
    <w:lvl w:ilvl="2" w:tplc="0405001B" w:tentative="1">
      <w:start w:val="1"/>
      <w:numFmt w:val="lowerRoman"/>
      <w:lvlText w:val="%3."/>
      <w:lvlJc w:val="right"/>
      <w:pPr>
        <w:ind w:left="1967" w:hanging="180"/>
      </w:pPr>
    </w:lvl>
    <w:lvl w:ilvl="3" w:tplc="0405000F" w:tentative="1">
      <w:start w:val="1"/>
      <w:numFmt w:val="decimal"/>
      <w:lvlText w:val="%4."/>
      <w:lvlJc w:val="left"/>
      <w:pPr>
        <w:ind w:left="2687" w:hanging="360"/>
      </w:pPr>
    </w:lvl>
    <w:lvl w:ilvl="4" w:tplc="04050019" w:tentative="1">
      <w:start w:val="1"/>
      <w:numFmt w:val="lowerLetter"/>
      <w:lvlText w:val="%5."/>
      <w:lvlJc w:val="left"/>
      <w:pPr>
        <w:ind w:left="3407" w:hanging="360"/>
      </w:pPr>
    </w:lvl>
    <w:lvl w:ilvl="5" w:tplc="0405001B" w:tentative="1">
      <w:start w:val="1"/>
      <w:numFmt w:val="lowerRoman"/>
      <w:lvlText w:val="%6."/>
      <w:lvlJc w:val="right"/>
      <w:pPr>
        <w:ind w:left="4127" w:hanging="180"/>
      </w:pPr>
    </w:lvl>
    <w:lvl w:ilvl="6" w:tplc="0405000F" w:tentative="1">
      <w:start w:val="1"/>
      <w:numFmt w:val="decimal"/>
      <w:lvlText w:val="%7."/>
      <w:lvlJc w:val="left"/>
      <w:pPr>
        <w:ind w:left="4847" w:hanging="360"/>
      </w:pPr>
    </w:lvl>
    <w:lvl w:ilvl="7" w:tplc="04050019" w:tentative="1">
      <w:start w:val="1"/>
      <w:numFmt w:val="lowerLetter"/>
      <w:lvlText w:val="%8."/>
      <w:lvlJc w:val="left"/>
      <w:pPr>
        <w:ind w:left="5567" w:hanging="360"/>
      </w:pPr>
    </w:lvl>
    <w:lvl w:ilvl="8" w:tplc="0405001B" w:tentative="1">
      <w:start w:val="1"/>
      <w:numFmt w:val="lowerRoman"/>
      <w:lvlText w:val="%9."/>
      <w:lvlJc w:val="right"/>
      <w:pPr>
        <w:ind w:left="6287" w:hanging="180"/>
      </w:pPr>
    </w:lvl>
  </w:abstractNum>
  <w:abstractNum w:abstractNumId="40" w15:restartNumberingAfterBreak="0">
    <w:nsid w:val="7F6A5ABD"/>
    <w:multiLevelType w:val="multilevel"/>
    <w:tmpl w:val="D562D040"/>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16cid:durableId="1400397425">
    <w:abstractNumId w:val="0"/>
  </w:num>
  <w:num w:numId="2" w16cid:durableId="1596597095">
    <w:abstractNumId w:val="40"/>
  </w:num>
  <w:num w:numId="3" w16cid:durableId="2057391342">
    <w:abstractNumId w:val="15"/>
  </w:num>
  <w:num w:numId="4" w16cid:durableId="1644507936">
    <w:abstractNumId w:val="6"/>
  </w:num>
  <w:num w:numId="5" w16cid:durableId="1488128590">
    <w:abstractNumId w:val="5"/>
  </w:num>
  <w:num w:numId="6" w16cid:durableId="1835028962">
    <w:abstractNumId w:val="4"/>
  </w:num>
  <w:num w:numId="7" w16cid:durableId="912931047">
    <w:abstractNumId w:val="3"/>
  </w:num>
  <w:num w:numId="8" w16cid:durableId="64690383">
    <w:abstractNumId w:val="2"/>
  </w:num>
  <w:num w:numId="9" w16cid:durableId="1950576903">
    <w:abstractNumId w:val="1"/>
  </w:num>
  <w:num w:numId="10" w16cid:durableId="2023891243">
    <w:abstractNumId w:val="28"/>
  </w:num>
  <w:num w:numId="11" w16cid:durableId="1127436081">
    <w:abstractNumId w:val="12"/>
  </w:num>
  <w:num w:numId="12" w16cid:durableId="961765083">
    <w:abstractNumId w:val="16"/>
  </w:num>
  <w:num w:numId="13" w16cid:durableId="1402825109">
    <w:abstractNumId w:val="17"/>
  </w:num>
  <w:num w:numId="14" w16cid:durableId="242380937">
    <w:abstractNumId w:val="37"/>
  </w:num>
  <w:num w:numId="15" w16cid:durableId="797600870">
    <w:abstractNumId w:val="22"/>
  </w:num>
  <w:num w:numId="16" w16cid:durableId="2046825479">
    <w:abstractNumId w:val="26"/>
  </w:num>
  <w:num w:numId="17" w16cid:durableId="712577510">
    <w:abstractNumId w:val="30"/>
  </w:num>
  <w:num w:numId="18" w16cid:durableId="411466516">
    <w:abstractNumId w:val="39"/>
  </w:num>
  <w:num w:numId="19" w16cid:durableId="1522283497">
    <w:abstractNumId w:val="7"/>
  </w:num>
  <w:num w:numId="20" w16cid:durableId="1167017965">
    <w:abstractNumId w:val="9"/>
  </w:num>
  <w:num w:numId="21" w16cid:durableId="796411440">
    <w:abstractNumId w:val="36"/>
  </w:num>
  <w:num w:numId="22" w16cid:durableId="1492334284">
    <w:abstractNumId w:val="19"/>
  </w:num>
  <w:num w:numId="23" w16cid:durableId="854660132">
    <w:abstractNumId w:val="27"/>
  </w:num>
  <w:num w:numId="24" w16cid:durableId="1486360412">
    <w:abstractNumId w:val="18"/>
  </w:num>
  <w:num w:numId="25" w16cid:durableId="347290652">
    <w:abstractNumId w:val="10"/>
  </w:num>
  <w:num w:numId="26" w16cid:durableId="1704747952">
    <w:abstractNumId w:val="11"/>
  </w:num>
  <w:num w:numId="27" w16cid:durableId="168326426">
    <w:abstractNumId w:val="33"/>
  </w:num>
  <w:num w:numId="28" w16cid:durableId="1584530444">
    <w:abstractNumId w:val="21"/>
  </w:num>
  <w:num w:numId="29" w16cid:durableId="220216373">
    <w:abstractNumId w:val="14"/>
  </w:num>
  <w:num w:numId="30" w16cid:durableId="1964772675">
    <w:abstractNumId w:val="25"/>
  </w:num>
  <w:num w:numId="31" w16cid:durableId="191764932">
    <w:abstractNumId w:val="29"/>
  </w:num>
  <w:num w:numId="32" w16cid:durableId="1823958190">
    <w:abstractNumId w:val="35"/>
  </w:num>
  <w:num w:numId="33" w16cid:durableId="1402634025">
    <w:abstractNumId w:val="23"/>
  </w:num>
  <w:num w:numId="34" w16cid:durableId="1647513000">
    <w:abstractNumId w:val="34"/>
  </w:num>
  <w:num w:numId="35" w16cid:durableId="1040977688">
    <w:abstractNumId w:val="8"/>
  </w:num>
  <w:num w:numId="36" w16cid:durableId="675961046">
    <w:abstractNumId w:val="31"/>
  </w:num>
  <w:num w:numId="37" w16cid:durableId="1489174800">
    <w:abstractNumId w:val="38"/>
  </w:num>
  <w:num w:numId="38" w16cid:durableId="536234897">
    <w:abstractNumId w:val="13"/>
  </w:num>
  <w:num w:numId="39" w16cid:durableId="339627501">
    <w:abstractNumId w:val="24"/>
  </w:num>
  <w:num w:numId="40" w16cid:durableId="1195385427">
    <w:abstractNumId w:val="32"/>
  </w:num>
  <w:num w:numId="41" w16cid:durableId="11449272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4B6"/>
    <w:rsid w:val="000143BD"/>
    <w:rsid w:val="00020228"/>
    <w:rsid w:val="000246A8"/>
    <w:rsid w:val="0002657C"/>
    <w:rsid w:val="000270BD"/>
    <w:rsid w:val="00035BEC"/>
    <w:rsid w:val="00041B85"/>
    <w:rsid w:val="00045D12"/>
    <w:rsid w:val="0004724C"/>
    <w:rsid w:val="00072809"/>
    <w:rsid w:val="00073775"/>
    <w:rsid w:val="00087106"/>
    <w:rsid w:val="0009569F"/>
    <w:rsid w:val="00096E77"/>
    <w:rsid w:val="000A5192"/>
    <w:rsid w:val="000A62C7"/>
    <w:rsid w:val="000B5BEE"/>
    <w:rsid w:val="000C2986"/>
    <w:rsid w:val="000C7416"/>
    <w:rsid w:val="000D58CF"/>
    <w:rsid w:val="000F4AF7"/>
    <w:rsid w:val="000F4D7D"/>
    <w:rsid w:val="00127F82"/>
    <w:rsid w:val="00137EB3"/>
    <w:rsid w:val="00141D18"/>
    <w:rsid w:val="001677EA"/>
    <w:rsid w:val="001B1284"/>
    <w:rsid w:val="001B32FC"/>
    <w:rsid w:val="001B54C4"/>
    <w:rsid w:val="001E26BD"/>
    <w:rsid w:val="001F0542"/>
    <w:rsid w:val="001F2A68"/>
    <w:rsid w:val="001F67B2"/>
    <w:rsid w:val="00201190"/>
    <w:rsid w:val="00201975"/>
    <w:rsid w:val="00204DD2"/>
    <w:rsid w:val="002154C0"/>
    <w:rsid w:val="00234A72"/>
    <w:rsid w:val="002361F1"/>
    <w:rsid w:val="0023742B"/>
    <w:rsid w:val="002426E5"/>
    <w:rsid w:val="00243496"/>
    <w:rsid w:val="00253C97"/>
    <w:rsid w:val="00254AA8"/>
    <w:rsid w:val="00255391"/>
    <w:rsid w:val="0025665F"/>
    <w:rsid w:val="002669C2"/>
    <w:rsid w:val="002715C3"/>
    <w:rsid w:val="00280678"/>
    <w:rsid w:val="002A60C6"/>
    <w:rsid w:val="002A7F12"/>
    <w:rsid w:val="002C5361"/>
    <w:rsid w:val="002D1D62"/>
    <w:rsid w:val="002D2542"/>
    <w:rsid w:val="002D60DA"/>
    <w:rsid w:val="002E354B"/>
    <w:rsid w:val="002E731A"/>
    <w:rsid w:val="002F1552"/>
    <w:rsid w:val="002F2DEC"/>
    <w:rsid w:val="003063A3"/>
    <w:rsid w:val="00314647"/>
    <w:rsid w:val="003259FC"/>
    <w:rsid w:val="0033389A"/>
    <w:rsid w:val="00335202"/>
    <w:rsid w:val="00346F9F"/>
    <w:rsid w:val="003605B8"/>
    <w:rsid w:val="00363A72"/>
    <w:rsid w:val="00364C95"/>
    <w:rsid w:val="0036623D"/>
    <w:rsid w:val="00371A3E"/>
    <w:rsid w:val="00373908"/>
    <w:rsid w:val="00376E59"/>
    <w:rsid w:val="0038071D"/>
    <w:rsid w:val="00395BC3"/>
    <w:rsid w:val="003B2E66"/>
    <w:rsid w:val="003B48DE"/>
    <w:rsid w:val="003D17B3"/>
    <w:rsid w:val="003F38F6"/>
    <w:rsid w:val="003F5F78"/>
    <w:rsid w:val="00406A17"/>
    <w:rsid w:val="004111AE"/>
    <w:rsid w:val="00432E26"/>
    <w:rsid w:val="00440189"/>
    <w:rsid w:val="00443FAD"/>
    <w:rsid w:val="004475F8"/>
    <w:rsid w:val="004768B6"/>
    <w:rsid w:val="00484D47"/>
    <w:rsid w:val="004922B2"/>
    <w:rsid w:val="004A0ADD"/>
    <w:rsid w:val="004A37E3"/>
    <w:rsid w:val="004C5DF2"/>
    <w:rsid w:val="004E1BA0"/>
    <w:rsid w:val="004E1D9E"/>
    <w:rsid w:val="00501341"/>
    <w:rsid w:val="0050378B"/>
    <w:rsid w:val="00504C88"/>
    <w:rsid w:val="00505C66"/>
    <w:rsid w:val="00525E88"/>
    <w:rsid w:val="00526AEE"/>
    <w:rsid w:val="00543EEE"/>
    <w:rsid w:val="00562332"/>
    <w:rsid w:val="00576673"/>
    <w:rsid w:val="00584EB4"/>
    <w:rsid w:val="0058525C"/>
    <w:rsid w:val="005B3785"/>
    <w:rsid w:val="005B6058"/>
    <w:rsid w:val="005C34B1"/>
    <w:rsid w:val="005C5F17"/>
    <w:rsid w:val="005D76D5"/>
    <w:rsid w:val="005E0EA6"/>
    <w:rsid w:val="0060123E"/>
    <w:rsid w:val="00606911"/>
    <w:rsid w:val="00622E3E"/>
    <w:rsid w:val="0062635F"/>
    <w:rsid w:val="00655D1F"/>
    <w:rsid w:val="006702A8"/>
    <w:rsid w:val="006848D3"/>
    <w:rsid w:val="0068601C"/>
    <w:rsid w:val="0068747D"/>
    <w:rsid w:val="006A64EC"/>
    <w:rsid w:val="006B15B1"/>
    <w:rsid w:val="006B17DD"/>
    <w:rsid w:val="006E43E7"/>
    <w:rsid w:val="006F25E6"/>
    <w:rsid w:val="00702836"/>
    <w:rsid w:val="00717D0B"/>
    <w:rsid w:val="00720CA4"/>
    <w:rsid w:val="0072578F"/>
    <w:rsid w:val="0073248C"/>
    <w:rsid w:val="00742B86"/>
    <w:rsid w:val="00743AA8"/>
    <w:rsid w:val="007503A6"/>
    <w:rsid w:val="00756836"/>
    <w:rsid w:val="00764208"/>
    <w:rsid w:val="0077342F"/>
    <w:rsid w:val="00784BD4"/>
    <w:rsid w:val="00791270"/>
    <w:rsid w:val="00791B5A"/>
    <w:rsid w:val="007977D7"/>
    <w:rsid w:val="007C3B9F"/>
    <w:rsid w:val="007C7834"/>
    <w:rsid w:val="007E1952"/>
    <w:rsid w:val="007E229C"/>
    <w:rsid w:val="007E7E79"/>
    <w:rsid w:val="008123FA"/>
    <w:rsid w:val="00813A86"/>
    <w:rsid w:val="00816B48"/>
    <w:rsid w:val="008171B1"/>
    <w:rsid w:val="0082414A"/>
    <w:rsid w:val="0082518A"/>
    <w:rsid w:val="00825563"/>
    <w:rsid w:val="008269BD"/>
    <w:rsid w:val="00831B44"/>
    <w:rsid w:val="00836869"/>
    <w:rsid w:val="00842129"/>
    <w:rsid w:val="00847362"/>
    <w:rsid w:val="00847970"/>
    <w:rsid w:val="008535F6"/>
    <w:rsid w:val="00862964"/>
    <w:rsid w:val="00891CCB"/>
    <w:rsid w:val="0089418C"/>
    <w:rsid w:val="008A2346"/>
    <w:rsid w:val="008B1808"/>
    <w:rsid w:val="008B3B2E"/>
    <w:rsid w:val="008D2568"/>
    <w:rsid w:val="008D34C0"/>
    <w:rsid w:val="008E40F3"/>
    <w:rsid w:val="008E765C"/>
    <w:rsid w:val="0090170C"/>
    <w:rsid w:val="00907CCE"/>
    <w:rsid w:val="0091051C"/>
    <w:rsid w:val="00911405"/>
    <w:rsid w:val="0092112B"/>
    <w:rsid w:val="009232A6"/>
    <w:rsid w:val="00927AA8"/>
    <w:rsid w:val="009314B6"/>
    <w:rsid w:val="00933665"/>
    <w:rsid w:val="009352DA"/>
    <w:rsid w:val="009372C0"/>
    <w:rsid w:val="009531FC"/>
    <w:rsid w:val="00960ED9"/>
    <w:rsid w:val="00991127"/>
    <w:rsid w:val="00992486"/>
    <w:rsid w:val="009A1E6B"/>
    <w:rsid w:val="009A31AB"/>
    <w:rsid w:val="009A6283"/>
    <w:rsid w:val="009A7EE0"/>
    <w:rsid w:val="009B55C9"/>
    <w:rsid w:val="009D517D"/>
    <w:rsid w:val="009D65DB"/>
    <w:rsid w:val="009E0DA5"/>
    <w:rsid w:val="009E492A"/>
    <w:rsid w:val="009E63CB"/>
    <w:rsid w:val="00A134FE"/>
    <w:rsid w:val="00A151FE"/>
    <w:rsid w:val="00A3066B"/>
    <w:rsid w:val="00A41235"/>
    <w:rsid w:val="00A4752C"/>
    <w:rsid w:val="00A514AB"/>
    <w:rsid w:val="00A514BB"/>
    <w:rsid w:val="00A612EF"/>
    <w:rsid w:val="00A6545C"/>
    <w:rsid w:val="00A85F72"/>
    <w:rsid w:val="00A86DE5"/>
    <w:rsid w:val="00A90CA1"/>
    <w:rsid w:val="00AA4806"/>
    <w:rsid w:val="00AC3565"/>
    <w:rsid w:val="00AD0EA5"/>
    <w:rsid w:val="00AD3B67"/>
    <w:rsid w:val="00AE0E64"/>
    <w:rsid w:val="00B01466"/>
    <w:rsid w:val="00B01559"/>
    <w:rsid w:val="00B067BE"/>
    <w:rsid w:val="00B075D2"/>
    <w:rsid w:val="00B13372"/>
    <w:rsid w:val="00B13BA6"/>
    <w:rsid w:val="00B22FC0"/>
    <w:rsid w:val="00B319B3"/>
    <w:rsid w:val="00B43848"/>
    <w:rsid w:val="00B50091"/>
    <w:rsid w:val="00B53822"/>
    <w:rsid w:val="00B612E9"/>
    <w:rsid w:val="00B657E3"/>
    <w:rsid w:val="00B66D99"/>
    <w:rsid w:val="00B71D43"/>
    <w:rsid w:val="00B859F7"/>
    <w:rsid w:val="00B90160"/>
    <w:rsid w:val="00B91C1A"/>
    <w:rsid w:val="00BA2F8D"/>
    <w:rsid w:val="00BA376A"/>
    <w:rsid w:val="00BB4023"/>
    <w:rsid w:val="00BC61C5"/>
    <w:rsid w:val="00BD5412"/>
    <w:rsid w:val="00BD777D"/>
    <w:rsid w:val="00BF5EDC"/>
    <w:rsid w:val="00C13698"/>
    <w:rsid w:val="00C208B4"/>
    <w:rsid w:val="00C23844"/>
    <w:rsid w:val="00C73118"/>
    <w:rsid w:val="00C83FB4"/>
    <w:rsid w:val="00C86EBF"/>
    <w:rsid w:val="00C87D18"/>
    <w:rsid w:val="00CA3D28"/>
    <w:rsid w:val="00CA50F6"/>
    <w:rsid w:val="00CB09DC"/>
    <w:rsid w:val="00CB352F"/>
    <w:rsid w:val="00CC71FF"/>
    <w:rsid w:val="00CD0080"/>
    <w:rsid w:val="00CD2BE9"/>
    <w:rsid w:val="00CD54CF"/>
    <w:rsid w:val="00CE5DB7"/>
    <w:rsid w:val="00CF5771"/>
    <w:rsid w:val="00D12952"/>
    <w:rsid w:val="00D147AA"/>
    <w:rsid w:val="00D22B21"/>
    <w:rsid w:val="00D27705"/>
    <w:rsid w:val="00D34474"/>
    <w:rsid w:val="00D51517"/>
    <w:rsid w:val="00D5771B"/>
    <w:rsid w:val="00D77B75"/>
    <w:rsid w:val="00D9356F"/>
    <w:rsid w:val="00D93F52"/>
    <w:rsid w:val="00DA4AF6"/>
    <w:rsid w:val="00DA4FF7"/>
    <w:rsid w:val="00DC1C4A"/>
    <w:rsid w:val="00DD089F"/>
    <w:rsid w:val="00DD58B4"/>
    <w:rsid w:val="00DD7B19"/>
    <w:rsid w:val="00DE2898"/>
    <w:rsid w:val="00DE3BC0"/>
    <w:rsid w:val="00DE4333"/>
    <w:rsid w:val="00DF62D8"/>
    <w:rsid w:val="00E20AFA"/>
    <w:rsid w:val="00E20B46"/>
    <w:rsid w:val="00E352C8"/>
    <w:rsid w:val="00E41210"/>
    <w:rsid w:val="00E43116"/>
    <w:rsid w:val="00E43D5E"/>
    <w:rsid w:val="00E50870"/>
    <w:rsid w:val="00E562E5"/>
    <w:rsid w:val="00E6304C"/>
    <w:rsid w:val="00E67807"/>
    <w:rsid w:val="00E80B2C"/>
    <w:rsid w:val="00E9201D"/>
    <w:rsid w:val="00EB1B61"/>
    <w:rsid w:val="00EB2798"/>
    <w:rsid w:val="00EB6340"/>
    <w:rsid w:val="00EC4BC1"/>
    <w:rsid w:val="00EC7259"/>
    <w:rsid w:val="00ED619C"/>
    <w:rsid w:val="00EE1679"/>
    <w:rsid w:val="00EE7E0D"/>
    <w:rsid w:val="00F02E42"/>
    <w:rsid w:val="00F25913"/>
    <w:rsid w:val="00F33B76"/>
    <w:rsid w:val="00F36A35"/>
    <w:rsid w:val="00F45980"/>
    <w:rsid w:val="00F62C0A"/>
    <w:rsid w:val="00F6438F"/>
    <w:rsid w:val="00F914F2"/>
    <w:rsid w:val="00F9184E"/>
    <w:rsid w:val="00F93297"/>
    <w:rsid w:val="00F94C73"/>
    <w:rsid w:val="00FA1641"/>
    <w:rsid w:val="00FA5D80"/>
    <w:rsid w:val="00FA7125"/>
    <w:rsid w:val="00FB60A8"/>
    <w:rsid w:val="00FC54D8"/>
    <w:rsid w:val="00FD2F9D"/>
    <w:rsid w:val="00FF4EB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E42EB"/>
  <w15:docId w15:val="{EC173F5F-F26C-4498-BAEB-F9EE7F358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pacing w:after="200" w:line="276" w:lineRule="auto"/>
    </w:pPr>
    <w:rPr>
      <w:sz w:val="22"/>
      <w:szCs w:val="22"/>
      <w:lang w:eastAsia="en-US"/>
    </w:rPr>
  </w:style>
  <w:style w:type="paragraph" w:styleId="Nadpis1">
    <w:name w:val="heading 1"/>
    <w:basedOn w:val="Normln"/>
    <w:next w:val="Normln"/>
    <w:link w:val="Nadpis1Char"/>
    <w:uiPriority w:val="1"/>
    <w:qFormat/>
    <w:rsid w:val="002154C0"/>
    <w:pPr>
      <w:widowControl w:val="0"/>
      <w:autoSpaceDE w:val="0"/>
      <w:autoSpaceDN w:val="0"/>
      <w:adjustRightInd w:val="0"/>
      <w:spacing w:before="135" w:after="0" w:line="240" w:lineRule="auto"/>
      <w:ind w:left="715" w:hanging="439"/>
      <w:outlineLvl w:val="0"/>
    </w:pPr>
    <w:rPr>
      <w:rFonts w:ascii="Times New Roman" w:eastAsiaTheme="minorEastAsia" w:hAnsi="Times New Roman"/>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uiPriority w:val="1"/>
    <w:qFormat/>
    <w:rsid w:val="009314B6"/>
    <w:pPr>
      <w:widowControl w:val="0"/>
      <w:autoSpaceDE w:val="0"/>
      <w:autoSpaceDN w:val="0"/>
      <w:adjustRightInd w:val="0"/>
      <w:spacing w:after="0" w:line="240" w:lineRule="auto"/>
    </w:pPr>
    <w:rPr>
      <w:rFonts w:ascii="Times New Roman" w:eastAsia="Times New Roman" w:hAnsi="Times New Roman"/>
      <w:i/>
      <w:iCs/>
      <w:lang w:eastAsia="cs-CZ"/>
    </w:rPr>
  </w:style>
  <w:style w:type="character" w:customStyle="1" w:styleId="ZkladntextChar">
    <w:name w:val="Základní text Char"/>
    <w:link w:val="Zkladntext"/>
    <w:uiPriority w:val="99"/>
    <w:rsid w:val="009314B6"/>
    <w:rPr>
      <w:rFonts w:ascii="Times New Roman" w:eastAsia="Times New Roman" w:hAnsi="Times New Roman" w:cs="Times New Roman"/>
      <w:i/>
      <w:iCs/>
      <w:lang w:eastAsia="cs-CZ"/>
    </w:rPr>
  </w:style>
  <w:style w:type="table" w:styleId="Mkatabulky">
    <w:name w:val="Table Grid"/>
    <w:basedOn w:val="Normlntabulka"/>
    <w:uiPriority w:val="59"/>
    <w:rsid w:val="00931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127F8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27F82"/>
  </w:style>
  <w:style w:type="paragraph" w:styleId="Zpat">
    <w:name w:val="footer"/>
    <w:basedOn w:val="Normln"/>
    <w:link w:val="ZpatChar"/>
    <w:uiPriority w:val="99"/>
    <w:unhideWhenUsed/>
    <w:rsid w:val="00127F82"/>
    <w:pPr>
      <w:tabs>
        <w:tab w:val="center" w:pos="4536"/>
        <w:tab w:val="right" w:pos="9072"/>
      </w:tabs>
      <w:spacing w:after="0" w:line="240" w:lineRule="auto"/>
    </w:pPr>
  </w:style>
  <w:style w:type="character" w:customStyle="1" w:styleId="ZpatChar">
    <w:name w:val="Zápatí Char"/>
    <w:basedOn w:val="Standardnpsmoodstavce"/>
    <w:link w:val="Zpat"/>
    <w:uiPriority w:val="99"/>
    <w:rsid w:val="00127F82"/>
  </w:style>
  <w:style w:type="character" w:customStyle="1" w:styleId="Nadpis1Char">
    <w:name w:val="Nadpis 1 Char"/>
    <w:basedOn w:val="Standardnpsmoodstavce"/>
    <w:link w:val="Nadpis1"/>
    <w:uiPriority w:val="1"/>
    <w:rsid w:val="002154C0"/>
    <w:rPr>
      <w:rFonts w:ascii="Times New Roman" w:eastAsiaTheme="minorEastAsia" w:hAnsi="Times New Roman"/>
      <w:sz w:val="22"/>
      <w:szCs w:val="22"/>
    </w:rPr>
  </w:style>
  <w:style w:type="paragraph" w:styleId="Odstavecseseznamem">
    <w:name w:val="List Paragraph"/>
    <w:basedOn w:val="Normln"/>
    <w:uiPriority w:val="1"/>
    <w:qFormat/>
    <w:rsid w:val="002154C0"/>
    <w:pPr>
      <w:widowControl w:val="0"/>
      <w:autoSpaceDE w:val="0"/>
      <w:autoSpaceDN w:val="0"/>
      <w:adjustRightInd w:val="0"/>
      <w:spacing w:before="149" w:after="0" w:line="240" w:lineRule="auto"/>
      <w:ind w:left="1288" w:hanging="385"/>
    </w:pPr>
    <w:rPr>
      <w:rFonts w:ascii="Times New Roman" w:eastAsiaTheme="minorEastAsia" w:hAnsi="Times New Roman"/>
      <w:sz w:val="24"/>
      <w:szCs w:val="24"/>
      <w:lang w:eastAsia="cs-CZ"/>
    </w:rPr>
  </w:style>
  <w:style w:type="paragraph" w:customStyle="1" w:styleId="TableParagraph">
    <w:name w:val="Table Paragraph"/>
    <w:basedOn w:val="Normln"/>
    <w:uiPriority w:val="1"/>
    <w:qFormat/>
    <w:rsid w:val="002154C0"/>
    <w:pPr>
      <w:widowControl w:val="0"/>
      <w:autoSpaceDE w:val="0"/>
      <w:autoSpaceDN w:val="0"/>
      <w:adjustRightInd w:val="0"/>
      <w:spacing w:before="69" w:after="0" w:line="240" w:lineRule="auto"/>
      <w:ind w:left="61"/>
    </w:pPr>
    <w:rPr>
      <w:rFonts w:ascii="Times New Roman" w:eastAsiaTheme="minorEastAsia" w:hAnsi="Times New Roman"/>
      <w:sz w:val="24"/>
      <w:szCs w:val="24"/>
      <w:lang w:eastAsia="cs-CZ"/>
    </w:rPr>
  </w:style>
  <w:style w:type="table" w:customStyle="1" w:styleId="TableNormal">
    <w:name w:val="Table Normal"/>
    <w:uiPriority w:val="2"/>
    <w:semiHidden/>
    <w:unhideWhenUsed/>
    <w:qFormat/>
    <w:rsid w:val="00EC725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bubliny">
    <w:name w:val="Balloon Text"/>
    <w:basedOn w:val="Normln"/>
    <w:link w:val="TextbublinyChar"/>
    <w:uiPriority w:val="99"/>
    <w:semiHidden/>
    <w:unhideWhenUsed/>
    <w:rsid w:val="00791270"/>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91270"/>
    <w:rPr>
      <w:rFonts w:ascii="Tahoma" w:hAnsi="Tahoma" w:cs="Tahoma"/>
      <w:sz w:val="16"/>
      <w:szCs w:val="16"/>
      <w:lang w:eastAsia="en-US"/>
    </w:rPr>
  </w:style>
  <w:style w:type="paragraph" w:styleId="Revize">
    <w:name w:val="Revision"/>
    <w:hidden/>
    <w:uiPriority w:val="99"/>
    <w:semiHidden/>
    <w:rsid w:val="00B13BA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2F905-65FF-4AC4-BE5A-F1098ADAC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11190</Words>
  <Characters>66025</Characters>
  <Application>Microsoft Office Word</Application>
  <DocSecurity>0</DocSecurity>
  <Lines>550</Lines>
  <Paragraphs>154</Paragraphs>
  <ScaleCrop>false</ScaleCrop>
  <HeadingPairs>
    <vt:vector size="4" baseType="variant">
      <vt:variant>
        <vt:lpstr>Título</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77061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Jakub Janda</dc:creator>
  <cp:lastModifiedBy>Jakub Janda</cp:lastModifiedBy>
  <cp:revision>4</cp:revision>
  <dcterms:created xsi:type="dcterms:W3CDTF">2024-01-30T14:04:00Z</dcterms:created>
  <dcterms:modified xsi:type="dcterms:W3CDTF">2024-01-30T14:06:00Z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24291af3ba3b56b561f443b7ceca0d496fca8ee454751805bcd7491d027c8b79</vt:lpwstr>
  </property>
  <property fmtid="{D5CDD505-2E9C-101B-9397-08002B2CF9AE}" pid="3" name="_DocHome">
    <vt:i4>-86965299</vt:i4>
  </property>
</Properties>
</file>