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4649A" w14:textId="77777777" w:rsidR="00DF385C" w:rsidRPr="00DF385C" w:rsidRDefault="00DF385C" w:rsidP="00DF385C">
      <w:pPr>
        <w:jc w:val="center"/>
        <w:rPr>
          <w:rFonts w:ascii="Times New Roman" w:hAnsi="Times New Roman"/>
          <w:b/>
          <w:sz w:val="24"/>
          <w:u w:val="single"/>
        </w:rPr>
      </w:pPr>
      <w:r w:rsidRPr="00DF385C">
        <w:rPr>
          <w:rFonts w:ascii="Times New Roman" w:hAnsi="Times New Roman"/>
          <w:b/>
          <w:sz w:val="24"/>
          <w:u w:val="single"/>
        </w:rPr>
        <w:t xml:space="preserve">PŘÍLOHA I / </w:t>
      </w:r>
      <w:r w:rsidRPr="00DF385C">
        <w:rPr>
          <w:rFonts w:ascii="Times New Roman" w:hAnsi="Times New Roman"/>
          <w:b/>
          <w:i/>
          <w:sz w:val="24"/>
          <w:u w:val="single"/>
        </w:rPr>
        <w:t>&lt;T000/&gt;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50"/>
        <w:gridCol w:w="5306"/>
      </w:tblGrid>
      <w:tr w:rsidR="009314B6" w:rsidRPr="00F93297" w14:paraId="2D53EEA0" w14:textId="77777777" w:rsidTr="008478F4">
        <w:trPr>
          <w:trHeight w:val="3292"/>
        </w:trPr>
        <w:tc>
          <w:tcPr>
            <w:tcW w:w="5224" w:type="dxa"/>
            <w:shd w:val="clear" w:color="auto" w:fill="auto"/>
          </w:tcPr>
          <w:p w14:paraId="7A744AB3" w14:textId="77777777" w:rsidR="009314B6" w:rsidRPr="00F93297" w:rsidRDefault="009314B6" w:rsidP="00C13698">
            <w:pPr>
              <w:pStyle w:val="Zkladntext"/>
              <w:kinsoku w:val="0"/>
              <w:overflowPunct w:val="0"/>
              <w:spacing w:beforeLines="40" w:before="96" w:afterLines="40" w:after="96"/>
              <w:jc w:val="center"/>
              <w:rPr>
                <w:b/>
                <w:bCs/>
                <w:i w:val="0"/>
                <w:iCs w:val="0"/>
              </w:rPr>
            </w:pPr>
            <w:r w:rsidRPr="00F93297">
              <w:rPr>
                <w:b/>
                <w:bCs/>
                <w:i w:val="0"/>
                <w:iCs w:val="0"/>
                <w:u w:val="single"/>
              </w:rPr>
              <w:t xml:space="preserve">NAROZENÍ / </w:t>
            </w:r>
            <w:r w:rsidRPr="00F93297">
              <w:rPr>
                <w:b/>
                <w:bCs/>
                <w:u w:val="single"/>
              </w:rPr>
              <w:t>&lt;</w:t>
            </w:r>
            <w:r w:rsidR="00D9356F">
              <w:rPr>
                <w:b/>
                <w:bCs/>
                <w:u w:val="single"/>
              </w:rPr>
              <w:t>T</w:t>
            </w:r>
            <w:r w:rsidRPr="00F93297">
              <w:rPr>
                <w:b/>
                <w:bCs/>
                <w:u w:val="single"/>
              </w:rPr>
              <w:t>001</w:t>
            </w:r>
            <w:r w:rsidR="00D9356F">
              <w:rPr>
                <w:b/>
                <w:bCs/>
                <w:u w:val="single"/>
              </w:rPr>
              <w:t>/</w:t>
            </w:r>
            <w:r w:rsidRPr="00F93297">
              <w:rPr>
                <w:b/>
                <w:bCs/>
                <w:u w:val="single"/>
              </w:rPr>
              <w:t>&gt;</w:t>
            </w:r>
          </w:p>
          <w:p w14:paraId="5A629E4D" w14:textId="77777777" w:rsidR="009314B6" w:rsidRPr="00F93297" w:rsidRDefault="009314B6" w:rsidP="00C13698">
            <w:pPr>
              <w:pStyle w:val="Zkladntext"/>
              <w:kinsoku w:val="0"/>
              <w:overflowPunct w:val="0"/>
              <w:spacing w:beforeLines="40" w:before="96" w:afterLines="40" w:after="96"/>
              <w:rPr>
                <w:b/>
                <w:bCs/>
                <w:sz w:val="25"/>
                <w:szCs w:val="25"/>
              </w:rPr>
            </w:pPr>
          </w:p>
          <w:p w14:paraId="145FD1C2" w14:textId="77777777" w:rsidR="009314B6" w:rsidRPr="00F93297" w:rsidRDefault="009314B6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188"/>
              <w:jc w:val="center"/>
              <w:rPr>
                <w:b/>
                <w:bCs/>
              </w:rPr>
            </w:pPr>
            <w:r w:rsidRPr="00F93297">
              <w:rPr>
                <w:b/>
                <w:bCs/>
                <w:i w:val="0"/>
                <w:iCs w:val="0"/>
                <w:u w:val="single"/>
              </w:rPr>
              <w:t>VÍCEJAZYČNÝ STANDARDNÍ</w:t>
            </w:r>
            <w:r w:rsidRPr="00245ABF">
              <w:rPr>
                <w:b/>
                <w:bCs/>
                <w:i w:val="0"/>
                <w:iCs w:val="0"/>
                <w:u w:val="single"/>
              </w:rPr>
              <w:t xml:space="preserve"> </w:t>
            </w:r>
            <w:r w:rsidRPr="00F93297">
              <w:rPr>
                <w:b/>
                <w:bCs/>
                <w:i w:val="0"/>
                <w:iCs w:val="0"/>
                <w:u w:val="single"/>
              </w:rPr>
              <w:t>FORMULÁŘ - POMŮCKA PRO</w:t>
            </w:r>
            <w:r w:rsidRPr="00245ABF">
              <w:rPr>
                <w:b/>
                <w:bCs/>
                <w:i w:val="0"/>
                <w:iCs w:val="0"/>
                <w:u w:val="single"/>
              </w:rPr>
              <w:t xml:space="preserve"> </w:t>
            </w:r>
            <w:r w:rsidRPr="00F93297">
              <w:rPr>
                <w:b/>
                <w:bCs/>
                <w:i w:val="0"/>
                <w:iCs w:val="0"/>
                <w:u w:val="single"/>
              </w:rPr>
              <w:t xml:space="preserve">PŘEKLAD / </w:t>
            </w:r>
            <w:r w:rsidRPr="00F93297">
              <w:rPr>
                <w:b/>
                <w:bCs/>
                <w:u w:val="single"/>
              </w:rPr>
              <w:t>&lt;</w:t>
            </w:r>
            <w:r w:rsidR="00D9356F">
              <w:rPr>
                <w:b/>
                <w:bCs/>
                <w:u w:val="single"/>
              </w:rPr>
              <w:t>T</w:t>
            </w:r>
            <w:r w:rsidRPr="00F93297">
              <w:rPr>
                <w:b/>
                <w:bCs/>
                <w:u w:val="single"/>
              </w:rPr>
              <w:t>002</w:t>
            </w:r>
            <w:r w:rsidR="00D9356F">
              <w:rPr>
                <w:b/>
                <w:bCs/>
                <w:u w:val="single"/>
              </w:rPr>
              <w:t>/</w:t>
            </w:r>
            <w:r w:rsidRPr="00F93297">
              <w:rPr>
                <w:b/>
                <w:bCs/>
                <w:u w:val="single"/>
              </w:rPr>
              <w:t>&gt;</w:t>
            </w:r>
          </w:p>
          <w:p w14:paraId="3AFEB487" w14:textId="77777777" w:rsidR="009314B6" w:rsidRPr="00F93297" w:rsidRDefault="009314B6" w:rsidP="00C13698">
            <w:pPr>
              <w:pStyle w:val="Zkladntext"/>
              <w:kinsoku w:val="0"/>
              <w:overflowPunct w:val="0"/>
              <w:spacing w:beforeLines="40" w:before="96" w:afterLines="40" w:after="96"/>
              <w:rPr>
                <w:b/>
                <w:bCs/>
                <w:sz w:val="23"/>
                <w:szCs w:val="23"/>
              </w:rPr>
            </w:pPr>
          </w:p>
          <w:p w14:paraId="58606998" w14:textId="77777777" w:rsidR="009314B6" w:rsidRPr="00600366" w:rsidRDefault="009314B6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188"/>
              <w:jc w:val="center"/>
              <w:rPr>
                <w:i w:val="0"/>
                <w:iCs w:val="0"/>
                <w:vertAlign w:val="superscript"/>
              </w:rPr>
            </w:pPr>
            <w:r w:rsidRPr="00F93297">
              <w:rPr>
                <w:i w:val="0"/>
                <w:iCs w:val="0"/>
              </w:rPr>
              <w:t xml:space="preserve">Článek 7 nařízení Evropského parlamentu a Rady (EU) 2016/1191 ze dne 6. července 2016 o podpoře volného pohybu občanů zjednodušením požadavků na předkládání některých veřejných listin v Evropské unii a o změně nařízení (EU) č. 1024/2012 / </w:t>
            </w:r>
            <w:r w:rsidR="000A5192">
              <w:t>&lt;T</w:t>
            </w:r>
            <w:r w:rsidRPr="00F93297">
              <w:t>00</w:t>
            </w:r>
            <w:r w:rsidR="000A5192">
              <w:t>3</w:t>
            </w:r>
            <w:r w:rsidR="00EC74AF">
              <w:t>/</w:t>
            </w:r>
            <w:r w:rsidRPr="00F93297">
              <w:t>&gt;</w:t>
            </w:r>
            <w:r w:rsidR="00600366">
              <w:t> </w:t>
            </w:r>
            <w:r w:rsidR="00C51675" w:rsidRPr="00C51675">
              <w:rPr>
                <w:i w:val="0"/>
                <w:sz w:val="20"/>
                <w:vertAlign w:val="superscript"/>
              </w:rPr>
              <w:t>1</w:t>
            </w:r>
          </w:p>
        </w:tc>
        <w:tc>
          <w:tcPr>
            <w:tcW w:w="5374" w:type="dxa"/>
            <w:shd w:val="clear" w:color="auto" w:fill="auto"/>
          </w:tcPr>
          <w:p w14:paraId="05BFE229" w14:textId="77777777" w:rsidR="009314B6" w:rsidRPr="00600366" w:rsidRDefault="0092112B" w:rsidP="00E76BE5">
            <w:pPr>
              <w:pStyle w:val="Zkladntext"/>
              <w:kinsoku w:val="0"/>
              <w:overflowPunct w:val="0"/>
              <w:spacing w:beforeLines="40" w:before="96" w:afterLines="40" w:after="96"/>
              <w:ind w:left="163"/>
              <w:rPr>
                <w:rFonts w:eastAsia="MS PMincho"/>
                <w:iCs w:val="0"/>
              </w:rPr>
            </w:pP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>Belgie</w:t>
            </w:r>
            <w:r w:rsidRPr="00F93297">
              <w:t> </w:t>
            </w:r>
            <w:r w:rsidR="009314B6" w:rsidRPr="00F93297">
              <w:rPr>
                <w:rFonts w:eastAsia="MS PMincho"/>
                <w:iCs w:val="0"/>
              </w:rPr>
              <w:t>/</w:t>
            </w:r>
            <w:r w:rsidRPr="00F93297">
              <w:t> </w:t>
            </w:r>
            <w:r w:rsidR="00127F82" w:rsidRPr="00F93297">
              <w:rPr>
                <w:rFonts w:eastAsia="MS PMincho"/>
                <w:iCs w:val="0"/>
              </w:rPr>
              <w:t>&lt;</w:t>
            </w:r>
            <w:r w:rsidR="001F2A68">
              <w:rPr>
                <w:rFonts w:eastAsia="MS PMincho"/>
                <w:iCs w:val="0"/>
              </w:rPr>
              <w:t>T</w:t>
            </w:r>
            <w:r w:rsidR="00127F82" w:rsidRPr="00F93297">
              <w:rPr>
                <w:rFonts w:eastAsia="MS PMincho"/>
                <w:iCs w:val="0"/>
              </w:rPr>
              <w:t>004</w:t>
            </w:r>
            <w:r w:rsidR="001F2A68">
              <w:rPr>
                <w:rFonts w:eastAsia="MS PMincho"/>
                <w:iCs w:val="0"/>
              </w:rPr>
              <w:t>/</w:t>
            </w:r>
            <w:r w:rsidR="00127F82"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>Bulharsko</w:t>
            </w:r>
            <w:r w:rsidRPr="00F93297">
              <w:t> </w:t>
            </w:r>
            <w:r w:rsidR="009314B6" w:rsidRPr="00F93297">
              <w:rPr>
                <w:rFonts w:eastAsia="MS PMincho"/>
                <w:iCs w:val="0"/>
              </w:rPr>
              <w:t>/</w:t>
            </w:r>
            <w:r w:rsidRPr="00F93297">
              <w:t> </w:t>
            </w:r>
            <w:r w:rsidR="00127F82" w:rsidRPr="00F93297">
              <w:rPr>
                <w:rFonts w:eastAsia="MS PMincho"/>
                <w:iCs w:val="0"/>
              </w:rPr>
              <w:t>&lt;</w:t>
            </w:r>
            <w:r w:rsidR="001F2A68">
              <w:rPr>
                <w:rFonts w:eastAsia="MS PMincho"/>
                <w:iCs w:val="0"/>
              </w:rPr>
              <w:t>T</w:t>
            </w:r>
            <w:r w:rsidR="00127F82" w:rsidRPr="00F93297">
              <w:rPr>
                <w:rFonts w:eastAsia="MS PMincho"/>
                <w:iCs w:val="0"/>
              </w:rPr>
              <w:t>005</w:t>
            </w:r>
            <w:r w:rsidR="001F2A68">
              <w:rPr>
                <w:rFonts w:eastAsia="MS PMincho"/>
                <w:iCs w:val="0"/>
              </w:rPr>
              <w:t>/</w:t>
            </w:r>
            <w:r w:rsidR="00127F82" w:rsidRPr="00F93297">
              <w:rPr>
                <w:rFonts w:eastAsia="MS PMincho"/>
                <w:iCs w:val="0"/>
              </w:rPr>
              <w:t>&gt;</w:t>
            </w:r>
            <w:r w:rsidR="00127F82" w:rsidRPr="00F93297">
              <w:rPr>
                <w:rFonts w:eastAsia="MS PMincho"/>
                <w:i w:val="0"/>
                <w:iCs w:val="0"/>
              </w:rPr>
              <w:t xml:space="preserve"> </w:t>
            </w:r>
            <w:r w:rsidR="00127F82" w:rsidRPr="00F93297">
              <w:t>■</w:t>
            </w:r>
            <w:r w:rsidRPr="00F93297">
              <w:t> </w:t>
            </w:r>
            <w:r w:rsidR="009314B6" w:rsidRPr="00F93297">
              <w:rPr>
                <w:i w:val="0"/>
                <w:iCs w:val="0"/>
              </w:rPr>
              <w:t xml:space="preserve">Česká republika </w:t>
            </w:r>
            <w:r w:rsidR="009314B6" w:rsidRPr="00F93297">
              <w:rPr>
                <w:iCs w:val="0"/>
              </w:rPr>
              <w:t xml:space="preserve">/ </w:t>
            </w:r>
            <w:r w:rsidR="00127F82" w:rsidRPr="00F93297">
              <w:rPr>
                <w:iCs w:val="0"/>
              </w:rPr>
              <w:t>&lt;</w:t>
            </w:r>
            <w:r w:rsidR="001F2A68">
              <w:rPr>
                <w:iCs w:val="0"/>
              </w:rPr>
              <w:t>T</w:t>
            </w:r>
            <w:r w:rsidR="00127F82" w:rsidRPr="00F93297">
              <w:rPr>
                <w:iCs w:val="0"/>
              </w:rPr>
              <w:t>006</w:t>
            </w:r>
            <w:r w:rsidR="001F2A68">
              <w:rPr>
                <w:iCs w:val="0"/>
              </w:rPr>
              <w:t>/</w:t>
            </w:r>
            <w:r w:rsidR="00127F82" w:rsidRPr="00F93297">
              <w:rPr>
                <w:iCs w:val="0"/>
              </w:rPr>
              <w:t>&gt;</w:t>
            </w:r>
            <w:r w:rsidR="00127F82" w:rsidRPr="00F93297">
              <w:rPr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Dánsko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Pr="00F93297">
              <w:rPr>
                <w:rFonts w:eastAsia="MS PMincho"/>
                <w:iCs w:val="0"/>
              </w:rPr>
              <w:t>&lt;</w:t>
            </w:r>
            <w:r w:rsidR="001F2A68">
              <w:rPr>
                <w:rFonts w:eastAsia="MS PMincho"/>
                <w:iCs w:val="0"/>
              </w:rPr>
              <w:t>T</w:t>
            </w:r>
            <w:r w:rsidRPr="00F93297">
              <w:rPr>
                <w:rFonts w:eastAsia="MS PMincho"/>
                <w:iCs w:val="0"/>
              </w:rPr>
              <w:t>007</w:t>
            </w:r>
            <w:r w:rsidR="001F2A68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Německo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Pr="00F93297">
              <w:rPr>
                <w:rFonts w:eastAsia="MS PMincho"/>
                <w:iCs w:val="0"/>
              </w:rPr>
              <w:t>&lt;</w:t>
            </w:r>
            <w:r w:rsidR="001F2A68">
              <w:rPr>
                <w:rFonts w:eastAsia="MS PMincho"/>
                <w:iCs w:val="0"/>
              </w:rPr>
              <w:t>T</w:t>
            </w:r>
            <w:r w:rsidRPr="00F93297">
              <w:rPr>
                <w:rFonts w:eastAsia="MS PMincho"/>
                <w:iCs w:val="0"/>
              </w:rPr>
              <w:t>008</w:t>
            </w:r>
            <w:r w:rsidR="001F2A68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Estonsko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Pr="00F93297">
              <w:rPr>
                <w:rFonts w:eastAsia="MS PMincho"/>
                <w:iCs w:val="0"/>
              </w:rPr>
              <w:t>&lt;</w:t>
            </w:r>
            <w:r w:rsidR="00EC4BC1">
              <w:rPr>
                <w:rFonts w:eastAsia="MS PMincho"/>
                <w:iCs w:val="0"/>
              </w:rPr>
              <w:t>T</w:t>
            </w:r>
            <w:r w:rsidRPr="00F93297">
              <w:rPr>
                <w:rFonts w:eastAsia="MS PMincho"/>
                <w:iCs w:val="0"/>
              </w:rPr>
              <w:t>009</w:t>
            </w:r>
            <w:r w:rsidR="00EC4BC1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Irsko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0A5192">
              <w:rPr>
                <w:rFonts w:eastAsia="MS PMincho"/>
                <w:iCs w:val="0"/>
              </w:rPr>
              <w:t>&lt;T</w:t>
            </w:r>
            <w:r w:rsidRPr="00F93297">
              <w:rPr>
                <w:rFonts w:eastAsia="MS PMincho"/>
                <w:iCs w:val="0"/>
              </w:rPr>
              <w:t>010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Řecko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0A5192">
              <w:rPr>
                <w:rFonts w:eastAsia="MS PMincho"/>
                <w:iCs w:val="0"/>
              </w:rPr>
              <w:t>&lt;T</w:t>
            </w:r>
            <w:r w:rsidRPr="00F93297">
              <w:rPr>
                <w:rFonts w:eastAsia="MS PMincho"/>
                <w:iCs w:val="0"/>
              </w:rPr>
              <w:t>011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Španělsko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0A5192">
              <w:rPr>
                <w:rFonts w:eastAsia="MS PMincho"/>
                <w:iCs w:val="0"/>
              </w:rPr>
              <w:t>&lt;T</w:t>
            </w:r>
            <w:r w:rsidRPr="00F93297">
              <w:rPr>
                <w:rFonts w:eastAsia="MS PMincho"/>
                <w:iCs w:val="0"/>
              </w:rPr>
              <w:t>012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Francie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Pr="00F93297">
              <w:rPr>
                <w:rFonts w:eastAsia="MS PMincho"/>
                <w:iCs w:val="0"/>
              </w:rPr>
              <w:t>013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t xml:space="preserve"> 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Chorvatsko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0A5192">
              <w:rPr>
                <w:rFonts w:eastAsia="MS PMincho"/>
                <w:iCs w:val="0"/>
              </w:rPr>
              <w:t>&lt;T</w:t>
            </w:r>
            <w:r w:rsidRPr="00F93297">
              <w:rPr>
                <w:rFonts w:eastAsia="MS PMincho"/>
                <w:iCs w:val="0"/>
              </w:rPr>
              <w:t>014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Itálie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0A5192">
              <w:rPr>
                <w:rFonts w:eastAsia="MS PMincho"/>
                <w:iCs w:val="0"/>
              </w:rPr>
              <w:t>&lt;T</w:t>
            </w:r>
            <w:r w:rsidRPr="00F93297">
              <w:rPr>
                <w:rFonts w:eastAsia="MS PMincho"/>
                <w:iCs w:val="0"/>
              </w:rPr>
              <w:t>015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Kypr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Pr="00F93297">
              <w:rPr>
                <w:rFonts w:eastAsia="MS PMincho"/>
                <w:iCs w:val="0"/>
              </w:rPr>
              <w:t>016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rPr>
                <w:i w:val="0"/>
              </w:rPr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Lotyšsko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017</w:t>
            </w:r>
            <w:r w:rsidR="000A5192">
              <w:rPr>
                <w:rFonts w:eastAsia="MS PMincho"/>
                <w:iCs w:val="0"/>
              </w:rPr>
              <w:t>/</w:t>
            </w:r>
            <w:r w:rsidR="00CA50F6"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Litva </w:t>
            </w:r>
            <w:r w:rsidR="009314B6" w:rsidRPr="00F93297">
              <w:rPr>
                <w:rFonts w:eastAsia="MS PMincho"/>
                <w:iCs w:val="0"/>
              </w:rPr>
              <w:t>/</w:t>
            </w:r>
            <w:r w:rsidR="00CA50F6" w:rsidRPr="00F93297">
              <w:rPr>
                <w:rFonts w:eastAsia="MS PMincho"/>
                <w:iCs w:val="0"/>
              </w:rPr>
              <w:t xml:space="preserve"> 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018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Lucembursko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019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Maďarsko 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020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Malta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021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Nizozemsko </w:t>
            </w:r>
            <w:r w:rsidR="009314B6" w:rsidRPr="00F93297">
              <w:rPr>
                <w:rFonts w:eastAsia="MS PMincho"/>
                <w:iCs w:val="0"/>
              </w:rPr>
              <w:t>/</w:t>
            </w:r>
            <w:r w:rsidR="00CA50F6" w:rsidRPr="00F93297">
              <w:rPr>
                <w:rFonts w:eastAsia="MS PMincho"/>
                <w:iCs w:val="0"/>
              </w:rPr>
              <w:t xml:space="preserve"> 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022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Rakousko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023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Polsko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024</w:t>
            </w:r>
            <w:r w:rsidR="000A5192">
              <w:rPr>
                <w:rFonts w:eastAsia="MS PMincho"/>
                <w:iCs w:val="0"/>
              </w:rPr>
              <w:t>/</w:t>
            </w:r>
            <w:r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Portugalsko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025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  <w:r w:rsidR="000C2986"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Rumunsko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026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Slovinsko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027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  <w:r w:rsidR="000C2986"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Slovensko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028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Finsko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029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  <w:r w:rsidR="000C2986" w:rsidRPr="00F93297">
              <w:rPr>
                <w:rFonts w:eastAsia="MS PMincho"/>
                <w:i w:val="0"/>
                <w:iCs w:val="0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Švédsko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030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  <w:r w:rsidR="009314B6" w:rsidRPr="00F93297">
              <w:rPr>
                <w:rFonts w:eastAsia="MS PMincho"/>
              </w:rPr>
              <w:t xml:space="preserve"> </w:t>
            </w:r>
            <w:r w:rsidRPr="00F93297">
              <w:t>□ </w:t>
            </w:r>
            <w:r w:rsidR="009314B6" w:rsidRPr="00F93297">
              <w:rPr>
                <w:rFonts w:eastAsia="MS PMincho"/>
                <w:i w:val="0"/>
                <w:iCs w:val="0"/>
              </w:rPr>
              <w:t>Spojené</w:t>
            </w:r>
            <w:r w:rsidRPr="00F93297">
              <w:rPr>
                <w:rFonts w:eastAsia="MS PMincho"/>
                <w:i w:val="0"/>
                <w:iCs w:val="0"/>
              </w:rPr>
              <w:t xml:space="preserve"> </w:t>
            </w:r>
            <w:r w:rsidR="009314B6" w:rsidRPr="00F93297">
              <w:rPr>
                <w:rFonts w:eastAsia="MS PMincho"/>
                <w:i w:val="0"/>
                <w:iCs w:val="0"/>
              </w:rPr>
              <w:t xml:space="preserve">království </w:t>
            </w:r>
            <w:r w:rsidR="009314B6" w:rsidRPr="00F93297">
              <w:rPr>
                <w:rFonts w:eastAsia="MS PMincho"/>
                <w:iCs w:val="0"/>
              </w:rPr>
              <w:t xml:space="preserve">/ </w:t>
            </w:r>
            <w:r w:rsidR="00CA50F6" w:rsidRPr="00F93297">
              <w:rPr>
                <w:rFonts w:eastAsia="MS PMincho"/>
                <w:iCs w:val="0"/>
              </w:rPr>
              <w:t>&lt;</w:t>
            </w:r>
            <w:r w:rsidR="000A5192">
              <w:rPr>
                <w:rFonts w:eastAsia="MS PMincho"/>
                <w:iCs w:val="0"/>
              </w:rPr>
              <w:t>T</w:t>
            </w:r>
            <w:r w:rsidR="00CA50F6" w:rsidRPr="00F93297">
              <w:rPr>
                <w:rFonts w:eastAsia="MS PMincho"/>
                <w:iCs w:val="0"/>
              </w:rPr>
              <w:t>031</w:t>
            </w:r>
            <w:r w:rsidR="000A5192">
              <w:rPr>
                <w:rFonts w:eastAsia="MS PMincho"/>
                <w:iCs w:val="0"/>
              </w:rPr>
              <w:t>/</w:t>
            </w:r>
            <w:r w:rsidR="000C2986" w:rsidRPr="00F93297">
              <w:rPr>
                <w:rFonts w:eastAsia="MS PMincho"/>
                <w:iCs w:val="0"/>
              </w:rPr>
              <w:t>&gt;</w:t>
            </w:r>
          </w:p>
        </w:tc>
      </w:tr>
    </w:tbl>
    <w:p w14:paraId="07F63EA7" w14:textId="77777777" w:rsidR="00127F82" w:rsidRPr="00F93297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127F82" w:rsidRPr="00F93297" w14:paraId="63405BCD" w14:textId="77777777" w:rsidTr="00D22B21">
        <w:trPr>
          <w:trHeight w:val="2436"/>
        </w:trPr>
        <w:tc>
          <w:tcPr>
            <w:tcW w:w="10606" w:type="dxa"/>
            <w:shd w:val="clear" w:color="auto" w:fill="auto"/>
            <w:vAlign w:val="center"/>
          </w:tcPr>
          <w:p w14:paraId="0CCE4DEF" w14:textId="77777777" w:rsidR="00127F82" w:rsidRPr="00F93297" w:rsidRDefault="00127F82" w:rsidP="00C13698">
            <w:pPr>
              <w:pStyle w:val="Zkladntext"/>
              <w:kinsoku w:val="0"/>
              <w:overflowPunct w:val="0"/>
              <w:spacing w:beforeLines="40" w:before="96" w:afterLines="40" w:after="96"/>
              <w:jc w:val="center"/>
              <w:rPr>
                <w:b/>
                <w:bCs/>
                <w:i w:val="0"/>
                <w:iCs w:val="0"/>
              </w:rPr>
            </w:pPr>
            <w:r w:rsidRPr="00F93297">
              <w:rPr>
                <w:b/>
                <w:bCs/>
                <w:i w:val="0"/>
                <w:iCs w:val="0"/>
                <w:u w:val="single"/>
              </w:rPr>
              <w:t xml:space="preserve">DŮLEŽITÉ UPOZORNĚNÍ </w:t>
            </w:r>
            <w:r w:rsidRPr="00F93297">
              <w:rPr>
                <w:b/>
                <w:bCs/>
                <w:iCs w:val="0"/>
                <w:u w:val="single"/>
              </w:rPr>
              <w:t xml:space="preserve">/ </w:t>
            </w:r>
            <w:r w:rsidR="00AD0EA5">
              <w:rPr>
                <w:b/>
                <w:bCs/>
                <w:iCs w:val="0"/>
                <w:u w:val="single"/>
              </w:rPr>
              <w:t>&lt;T</w:t>
            </w:r>
            <w:r w:rsidR="00F93297" w:rsidRPr="00F93297">
              <w:rPr>
                <w:b/>
                <w:bCs/>
                <w:iCs w:val="0"/>
                <w:u w:val="single"/>
              </w:rPr>
              <w:t>032</w:t>
            </w:r>
            <w:r w:rsidR="00020228">
              <w:rPr>
                <w:b/>
                <w:bCs/>
                <w:iCs w:val="0"/>
                <w:u w:val="single"/>
              </w:rPr>
              <w:t>/</w:t>
            </w:r>
            <w:r w:rsidR="000C2986" w:rsidRPr="00F93297">
              <w:rPr>
                <w:b/>
                <w:bCs/>
                <w:iCs w:val="0"/>
                <w:u w:val="single"/>
              </w:rPr>
              <w:t>&gt;</w:t>
            </w:r>
          </w:p>
          <w:p w14:paraId="61908551" w14:textId="77777777" w:rsidR="00127F82" w:rsidRPr="00F93297" w:rsidRDefault="00127F82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195"/>
              <w:rPr>
                <w:i w:val="0"/>
                <w:iCs w:val="0"/>
                <w:spacing w:val="-10"/>
              </w:rPr>
            </w:pPr>
            <w:r w:rsidRPr="00F93297">
              <w:rPr>
                <w:i w:val="0"/>
                <w:iCs w:val="0"/>
              </w:rPr>
              <w:t>Jediným účelem tohoto vícejazyčného standardního formuláře je usnadnění překladu veřejné listiny, k níž je přiložen.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Tento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formulář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se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mezi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členskými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státy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245ABF">
              <w:rPr>
                <w:i w:val="0"/>
              </w:rPr>
              <w:t>nesmí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pohybovat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jako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samostatný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 w:val="0"/>
                <w:iCs w:val="0"/>
              </w:rPr>
              <w:t>dokument.</w:t>
            </w:r>
            <w:r w:rsidRPr="00F93297">
              <w:rPr>
                <w:i w:val="0"/>
                <w:iCs w:val="0"/>
                <w:spacing w:val="-10"/>
              </w:rPr>
              <w:t xml:space="preserve"> </w:t>
            </w:r>
            <w:r w:rsidRPr="00F93297">
              <w:rPr>
                <w:iCs w:val="0"/>
              </w:rPr>
              <w:t>/</w:t>
            </w:r>
            <w:r w:rsidRPr="00F93297">
              <w:rPr>
                <w:iCs w:val="0"/>
                <w:spacing w:val="-10"/>
              </w:rPr>
              <w:t xml:space="preserve"> </w:t>
            </w:r>
            <w:r w:rsidR="00F93297" w:rsidRPr="00F93297">
              <w:rPr>
                <w:iCs w:val="0"/>
                <w:spacing w:val="-10"/>
              </w:rPr>
              <w:t>&lt;</w:t>
            </w:r>
            <w:r w:rsidR="00AD0EA5">
              <w:rPr>
                <w:iCs w:val="0"/>
                <w:spacing w:val="-10"/>
              </w:rPr>
              <w:t>T</w:t>
            </w:r>
            <w:r w:rsidR="00F93297" w:rsidRPr="00F93297">
              <w:rPr>
                <w:iCs w:val="0"/>
                <w:spacing w:val="-10"/>
              </w:rPr>
              <w:t>033</w:t>
            </w:r>
            <w:r w:rsidR="00020228">
              <w:rPr>
                <w:iCs w:val="0"/>
                <w:spacing w:val="-10"/>
              </w:rPr>
              <w:t>/</w:t>
            </w:r>
            <w:r w:rsidR="000C2986" w:rsidRPr="00F93297">
              <w:rPr>
                <w:iCs w:val="0"/>
                <w:spacing w:val="-10"/>
              </w:rPr>
              <w:t>&gt;</w:t>
            </w:r>
          </w:p>
          <w:p w14:paraId="005756D0" w14:textId="77777777" w:rsidR="000C2986" w:rsidRPr="00F93297" w:rsidRDefault="000C2986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195"/>
            </w:pPr>
          </w:p>
          <w:p w14:paraId="31AA09A2" w14:textId="77777777" w:rsidR="00CA50F6" w:rsidRPr="00F93297" w:rsidRDefault="00127F82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50"/>
              <w:rPr>
                <w:i w:val="0"/>
                <w:iCs w:val="0"/>
              </w:rPr>
            </w:pPr>
            <w:r w:rsidRPr="00F93297">
              <w:rPr>
                <w:i w:val="0"/>
                <w:iCs w:val="0"/>
              </w:rPr>
              <w:t xml:space="preserve">Tento formulář odráží obsah veřejné listiny, k níž je přiložen. Orgán, jemuž je veřejná listina předkládána, však může v případech, kdy je to nezbytné pro účely zpracování veřejné listiny, požadovat překlad či přepis informací, které jsou ve formuláři uvedeny. </w:t>
            </w:r>
            <w:r w:rsidRPr="00F93297">
              <w:rPr>
                <w:iCs w:val="0"/>
              </w:rPr>
              <w:t xml:space="preserve">/ </w:t>
            </w:r>
            <w:r w:rsidR="00F93297" w:rsidRPr="00F93297">
              <w:rPr>
                <w:iCs w:val="0"/>
              </w:rPr>
              <w:t>&lt;</w:t>
            </w:r>
            <w:r w:rsidR="00AD0EA5">
              <w:rPr>
                <w:iCs w:val="0"/>
              </w:rPr>
              <w:t>T</w:t>
            </w:r>
            <w:r w:rsidR="00F93297" w:rsidRPr="00F93297">
              <w:rPr>
                <w:iCs w:val="0"/>
              </w:rPr>
              <w:t>034</w:t>
            </w:r>
            <w:r w:rsidR="00020228">
              <w:rPr>
                <w:iCs w:val="0"/>
              </w:rPr>
              <w:t>/</w:t>
            </w:r>
            <w:r w:rsidR="000C2986" w:rsidRPr="00F93297">
              <w:rPr>
                <w:iCs w:val="0"/>
              </w:rPr>
              <w:t>&gt;</w:t>
            </w:r>
          </w:p>
        </w:tc>
      </w:tr>
    </w:tbl>
    <w:p w14:paraId="370EA86E" w14:textId="77777777" w:rsidR="00127F82" w:rsidRPr="00F93297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127F82" w:rsidRPr="00F93297" w14:paraId="3DDD1D11" w14:textId="77777777" w:rsidTr="00D22B21">
        <w:trPr>
          <w:trHeight w:val="1310"/>
        </w:trPr>
        <w:tc>
          <w:tcPr>
            <w:tcW w:w="10606" w:type="dxa"/>
            <w:shd w:val="clear" w:color="auto" w:fill="auto"/>
            <w:vAlign w:val="center"/>
          </w:tcPr>
          <w:p w14:paraId="48605F73" w14:textId="77777777" w:rsidR="00127F82" w:rsidRPr="00F93297" w:rsidRDefault="00127F82" w:rsidP="00C13698">
            <w:pPr>
              <w:pStyle w:val="Zkladntext"/>
              <w:kinsoku w:val="0"/>
              <w:overflowPunct w:val="0"/>
              <w:spacing w:beforeLines="40" w:before="96" w:afterLines="40" w:after="96"/>
              <w:jc w:val="center"/>
              <w:rPr>
                <w:b/>
                <w:bCs/>
                <w:i w:val="0"/>
                <w:iCs w:val="0"/>
              </w:rPr>
            </w:pPr>
            <w:r w:rsidRPr="00F93297">
              <w:rPr>
                <w:b/>
                <w:bCs/>
                <w:i w:val="0"/>
                <w:iCs w:val="0"/>
                <w:u w:val="single"/>
              </w:rPr>
              <w:t xml:space="preserve">UPOZORNĚNÍ PRO VYDÁVAJÍCÍ ORGÁN </w:t>
            </w:r>
            <w:r w:rsidRPr="00F93297">
              <w:rPr>
                <w:b/>
                <w:bCs/>
                <w:iCs w:val="0"/>
                <w:u w:val="single"/>
              </w:rPr>
              <w:t xml:space="preserve">/ </w:t>
            </w:r>
            <w:r w:rsidR="00F93297" w:rsidRPr="00F93297">
              <w:rPr>
                <w:b/>
                <w:bCs/>
                <w:iCs w:val="0"/>
                <w:u w:val="single"/>
              </w:rPr>
              <w:t>&lt;</w:t>
            </w:r>
            <w:r w:rsidR="0028351A">
              <w:rPr>
                <w:b/>
                <w:bCs/>
                <w:iCs w:val="0"/>
                <w:u w:val="single"/>
              </w:rPr>
              <w:t>T</w:t>
            </w:r>
            <w:r w:rsidR="00F93297" w:rsidRPr="00F93297">
              <w:rPr>
                <w:b/>
                <w:bCs/>
                <w:iCs w:val="0"/>
                <w:u w:val="single"/>
              </w:rPr>
              <w:t>035</w:t>
            </w:r>
            <w:r w:rsidR="0028351A">
              <w:rPr>
                <w:b/>
                <w:bCs/>
                <w:iCs w:val="0"/>
                <w:u w:val="single"/>
              </w:rPr>
              <w:t>/</w:t>
            </w:r>
            <w:r w:rsidR="000C2986" w:rsidRPr="00F93297">
              <w:rPr>
                <w:b/>
                <w:bCs/>
                <w:iCs w:val="0"/>
                <w:u w:val="single"/>
              </w:rPr>
              <w:t>&gt;</w:t>
            </w:r>
          </w:p>
          <w:p w14:paraId="343A904D" w14:textId="77777777" w:rsidR="00F93297" w:rsidRPr="00F93297" w:rsidRDefault="00127F82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249"/>
              <w:rPr>
                <w:i w:val="0"/>
                <w:iCs w:val="0"/>
              </w:rPr>
            </w:pPr>
            <w:r w:rsidRPr="00F93297">
              <w:rPr>
                <w:i w:val="0"/>
                <w:iCs w:val="0"/>
              </w:rPr>
              <w:t xml:space="preserve">Uveďte pouze informace, které jsou uvedeny ve veřejné listině, k níž je přiložen tento formulář. </w:t>
            </w:r>
            <w:r w:rsidRPr="00F93297">
              <w:rPr>
                <w:iCs w:val="0"/>
              </w:rPr>
              <w:t xml:space="preserve">/ </w:t>
            </w:r>
            <w:r w:rsidR="00F93297" w:rsidRPr="00F93297">
              <w:rPr>
                <w:iCs w:val="0"/>
              </w:rPr>
              <w:t>&lt;</w:t>
            </w:r>
            <w:r w:rsidR="0028351A">
              <w:rPr>
                <w:iCs w:val="0"/>
              </w:rPr>
              <w:t>T</w:t>
            </w:r>
            <w:r w:rsidR="00F93297" w:rsidRPr="00F93297">
              <w:rPr>
                <w:iCs w:val="0"/>
              </w:rPr>
              <w:t>036</w:t>
            </w:r>
            <w:r w:rsidR="0028351A">
              <w:rPr>
                <w:iCs w:val="0"/>
              </w:rPr>
              <w:t>/</w:t>
            </w:r>
            <w:r w:rsidR="000C2986" w:rsidRPr="00F93297">
              <w:rPr>
                <w:iCs w:val="0"/>
              </w:rPr>
              <w:t xml:space="preserve">&gt; </w:t>
            </w:r>
            <w:r w:rsidRPr="00F93297">
              <w:rPr>
                <w:iCs w:val="0"/>
                <w:vertAlign w:val="superscript"/>
              </w:rPr>
              <w:t>2</w:t>
            </w:r>
          </w:p>
          <w:p w14:paraId="45BEA56D" w14:textId="77777777" w:rsidR="00127F82" w:rsidRPr="00F93297" w:rsidRDefault="00127F82" w:rsidP="00E76BE5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279"/>
            </w:pPr>
            <w:r w:rsidRPr="00F93297">
              <w:rPr>
                <w:i w:val="0"/>
                <w:iCs w:val="0"/>
              </w:rPr>
              <w:t xml:space="preserve">Pokud veřejná listina, k níž je přiložen tento formulář, neobsahuje určité údaje nebo informace, uveďte „-“. </w:t>
            </w:r>
            <w:r w:rsidRPr="00F93297">
              <w:rPr>
                <w:iCs w:val="0"/>
              </w:rPr>
              <w:t xml:space="preserve">/ </w:t>
            </w:r>
            <w:r w:rsidR="00F93297" w:rsidRPr="00F93297">
              <w:rPr>
                <w:iCs w:val="0"/>
              </w:rPr>
              <w:t>&lt;</w:t>
            </w:r>
            <w:r w:rsidR="0028351A">
              <w:rPr>
                <w:iCs w:val="0"/>
              </w:rPr>
              <w:t>T</w:t>
            </w:r>
            <w:r w:rsidR="00F93297" w:rsidRPr="00F93297">
              <w:rPr>
                <w:iCs w:val="0"/>
              </w:rPr>
              <w:t>037</w:t>
            </w:r>
            <w:r w:rsidR="0028351A">
              <w:rPr>
                <w:iCs w:val="0"/>
              </w:rPr>
              <w:t>/</w:t>
            </w:r>
            <w:r w:rsidR="00F93297" w:rsidRPr="00F93297">
              <w:rPr>
                <w:iCs w:val="0"/>
              </w:rPr>
              <w:t>&gt;</w:t>
            </w:r>
          </w:p>
        </w:tc>
      </w:tr>
    </w:tbl>
    <w:p w14:paraId="66B0E02D" w14:textId="77777777" w:rsidR="0004724C" w:rsidRDefault="0004724C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3B2E66" w14:paraId="2055010E" w14:textId="77777777" w:rsidTr="008478F4">
        <w:trPr>
          <w:trHeight w:val="1322"/>
        </w:trPr>
        <w:tc>
          <w:tcPr>
            <w:tcW w:w="10598" w:type="dxa"/>
            <w:tcMar>
              <w:top w:w="108" w:type="dxa"/>
              <w:bottom w:w="108" w:type="dxa"/>
            </w:tcMar>
          </w:tcPr>
          <w:p w14:paraId="2A9517BC" w14:textId="77777777" w:rsidR="00E41210" w:rsidRPr="00E41210" w:rsidRDefault="003B2E66" w:rsidP="00E76BE5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04724C">
              <w:rPr>
                <w:bCs/>
                <w:i w:val="0"/>
              </w:rPr>
              <w:t>1.</w:t>
            </w:r>
            <w:r w:rsidRPr="0004724C">
              <w:rPr>
                <w:bCs/>
                <w:i w:val="0"/>
              </w:rPr>
              <w:tab/>
              <w:t xml:space="preserve">ORGÁN VYDÁVAJÍCÍ TENTO FORMULÁŘ </w:t>
            </w:r>
            <w:r w:rsidRPr="0004724C">
              <w:rPr>
                <w:bCs/>
              </w:rPr>
              <w:t>/ &lt;</w:t>
            </w:r>
            <w:r w:rsidR="0028351A">
              <w:rPr>
                <w:bCs/>
              </w:rPr>
              <w:t>T</w:t>
            </w:r>
            <w:r w:rsidRPr="0004724C">
              <w:rPr>
                <w:bCs/>
              </w:rPr>
              <w:t>038</w:t>
            </w:r>
            <w:r w:rsidR="0028351A">
              <w:rPr>
                <w:bCs/>
              </w:rPr>
              <w:t>/</w:t>
            </w:r>
            <w:r w:rsidRPr="0004724C">
              <w:rPr>
                <w:bCs/>
              </w:rPr>
              <w:t>&gt;</w:t>
            </w:r>
          </w:p>
          <w:p w14:paraId="34BC44AA" w14:textId="77777777" w:rsidR="003B2E66" w:rsidRPr="00777CAF" w:rsidRDefault="003B2E66" w:rsidP="00E76BE5">
            <w:pPr>
              <w:pStyle w:val="Zkladntext"/>
              <w:numPr>
                <w:ilvl w:val="1"/>
                <w:numId w:val="2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  <w:sz w:val="20"/>
                <w:szCs w:val="20"/>
              </w:rPr>
            </w:pPr>
            <w:r w:rsidRPr="0004724C">
              <w:rPr>
                <w:bCs/>
                <w:i w:val="0"/>
              </w:rPr>
              <w:t>Název</w:t>
            </w:r>
            <w:r w:rsidRPr="0004724C">
              <w:rPr>
                <w:bCs/>
              </w:rPr>
              <w:t xml:space="preserve"> / &lt;</w:t>
            </w:r>
            <w:r w:rsidR="0028351A">
              <w:rPr>
                <w:bCs/>
              </w:rPr>
              <w:t>T</w:t>
            </w:r>
            <w:r w:rsidRPr="0004724C">
              <w:rPr>
                <w:bCs/>
              </w:rPr>
              <w:t>039</w:t>
            </w:r>
            <w:r w:rsidR="0028351A">
              <w:rPr>
                <w:bCs/>
              </w:rPr>
              <w:t>/</w:t>
            </w:r>
            <w:r w:rsidRPr="0004724C">
              <w:rPr>
                <w:bCs/>
              </w:rPr>
              <w:t>&gt;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6A64EC">
              <w:rPr>
                <w:iCs w:val="0"/>
                <w:vertAlign w:val="superscript"/>
              </w:rPr>
              <w:t>3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777CAF" w14:paraId="490B79E7" w14:textId="77777777" w:rsidTr="00777CAF">
              <w:tc>
                <w:tcPr>
                  <w:tcW w:w="10345" w:type="dxa"/>
                </w:tcPr>
                <w:p w14:paraId="35A2FE88" w14:textId="77777777" w:rsidR="00777CAF" w:rsidRDefault="00777CAF" w:rsidP="00BB4820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b/>
                      <w:bCs/>
                    </w:rPr>
                    <w:t>&lt;E010/&gt;</w:t>
                  </w:r>
                </w:p>
              </w:tc>
            </w:tr>
          </w:tbl>
          <w:p w14:paraId="58506C3B" w14:textId="77777777" w:rsidR="003B2E66" w:rsidRDefault="003B2E6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781645F5" w14:textId="77777777" w:rsidR="00B37AB3" w:rsidRPr="00EE5609" w:rsidRDefault="00B37AB3" w:rsidP="00B37AB3">
      <w:pPr>
        <w:pStyle w:val="Zkladntext"/>
        <w:kinsoku w:val="0"/>
        <w:overflowPunct w:val="0"/>
        <w:spacing w:beforeLines="40" w:before="96" w:afterLines="40" w:after="96"/>
        <w:ind w:right="507"/>
        <w:rPr>
          <w:bCs/>
          <w:sz w:val="20"/>
          <w:szCs w:val="20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37AB3" w14:paraId="7DEB6936" w14:textId="77777777" w:rsidTr="0058449A">
        <w:tc>
          <w:tcPr>
            <w:tcW w:w="10606" w:type="dxa"/>
            <w:tcMar>
              <w:top w:w="108" w:type="dxa"/>
              <w:bottom w:w="108" w:type="dxa"/>
            </w:tcMar>
          </w:tcPr>
          <w:p w14:paraId="0986B9F9" w14:textId="77777777" w:rsidR="00B37AB3" w:rsidRDefault="00B37AB3" w:rsidP="00C616D0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>
              <w:rPr>
                <w:bCs/>
                <w:i w:val="0"/>
              </w:rPr>
              <w:t>2</w:t>
            </w:r>
            <w:r w:rsidRPr="0004724C">
              <w:rPr>
                <w:bCs/>
                <w:i w:val="0"/>
              </w:rPr>
              <w:t>.</w:t>
            </w:r>
            <w:r w:rsidRPr="0004724C">
              <w:rPr>
                <w:bCs/>
                <w:i w:val="0"/>
              </w:rPr>
              <w:tab/>
            </w:r>
            <w:r>
              <w:rPr>
                <w:i w:val="0"/>
                <w:iCs w:val="0"/>
              </w:rPr>
              <w:t>ORGÁN VYDÁVAJÍCÍ VEŘEJNOU LISTINU, K NÍŽ JE PŘILOŽEN TENTO FORMULÁŘ</w:t>
            </w:r>
            <w:r w:rsidRPr="0004724C">
              <w:rPr>
                <w:bCs/>
                <w:i w:val="0"/>
              </w:rPr>
              <w:t xml:space="preserve"> </w:t>
            </w:r>
            <w:r w:rsidR="001F600C">
              <w:rPr>
                <w:bCs/>
              </w:rPr>
              <w:t>/ &lt;T</w:t>
            </w:r>
            <w:r>
              <w:rPr>
                <w:bCs/>
              </w:rPr>
              <w:t>040</w:t>
            </w:r>
            <w:r w:rsidR="00D754D6">
              <w:rPr>
                <w:bCs/>
              </w:rPr>
              <w:t>/</w:t>
            </w:r>
            <w:r w:rsidRPr="0004724C">
              <w:rPr>
                <w:bCs/>
              </w:rPr>
              <w:t>&gt;</w:t>
            </w:r>
          </w:p>
          <w:p w14:paraId="10994393" w14:textId="77777777" w:rsidR="00B37AB3" w:rsidRDefault="00B37AB3" w:rsidP="00C616D0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</w:pPr>
            <w:r>
              <w:rPr>
                <w:bCs/>
                <w:i w:val="0"/>
              </w:rPr>
              <w:t xml:space="preserve">1.1. </w:t>
            </w:r>
            <w:r>
              <w:rPr>
                <w:bCs/>
                <w:i w:val="0"/>
              </w:rPr>
              <w:tab/>
            </w:r>
            <w:r w:rsidRPr="00891CCB">
              <w:rPr>
                <w:bCs/>
                <w:i w:val="0"/>
              </w:rPr>
              <w:t>Název</w:t>
            </w:r>
            <w:r w:rsidR="001F600C">
              <w:rPr>
                <w:bCs/>
              </w:rPr>
              <w:t xml:space="preserve"> / &lt;T</w:t>
            </w:r>
            <w:r w:rsidRPr="00891CCB">
              <w:rPr>
                <w:bCs/>
              </w:rPr>
              <w:t>041</w:t>
            </w:r>
            <w:r w:rsidR="00D754D6">
              <w:rPr>
                <w:bCs/>
              </w:rPr>
              <w:t>/</w:t>
            </w:r>
            <w:r w:rsidRPr="00891CCB">
              <w:rPr>
                <w:bCs/>
              </w:rPr>
              <w:t>&gt;</w:t>
            </w:r>
            <w:r w:rsidRPr="00891CCB">
              <w:rPr>
                <w:bCs/>
                <w:sz w:val="20"/>
                <w:szCs w:val="20"/>
              </w:rPr>
              <w:t xml:space="preserve"> </w:t>
            </w:r>
            <w:r w:rsidRPr="00891CCB">
              <w:rPr>
                <w:iCs w:val="0"/>
                <w:vertAlign w:val="superscript"/>
              </w:rPr>
              <w:t>4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8478F4" w14:paraId="4D8A7000" w14:textId="77777777" w:rsidTr="008478F4">
              <w:tc>
                <w:tcPr>
                  <w:tcW w:w="10348" w:type="dxa"/>
                </w:tcPr>
                <w:p w14:paraId="62C22821" w14:textId="77777777" w:rsidR="008478F4" w:rsidRDefault="008478F4" w:rsidP="008478F4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b/>
                      <w:bCs/>
                    </w:rPr>
                    <w:t>&lt;E010/&gt;</w:t>
                  </w:r>
                </w:p>
              </w:tc>
            </w:tr>
          </w:tbl>
          <w:p w14:paraId="52F78D0F" w14:textId="77777777" w:rsidR="00B37AB3" w:rsidRDefault="00B37AB3" w:rsidP="0058449A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4B304AFB" w14:textId="77777777" w:rsidR="006A64EC" w:rsidRDefault="006A64EC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A64EC" w14:paraId="686758B2" w14:textId="77777777" w:rsidTr="00F2158A">
        <w:tc>
          <w:tcPr>
            <w:tcW w:w="10606" w:type="dxa"/>
            <w:tcMar>
              <w:top w:w="108" w:type="dxa"/>
              <w:bottom w:w="108" w:type="dxa"/>
            </w:tcMar>
          </w:tcPr>
          <w:p w14:paraId="16B95D85" w14:textId="77777777" w:rsidR="006A64EC" w:rsidRDefault="00526AEE" w:rsidP="00C616D0">
            <w:pPr>
              <w:pStyle w:val="Zkladntext"/>
              <w:numPr>
                <w:ilvl w:val="0"/>
                <w:numId w:val="8"/>
              </w:numPr>
              <w:kinsoku w:val="0"/>
              <w:overflowPunct w:val="0"/>
              <w:spacing w:beforeLines="40" w:before="96" w:afterLines="40" w:after="96"/>
              <w:ind w:left="738" w:right="507" w:hanging="738"/>
            </w:pPr>
            <w:r w:rsidRPr="00526AEE">
              <w:rPr>
                <w:bCs/>
                <w:i w:val="0"/>
              </w:rPr>
              <w:t>INFORMACE TÝKAJÍCÍ SE VEŘEJNÉ LISTINY, K NÍŽ JE PŘILOŽEN TENTO FORM</w:t>
            </w:r>
            <w:r>
              <w:rPr>
                <w:bCs/>
                <w:i w:val="0"/>
              </w:rPr>
              <w:t xml:space="preserve">ULÁŘ </w:t>
            </w:r>
            <w:r w:rsidR="00E20AFA">
              <w:rPr>
                <w:bCs/>
              </w:rPr>
              <w:t>/ &lt;</w:t>
            </w:r>
            <w:r w:rsidR="0028351A">
              <w:rPr>
                <w:bCs/>
              </w:rPr>
              <w:t>T</w:t>
            </w:r>
            <w:r w:rsidR="00375706">
              <w:rPr>
                <w:bCs/>
              </w:rPr>
              <w:t>042</w:t>
            </w:r>
            <w:r w:rsidR="0028351A">
              <w:rPr>
                <w:bCs/>
              </w:rPr>
              <w:t>/</w:t>
            </w:r>
            <w:r w:rsidR="00E20AFA">
              <w:rPr>
                <w:bCs/>
              </w:rPr>
              <w:t>&gt;</w:t>
            </w:r>
          </w:p>
          <w:p w14:paraId="60458517" w14:textId="77777777" w:rsidR="00526AEE" w:rsidRPr="00584EB4" w:rsidRDefault="00526AEE" w:rsidP="00C616D0">
            <w:pPr>
              <w:pStyle w:val="Nadpis1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</w:pPr>
            <w:r w:rsidRPr="00F93297">
              <w:lastRenderedPageBreak/>
              <w:t>□</w:t>
            </w:r>
            <w:r w:rsidR="00584EB4" w:rsidRPr="00F93297">
              <w:t> </w:t>
            </w:r>
            <w:r w:rsidRPr="00584EB4">
              <w:rPr>
                <w:rFonts w:eastAsia="MS PMincho"/>
              </w:rPr>
              <w:t>Listina</w:t>
            </w:r>
            <w:r w:rsidRPr="00584EB4">
              <w:rPr>
                <w:rFonts w:eastAsia="MS PMincho"/>
                <w:spacing w:val="-11"/>
              </w:rPr>
              <w:t xml:space="preserve"> </w:t>
            </w:r>
            <w:r w:rsidRPr="00584EB4">
              <w:rPr>
                <w:rFonts w:eastAsia="MS PMincho"/>
              </w:rPr>
              <w:t>vydaná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orgánem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nebo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úředníkem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s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vazbou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na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soudy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daného</w:t>
            </w:r>
            <w:r w:rsidRPr="00584EB4">
              <w:rPr>
                <w:rFonts w:eastAsia="MS PMincho"/>
                <w:spacing w:val="-11"/>
              </w:rPr>
              <w:t xml:space="preserve"> </w:t>
            </w:r>
            <w:r w:rsidRPr="00584EB4">
              <w:rPr>
                <w:rFonts w:eastAsia="MS PMincho"/>
              </w:rPr>
              <w:t>členského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</w:rPr>
              <w:t>státu</w:t>
            </w:r>
            <w:r w:rsidRPr="00584EB4">
              <w:rPr>
                <w:rFonts w:eastAsia="MS PMincho"/>
                <w:spacing w:val="-10"/>
              </w:rPr>
              <w:t xml:space="preserve"> </w:t>
            </w:r>
            <w:r w:rsidRPr="00584EB4">
              <w:rPr>
                <w:rFonts w:eastAsia="MS PMincho"/>
                <w:i/>
              </w:rPr>
              <w:t>/</w:t>
            </w:r>
            <w:r w:rsidRPr="00584EB4">
              <w:rPr>
                <w:rFonts w:eastAsia="MS PMincho"/>
                <w:i/>
                <w:spacing w:val="-10"/>
              </w:rPr>
              <w:t xml:space="preserve"> &lt;</w:t>
            </w:r>
            <w:r w:rsidR="0028351A">
              <w:rPr>
                <w:rFonts w:eastAsia="MS PMincho"/>
                <w:i/>
                <w:spacing w:val="-10"/>
              </w:rPr>
              <w:t>T</w:t>
            </w:r>
            <w:r w:rsidR="00375706">
              <w:rPr>
                <w:rFonts w:eastAsia="MS PMincho"/>
                <w:i/>
                <w:spacing w:val="-10"/>
              </w:rPr>
              <w:t>043</w:t>
            </w:r>
            <w:r w:rsidR="0028351A">
              <w:rPr>
                <w:rFonts w:eastAsia="MS PMincho"/>
                <w:i/>
                <w:spacing w:val="-10"/>
              </w:rPr>
              <w:t>/</w:t>
            </w:r>
            <w:r w:rsidRPr="00584EB4">
              <w:rPr>
                <w:rFonts w:eastAsia="MS PMincho"/>
                <w:i/>
                <w:spacing w:val="-10"/>
              </w:rPr>
              <w:t>&gt;</w:t>
            </w:r>
          </w:p>
          <w:p w14:paraId="660FB206" w14:textId="77777777" w:rsidR="00526AEE" w:rsidRPr="00584EB4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</w:t>
            </w:r>
            <w:r w:rsidR="00584EB4" w:rsidRPr="00584EB4">
              <w:rPr>
                <w:sz w:val="22"/>
                <w:szCs w:val="22"/>
              </w:rPr>
              <w:t> </w:t>
            </w:r>
            <w:r w:rsidRPr="00584EB4">
              <w:rPr>
                <w:rFonts w:eastAsia="MS PMincho"/>
                <w:sz w:val="22"/>
                <w:szCs w:val="22"/>
              </w:rPr>
              <w:t xml:space="preserve">Rozhodnutí soudu </w:t>
            </w:r>
            <w:r w:rsidRPr="00584EB4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="00375706">
              <w:rPr>
                <w:rFonts w:eastAsia="MS PMincho"/>
                <w:i/>
                <w:sz w:val="22"/>
                <w:szCs w:val="22"/>
              </w:rPr>
              <w:t>044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&gt;</w:t>
            </w:r>
          </w:p>
          <w:p w14:paraId="032D74E3" w14:textId="77777777" w:rsidR="00526AEE" w:rsidRPr="00584EB4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</w:t>
            </w:r>
            <w:r w:rsidR="00584EB4" w:rsidRPr="00584EB4">
              <w:rPr>
                <w:sz w:val="22"/>
                <w:szCs w:val="22"/>
              </w:rPr>
              <w:t> </w:t>
            </w:r>
            <w:r w:rsidRPr="00584EB4">
              <w:rPr>
                <w:rFonts w:eastAsia="MS PMincho"/>
                <w:sz w:val="22"/>
                <w:szCs w:val="22"/>
              </w:rPr>
              <w:t>Listina</w:t>
            </w:r>
            <w:r w:rsidRPr="00584EB4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vydaná</w:t>
            </w:r>
            <w:r w:rsidRPr="00584EB4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státním</w:t>
            </w:r>
            <w:r w:rsidRPr="00584EB4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zástupcem</w:t>
            </w:r>
            <w:r w:rsidRPr="00584EB4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i/>
                <w:sz w:val="22"/>
                <w:szCs w:val="22"/>
              </w:rPr>
              <w:t>/</w:t>
            </w:r>
            <w:r w:rsidRPr="00584EB4">
              <w:rPr>
                <w:rFonts w:eastAsia="MS PMincho"/>
                <w:i/>
                <w:spacing w:val="-5"/>
                <w:sz w:val="22"/>
                <w:szCs w:val="22"/>
              </w:rPr>
              <w:t xml:space="preserve"> </w:t>
            </w:r>
            <w:r w:rsidR="00E20AFA">
              <w:rPr>
                <w:rFonts w:eastAsia="MS PMincho"/>
                <w:i/>
                <w:spacing w:val="-5"/>
                <w:sz w:val="22"/>
                <w:szCs w:val="22"/>
              </w:rPr>
              <w:t>&lt;</w:t>
            </w:r>
            <w:r w:rsidR="0028351A">
              <w:rPr>
                <w:rFonts w:eastAsia="MS PMincho"/>
                <w:i/>
                <w:spacing w:val="-5"/>
                <w:sz w:val="22"/>
                <w:szCs w:val="22"/>
              </w:rPr>
              <w:t>T</w:t>
            </w:r>
            <w:r w:rsidR="00375706">
              <w:rPr>
                <w:rFonts w:eastAsia="MS PMincho"/>
                <w:i/>
                <w:spacing w:val="-5"/>
                <w:sz w:val="22"/>
                <w:szCs w:val="22"/>
              </w:rPr>
              <w:t>045</w:t>
            </w:r>
            <w:r w:rsidR="0028351A">
              <w:rPr>
                <w:rFonts w:eastAsia="MS PMincho"/>
                <w:i/>
                <w:spacing w:val="-5"/>
                <w:sz w:val="22"/>
                <w:szCs w:val="22"/>
              </w:rPr>
              <w:t>/</w:t>
            </w:r>
            <w:r w:rsidR="00E20AFA">
              <w:rPr>
                <w:rFonts w:eastAsia="MS PMincho"/>
                <w:i/>
                <w:spacing w:val="-5"/>
                <w:sz w:val="22"/>
                <w:szCs w:val="22"/>
              </w:rPr>
              <w:t>&gt;</w:t>
            </w:r>
          </w:p>
          <w:p w14:paraId="01E9E0BD" w14:textId="77777777" w:rsidR="00526AEE" w:rsidRPr="00584EB4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</w:t>
            </w:r>
            <w:r w:rsidR="00584EB4" w:rsidRPr="00584EB4">
              <w:rPr>
                <w:sz w:val="22"/>
                <w:szCs w:val="22"/>
              </w:rPr>
              <w:t> </w:t>
            </w:r>
            <w:r w:rsidRPr="00584EB4">
              <w:rPr>
                <w:rFonts w:eastAsia="MS PMincho"/>
                <w:sz w:val="22"/>
                <w:szCs w:val="22"/>
              </w:rPr>
              <w:t>Listina</w:t>
            </w:r>
            <w:r w:rsidRPr="00584EB4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vydaná</w:t>
            </w:r>
            <w:r w:rsidRPr="00584EB4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vyšším</w:t>
            </w:r>
            <w:r w:rsidRPr="00584EB4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soudním</w:t>
            </w:r>
            <w:r w:rsidRPr="00584EB4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úředníkem</w:t>
            </w:r>
            <w:r w:rsidRPr="00584EB4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i/>
                <w:sz w:val="22"/>
                <w:szCs w:val="22"/>
              </w:rPr>
              <w:t>/</w:t>
            </w:r>
            <w:r w:rsidRPr="00584EB4">
              <w:rPr>
                <w:rFonts w:eastAsia="MS PMincho"/>
                <w:i/>
                <w:spacing w:val="-4"/>
                <w:sz w:val="22"/>
                <w:szCs w:val="22"/>
              </w:rPr>
              <w:t xml:space="preserve"> </w:t>
            </w:r>
            <w:r w:rsidR="00584EB4" w:rsidRPr="00584EB4">
              <w:rPr>
                <w:rFonts w:eastAsia="MS PMincho"/>
                <w:i/>
                <w:spacing w:val="-4"/>
                <w:sz w:val="22"/>
                <w:szCs w:val="22"/>
              </w:rPr>
              <w:t>&lt;</w:t>
            </w:r>
            <w:r w:rsidR="0028351A">
              <w:rPr>
                <w:rFonts w:eastAsia="MS PMincho"/>
                <w:i/>
                <w:spacing w:val="-4"/>
                <w:sz w:val="22"/>
                <w:szCs w:val="22"/>
              </w:rPr>
              <w:t>T</w:t>
            </w:r>
            <w:r w:rsidR="00375706">
              <w:rPr>
                <w:rFonts w:eastAsia="MS PMincho"/>
                <w:i/>
                <w:spacing w:val="-4"/>
                <w:sz w:val="22"/>
                <w:szCs w:val="22"/>
              </w:rPr>
              <w:t>046</w:t>
            </w:r>
            <w:r w:rsidR="0028351A">
              <w:rPr>
                <w:rFonts w:eastAsia="MS PMincho"/>
                <w:i/>
                <w:spacing w:val="-4"/>
                <w:sz w:val="22"/>
                <w:szCs w:val="22"/>
              </w:rPr>
              <w:t>/</w:t>
            </w:r>
            <w:r w:rsidR="00584EB4" w:rsidRPr="00584EB4">
              <w:rPr>
                <w:rFonts w:eastAsia="MS PMincho"/>
                <w:i/>
                <w:spacing w:val="-4"/>
                <w:sz w:val="22"/>
                <w:szCs w:val="22"/>
              </w:rPr>
              <w:t xml:space="preserve">&gt; </w:t>
            </w:r>
          </w:p>
          <w:p w14:paraId="045F75F4" w14:textId="77777777" w:rsidR="00526AEE" w:rsidRPr="00584EB4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</w:t>
            </w:r>
            <w:r w:rsidR="00584EB4" w:rsidRPr="00584EB4">
              <w:rPr>
                <w:sz w:val="22"/>
                <w:szCs w:val="22"/>
              </w:rPr>
              <w:t> </w:t>
            </w:r>
            <w:r w:rsidRPr="00584EB4">
              <w:rPr>
                <w:rFonts w:eastAsia="MS PMincho"/>
                <w:sz w:val="22"/>
                <w:szCs w:val="22"/>
              </w:rPr>
              <w:t>Listina</w:t>
            </w:r>
            <w:r w:rsidRPr="00584EB4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vydaná</w:t>
            </w:r>
            <w:r w:rsidRPr="00584EB4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soudním</w:t>
            </w:r>
            <w:r w:rsidRPr="00584EB4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vykonavatelem</w:t>
            </w:r>
            <w:r w:rsidRPr="00584EB4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(„huissier</w:t>
            </w:r>
            <w:r w:rsidRPr="00584EB4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de</w:t>
            </w:r>
            <w:r w:rsidRPr="00584EB4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sz w:val="22"/>
                <w:szCs w:val="22"/>
              </w:rPr>
              <w:t>justice“)</w:t>
            </w:r>
            <w:r w:rsidRPr="00584EB4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i/>
                <w:sz w:val="22"/>
                <w:szCs w:val="22"/>
              </w:rPr>
              <w:t>/</w:t>
            </w:r>
            <w:r w:rsidRPr="00584EB4">
              <w:rPr>
                <w:rFonts w:eastAsia="MS PMincho"/>
                <w:i/>
                <w:spacing w:val="-11"/>
                <w:sz w:val="22"/>
                <w:szCs w:val="22"/>
              </w:rPr>
              <w:t xml:space="preserve"> </w:t>
            </w:r>
            <w:r w:rsidR="00584EB4" w:rsidRPr="00584EB4">
              <w:rPr>
                <w:rFonts w:eastAsia="MS PMincho"/>
                <w:i/>
                <w:spacing w:val="-11"/>
                <w:sz w:val="22"/>
                <w:szCs w:val="22"/>
              </w:rPr>
              <w:t>&lt;</w:t>
            </w:r>
            <w:r w:rsidR="0028351A">
              <w:rPr>
                <w:rFonts w:eastAsia="MS PMincho"/>
                <w:i/>
                <w:spacing w:val="-11"/>
                <w:sz w:val="22"/>
                <w:szCs w:val="22"/>
              </w:rPr>
              <w:t>T</w:t>
            </w:r>
            <w:r w:rsidR="00375706">
              <w:rPr>
                <w:rFonts w:eastAsia="MS PMincho"/>
                <w:i/>
                <w:spacing w:val="-11"/>
                <w:sz w:val="22"/>
                <w:szCs w:val="22"/>
              </w:rPr>
              <w:t>047</w:t>
            </w:r>
            <w:r w:rsidR="0028351A">
              <w:rPr>
                <w:rFonts w:eastAsia="MS PMincho"/>
                <w:i/>
                <w:spacing w:val="-11"/>
                <w:sz w:val="22"/>
                <w:szCs w:val="22"/>
              </w:rPr>
              <w:t>/</w:t>
            </w:r>
            <w:r w:rsidR="00584EB4" w:rsidRPr="00584EB4">
              <w:rPr>
                <w:rFonts w:eastAsia="MS PMincho"/>
                <w:i/>
                <w:spacing w:val="-11"/>
                <w:sz w:val="22"/>
                <w:szCs w:val="22"/>
              </w:rPr>
              <w:t>&gt;</w:t>
            </w:r>
          </w:p>
          <w:p w14:paraId="5D3CBA19" w14:textId="77777777" w:rsidR="00526AEE" w:rsidRPr="00584EB4" w:rsidRDefault="00526AEE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</w:t>
            </w:r>
            <w:r w:rsidR="00584EB4" w:rsidRPr="00584EB4">
              <w:rPr>
                <w:sz w:val="22"/>
                <w:szCs w:val="22"/>
              </w:rPr>
              <w:t> </w:t>
            </w:r>
            <w:r w:rsidRPr="00584EB4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584EB4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04</w:t>
            </w:r>
            <w:r w:rsidR="00375706">
              <w:rPr>
                <w:rFonts w:eastAsia="MS PMincho"/>
                <w:i/>
                <w:sz w:val="22"/>
                <w:szCs w:val="22"/>
              </w:rPr>
              <w:t>8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584EB4" w14:paraId="362142DA" w14:textId="77777777" w:rsidTr="00584EB4">
              <w:tc>
                <w:tcPr>
                  <w:tcW w:w="9639" w:type="dxa"/>
                </w:tcPr>
                <w:p w14:paraId="7DBC2696" w14:textId="77777777" w:rsidR="00584EB4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350E7080" w14:textId="77777777" w:rsidR="00BA2F8D" w:rsidRPr="00584EB4" w:rsidRDefault="00584EB4" w:rsidP="00C616D0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■ </w:t>
            </w:r>
            <w:r w:rsidRPr="00BA2F8D">
              <w:rPr>
                <w:rFonts w:eastAsia="MS PMincho"/>
                <w:sz w:val="22"/>
                <w:szCs w:val="22"/>
              </w:rPr>
              <w:t>Listina vydaná správním úřadem</w:t>
            </w:r>
            <w:r w:rsidRPr="00BA2F8D">
              <w:rPr>
                <w:rFonts w:eastAsia="MS PMincho"/>
                <w:i/>
                <w:sz w:val="22"/>
                <w:szCs w:val="22"/>
              </w:rPr>
              <w:t xml:space="preserve"> / 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Pr="00BA2F8D">
              <w:rPr>
                <w:rFonts w:eastAsia="MS PMincho"/>
                <w:i/>
                <w:sz w:val="22"/>
                <w:szCs w:val="22"/>
              </w:rPr>
              <w:t>04</w:t>
            </w:r>
            <w:r w:rsidR="00375706">
              <w:rPr>
                <w:rFonts w:eastAsia="MS PMincho"/>
                <w:i/>
                <w:sz w:val="22"/>
                <w:szCs w:val="22"/>
              </w:rPr>
              <w:t>9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Pr="00BA2F8D">
              <w:rPr>
                <w:rFonts w:eastAsia="MS PMincho"/>
                <w:i/>
                <w:sz w:val="22"/>
                <w:szCs w:val="22"/>
              </w:rPr>
              <w:t>&gt;</w:t>
            </w:r>
          </w:p>
          <w:p w14:paraId="05FEA709" w14:textId="77777777" w:rsidR="00584EB4" w:rsidRPr="00584EB4" w:rsidRDefault="00584EB4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 </w:t>
            </w:r>
            <w:r w:rsidRPr="00584EB4">
              <w:rPr>
                <w:rFonts w:eastAsia="MS PMincho"/>
                <w:sz w:val="22"/>
                <w:szCs w:val="22"/>
              </w:rPr>
              <w:t xml:space="preserve">Osvědčení </w:t>
            </w:r>
            <w:r w:rsidRPr="00584EB4">
              <w:rPr>
                <w:rFonts w:eastAsia="MS PMincho"/>
                <w:i/>
                <w:sz w:val="22"/>
                <w:szCs w:val="22"/>
              </w:rPr>
              <w:t>/</w:t>
            </w:r>
            <w:r w:rsidRPr="00584EB4">
              <w:rPr>
                <w:rFonts w:eastAsia="MS PMincho"/>
                <w:i/>
                <w:spacing w:val="-1"/>
                <w:sz w:val="22"/>
                <w:szCs w:val="22"/>
              </w:rPr>
              <w:t xml:space="preserve"> </w:t>
            </w:r>
            <w:r w:rsidRPr="00584EB4">
              <w:rPr>
                <w:rFonts w:eastAsia="MS PMincho"/>
                <w:i/>
                <w:sz w:val="22"/>
                <w:szCs w:val="22"/>
              </w:rPr>
              <w:t>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="00375706">
              <w:rPr>
                <w:rFonts w:eastAsia="MS PMincho"/>
                <w:i/>
                <w:sz w:val="22"/>
                <w:szCs w:val="22"/>
              </w:rPr>
              <w:t>050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Pr="00584EB4">
              <w:rPr>
                <w:rFonts w:eastAsia="MS PMincho"/>
                <w:i/>
                <w:sz w:val="22"/>
                <w:szCs w:val="22"/>
              </w:rPr>
              <w:t>&gt;</w:t>
            </w:r>
          </w:p>
          <w:p w14:paraId="155AB128" w14:textId="11386C35" w:rsidR="00584EB4" w:rsidRPr="00584EB4" w:rsidRDefault="006272BC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■</w:t>
            </w:r>
            <w:r w:rsidR="00584EB4" w:rsidRPr="00584EB4">
              <w:rPr>
                <w:sz w:val="22"/>
                <w:szCs w:val="22"/>
              </w:rPr>
              <w:t> </w:t>
            </w:r>
            <w:r w:rsidR="00584EB4" w:rsidRPr="00584EB4">
              <w:rPr>
                <w:rFonts w:eastAsia="MS PMincho"/>
                <w:sz w:val="22"/>
                <w:szCs w:val="22"/>
              </w:rPr>
              <w:t xml:space="preserve">Výpis z matriky 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/ 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05</w:t>
            </w:r>
            <w:r w:rsidR="00375706">
              <w:rPr>
                <w:rFonts w:eastAsia="MS PMincho"/>
                <w:i/>
                <w:sz w:val="22"/>
                <w:szCs w:val="22"/>
              </w:rPr>
              <w:t>1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="00584EB4" w:rsidRPr="00584EB4">
              <w:rPr>
                <w:rFonts w:eastAsia="MS PMincho"/>
                <w:i/>
                <w:sz w:val="22"/>
                <w:szCs w:val="22"/>
              </w:rPr>
              <w:t>&gt;</w:t>
            </w:r>
          </w:p>
          <w:p w14:paraId="534AF770" w14:textId="77777777" w:rsidR="00584EB4" w:rsidRPr="00584EB4" w:rsidRDefault="00584EB4" w:rsidP="009B4B56">
            <w:pPr>
              <w:pStyle w:val="Odstavecseseznamem"/>
              <w:numPr>
                <w:ilvl w:val="3"/>
                <w:numId w:val="8"/>
              </w:numPr>
              <w:tabs>
                <w:tab w:val="left" w:pos="1454"/>
              </w:tabs>
              <w:kinsoku w:val="0"/>
              <w:overflowPunct w:val="0"/>
              <w:spacing w:beforeLines="40" w:before="96" w:afterLines="40" w:after="96"/>
              <w:ind w:hanging="177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■ </w:t>
            </w:r>
            <w:r w:rsidRPr="00584EB4">
              <w:rPr>
                <w:rFonts w:eastAsia="MS PMincho"/>
                <w:sz w:val="22"/>
                <w:szCs w:val="22"/>
              </w:rPr>
              <w:t xml:space="preserve">Rodný list </w:t>
            </w:r>
            <w:r w:rsidR="00562332">
              <w:rPr>
                <w:rFonts w:eastAsia="MS PMincho"/>
                <w:i/>
                <w:sz w:val="22"/>
                <w:szCs w:val="22"/>
              </w:rPr>
              <w:t>/ 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="00562332">
              <w:rPr>
                <w:rFonts w:eastAsia="MS PMincho"/>
                <w:i/>
                <w:sz w:val="22"/>
                <w:szCs w:val="22"/>
              </w:rPr>
              <w:t>05</w:t>
            </w:r>
            <w:r w:rsidR="00375706">
              <w:rPr>
                <w:rFonts w:eastAsia="MS PMincho"/>
                <w:i/>
                <w:sz w:val="22"/>
                <w:szCs w:val="22"/>
              </w:rPr>
              <w:t>2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="00562332">
              <w:rPr>
                <w:rFonts w:eastAsia="MS PMincho"/>
                <w:i/>
                <w:sz w:val="22"/>
                <w:szCs w:val="22"/>
              </w:rPr>
              <w:t>&gt;</w:t>
            </w:r>
          </w:p>
          <w:p w14:paraId="7E036E75" w14:textId="77777777" w:rsidR="00584EB4" w:rsidRPr="00584EB4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584EB4">
              <w:rPr>
                <w:sz w:val="22"/>
                <w:szCs w:val="22"/>
              </w:rPr>
              <w:t>□ </w:t>
            </w:r>
            <w:r w:rsidRPr="00584EB4">
              <w:rPr>
                <w:rFonts w:eastAsia="MS PMincho"/>
                <w:sz w:val="22"/>
                <w:szCs w:val="22"/>
              </w:rPr>
              <w:t xml:space="preserve">Výpis z registru obyvatel </w:t>
            </w:r>
            <w:r w:rsidRPr="00584EB4">
              <w:rPr>
                <w:rFonts w:eastAsia="MS PMincho"/>
                <w:i/>
                <w:sz w:val="22"/>
                <w:szCs w:val="22"/>
              </w:rPr>
              <w:t>/ &lt;</w:t>
            </w:r>
            <w:r w:rsidR="0028351A">
              <w:rPr>
                <w:rFonts w:eastAsia="MS PMincho"/>
                <w:i/>
                <w:sz w:val="22"/>
                <w:szCs w:val="22"/>
              </w:rPr>
              <w:t>T</w:t>
            </w:r>
            <w:r w:rsidRPr="00584EB4">
              <w:rPr>
                <w:rFonts w:eastAsia="MS PMincho"/>
                <w:i/>
                <w:sz w:val="22"/>
                <w:szCs w:val="22"/>
              </w:rPr>
              <w:t>05</w:t>
            </w:r>
            <w:r w:rsidR="00375706">
              <w:rPr>
                <w:rFonts w:eastAsia="MS PMincho"/>
                <w:i/>
                <w:sz w:val="22"/>
                <w:szCs w:val="22"/>
              </w:rPr>
              <w:t>3</w:t>
            </w:r>
            <w:r w:rsidR="0028351A">
              <w:rPr>
                <w:rFonts w:eastAsia="MS PMincho"/>
                <w:i/>
                <w:sz w:val="22"/>
                <w:szCs w:val="22"/>
              </w:rPr>
              <w:t>/</w:t>
            </w:r>
            <w:r w:rsidRPr="00584EB4">
              <w:rPr>
                <w:rFonts w:eastAsia="MS PMincho"/>
                <w:i/>
                <w:sz w:val="22"/>
                <w:szCs w:val="22"/>
              </w:rPr>
              <w:t xml:space="preserve">&gt; </w:t>
            </w:r>
          </w:p>
          <w:p w14:paraId="64B1787C" w14:textId="77777777" w:rsidR="00584EB4" w:rsidRPr="009B4B56" w:rsidRDefault="00584EB4" w:rsidP="00C13698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9B4B56">
              <w:rPr>
                <w:sz w:val="22"/>
                <w:szCs w:val="22"/>
              </w:rPr>
              <w:t>□ </w:t>
            </w:r>
            <w:r w:rsidRPr="009B4B56">
              <w:rPr>
                <w:rFonts w:eastAsia="MS PMincho"/>
                <w:sz w:val="22"/>
                <w:szCs w:val="22"/>
              </w:rPr>
              <w:t xml:space="preserve">Opis matričních záznamů </w:t>
            </w:r>
            <w:r w:rsidR="00562332" w:rsidRPr="009B4B56">
              <w:rPr>
                <w:rFonts w:eastAsia="MS PMincho"/>
                <w:i/>
                <w:sz w:val="22"/>
                <w:szCs w:val="22"/>
              </w:rPr>
              <w:t>/ &lt;</w:t>
            </w:r>
            <w:r w:rsidR="0028351A" w:rsidRPr="009B4B56">
              <w:rPr>
                <w:rFonts w:eastAsia="MS PMincho"/>
                <w:i/>
                <w:sz w:val="22"/>
                <w:szCs w:val="22"/>
              </w:rPr>
              <w:t>T</w:t>
            </w:r>
            <w:r w:rsidR="00562332" w:rsidRPr="009B4B56">
              <w:rPr>
                <w:rFonts w:eastAsia="MS PMincho"/>
                <w:i/>
                <w:sz w:val="22"/>
                <w:szCs w:val="22"/>
              </w:rPr>
              <w:t>05</w:t>
            </w:r>
            <w:r w:rsidR="00375706" w:rsidRPr="009B4B56">
              <w:rPr>
                <w:rFonts w:eastAsia="MS PMincho"/>
                <w:i/>
                <w:sz w:val="22"/>
                <w:szCs w:val="22"/>
              </w:rPr>
              <w:t>4</w:t>
            </w:r>
            <w:r w:rsidR="0028351A" w:rsidRPr="009B4B56">
              <w:rPr>
                <w:rFonts w:eastAsia="MS PMincho"/>
                <w:i/>
                <w:sz w:val="22"/>
                <w:szCs w:val="22"/>
              </w:rPr>
              <w:t>/</w:t>
            </w:r>
            <w:r w:rsidR="00562332" w:rsidRPr="009B4B56">
              <w:rPr>
                <w:rFonts w:eastAsia="MS PMincho"/>
                <w:i/>
                <w:sz w:val="22"/>
                <w:szCs w:val="22"/>
              </w:rPr>
              <w:t>&gt;</w:t>
            </w:r>
          </w:p>
          <w:p w14:paraId="0768222A" w14:textId="77777777" w:rsidR="00584EB4" w:rsidRPr="009B4B56" w:rsidRDefault="00584EB4" w:rsidP="009B4B56">
            <w:pPr>
              <w:pStyle w:val="Odstavecseseznamem"/>
              <w:numPr>
                <w:ilvl w:val="2"/>
                <w:numId w:val="2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9B4B56">
              <w:rPr>
                <w:sz w:val="22"/>
                <w:szCs w:val="22"/>
              </w:rPr>
              <w:t>□ </w:t>
            </w:r>
            <w:r w:rsidRPr="009B4B56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9B4B56">
              <w:rPr>
                <w:rFonts w:eastAsia="MS PMincho"/>
                <w:i/>
                <w:sz w:val="22"/>
                <w:szCs w:val="22"/>
              </w:rPr>
              <w:t>/ &lt;</w:t>
            </w:r>
            <w:r w:rsidR="0028351A" w:rsidRPr="009B4B56">
              <w:rPr>
                <w:rFonts w:eastAsia="MS PMincho"/>
                <w:i/>
                <w:sz w:val="22"/>
                <w:szCs w:val="22"/>
              </w:rPr>
              <w:t>T</w:t>
            </w:r>
            <w:r w:rsidRPr="009B4B56">
              <w:rPr>
                <w:rFonts w:eastAsia="MS PMincho"/>
                <w:i/>
                <w:sz w:val="22"/>
                <w:szCs w:val="22"/>
              </w:rPr>
              <w:t>05</w:t>
            </w:r>
            <w:r w:rsidR="00375706" w:rsidRPr="009B4B56">
              <w:rPr>
                <w:rFonts w:eastAsia="MS PMincho"/>
                <w:i/>
                <w:sz w:val="22"/>
                <w:szCs w:val="22"/>
              </w:rPr>
              <w:t>5</w:t>
            </w:r>
            <w:r w:rsidR="0028351A" w:rsidRPr="009B4B56">
              <w:rPr>
                <w:rFonts w:eastAsia="MS PMincho"/>
                <w:i/>
                <w:sz w:val="22"/>
                <w:szCs w:val="22"/>
              </w:rPr>
              <w:t>/</w:t>
            </w:r>
            <w:r w:rsidRPr="009B4B56">
              <w:rPr>
                <w:rFonts w:eastAsia="MS PMincho"/>
                <w:i/>
                <w:sz w:val="22"/>
                <w:szCs w:val="22"/>
              </w:rPr>
              <w:t xml:space="preserve">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584EB4" w14:paraId="52131C4E" w14:textId="77777777" w:rsidTr="008478F4">
              <w:tc>
                <w:tcPr>
                  <w:tcW w:w="9639" w:type="dxa"/>
                </w:tcPr>
                <w:p w14:paraId="40F35510" w14:textId="77777777" w:rsidR="00584EB4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4231BFD7" w14:textId="77777777" w:rsidR="00376E59" w:rsidRPr="00376E59" w:rsidRDefault="00B13372" w:rsidP="00C616D0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□ Notářská listina </w:t>
            </w:r>
            <w:r w:rsidRPr="00D51517">
              <w:rPr>
                <w:i/>
                <w:sz w:val="22"/>
                <w:szCs w:val="22"/>
              </w:rPr>
              <w:t xml:space="preserve">/ </w:t>
            </w:r>
            <w:r w:rsidR="00D51517" w:rsidRPr="00D5151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D51517" w:rsidRPr="00D51517">
              <w:rPr>
                <w:i/>
                <w:sz w:val="22"/>
                <w:szCs w:val="22"/>
              </w:rPr>
              <w:t>05</w:t>
            </w:r>
            <w:r w:rsidR="00375706">
              <w:rPr>
                <w:i/>
                <w:sz w:val="22"/>
                <w:szCs w:val="22"/>
              </w:rPr>
              <w:t>6</w:t>
            </w:r>
            <w:r w:rsidR="0028351A">
              <w:rPr>
                <w:i/>
                <w:sz w:val="22"/>
                <w:szCs w:val="22"/>
              </w:rPr>
              <w:t>/</w:t>
            </w:r>
            <w:r w:rsidR="00D51517" w:rsidRPr="00D51517">
              <w:rPr>
                <w:i/>
                <w:sz w:val="22"/>
                <w:szCs w:val="22"/>
              </w:rPr>
              <w:t>&gt;</w:t>
            </w:r>
          </w:p>
          <w:p w14:paraId="09997D57" w14:textId="77777777" w:rsidR="00376E59" w:rsidRPr="00D51517" w:rsidRDefault="00B13372" w:rsidP="00C616D0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i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□ Úřední osvědčení, kterým byla opatřena listina podepsaná soukromou osobou </w:t>
            </w:r>
            <w:r w:rsidRPr="00D51517">
              <w:rPr>
                <w:i/>
                <w:sz w:val="22"/>
                <w:szCs w:val="22"/>
              </w:rPr>
              <w:t xml:space="preserve">/ </w:t>
            </w:r>
            <w:r w:rsidR="00D51517" w:rsidRPr="00D5151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D51517" w:rsidRPr="00D51517">
              <w:rPr>
                <w:i/>
                <w:sz w:val="22"/>
                <w:szCs w:val="22"/>
              </w:rPr>
              <w:t>05</w:t>
            </w:r>
            <w:r w:rsidR="00375706">
              <w:rPr>
                <w:i/>
                <w:sz w:val="22"/>
                <w:szCs w:val="22"/>
              </w:rPr>
              <w:t>7</w:t>
            </w:r>
            <w:r w:rsidR="0028351A">
              <w:rPr>
                <w:i/>
                <w:sz w:val="22"/>
                <w:szCs w:val="22"/>
              </w:rPr>
              <w:t>/</w:t>
            </w:r>
            <w:r w:rsidR="00D51517" w:rsidRPr="00D51517">
              <w:rPr>
                <w:i/>
                <w:sz w:val="22"/>
                <w:szCs w:val="22"/>
              </w:rPr>
              <w:t>&gt;</w:t>
            </w:r>
          </w:p>
          <w:p w14:paraId="606A2B1A" w14:textId="77777777" w:rsidR="00376E59" w:rsidRPr="00376E59" w:rsidRDefault="00B13372" w:rsidP="00C616D0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□ Listina vyhotovená diplomatickým zástupcem nebo konzulárním úředníkem členského státu v rámci výkonu jeho služebních povinností </w:t>
            </w:r>
            <w:r w:rsidRPr="00D51517">
              <w:rPr>
                <w:i/>
                <w:sz w:val="22"/>
                <w:szCs w:val="22"/>
              </w:rPr>
              <w:t xml:space="preserve">/ </w:t>
            </w:r>
            <w:r w:rsidR="00D51517" w:rsidRPr="00D5151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D51517" w:rsidRPr="00D51517">
              <w:rPr>
                <w:i/>
                <w:sz w:val="22"/>
                <w:szCs w:val="22"/>
              </w:rPr>
              <w:t>05</w:t>
            </w:r>
            <w:r w:rsidR="00375706">
              <w:rPr>
                <w:i/>
                <w:sz w:val="22"/>
                <w:szCs w:val="22"/>
              </w:rPr>
              <w:t>8</w:t>
            </w:r>
            <w:r w:rsidR="0028351A">
              <w:rPr>
                <w:i/>
                <w:sz w:val="22"/>
                <w:szCs w:val="22"/>
              </w:rPr>
              <w:t>/</w:t>
            </w:r>
            <w:r w:rsidR="00D51517" w:rsidRPr="00D51517">
              <w:rPr>
                <w:i/>
                <w:sz w:val="22"/>
                <w:szCs w:val="22"/>
              </w:rPr>
              <w:t>&gt;</w:t>
            </w:r>
          </w:p>
          <w:p w14:paraId="64045CA2" w14:textId="77777777" w:rsidR="00B13372" w:rsidRPr="00B13372" w:rsidRDefault="00B13372" w:rsidP="00C616D0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Datum (dd/mm/rrrr) vydání </w:t>
            </w:r>
            <w:r w:rsidRPr="00D51517">
              <w:rPr>
                <w:i/>
                <w:sz w:val="22"/>
                <w:szCs w:val="22"/>
              </w:rPr>
              <w:t xml:space="preserve">/ </w:t>
            </w:r>
            <w:r w:rsidR="00D51517" w:rsidRPr="00D5151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D51517" w:rsidRPr="00D51517">
              <w:rPr>
                <w:i/>
                <w:sz w:val="22"/>
                <w:szCs w:val="22"/>
              </w:rPr>
              <w:t>05</w:t>
            </w:r>
            <w:r w:rsidR="00375706">
              <w:rPr>
                <w:i/>
                <w:sz w:val="22"/>
                <w:szCs w:val="22"/>
              </w:rPr>
              <w:t>9</w:t>
            </w:r>
            <w:r w:rsidR="0028351A">
              <w:rPr>
                <w:i/>
                <w:sz w:val="22"/>
                <w:szCs w:val="22"/>
              </w:rPr>
              <w:t>/</w:t>
            </w:r>
            <w:r w:rsidR="00D51517" w:rsidRPr="00D5151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13372" w14:paraId="62485F98" w14:textId="77777777" w:rsidTr="00C616D0">
              <w:tc>
                <w:tcPr>
                  <w:tcW w:w="10348" w:type="dxa"/>
                </w:tcPr>
                <w:p w14:paraId="1662AB0A" w14:textId="77777777" w:rsidR="00B13372" w:rsidRPr="007D1CDA" w:rsidRDefault="007D1CDA" w:rsidP="00C616D0">
                  <w:pPr>
                    <w:pStyle w:val="Odstavecseseznamem"/>
                    <w:tabs>
                      <w:tab w:val="left" w:pos="880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&lt;E016/&gt;</w:t>
                  </w:r>
                </w:p>
              </w:tc>
            </w:tr>
          </w:tbl>
          <w:p w14:paraId="0D883692" w14:textId="77777777" w:rsidR="00B13372" w:rsidRPr="00B13372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Místo vydání </w:t>
            </w:r>
            <w:r w:rsidRPr="002A60C6">
              <w:rPr>
                <w:i/>
                <w:sz w:val="22"/>
                <w:szCs w:val="22"/>
              </w:rPr>
              <w:t xml:space="preserve">/ </w:t>
            </w:r>
            <w:r w:rsidR="002A60C6" w:rsidRPr="002A60C6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060</w:t>
            </w:r>
            <w:r w:rsidR="0028351A">
              <w:rPr>
                <w:i/>
                <w:sz w:val="22"/>
                <w:szCs w:val="22"/>
              </w:rPr>
              <w:t>/</w:t>
            </w:r>
            <w:r w:rsidR="002A60C6" w:rsidRPr="002A60C6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B13372" w14:paraId="10791AA6" w14:textId="77777777" w:rsidTr="00F2158A">
              <w:tc>
                <w:tcPr>
                  <w:tcW w:w="9639" w:type="dxa"/>
                </w:tcPr>
                <w:p w14:paraId="3DA2252E" w14:textId="77777777" w:rsidR="00B13372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7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110009FB" w14:textId="77777777" w:rsidR="00B13372" w:rsidRPr="00376E59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Jméno a příjmení matrikáře </w:t>
            </w:r>
            <w:r w:rsidRPr="002A60C6">
              <w:rPr>
                <w:i/>
                <w:sz w:val="22"/>
                <w:szCs w:val="22"/>
              </w:rPr>
              <w:t xml:space="preserve">/ </w:t>
            </w:r>
            <w:r w:rsidR="002A60C6" w:rsidRPr="002A60C6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061</w:t>
            </w:r>
            <w:r w:rsidR="0028351A">
              <w:rPr>
                <w:i/>
                <w:sz w:val="22"/>
                <w:szCs w:val="22"/>
              </w:rPr>
              <w:t>/</w:t>
            </w:r>
            <w:r w:rsidR="002A60C6" w:rsidRPr="002A60C6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76E59" w14:paraId="0ABCE8C9" w14:textId="77777777" w:rsidTr="00F2158A">
              <w:tc>
                <w:tcPr>
                  <w:tcW w:w="9639" w:type="dxa"/>
                </w:tcPr>
                <w:p w14:paraId="498B9416" w14:textId="77777777" w:rsidR="00376E59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8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C3B23DD" w14:textId="77777777" w:rsidR="00B13372" w:rsidRPr="00376E59" w:rsidRDefault="00B13372" w:rsidP="00C616D0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Referenční číslo veřejné listiny </w:t>
            </w:r>
            <w:r w:rsidRPr="00201975">
              <w:rPr>
                <w:i/>
                <w:sz w:val="22"/>
                <w:szCs w:val="22"/>
              </w:rPr>
              <w:t xml:space="preserve">/ </w:t>
            </w:r>
            <w:r w:rsidR="004A37E3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062</w:t>
            </w:r>
            <w:r w:rsidR="0028351A">
              <w:rPr>
                <w:i/>
                <w:sz w:val="22"/>
                <w:szCs w:val="22"/>
              </w:rPr>
              <w:t>/</w:t>
            </w:r>
            <w:r w:rsidR="004A37E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76E59" w14:paraId="2AEED1EC" w14:textId="77777777" w:rsidTr="00C616D0">
              <w:tc>
                <w:tcPr>
                  <w:tcW w:w="10348" w:type="dxa"/>
                </w:tcPr>
                <w:p w14:paraId="53DB9BA4" w14:textId="77777777" w:rsidR="00376E59" w:rsidRPr="00BB6ACD" w:rsidRDefault="00BB6ACD" w:rsidP="00C616D0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9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6F8216E" w14:textId="77777777" w:rsidR="00B13372" w:rsidRPr="00376E59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Matriční úřad, který vede knihu narození </w:t>
            </w:r>
            <w:r w:rsidRPr="00201975">
              <w:rPr>
                <w:i/>
                <w:sz w:val="22"/>
                <w:szCs w:val="22"/>
              </w:rPr>
              <w:t xml:space="preserve">/ </w:t>
            </w:r>
            <w:r w:rsidR="004A37E3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063</w:t>
            </w:r>
            <w:r w:rsidR="0028351A">
              <w:rPr>
                <w:i/>
                <w:sz w:val="22"/>
                <w:szCs w:val="22"/>
              </w:rPr>
              <w:t>/</w:t>
            </w:r>
            <w:r w:rsidR="004A37E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76E59" w14:paraId="32C96BE3" w14:textId="77777777" w:rsidTr="00F2158A">
              <w:tc>
                <w:tcPr>
                  <w:tcW w:w="9639" w:type="dxa"/>
                </w:tcPr>
                <w:p w14:paraId="18273282" w14:textId="77777777" w:rsidR="00376E59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20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43CA1F4" w14:textId="77777777" w:rsidR="00526AEE" w:rsidRPr="00B01559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93" w:hanging="607"/>
              <w:rPr>
                <w:rFonts w:eastAsia="MS PMincho"/>
                <w:i/>
                <w:iCs/>
                <w:sz w:val="22"/>
                <w:szCs w:val="22"/>
              </w:rPr>
            </w:pPr>
            <w:r w:rsidRPr="00B13372">
              <w:rPr>
                <w:sz w:val="22"/>
                <w:szCs w:val="22"/>
              </w:rPr>
              <w:t xml:space="preserve">Svazek </w:t>
            </w:r>
            <w:r w:rsidRPr="00201975">
              <w:rPr>
                <w:i/>
                <w:sz w:val="22"/>
                <w:szCs w:val="22"/>
              </w:rPr>
              <w:t xml:space="preserve">/ </w:t>
            </w:r>
            <w:r w:rsidR="004A37E3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4A37E3">
              <w:rPr>
                <w:i/>
                <w:sz w:val="22"/>
                <w:szCs w:val="22"/>
              </w:rPr>
              <w:t>06</w:t>
            </w:r>
            <w:r w:rsidR="00375706">
              <w:rPr>
                <w:i/>
                <w:sz w:val="22"/>
                <w:szCs w:val="22"/>
              </w:rPr>
              <w:t>4</w:t>
            </w:r>
            <w:r w:rsidR="0028351A">
              <w:rPr>
                <w:i/>
                <w:sz w:val="22"/>
                <w:szCs w:val="22"/>
              </w:rPr>
              <w:t>/</w:t>
            </w:r>
            <w:r w:rsidR="004A37E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76E59" w14:paraId="7A14CB18" w14:textId="77777777" w:rsidTr="00F2158A">
              <w:tc>
                <w:tcPr>
                  <w:tcW w:w="9639" w:type="dxa"/>
                </w:tcPr>
                <w:p w14:paraId="551DFA36" w14:textId="77777777" w:rsidR="00376E59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21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AC063FD" w14:textId="77777777" w:rsidR="00B01559" w:rsidRPr="00B01559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Ročník</w:t>
            </w:r>
            <w:r w:rsidRPr="00B13372">
              <w:rPr>
                <w:sz w:val="22"/>
                <w:szCs w:val="22"/>
              </w:rPr>
              <w:t xml:space="preserve"> </w:t>
            </w:r>
            <w:r w:rsidRPr="00201975">
              <w:rPr>
                <w:i/>
                <w:sz w:val="22"/>
                <w:szCs w:val="22"/>
              </w:rPr>
              <w:t xml:space="preserve">/ </w:t>
            </w:r>
            <w:r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06</w:t>
            </w:r>
            <w:r w:rsidR="00375706">
              <w:rPr>
                <w:i/>
                <w:sz w:val="22"/>
                <w:szCs w:val="22"/>
              </w:rPr>
              <w:t>5</w:t>
            </w:r>
            <w:r w:rsidR="0028351A">
              <w:rPr>
                <w:i/>
                <w:sz w:val="22"/>
                <w:szCs w:val="22"/>
              </w:rPr>
              <w:t>/</w:t>
            </w:r>
            <w:r w:rsidR="004A37E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B01559" w14:paraId="571F6991" w14:textId="77777777" w:rsidTr="00D325CA">
              <w:tc>
                <w:tcPr>
                  <w:tcW w:w="9639" w:type="dxa"/>
                </w:tcPr>
                <w:p w14:paraId="11C89597" w14:textId="77777777" w:rsidR="00B01559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22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6B21C3DA" w14:textId="77777777" w:rsidR="00B01559" w:rsidRPr="00B01559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Strana </w:t>
            </w:r>
            <w:r w:rsidRPr="00201975">
              <w:rPr>
                <w:i/>
                <w:sz w:val="22"/>
                <w:szCs w:val="22"/>
              </w:rPr>
              <w:t xml:space="preserve">/ </w:t>
            </w:r>
            <w:r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06</w:t>
            </w:r>
            <w:r w:rsidR="00375706">
              <w:rPr>
                <w:i/>
                <w:sz w:val="22"/>
                <w:szCs w:val="22"/>
              </w:rPr>
              <w:t>6</w:t>
            </w:r>
            <w:r w:rsidR="0028351A">
              <w:rPr>
                <w:i/>
                <w:sz w:val="22"/>
                <w:szCs w:val="22"/>
              </w:rPr>
              <w:t>/</w:t>
            </w:r>
            <w:r w:rsidR="004A37E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B01559" w14:paraId="48B6BE6D" w14:textId="77777777" w:rsidTr="00D325CA">
              <w:tc>
                <w:tcPr>
                  <w:tcW w:w="9639" w:type="dxa"/>
                </w:tcPr>
                <w:p w14:paraId="09637CC8" w14:textId="77777777" w:rsidR="00B01559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23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5B43729" w14:textId="77777777" w:rsidR="00B01559" w:rsidRPr="00B01559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Pořadové číslo</w:t>
            </w:r>
            <w:r w:rsidRPr="00B13372">
              <w:rPr>
                <w:sz w:val="22"/>
                <w:szCs w:val="22"/>
              </w:rPr>
              <w:t xml:space="preserve"> </w:t>
            </w:r>
            <w:r w:rsidRPr="00201975">
              <w:rPr>
                <w:i/>
                <w:sz w:val="22"/>
                <w:szCs w:val="22"/>
              </w:rPr>
              <w:t xml:space="preserve">/ </w:t>
            </w:r>
            <w:r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067</w:t>
            </w:r>
            <w:r w:rsidR="0028351A">
              <w:rPr>
                <w:i/>
                <w:sz w:val="22"/>
                <w:szCs w:val="22"/>
              </w:rPr>
              <w:t>/</w:t>
            </w:r>
            <w:r w:rsidR="004A37E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B01559" w14:paraId="72A9B54B" w14:textId="77777777" w:rsidTr="00D325CA">
              <w:tc>
                <w:tcPr>
                  <w:tcW w:w="9639" w:type="dxa"/>
                </w:tcPr>
                <w:p w14:paraId="0DB4F863" w14:textId="77777777" w:rsidR="00B01559" w:rsidRDefault="007D1CDA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lastRenderedPageBreak/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24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39CFB73" w14:textId="77777777" w:rsidR="00B01559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5FC2907C" w14:textId="77777777" w:rsidR="00B01559" w:rsidRDefault="00B01559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01559" w14:paraId="62E732BC" w14:textId="77777777" w:rsidTr="00D325CA">
        <w:tc>
          <w:tcPr>
            <w:tcW w:w="10606" w:type="dxa"/>
            <w:tcMar>
              <w:top w:w="108" w:type="dxa"/>
              <w:bottom w:w="108" w:type="dxa"/>
            </w:tcMar>
          </w:tcPr>
          <w:p w14:paraId="462DCD7F" w14:textId="77777777" w:rsidR="00B01559" w:rsidRDefault="00B01559" w:rsidP="00FF11BE">
            <w:pPr>
              <w:pStyle w:val="Zkladntext"/>
              <w:numPr>
                <w:ilvl w:val="0"/>
                <w:numId w:val="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B01559">
              <w:rPr>
                <w:i w:val="0"/>
              </w:rPr>
              <w:t>INFORMACE O NAROZENÉM</w:t>
            </w:r>
            <w:r>
              <w:t xml:space="preserve"> </w:t>
            </w:r>
            <w:r w:rsidR="001F67B2">
              <w:t>/ &lt;</w:t>
            </w:r>
            <w:r w:rsidR="002466F6">
              <w:t>T</w:t>
            </w:r>
            <w:r w:rsidR="00375706">
              <w:t>068</w:t>
            </w:r>
            <w:r w:rsidR="0028351A">
              <w:t>/</w:t>
            </w:r>
            <w:r w:rsidR="001F67B2">
              <w:t>&gt;</w:t>
            </w:r>
          </w:p>
          <w:p w14:paraId="663162EB" w14:textId="77777777" w:rsidR="00B01559" w:rsidRPr="00376E59" w:rsidRDefault="00B01559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Příjmení </w:t>
            </w:r>
            <w:r w:rsidRPr="00B01559">
              <w:rPr>
                <w:i/>
                <w:sz w:val="22"/>
                <w:szCs w:val="22"/>
              </w:rPr>
              <w:t>/</w:t>
            </w:r>
            <w:r w:rsidR="001F67B2">
              <w:rPr>
                <w:i/>
                <w:spacing w:val="-1"/>
                <w:sz w:val="22"/>
                <w:szCs w:val="22"/>
              </w:rPr>
              <w:t xml:space="preserve"> 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1F67B2">
              <w:rPr>
                <w:i/>
                <w:spacing w:val="-1"/>
                <w:sz w:val="22"/>
                <w:szCs w:val="22"/>
              </w:rPr>
              <w:t>06</w:t>
            </w:r>
            <w:r w:rsidR="00375706">
              <w:rPr>
                <w:i/>
                <w:spacing w:val="-1"/>
                <w:sz w:val="22"/>
                <w:szCs w:val="22"/>
              </w:rPr>
              <w:t>9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1F67B2">
              <w:rPr>
                <w:i/>
                <w:spacing w:val="-1"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559" w14:paraId="6E6D6592" w14:textId="77777777" w:rsidTr="00FF11BE">
              <w:tc>
                <w:tcPr>
                  <w:tcW w:w="10343" w:type="dxa"/>
                </w:tcPr>
                <w:p w14:paraId="0FACACC9" w14:textId="77777777" w:rsidR="00B01559" w:rsidRPr="00E67807" w:rsidRDefault="00B90160" w:rsidP="00FF11B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&lt;E050/&gt;</w:t>
                  </w:r>
                </w:p>
              </w:tc>
            </w:tr>
          </w:tbl>
          <w:p w14:paraId="75DE87F9" w14:textId="77777777" w:rsidR="00B01559" w:rsidRPr="00376E59" w:rsidRDefault="00B01559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Jméno (jména) </w:t>
            </w:r>
            <w:r w:rsidRPr="00B01559">
              <w:rPr>
                <w:i/>
                <w:sz w:val="22"/>
                <w:szCs w:val="22"/>
              </w:rPr>
              <w:t>/</w:t>
            </w:r>
            <w:r w:rsidR="001F67B2">
              <w:rPr>
                <w:i/>
                <w:spacing w:val="-1"/>
                <w:sz w:val="22"/>
                <w:szCs w:val="22"/>
              </w:rPr>
              <w:t xml:space="preserve"> 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375706">
              <w:rPr>
                <w:i/>
                <w:spacing w:val="-1"/>
                <w:sz w:val="22"/>
                <w:szCs w:val="22"/>
              </w:rPr>
              <w:t>070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1F67B2">
              <w:rPr>
                <w:i/>
                <w:spacing w:val="-1"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559" w14:paraId="02263A5A" w14:textId="77777777" w:rsidTr="00FF11BE">
              <w:tc>
                <w:tcPr>
                  <w:tcW w:w="10343" w:type="dxa"/>
                </w:tcPr>
                <w:p w14:paraId="7513580F" w14:textId="77777777" w:rsidR="00B01559" w:rsidRPr="00E67807" w:rsidRDefault="00B90160" w:rsidP="00FF11BE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&lt;E051/&gt;</w:t>
                  </w:r>
                </w:p>
              </w:tc>
            </w:tr>
          </w:tbl>
          <w:p w14:paraId="0F994EC3" w14:textId="77777777" w:rsidR="00B01559" w:rsidRPr="00B01559" w:rsidRDefault="00B01559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Datum (dd/mm/rrrr) narození </w:t>
            </w:r>
            <w:r w:rsidRPr="00B01559">
              <w:rPr>
                <w:i/>
                <w:sz w:val="22"/>
                <w:szCs w:val="22"/>
              </w:rPr>
              <w:t xml:space="preserve">/ </w:t>
            </w:r>
            <w:r w:rsidR="001F67B2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375706">
              <w:rPr>
                <w:i/>
                <w:spacing w:val="-1"/>
                <w:sz w:val="22"/>
                <w:szCs w:val="22"/>
              </w:rPr>
              <w:t>071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1F67B2">
              <w:rPr>
                <w:i/>
                <w:spacing w:val="-1"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559" w14:paraId="540D920E" w14:textId="77777777" w:rsidTr="00FF11BE">
              <w:tc>
                <w:tcPr>
                  <w:tcW w:w="10343" w:type="dxa"/>
                </w:tcPr>
                <w:p w14:paraId="076F4DF0" w14:textId="77777777" w:rsidR="00B01559" w:rsidRPr="00E67807" w:rsidRDefault="00B90160" w:rsidP="00FF11B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&lt;E056/&gt;</w:t>
                  </w:r>
                </w:p>
              </w:tc>
            </w:tr>
          </w:tbl>
          <w:p w14:paraId="27A900D3" w14:textId="77777777" w:rsidR="00B01559" w:rsidRPr="00376E59" w:rsidRDefault="00B01559" w:rsidP="00B37AB3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Rodné číslo </w:t>
            </w:r>
            <w:r w:rsidRPr="00B01559">
              <w:rPr>
                <w:i/>
                <w:sz w:val="22"/>
                <w:szCs w:val="22"/>
              </w:rPr>
              <w:t xml:space="preserve">/ </w:t>
            </w:r>
            <w:r w:rsidR="001F67B2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375706">
              <w:rPr>
                <w:i/>
                <w:spacing w:val="-1"/>
                <w:sz w:val="22"/>
                <w:szCs w:val="22"/>
              </w:rPr>
              <w:t>072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1F67B2">
              <w:rPr>
                <w:i/>
                <w:spacing w:val="-1"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B01559" w14:paraId="785E9E44" w14:textId="77777777" w:rsidTr="00D325CA">
              <w:tc>
                <w:tcPr>
                  <w:tcW w:w="9639" w:type="dxa"/>
                </w:tcPr>
                <w:p w14:paraId="19915B0C" w14:textId="77777777" w:rsidR="00B01559" w:rsidRPr="00E67807" w:rsidRDefault="00B9016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&lt;E057/&gt;</w:t>
                  </w:r>
                </w:p>
              </w:tc>
            </w:tr>
          </w:tbl>
          <w:p w14:paraId="60EA9EC5" w14:textId="77777777" w:rsidR="006E43E7" w:rsidRPr="00B01559" w:rsidRDefault="006E43E7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Místo a země narození </w:t>
            </w:r>
            <w:r w:rsidRPr="006E43E7">
              <w:rPr>
                <w:i/>
                <w:sz w:val="22"/>
                <w:szCs w:val="22"/>
              </w:rPr>
              <w:t xml:space="preserve">/ </w:t>
            </w:r>
            <w:r w:rsidRPr="006E43E7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375706">
              <w:rPr>
                <w:i/>
                <w:spacing w:val="-1"/>
                <w:sz w:val="22"/>
                <w:szCs w:val="22"/>
              </w:rPr>
              <w:t>073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Pr="006E43E7">
              <w:rPr>
                <w:i/>
                <w:spacing w:val="-1"/>
                <w:sz w:val="22"/>
                <w:szCs w:val="22"/>
              </w:rPr>
              <w:t xml:space="preserve">&gt; </w:t>
            </w:r>
            <w:r w:rsidRPr="006E43E7">
              <w:rPr>
                <w:i/>
                <w:sz w:val="22"/>
                <w:szCs w:val="22"/>
                <w:vertAlign w:val="superscript"/>
              </w:rPr>
              <w:t>5,6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E43E7" w14:paraId="7967BF8C" w14:textId="77777777" w:rsidTr="00FF11BE">
              <w:tc>
                <w:tcPr>
                  <w:tcW w:w="10343" w:type="dxa"/>
                </w:tcPr>
                <w:p w14:paraId="23D9E660" w14:textId="77777777" w:rsidR="006E43E7" w:rsidRPr="00E67807" w:rsidRDefault="00B90160" w:rsidP="00FF11BE">
                  <w:pPr>
                    <w:pStyle w:val="Odstavecseseznamem"/>
                    <w:tabs>
                      <w:tab w:val="left" w:pos="880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&lt;E058/&gt;</w:t>
                  </w:r>
                </w:p>
              </w:tc>
            </w:tr>
          </w:tbl>
          <w:p w14:paraId="1C2C536D" w14:textId="77777777" w:rsidR="006E43E7" w:rsidRPr="00B01559" w:rsidRDefault="006E43E7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>Pohlaví /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6E43E7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Pr="006E43E7">
              <w:rPr>
                <w:i/>
                <w:spacing w:val="-1"/>
                <w:sz w:val="22"/>
                <w:szCs w:val="22"/>
              </w:rPr>
              <w:t>07</w:t>
            </w:r>
            <w:r w:rsidR="00375706">
              <w:rPr>
                <w:i/>
                <w:spacing w:val="-1"/>
                <w:sz w:val="22"/>
                <w:szCs w:val="22"/>
              </w:rPr>
              <w:t>4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Pr="006E43E7">
              <w:rPr>
                <w:i/>
                <w:spacing w:val="-1"/>
                <w:sz w:val="22"/>
                <w:szCs w:val="22"/>
              </w:rPr>
              <w:t>&gt;</w:t>
            </w:r>
          </w:p>
          <w:p w14:paraId="6B892FEC" w14:textId="77777777" w:rsidR="006E43E7" w:rsidRPr="006E43E7" w:rsidRDefault="008D641F" w:rsidP="00B37AB3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&lt;E059Z/&gt; </w:t>
            </w:r>
            <w:r w:rsidR="006E43E7">
              <w:rPr>
                <w:rFonts w:eastAsia="MS PMincho"/>
                <w:sz w:val="22"/>
                <w:szCs w:val="22"/>
              </w:rPr>
              <w:t>Žena /</w:t>
            </w:r>
            <w:r w:rsidR="006E43E7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07</w:t>
            </w:r>
            <w:r w:rsidR="00375706">
              <w:rPr>
                <w:i/>
                <w:spacing w:val="-1"/>
                <w:sz w:val="22"/>
                <w:szCs w:val="22"/>
              </w:rPr>
              <w:t>5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&gt;</w:t>
            </w:r>
          </w:p>
          <w:p w14:paraId="09005AD6" w14:textId="77777777" w:rsidR="006E43E7" w:rsidRDefault="008D641F" w:rsidP="00B37AB3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&lt;E059M/&gt; </w:t>
            </w:r>
            <w:r w:rsidR="006E43E7">
              <w:rPr>
                <w:rFonts w:eastAsia="MS PMincho"/>
                <w:sz w:val="22"/>
                <w:szCs w:val="22"/>
              </w:rPr>
              <w:t>Muž /</w:t>
            </w:r>
            <w:r w:rsidR="006E43E7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07</w:t>
            </w:r>
            <w:r w:rsidR="00375706">
              <w:rPr>
                <w:i/>
                <w:spacing w:val="-1"/>
                <w:sz w:val="22"/>
                <w:szCs w:val="22"/>
              </w:rPr>
              <w:t>6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&gt;</w:t>
            </w:r>
          </w:p>
          <w:p w14:paraId="6DA97F02" w14:textId="77777777" w:rsidR="006E43E7" w:rsidRPr="00376E59" w:rsidRDefault="008D641F" w:rsidP="00B37AB3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&lt;E059N/&gt; </w:t>
            </w:r>
            <w:r w:rsidR="006E43E7">
              <w:rPr>
                <w:rFonts w:eastAsia="MS PMincho"/>
                <w:sz w:val="22"/>
                <w:szCs w:val="22"/>
              </w:rPr>
              <w:t>Neurčeno /</w:t>
            </w:r>
            <w:r w:rsidR="006E43E7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07</w:t>
            </w:r>
            <w:r w:rsidR="00375706">
              <w:rPr>
                <w:i/>
                <w:spacing w:val="-1"/>
                <w:sz w:val="22"/>
                <w:szCs w:val="22"/>
              </w:rPr>
              <w:t>7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6E43E7" w:rsidRPr="006E43E7">
              <w:rPr>
                <w:i/>
                <w:spacing w:val="-1"/>
                <w:sz w:val="22"/>
                <w:szCs w:val="22"/>
              </w:rPr>
              <w:t>&gt;</w:t>
            </w:r>
          </w:p>
          <w:p w14:paraId="1A7A6391" w14:textId="77777777" w:rsidR="006E43E7" w:rsidRPr="00B01559" w:rsidRDefault="006E43E7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>Otec dítěte /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6E43E7">
              <w:rPr>
                <w:i/>
                <w:spacing w:val="-1"/>
                <w:sz w:val="22"/>
                <w:szCs w:val="22"/>
              </w:rPr>
              <w:t>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Pr="006E43E7">
              <w:rPr>
                <w:i/>
                <w:spacing w:val="-1"/>
                <w:sz w:val="22"/>
                <w:szCs w:val="22"/>
              </w:rPr>
              <w:t>07</w:t>
            </w:r>
            <w:r w:rsidR="00375706">
              <w:rPr>
                <w:i/>
                <w:spacing w:val="-1"/>
                <w:sz w:val="22"/>
                <w:szCs w:val="22"/>
              </w:rPr>
              <w:t>8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Pr="006E43E7">
              <w:rPr>
                <w:i/>
                <w:spacing w:val="-1"/>
                <w:sz w:val="22"/>
                <w:szCs w:val="22"/>
              </w:rPr>
              <w:t>&gt;</w:t>
            </w:r>
          </w:p>
          <w:p w14:paraId="644A849F" w14:textId="77777777" w:rsidR="006B17DD" w:rsidRPr="006B17DD" w:rsidRDefault="006B17DD" w:rsidP="00C13698">
            <w:pPr>
              <w:pStyle w:val="Odstavecseseznamem"/>
              <w:numPr>
                <w:ilvl w:val="1"/>
                <w:numId w:val="12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781" w:hanging="1072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Příjmení </w:t>
            </w:r>
            <w:r w:rsidRPr="00B01559">
              <w:rPr>
                <w:i/>
                <w:sz w:val="22"/>
                <w:szCs w:val="22"/>
              </w:rPr>
              <w:t>/</w:t>
            </w:r>
            <w:r w:rsidRPr="00B01559">
              <w:rPr>
                <w:i/>
                <w:spacing w:val="-1"/>
                <w:sz w:val="22"/>
                <w:szCs w:val="22"/>
              </w:rPr>
              <w:t xml:space="preserve"> 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>
              <w:rPr>
                <w:i/>
                <w:spacing w:val="-1"/>
                <w:sz w:val="22"/>
                <w:szCs w:val="22"/>
              </w:rPr>
              <w:t>07</w:t>
            </w:r>
            <w:r w:rsidR="00375706">
              <w:rPr>
                <w:i/>
                <w:spacing w:val="-1"/>
                <w:sz w:val="22"/>
                <w:szCs w:val="22"/>
              </w:rPr>
              <w:t>9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B71D43">
              <w:rPr>
                <w:i/>
                <w:spacing w:val="-1"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6B17DD" w14:paraId="278A7D93" w14:textId="77777777" w:rsidTr="00D325CA">
              <w:tc>
                <w:tcPr>
                  <w:tcW w:w="9639" w:type="dxa"/>
                </w:tcPr>
                <w:p w14:paraId="19CEA487" w14:textId="77777777" w:rsidR="006B17DD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&lt;E070/&gt;</w:t>
                  </w:r>
                </w:p>
              </w:tc>
            </w:tr>
          </w:tbl>
          <w:p w14:paraId="07004287" w14:textId="77777777" w:rsidR="00484D47" w:rsidRPr="00484D47" w:rsidRDefault="00484D47" w:rsidP="00C13698">
            <w:pPr>
              <w:pStyle w:val="Odstavecseseznamem"/>
              <w:numPr>
                <w:ilvl w:val="2"/>
                <w:numId w:val="13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985" w:hanging="709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Rodné příjmení </w:t>
            </w:r>
            <w:r w:rsidR="00B71D43">
              <w:rPr>
                <w:i/>
                <w:sz w:val="22"/>
                <w:szCs w:val="22"/>
              </w:rPr>
              <w:t>/ 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B71D43">
              <w:rPr>
                <w:i/>
                <w:sz w:val="22"/>
                <w:szCs w:val="22"/>
              </w:rPr>
              <w:t>0</w:t>
            </w:r>
            <w:r w:rsidR="00375706">
              <w:rPr>
                <w:i/>
                <w:sz w:val="22"/>
                <w:szCs w:val="22"/>
              </w:rPr>
              <w:t>80</w:t>
            </w:r>
            <w:r w:rsidR="0028351A">
              <w:rPr>
                <w:i/>
                <w:sz w:val="22"/>
                <w:szCs w:val="22"/>
              </w:rPr>
              <w:t>/</w:t>
            </w:r>
            <w:r w:rsidR="00B71D4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8959"/>
            </w:tblGrid>
            <w:tr w:rsidR="00484D47" w14:paraId="47CC02D1" w14:textId="77777777" w:rsidTr="00484D47">
              <w:tc>
                <w:tcPr>
                  <w:tcW w:w="9072" w:type="dxa"/>
                </w:tcPr>
                <w:p w14:paraId="3004EB84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&lt;E071/&gt;</w:t>
                  </w:r>
                </w:p>
              </w:tc>
            </w:tr>
          </w:tbl>
          <w:p w14:paraId="7894D9EC" w14:textId="77777777" w:rsidR="00484D47" w:rsidRPr="006B17DD" w:rsidRDefault="00484D47" w:rsidP="00C13698">
            <w:pPr>
              <w:pStyle w:val="Odstavecseseznamem"/>
              <w:numPr>
                <w:ilvl w:val="1"/>
                <w:numId w:val="12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1069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>Jméno/jména /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484D4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1</w:t>
            </w:r>
            <w:r w:rsidR="0028351A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22254D0B" w14:textId="77777777" w:rsidTr="00D325CA">
              <w:tc>
                <w:tcPr>
                  <w:tcW w:w="9639" w:type="dxa"/>
                </w:tcPr>
                <w:p w14:paraId="01793650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&lt;E072/&gt;</w:t>
                  </w:r>
                </w:p>
              </w:tc>
            </w:tr>
          </w:tbl>
          <w:p w14:paraId="0C095865" w14:textId="77777777" w:rsidR="00484D47" w:rsidRPr="006B17DD" w:rsidRDefault="00484D47" w:rsidP="00C13698">
            <w:pPr>
              <w:pStyle w:val="Odstavecseseznamem"/>
              <w:numPr>
                <w:ilvl w:val="1"/>
                <w:numId w:val="12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1069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Datum narození / </w:t>
            </w:r>
            <w:r w:rsidRPr="00484D4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2</w:t>
            </w:r>
            <w:r w:rsidR="0028351A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19C48C64" w14:textId="77777777" w:rsidTr="00D325CA">
              <w:tc>
                <w:tcPr>
                  <w:tcW w:w="9639" w:type="dxa"/>
                </w:tcPr>
                <w:p w14:paraId="5D90DEEA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&lt;E073/&gt;</w:t>
                  </w:r>
                </w:p>
              </w:tc>
            </w:tr>
          </w:tbl>
          <w:p w14:paraId="244A9E2A" w14:textId="77777777" w:rsidR="00484D47" w:rsidRPr="006B17DD" w:rsidRDefault="00484D47" w:rsidP="00C13698">
            <w:pPr>
              <w:pStyle w:val="Odstavecseseznamem"/>
              <w:numPr>
                <w:ilvl w:val="1"/>
                <w:numId w:val="12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1069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Místo a země narození / </w:t>
            </w:r>
            <w:r w:rsidRPr="00484D4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3</w:t>
            </w:r>
            <w:r w:rsidR="0028351A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3BA8BED4" w14:textId="77777777" w:rsidTr="00D325CA">
              <w:tc>
                <w:tcPr>
                  <w:tcW w:w="9639" w:type="dxa"/>
                </w:tcPr>
                <w:p w14:paraId="5DA26FD2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&lt;E076/&gt;</w:t>
                  </w:r>
                </w:p>
              </w:tc>
            </w:tr>
          </w:tbl>
          <w:p w14:paraId="53ADA84D" w14:textId="77777777" w:rsidR="00484D47" w:rsidRPr="00C13698" w:rsidRDefault="00484D47" w:rsidP="00C13698">
            <w:pPr>
              <w:pStyle w:val="Odstavecseseznamem"/>
              <w:numPr>
                <w:ilvl w:val="2"/>
                <w:numId w:val="14"/>
              </w:numPr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Cs/>
                <w:sz w:val="22"/>
                <w:szCs w:val="22"/>
              </w:rPr>
            </w:pPr>
            <w:r w:rsidRPr="00C13698">
              <w:rPr>
                <w:iCs/>
                <w:sz w:val="22"/>
                <w:szCs w:val="22"/>
              </w:rPr>
              <w:t xml:space="preserve">Rodné číslo </w:t>
            </w:r>
            <w:r w:rsidRPr="00C13698">
              <w:rPr>
                <w:i/>
                <w:iCs/>
                <w:sz w:val="22"/>
                <w:szCs w:val="22"/>
              </w:rPr>
              <w:t xml:space="preserve">/ </w:t>
            </w:r>
            <w:r w:rsidR="00B71D43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B71D43"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4</w:t>
            </w:r>
            <w:r w:rsidR="0028351A">
              <w:rPr>
                <w:i/>
                <w:sz w:val="22"/>
                <w:szCs w:val="22"/>
              </w:rPr>
              <w:t>/</w:t>
            </w:r>
            <w:r w:rsidR="00B71D4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52ECB2CB" w14:textId="77777777" w:rsidTr="00D325CA">
              <w:tc>
                <w:tcPr>
                  <w:tcW w:w="9639" w:type="dxa"/>
                </w:tcPr>
                <w:p w14:paraId="481E7148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&lt;E078/&gt;</w:t>
                  </w:r>
                </w:p>
              </w:tc>
            </w:tr>
          </w:tbl>
          <w:p w14:paraId="5D93F534" w14:textId="77777777" w:rsidR="00484D47" w:rsidRPr="00B01559" w:rsidRDefault="00484D47" w:rsidP="00FF11BE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88" w:hanging="788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Matka dítěte </w:t>
            </w:r>
            <w:r w:rsidRPr="00B71D43">
              <w:rPr>
                <w:i/>
                <w:sz w:val="22"/>
                <w:szCs w:val="22"/>
              </w:rPr>
              <w:t>/</w:t>
            </w:r>
            <w:r w:rsidRPr="00B71D43">
              <w:rPr>
                <w:i/>
                <w:spacing w:val="-1"/>
                <w:sz w:val="22"/>
                <w:szCs w:val="22"/>
              </w:rPr>
              <w:t xml:space="preserve"> 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Pr="00B71D43">
              <w:rPr>
                <w:i/>
                <w:spacing w:val="-1"/>
                <w:sz w:val="22"/>
                <w:szCs w:val="22"/>
              </w:rPr>
              <w:t>08</w:t>
            </w:r>
            <w:r w:rsidR="00375706">
              <w:rPr>
                <w:i/>
                <w:spacing w:val="-1"/>
                <w:sz w:val="22"/>
                <w:szCs w:val="22"/>
              </w:rPr>
              <w:t>5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Pr="00B71D43">
              <w:rPr>
                <w:i/>
                <w:spacing w:val="-1"/>
                <w:sz w:val="22"/>
                <w:szCs w:val="22"/>
              </w:rPr>
              <w:t>&gt;</w:t>
            </w:r>
          </w:p>
          <w:p w14:paraId="1032B578" w14:textId="77777777" w:rsidR="00484D47" w:rsidRPr="00484D47" w:rsidRDefault="00484D47" w:rsidP="00C13698">
            <w:pPr>
              <w:pStyle w:val="Odstavecseseznamem"/>
              <w:numPr>
                <w:ilvl w:val="1"/>
                <w:numId w:val="15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  <w:sz w:val="22"/>
                <w:szCs w:val="22"/>
              </w:rPr>
            </w:pPr>
            <w:r w:rsidRPr="00484D47">
              <w:rPr>
                <w:sz w:val="22"/>
                <w:szCs w:val="22"/>
              </w:rPr>
              <w:t xml:space="preserve">Příjmení </w:t>
            </w:r>
            <w:r w:rsidRPr="00484D47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pacing w:val="-1"/>
                <w:sz w:val="22"/>
                <w:szCs w:val="22"/>
              </w:rPr>
              <w:t xml:space="preserve"> &lt;</w:t>
            </w:r>
            <w:r w:rsidR="002466F6">
              <w:rPr>
                <w:i/>
                <w:spacing w:val="-1"/>
                <w:sz w:val="22"/>
                <w:szCs w:val="22"/>
              </w:rPr>
              <w:t>T</w:t>
            </w:r>
            <w:r w:rsidRPr="00484D47">
              <w:rPr>
                <w:i/>
                <w:spacing w:val="-1"/>
                <w:sz w:val="22"/>
                <w:szCs w:val="22"/>
              </w:rPr>
              <w:t>0</w:t>
            </w:r>
            <w:r>
              <w:rPr>
                <w:i/>
                <w:spacing w:val="-1"/>
                <w:sz w:val="22"/>
                <w:szCs w:val="22"/>
              </w:rPr>
              <w:t>8</w:t>
            </w:r>
            <w:r w:rsidR="00375706">
              <w:rPr>
                <w:i/>
                <w:spacing w:val="-1"/>
                <w:sz w:val="22"/>
                <w:szCs w:val="22"/>
              </w:rPr>
              <w:t>6</w:t>
            </w:r>
            <w:r w:rsidR="0028351A">
              <w:rPr>
                <w:i/>
                <w:spacing w:val="-1"/>
                <w:sz w:val="22"/>
                <w:szCs w:val="22"/>
              </w:rPr>
              <w:t>/</w:t>
            </w:r>
            <w:r w:rsidR="00B71D43">
              <w:rPr>
                <w:i/>
                <w:spacing w:val="-1"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353B98BD" w14:textId="77777777" w:rsidTr="00D325CA">
              <w:tc>
                <w:tcPr>
                  <w:tcW w:w="9639" w:type="dxa"/>
                </w:tcPr>
                <w:p w14:paraId="04686D73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&lt;E090/&gt;</w:t>
                  </w:r>
                </w:p>
              </w:tc>
            </w:tr>
          </w:tbl>
          <w:p w14:paraId="4A5F5AD5" w14:textId="77777777" w:rsidR="00484D47" w:rsidRPr="00484D47" w:rsidRDefault="00484D47" w:rsidP="00C13698">
            <w:pPr>
              <w:pStyle w:val="Odstavecseseznamem"/>
              <w:numPr>
                <w:ilvl w:val="2"/>
                <w:numId w:val="16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985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484D47">
              <w:rPr>
                <w:sz w:val="22"/>
                <w:szCs w:val="22"/>
              </w:rPr>
              <w:t xml:space="preserve">Rodné příjmení </w:t>
            </w:r>
            <w:r w:rsidRPr="00484D47">
              <w:rPr>
                <w:i/>
                <w:sz w:val="22"/>
                <w:szCs w:val="22"/>
              </w:rPr>
              <w:t>/ 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7</w:t>
            </w:r>
            <w:r w:rsidR="0028351A">
              <w:rPr>
                <w:i/>
                <w:sz w:val="22"/>
                <w:szCs w:val="22"/>
              </w:rPr>
              <w:t>/</w:t>
            </w:r>
            <w:r w:rsidR="00B71D4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8959"/>
            </w:tblGrid>
            <w:tr w:rsidR="00484D47" w14:paraId="11F1997B" w14:textId="77777777" w:rsidTr="00D325CA">
              <w:tc>
                <w:tcPr>
                  <w:tcW w:w="9072" w:type="dxa"/>
                </w:tcPr>
                <w:p w14:paraId="472C84DB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lastRenderedPageBreak/>
                    <w:t>&lt;E091/&gt;</w:t>
                  </w:r>
                </w:p>
              </w:tc>
            </w:tr>
          </w:tbl>
          <w:p w14:paraId="7C99C7F1" w14:textId="77777777" w:rsidR="00484D47" w:rsidRPr="006B17DD" w:rsidRDefault="00484D47" w:rsidP="00C13698">
            <w:pPr>
              <w:pStyle w:val="Odstavecseseznamem"/>
              <w:numPr>
                <w:ilvl w:val="1"/>
                <w:numId w:val="15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1069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>Jméno/jména /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 w:rsidRPr="00484D4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8</w:t>
            </w:r>
            <w:r w:rsidR="0028351A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18F248BA" w14:textId="77777777" w:rsidTr="00D325CA">
              <w:tc>
                <w:tcPr>
                  <w:tcW w:w="9639" w:type="dxa"/>
                </w:tcPr>
                <w:p w14:paraId="32985499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&lt;E092/&gt;</w:t>
                  </w:r>
                </w:p>
              </w:tc>
            </w:tr>
          </w:tbl>
          <w:p w14:paraId="21DCC490" w14:textId="77777777" w:rsidR="00484D47" w:rsidRPr="006B17DD" w:rsidRDefault="00484D47" w:rsidP="00C13698">
            <w:pPr>
              <w:pStyle w:val="Odstavecseseznamem"/>
              <w:numPr>
                <w:ilvl w:val="1"/>
                <w:numId w:val="15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1069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Datum narození / </w:t>
            </w:r>
            <w:r w:rsidRPr="00484D4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>
              <w:rPr>
                <w:i/>
                <w:sz w:val="22"/>
                <w:szCs w:val="22"/>
              </w:rPr>
              <w:t>08</w:t>
            </w:r>
            <w:r w:rsidR="00375706">
              <w:rPr>
                <w:i/>
                <w:sz w:val="22"/>
                <w:szCs w:val="22"/>
              </w:rPr>
              <w:t>9</w:t>
            </w:r>
            <w:r w:rsidR="0028351A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611DCD69" w14:textId="77777777" w:rsidTr="00D325CA">
              <w:tc>
                <w:tcPr>
                  <w:tcW w:w="9639" w:type="dxa"/>
                </w:tcPr>
                <w:p w14:paraId="2D6D9C9C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&lt;E093/&gt;</w:t>
                  </w:r>
                </w:p>
              </w:tc>
            </w:tr>
          </w:tbl>
          <w:p w14:paraId="4F5E0C96" w14:textId="77777777" w:rsidR="00484D47" w:rsidRPr="006B17DD" w:rsidRDefault="00484D47" w:rsidP="007E5A94">
            <w:pPr>
              <w:pStyle w:val="Odstavecseseznamem"/>
              <w:numPr>
                <w:ilvl w:val="1"/>
                <w:numId w:val="15"/>
              </w:numPr>
              <w:tabs>
                <w:tab w:val="left" w:pos="1985"/>
              </w:tabs>
              <w:kinsoku w:val="0"/>
              <w:overflowPunct w:val="0"/>
              <w:spacing w:beforeLines="40" w:before="96" w:afterLines="40" w:after="96"/>
              <w:ind w:left="1276" w:hanging="567"/>
              <w:rPr>
                <w:rFonts w:eastAsia="MS PMincho"/>
                <w:i/>
                <w:iCs/>
              </w:rPr>
            </w:pPr>
            <w:r>
              <w:rPr>
                <w:sz w:val="22"/>
                <w:szCs w:val="22"/>
              </w:rPr>
              <w:t xml:space="preserve">Místo a země narození / </w:t>
            </w:r>
            <w:r w:rsidRPr="00484D47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</w:t>
            </w:r>
            <w:r>
              <w:rPr>
                <w:i/>
                <w:sz w:val="22"/>
                <w:szCs w:val="22"/>
              </w:rPr>
              <w:t>9</w:t>
            </w:r>
            <w:r w:rsidR="00375706">
              <w:rPr>
                <w:i/>
                <w:sz w:val="22"/>
                <w:szCs w:val="22"/>
              </w:rPr>
              <w:t>0</w:t>
            </w:r>
            <w:r w:rsidR="0028351A">
              <w:rPr>
                <w:i/>
                <w:sz w:val="22"/>
                <w:szCs w:val="22"/>
              </w:rPr>
              <w:t>/</w:t>
            </w:r>
            <w:r w:rsidRPr="00484D47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484D47" w14:paraId="68F5203B" w14:textId="77777777" w:rsidTr="00D325CA">
              <w:tc>
                <w:tcPr>
                  <w:tcW w:w="9639" w:type="dxa"/>
                </w:tcPr>
                <w:p w14:paraId="6615AF5B" w14:textId="77777777" w:rsidR="00484D47" w:rsidRPr="00E67807" w:rsidRDefault="00E67807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&lt;E096/&gt;</w:t>
                  </w:r>
                </w:p>
              </w:tc>
            </w:tr>
          </w:tbl>
          <w:p w14:paraId="1EE26009" w14:textId="77777777" w:rsidR="00C13698" w:rsidRPr="00C13698" w:rsidRDefault="00C13698" w:rsidP="007E5A94">
            <w:pPr>
              <w:pStyle w:val="Odstavecseseznamem"/>
              <w:numPr>
                <w:ilvl w:val="2"/>
                <w:numId w:val="19"/>
              </w:numPr>
              <w:kinsoku w:val="0"/>
              <w:overflowPunct w:val="0"/>
              <w:spacing w:beforeLines="40" w:before="96" w:afterLines="40" w:after="96"/>
              <w:ind w:left="1276" w:firstLine="0"/>
              <w:rPr>
                <w:rFonts w:eastAsia="MS PMincho"/>
                <w:iCs/>
                <w:sz w:val="22"/>
                <w:szCs w:val="22"/>
              </w:rPr>
            </w:pPr>
            <w:r w:rsidRPr="00C13698">
              <w:rPr>
                <w:iCs/>
                <w:sz w:val="22"/>
                <w:szCs w:val="22"/>
              </w:rPr>
              <w:t xml:space="preserve">Rodné číslo </w:t>
            </w:r>
            <w:r w:rsidRPr="00C13698">
              <w:rPr>
                <w:i/>
                <w:iCs/>
                <w:sz w:val="22"/>
                <w:szCs w:val="22"/>
              </w:rPr>
              <w:t xml:space="preserve">/ </w:t>
            </w:r>
            <w:r w:rsidRPr="00C13698">
              <w:rPr>
                <w:i/>
                <w:sz w:val="22"/>
                <w:szCs w:val="22"/>
              </w:rPr>
              <w:t>&lt;</w:t>
            </w:r>
            <w:r w:rsidR="002466F6">
              <w:rPr>
                <w:i/>
                <w:sz w:val="22"/>
                <w:szCs w:val="22"/>
              </w:rPr>
              <w:t>T</w:t>
            </w:r>
            <w:r w:rsidR="00375706">
              <w:rPr>
                <w:i/>
                <w:sz w:val="22"/>
                <w:szCs w:val="22"/>
              </w:rPr>
              <w:t>091</w:t>
            </w:r>
            <w:r w:rsidR="0028351A">
              <w:rPr>
                <w:i/>
                <w:sz w:val="22"/>
                <w:szCs w:val="22"/>
              </w:rPr>
              <w:t>/</w:t>
            </w:r>
            <w:r w:rsidR="00B71D43">
              <w:rPr>
                <w:i/>
                <w:sz w:val="22"/>
                <w:szCs w:val="22"/>
              </w:rPr>
              <w:t>&gt;</w:t>
            </w:r>
          </w:p>
          <w:tbl>
            <w:tblPr>
              <w:tblStyle w:val="Mkatabulky"/>
              <w:tblW w:w="9072" w:type="dxa"/>
              <w:tblInd w:w="1271" w:type="dxa"/>
              <w:tblLook w:val="04A0" w:firstRow="1" w:lastRow="0" w:firstColumn="1" w:lastColumn="0" w:noHBand="0" w:noVBand="1"/>
            </w:tblPr>
            <w:tblGrid>
              <w:gridCol w:w="9072"/>
            </w:tblGrid>
            <w:tr w:rsidR="00C13698" w14:paraId="08F0874D" w14:textId="77777777" w:rsidTr="005B09A5">
              <w:tc>
                <w:tcPr>
                  <w:tcW w:w="9072" w:type="dxa"/>
                </w:tcPr>
                <w:p w14:paraId="6D8B029F" w14:textId="77777777" w:rsidR="00C13698" w:rsidRPr="00E67807" w:rsidRDefault="00E67807" w:rsidP="00D325CA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&lt;E098/&gt;</w:t>
                  </w:r>
                </w:p>
              </w:tc>
            </w:tr>
          </w:tbl>
          <w:p w14:paraId="0E833A11" w14:textId="77777777" w:rsidR="00204DD2" w:rsidRPr="00204DD2" w:rsidRDefault="00204DD2" w:rsidP="00FF11BE">
            <w:pPr>
              <w:tabs>
                <w:tab w:val="left" w:pos="1134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ascii="Times New Roman" w:eastAsia="MS PMincho" w:hAnsi="Times New Roman"/>
                <w:i/>
                <w:iCs/>
              </w:rPr>
            </w:pPr>
            <w:r w:rsidRPr="00204DD2">
              <w:rPr>
                <w:rFonts w:ascii="Times New Roman" w:hAnsi="Times New Roman"/>
              </w:rPr>
              <w:t>4A.</w:t>
            </w:r>
            <w:r w:rsidR="00842129">
              <w:rPr>
                <w:rFonts w:ascii="Times New Roman" w:hAnsi="Times New Roman"/>
              </w:rPr>
              <w:t xml:space="preserve"> </w:t>
            </w:r>
            <w:r w:rsidR="00CC79DF">
              <w:rPr>
                <w:rFonts w:ascii="Times New Roman" w:hAnsi="Times New Roman"/>
              </w:rPr>
              <w:t xml:space="preserve">      </w:t>
            </w:r>
            <w:r w:rsidR="00B01466">
              <w:rPr>
                <w:rFonts w:ascii="Times New Roman" w:hAnsi="Times New Roman"/>
              </w:rPr>
              <w:t>POZNÁMKA</w:t>
            </w:r>
            <w:r w:rsidRPr="00204DD2">
              <w:rPr>
                <w:rFonts w:ascii="Times New Roman" w:hAnsi="Times New Roman"/>
              </w:rPr>
              <w:t xml:space="preserve"> </w:t>
            </w:r>
            <w:r w:rsidRPr="00204DD2">
              <w:rPr>
                <w:rFonts w:ascii="Times New Roman" w:hAnsi="Times New Roman"/>
                <w:i/>
              </w:rPr>
              <w:t>/</w:t>
            </w:r>
            <w:r w:rsidRPr="00204DD2">
              <w:rPr>
                <w:rFonts w:ascii="Times New Roman" w:hAnsi="Times New Roman"/>
                <w:i/>
                <w:spacing w:val="-1"/>
              </w:rPr>
              <w:t xml:space="preserve"> &lt;</w:t>
            </w:r>
            <w:r w:rsidR="002466F6">
              <w:rPr>
                <w:rFonts w:ascii="Times New Roman" w:hAnsi="Times New Roman"/>
                <w:i/>
                <w:spacing w:val="-1"/>
              </w:rPr>
              <w:t>T</w:t>
            </w:r>
            <w:r w:rsidR="00375706">
              <w:rPr>
                <w:rFonts w:ascii="Times New Roman" w:hAnsi="Times New Roman"/>
                <w:i/>
                <w:spacing w:val="-1"/>
              </w:rPr>
              <w:t>092</w:t>
            </w:r>
            <w:r w:rsidR="0028351A">
              <w:rPr>
                <w:rFonts w:ascii="Times New Roman" w:hAnsi="Times New Roman"/>
                <w:i/>
                <w:spacing w:val="-1"/>
              </w:rPr>
              <w:t>/</w:t>
            </w:r>
            <w:r w:rsidRPr="00204DD2">
              <w:rPr>
                <w:rFonts w:ascii="Times New Roman" w:hAnsi="Times New Roman"/>
                <w:i/>
                <w:spacing w:val="-1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204DD2" w14:paraId="3F62EB29" w14:textId="77777777" w:rsidTr="00FF11BE">
              <w:tc>
                <w:tcPr>
                  <w:tcW w:w="10343" w:type="dxa"/>
                </w:tcPr>
                <w:p w14:paraId="5B574E47" w14:textId="77777777" w:rsidR="00204DD2" w:rsidRPr="00E62C58" w:rsidRDefault="00411A67" w:rsidP="00FF11BE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411A6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&lt;E099/&gt;</w:t>
                  </w:r>
                </w:p>
              </w:tc>
            </w:tr>
          </w:tbl>
          <w:p w14:paraId="50E456EA" w14:textId="77777777" w:rsidR="00B01559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5A924D6E" w14:textId="77777777" w:rsidR="00B01466" w:rsidRDefault="00B01466" w:rsidP="00B01466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01466" w14:paraId="4ECE098E" w14:textId="77777777" w:rsidTr="00D325CA">
        <w:tc>
          <w:tcPr>
            <w:tcW w:w="10606" w:type="dxa"/>
            <w:tcMar>
              <w:top w:w="108" w:type="dxa"/>
              <w:bottom w:w="108" w:type="dxa"/>
            </w:tcMar>
          </w:tcPr>
          <w:p w14:paraId="39B16DD2" w14:textId="77777777" w:rsidR="00B01466" w:rsidRDefault="00B01466" w:rsidP="00D0359B">
            <w:pPr>
              <w:pStyle w:val="Zkladntext"/>
              <w:numPr>
                <w:ilvl w:val="0"/>
                <w:numId w:val="19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>
              <w:rPr>
                <w:i w:val="0"/>
                <w:iCs w:val="0"/>
              </w:rPr>
              <w:t xml:space="preserve">POLE PRO PODPIS </w:t>
            </w:r>
            <w:r w:rsidR="003D17B3">
              <w:rPr>
                <w:iCs w:val="0"/>
              </w:rPr>
              <w:t>/ &lt;</w:t>
            </w:r>
            <w:r w:rsidR="002466F6">
              <w:rPr>
                <w:iCs w:val="0"/>
              </w:rPr>
              <w:t>T</w:t>
            </w:r>
            <w:r w:rsidR="00375706">
              <w:rPr>
                <w:iCs w:val="0"/>
              </w:rPr>
              <w:t>093</w:t>
            </w:r>
            <w:r w:rsidR="0028351A">
              <w:rPr>
                <w:iCs w:val="0"/>
              </w:rPr>
              <w:t>/</w:t>
            </w:r>
            <w:r w:rsidR="003D17B3">
              <w:rPr>
                <w:iCs w:val="0"/>
              </w:rPr>
              <w:t>&gt;</w:t>
            </w:r>
          </w:p>
          <w:p w14:paraId="66CEEA9A" w14:textId="77777777" w:rsidR="00B01466" w:rsidRPr="00B01466" w:rsidRDefault="00B01466" w:rsidP="00D0359B">
            <w:pPr>
              <w:pStyle w:val="Odstavecseseznamem"/>
              <w:numPr>
                <w:ilvl w:val="1"/>
                <w:numId w:val="2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B01466">
              <w:rPr>
                <w:iCs/>
                <w:sz w:val="22"/>
                <w:szCs w:val="22"/>
              </w:rPr>
              <w:t xml:space="preserve">Příjmení a jméno (jména) úředníka, který vydal tento formulář </w:t>
            </w:r>
            <w:r w:rsidRPr="00B01466">
              <w:rPr>
                <w:i/>
                <w:iCs/>
                <w:sz w:val="22"/>
                <w:szCs w:val="22"/>
              </w:rPr>
              <w:t xml:space="preserve">/ </w:t>
            </w:r>
            <w:r w:rsidR="003D17B3">
              <w:rPr>
                <w:i/>
                <w:iCs/>
                <w:sz w:val="22"/>
                <w:szCs w:val="22"/>
              </w:rPr>
              <w:t>&lt;</w:t>
            </w:r>
            <w:r w:rsidR="002466F6">
              <w:rPr>
                <w:i/>
                <w:iCs/>
                <w:sz w:val="22"/>
                <w:szCs w:val="22"/>
              </w:rPr>
              <w:t>T</w:t>
            </w:r>
            <w:r w:rsidR="00375706">
              <w:rPr>
                <w:i/>
                <w:iCs/>
                <w:sz w:val="22"/>
                <w:szCs w:val="22"/>
              </w:rPr>
              <w:t>094</w:t>
            </w:r>
            <w:r w:rsidR="0028351A">
              <w:rPr>
                <w:i/>
                <w:iCs/>
                <w:sz w:val="22"/>
                <w:szCs w:val="22"/>
              </w:rPr>
              <w:t>/</w:t>
            </w:r>
            <w:r w:rsidR="003D17B3">
              <w:rPr>
                <w:i/>
                <w:iCs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466" w14:paraId="6094A18C" w14:textId="77777777" w:rsidTr="00D0359B">
              <w:tc>
                <w:tcPr>
                  <w:tcW w:w="10343" w:type="dxa"/>
                </w:tcPr>
                <w:p w14:paraId="2B0B0391" w14:textId="77777777" w:rsidR="00B01466" w:rsidRPr="006C1D2A" w:rsidRDefault="006C1D2A" w:rsidP="00D0359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401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10669D3" w14:textId="77777777" w:rsidR="00B01466" w:rsidRPr="00B01466" w:rsidRDefault="00B01466" w:rsidP="00D0359B">
            <w:pPr>
              <w:pStyle w:val="Odstavecseseznamem"/>
              <w:numPr>
                <w:ilvl w:val="1"/>
                <w:numId w:val="2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B01466">
              <w:rPr>
                <w:iCs/>
                <w:sz w:val="22"/>
                <w:szCs w:val="22"/>
              </w:rPr>
              <w:t xml:space="preserve">Funkce úředníka, který vydal tento formulář </w:t>
            </w:r>
            <w:r w:rsidRPr="00B01466">
              <w:rPr>
                <w:i/>
                <w:iCs/>
                <w:sz w:val="22"/>
                <w:szCs w:val="22"/>
              </w:rPr>
              <w:t xml:space="preserve">/ </w:t>
            </w:r>
            <w:r w:rsidR="003D17B3">
              <w:rPr>
                <w:i/>
                <w:iCs/>
                <w:sz w:val="22"/>
                <w:szCs w:val="22"/>
              </w:rPr>
              <w:t>&lt;</w:t>
            </w:r>
            <w:r w:rsidR="002466F6">
              <w:rPr>
                <w:i/>
                <w:iCs/>
                <w:sz w:val="22"/>
                <w:szCs w:val="22"/>
              </w:rPr>
              <w:t>T</w:t>
            </w:r>
            <w:r w:rsidR="003D17B3">
              <w:rPr>
                <w:i/>
                <w:iCs/>
                <w:sz w:val="22"/>
                <w:szCs w:val="22"/>
              </w:rPr>
              <w:t>09</w:t>
            </w:r>
            <w:r w:rsidR="00375706">
              <w:rPr>
                <w:i/>
                <w:iCs/>
                <w:sz w:val="22"/>
                <w:szCs w:val="22"/>
              </w:rPr>
              <w:t>5</w:t>
            </w:r>
            <w:r w:rsidR="0028351A">
              <w:rPr>
                <w:i/>
                <w:iCs/>
                <w:sz w:val="22"/>
                <w:szCs w:val="22"/>
              </w:rPr>
              <w:t>/</w:t>
            </w:r>
            <w:r w:rsidR="003D17B3">
              <w:rPr>
                <w:i/>
                <w:iCs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466" w14:paraId="363A0A36" w14:textId="77777777" w:rsidTr="00D0359B">
              <w:tc>
                <w:tcPr>
                  <w:tcW w:w="10343" w:type="dxa"/>
                </w:tcPr>
                <w:p w14:paraId="2E16A80F" w14:textId="77777777" w:rsidR="00B01466" w:rsidRPr="006C1D2A" w:rsidRDefault="006C1D2A" w:rsidP="00D0359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402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6BA68D62" w14:textId="77777777" w:rsidR="00B01466" w:rsidRPr="00B01466" w:rsidRDefault="00B01466" w:rsidP="00D0359B">
            <w:pPr>
              <w:pStyle w:val="Odstavecseseznamem"/>
              <w:numPr>
                <w:ilvl w:val="1"/>
                <w:numId w:val="2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B01466">
              <w:rPr>
                <w:iCs/>
                <w:sz w:val="22"/>
                <w:szCs w:val="22"/>
              </w:rPr>
              <w:t xml:space="preserve">Datum (dd/mm/rrrr) vydání </w:t>
            </w:r>
            <w:r w:rsidRPr="00B01466">
              <w:rPr>
                <w:i/>
                <w:iCs/>
                <w:sz w:val="22"/>
                <w:szCs w:val="22"/>
              </w:rPr>
              <w:t>/</w:t>
            </w:r>
            <w:r w:rsidR="003D17B3">
              <w:rPr>
                <w:i/>
                <w:iCs/>
                <w:sz w:val="22"/>
                <w:szCs w:val="22"/>
              </w:rPr>
              <w:t xml:space="preserve"> &lt;</w:t>
            </w:r>
            <w:r w:rsidR="002466F6">
              <w:rPr>
                <w:i/>
                <w:iCs/>
                <w:sz w:val="22"/>
                <w:szCs w:val="22"/>
              </w:rPr>
              <w:t>T</w:t>
            </w:r>
            <w:r w:rsidR="003D17B3">
              <w:rPr>
                <w:i/>
                <w:iCs/>
                <w:sz w:val="22"/>
                <w:szCs w:val="22"/>
              </w:rPr>
              <w:t>09</w:t>
            </w:r>
            <w:r w:rsidR="00375706">
              <w:rPr>
                <w:i/>
                <w:iCs/>
                <w:sz w:val="22"/>
                <w:szCs w:val="22"/>
              </w:rPr>
              <w:t>6</w:t>
            </w:r>
            <w:r w:rsidR="0028351A">
              <w:rPr>
                <w:i/>
                <w:iCs/>
                <w:sz w:val="22"/>
                <w:szCs w:val="22"/>
              </w:rPr>
              <w:t>/</w:t>
            </w:r>
            <w:r w:rsidR="003D17B3">
              <w:rPr>
                <w:i/>
                <w:iCs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466" w14:paraId="3F7F33AB" w14:textId="77777777" w:rsidTr="00D0359B">
              <w:tc>
                <w:tcPr>
                  <w:tcW w:w="10343" w:type="dxa"/>
                </w:tcPr>
                <w:p w14:paraId="6F8AEBA6" w14:textId="77777777" w:rsidR="00B01466" w:rsidRPr="006C1D2A" w:rsidRDefault="006C1D2A" w:rsidP="00D0359B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403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DEE0469" w14:textId="77777777" w:rsidR="00B01466" w:rsidRPr="00B01466" w:rsidRDefault="00B01466" w:rsidP="00D0359B">
            <w:pPr>
              <w:pStyle w:val="Odstavecseseznamem"/>
              <w:numPr>
                <w:ilvl w:val="1"/>
                <w:numId w:val="2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B01466">
              <w:rPr>
                <w:iCs/>
                <w:sz w:val="22"/>
                <w:szCs w:val="22"/>
              </w:rPr>
              <w:t xml:space="preserve">Podpis </w:t>
            </w:r>
            <w:r w:rsidR="003D17B3">
              <w:rPr>
                <w:i/>
                <w:iCs/>
                <w:sz w:val="22"/>
                <w:szCs w:val="22"/>
              </w:rPr>
              <w:t>/ &lt;</w:t>
            </w:r>
            <w:r w:rsidR="002466F6">
              <w:rPr>
                <w:i/>
                <w:iCs/>
                <w:sz w:val="22"/>
                <w:szCs w:val="22"/>
              </w:rPr>
              <w:t>T</w:t>
            </w:r>
            <w:r w:rsidR="003D17B3">
              <w:rPr>
                <w:i/>
                <w:iCs/>
                <w:sz w:val="22"/>
                <w:szCs w:val="22"/>
              </w:rPr>
              <w:t>09</w:t>
            </w:r>
            <w:r w:rsidR="00375706">
              <w:rPr>
                <w:i/>
                <w:iCs/>
                <w:sz w:val="22"/>
                <w:szCs w:val="22"/>
              </w:rPr>
              <w:t>7</w:t>
            </w:r>
            <w:r w:rsidR="0028351A">
              <w:rPr>
                <w:i/>
                <w:iCs/>
                <w:sz w:val="22"/>
                <w:szCs w:val="22"/>
              </w:rPr>
              <w:t>/</w:t>
            </w:r>
            <w:r w:rsidR="003D17B3">
              <w:rPr>
                <w:i/>
                <w:iCs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466" w14:paraId="770BD9CE" w14:textId="77777777" w:rsidTr="00D0359B">
              <w:tc>
                <w:tcPr>
                  <w:tcW w:w="10343" w:type="dxa"/>
                </w:tcPr>
                <w:p w14:paraId="7F2BE916" w14:textId="77777777" w:rsidR="00B01466" w:rsidRDefault="00B01466" w:rsidP="00D325CA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5299F2FE" w14:textId="77777777" w:rsidR="00D22B21" w:rsidRDefault="00D22B21" w:rsidP="00D325CA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1CAFA461" w14:textId="77777777" w:rsidR="00B01466" w:rsidRPr="00B01466" w:rsidRDefault="00B01466" w:rsidP="00D0359B">
            <w:pPr>
              <w:pStyle w:val="Odstavecseseznamem"/>
              <w:numPr>
                <w:ilvl w:val="1"/>
                <w:numId w:val="20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B01466">
              <w:rPr>
                <w:iCs/>
                <w:sz w:val="22"/>
                <w:szCs w:val="22"/>
              </w:rPr>
              <w:t xml:space="preserve">Pečeť nebo razítko </w:t>
            </w:r>
            <w:r w:rsidR="003D17B3">
              <w:rPr>
                <w:i/>
                <w:iCs/>
                <w:sz w:val="22"/>
                <w:szCs w:val="22"/>
              </w:rPr>
              <w:t>/ &lt;</w:t>
            </w:r>
            <w:r w:rsidR="002466F6">
              <w:rPr>
                <w:i/>
                <w:iCs/>
                <w:sz w:val="22"/>
                <w:szCs w:val="22"/>
              </w:rPr>
              <w:t>T</w:t>
            </w:r>
            <w:r w:rsidR="003D17B3">
              <w:rPr>
                <w:i/>
                <w:iCs/>
                <w:sz w:val="22"/>
                <w:szCs w:val="22"/>
              </w:rPr>
              <w:t>09</w:t>
            </w:r>
            <w:r w:rsidR="00375706">
              <w:rPr>
                <w:i/>
                <w:iCs/>
                <w:sz w:val="22"/>
                <w:szCs w:val="22"/>
              </w:rPr>
              <w:t>8</w:t>
            </w:r>
            <w:r w:rsidR="0028351A">
              <w:rPr>
                <w:i/>
                <w:iCs/>
                <w:sz w:val="22"/>
                <w:szCs w:val="22"/>
              </w:rPr>
              <w:t>/</w:t>
            </w:r>
            <w:r w:rsidR="003D17B3">
              <w:rPr>
                <w:i/>
                <w:iCs/>
                <w:sz w:val="22"/>
                <w:szCs w:val="22"/>
              </w:rPr>
              <w:t>&gt;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B01466" w14:paraId="31C0E933" w14:textId="77777777" w:rsidTr="00D0359B">
              <w:tc>
                <w:tcPr>
                  <w:tcW w:w="10343" w:type="dxa"/>
                </w:tcPr>
                <w:p w14:paraId="1941F07C" w14:textId="77777777" w:rsidR="00B01466" w:rsidRDefault="00B01466" w:rsidP="00D0359B">
                  <w:pPr>
                    <w:pStyle w:val="Odstavecseseznamem"/>
                    <w:tabs>
                      <w:tab w:val="left" w:pos="0"/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11B39752" w14:textId="77777777" w:rsidR="00A85F72" w:rsidRDefault="00A85F72" w:rsidP="00D0359B">
                  <w:pPr>
                    <w:pStyle w:val="Odstavecseseznamem"/>
                    <w:tabs>
                      <w:tab w:val="left" w:pos="0"/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50BF1D26" w14:textId="77777777" w:rsidR="00B01466" w:rsidRDefault="00B01466" w:rsidP="00D325CA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515162C1" w14:textId="77777777" w:rsidR="00B01559" w:rsidRDefault="00B01559" w:rsidP="00C13698">
      <w:pPr>
        <w:spacing w:beforeLines="40" w:before="96" w:afterLines="40" w:after="96" w:line="120" w:lineRule="auto"/>
        <w:rPr>
          <w:rFonts w:ascii="Times New Roman" w:hAnsi="Times New Roman"/>
        </w:rPr>
      </w:pPr>
    </w:p>
    <w:p w14:paraId="3A465B9B" w14:textId="77777777" w:rsidR="002154C0" w:rsidRPr="00380797" w:rsidRDefault="002154C0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8" w:lineRule="exact"/>
        <w:ind w:hanging="875"/>
        <w:rPr>
          <w:sz w:val="16"/>
          <w:szCs w:val="16"/>
        </w:rPr>
      </w:pPr>
      <w:r w:rsidRPr="00380797">
        <w:rPr>
          <w:i w:val="0"/>
          <w:iCs w:val="0"/>
          <w:sz w:val="16"/>
          <w:szCs w:val="16"/>
        </w:rPr>
        <w:t>Úř. věst. L 200, 26.</w:t>
      </w:r>
      <w:r w:rsidR="006A64EC" w:rsidRPr="00380797">
        <w:rPr>
          <w:i w:val="0"/>
          <w:iCs w:val="0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7.</w:t>
      </w:r>
      <w:r w:rsidR="006A64EC" w:rsidRPr="00380797">
        <w:rPr>
          <w:i w:val="0"/>
          <w:iCs w:val="0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 xml:space="preserve">2016, s. 1. </w:t>
      </w:r>
      <w:r w:rsidRPr="00380797">
        <w:rPr>
          <w:iCs w:val="0"/>
          <w:sz w:val="16"/>
          <w:szCs w:val="16"/>
        </w:rPr>
        <w:t xml:space="preserve">/ </w:t>
      </w:r>
      <w:r w:rsidR="00D77B75" w:rsidRPr="00380797">
        <w:rPr>
          <w:iCs w:val="0"/>
          <w:sz w:val="16"/>
          <w:szCs w:val="16"/>
        </w:rPr>
        <w:t>&lt;</w:t>
      </w:r>
      <w:r w:rsidR="002466F6" w:rsidRPr="00380797">
        <w:rPr>
          <w:iCs w:val="0"/>
          <w:sz w:val="16"/>
          <w:szCs w:val="16"/>
        </w:rPr>
        <w:t>T</w:t>
      </w:r>
      <w:r w:rsidR="00D77B75" w:rsidRPr="00380797">
        <w:rPr>
          <w:iCs w:val="0"/>
          <w:sz w:val="16"/>
          <w:szCs w:val="16"/>
        </w:rPr>
        <w:t>09</w:t>
      </w:r>
      <w:r w:rsidR="00375706" w:rsidRPr="00380797">
        <w:rPr>
          <w:iCs w:val="0"/>
          <w:sz w:val="16"/>
          <w:szCs w:val="16"/>
        </w:rPr>
        <w:t>9</w:t>
      </w:r>
      <w:r w:rsidR="0028351A" w:rsidRPr="00380797">
        <w:rPr>
          <w:iCs w:val="0"/>
          <w:sz w:val="16"/>
          <w:szCs w:val="16"/>
        </w:rPr>
        <w:t>/</w:t>
      </w:r>
      <w:r w:rsidR="00D77B75" w:rsidRPr="00380797">
        <w:rPr>
          <w:iCs w:val="0"/>
          <w:sz w:val="16"/>
          <w:szCs w:val="16"/>
        </w:rPr>
        <w:t>&gt;</w:t>
      </w:r>
    </w:p>
    <w:p w14:paraId="38352CD0" w14:textId="77777777" w:rsidR="002154C0" w:rsidRPr="00380797" w:rsidRDefault="002154C0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5" w:lineRule="exact"/>
        <w:ind w:hanging="875"/>
        <w:rPr>
          <w:sz w:val="16"/>
          <w:szCs w:val="16"/>
        </w:rPr>
      </w:pPr>
      <w:r w:rsidRPr="00380797">
        <w:rPr>
          <w:i w:val="0"/>
          <w:iCs w:val="0"/>
          <w:sz w:val="16"/>
          <w:szCs w:val="16"/>
        </w:rPr>
        <w:t>Při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vyplňování</w:t>
      </w:r>
      <w:r w:rsidRPr="00380797">
        <w:rPr>
          <w:i w:val="0"/>
          <w:iCs w:val="0"/>
          <w:spacing w:val="-2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rukou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použijte</w:t>
      </w:r>
      <w:r w:rsidRPr="00380797">
        <w:rPr>
          <w:i w:val="0"/>
          <w:iCs w:val="0"/>
          <w:spacing w:val="-2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hůlkové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písmo.</w:t>
      </w:r>
      <w:r w:rsidRPr="00380797">
        <w:rPr>
          <w:i w:val="0"/>
          <w:iCs w:val="0"/>
          <w:spacing w:val="-2"/>
          <w:sz w:val="16"/>
          <w:szCs w:val="16"/>
        </w:rPr>
        <w:t xml:space="preserve"> </w:t>
      </w:r>
      <w:r w:rsidRPr="00380797">
        <w:rPr>
          <w:iCs w:val="0"/>
          <w:sz w:val="16"/>
          <w:szCs w:val="16"/>
        </w:rPr>
        <w:t>/</w:t>
      </w:r>
      <w:r w:rsidRPr="00380797">
        <w:rPr>
          <w:iCs w:val="0"/>
          <w:spacing w:val="-3"/>
          <w:sz w:val="16"/>
          <w:szCs w:val="16"/>
        </w:rPr>
        <w:t xml:space="preserve"> </w:t>
      </w:r>
      <w:r w:rsidR="00D77B75" w:rsidRPr="00380797">
        <w:rPr>
          <w:iCs w:val="0"/>
          <w:sz w:val="16"/>
          <w:szCs w:val="16"/>
        </w:rPr>
        <w:t>&lt;</w:t>
      </w:r>
      <w:r w:rsidR="002466F6" w:rsidRPr="00380797">
        <w:rPr>
          <w:iCs w:val="0"/>
          <w:sz w:val="16"/>
          <w:szCs w:val="16"/>
        </w:rPr>
        <w:t>T</w:t>
      </w:r>
      <w:r w:rsidR="00375706" w:rsidRPr="00380797">
        <w:rPr>
          <w:iCs w:val="0"/>
          <w:sz w:val="16"/>
          <w:szCs w:val="16"/>
        </w:rPr>
        <w:t>100</w:t>
      </w:r>
      <w:r w:rsidR="0028351A" w:rsidRPr="00380797">
        <w:rPr>
          <w:iCs w:val="0"/>
          <w:sz w:val="16"/>
          <w:szCs w:val="16"/>
        </w:rPr>
        <w:t>/</w:t>
      </w:r>
      <w:r w:rsidR="00D77B75" w:rsidRPr="00380797">
        <w:rPr>
          <w:iCs w:val="0"/>
          <w:sz w:val="16"/>
          <w:szCs w:val="16"/>
        </w:rPr>
        <w:t>&gt;</w:t>
      </w:r>
    </w:p>
    <w:p w14:paraId="6B0509CB" w14:textId="77777777" w:rsidR="002154C0" w:rsidRPr="00380797" w:rsidRDefault="002154C0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61" w:lineRule="auto"/>
        <w:ind w:right="341" w:hanging="875"/>
        <w:rPr>
          <w:sz w:val="16"/>
          <w:szCs w:val="16"/>
        </w:rPr>
      </w:pPr>
      <w:r w:rsidRPr="00380797">
        <w:rPr>
          <w:i w:val="0"/>
          <w:iCs w:val="0"/>
          <w:sz w:val="16"/>
          <w:szCs w:val="16"/>
        </w:rPr>
        <w:t>Slovo</w:t>
      </w:r>
      <w:r w:rsidRPr="00380797">
        <w:rPr>
          <w:i w:val="0"/>
          <w:iCs w:val="0"/>
          <w:spacing w:val="-1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„název“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je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třeba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vykládat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jako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úřední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název</w:t>
      </w:r>
      <w:r w:rsidRPr="00380797">
        <w:rPr>
          <w:i w:val="0"/>
          <w:iCs w:val="0"/>
          <w:spacing w:val="-1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orgánu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vydávajícího</w:t>
      </w:r>
      <w:r w:rsidRPr="00380797">
        <w:rPr>
          <w:i w:val="0"/>
          <w:iCs w:val="0"/>
          <w:spacing w:val="-1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formulář.</w:t>
      </w:r>
      <w:r w:rsidRPr="00380797">
        <w:rPr>
          <w:iCs w:val="0"/>
          <w:spacing w:val="-14"/>
          <w:sz w:val="16"/>
          <w:szCs w:val="16"/>
        </w:rPr>
        <w:t xml:space="preserve"> </w:t>
      </w:r>
      <w:r w:rsidRPr="00380797">
        <w:rPr>
          <w:iCs w:val="0"/>
          <w:sz w:val="16"/>
          <w:szCs w:val="16"/>
        </w:rPr>
        <w:t>/</w:t>
      </w:r>
      <w:r w:rsidRPr="00380797">
        <w:rPr>
          <w:iCs w:val="0"/>
          <w:spacing w:val="-14"/>
          <w:sz w:val="16"/>
          <w:szCs w:val="16"/>
        </w:rPr>
        <w:t xml:space="preserve"> </w:t>
      </w:r>
      <w:r w:rsidR="00D77B75" w:rsidRPr="00380797">
        <w:rPr>
          <w:iCs w:val="0"/>
          <w:sz w:val="16"/>
          <w:szCs w:val="16"/>
        </w:rPr>
        <w:t>&lt;</w:t>
      </w:r>
      <w:r w:rsidR="002466F6" w:rsidRPr="00380797">
        <w:rPr>
          <w:iCs w:val="0"/>
          <w:sz w:val="16"/>
          <w:szCs w:val="16"/>
        </w:rPr>
        <w:t>T</w:t>
      </w:r>
      <w:r w:rsidR="00375706" w:rsidRPr="00380797">
        <w:rPr>
          <w:iCs w:val="0"/>
          <w:sz w:val="16"/>
          <w:szCs w:val="16"/>
        </w:rPr>
        <w:t>101</w:t>
      </w:r>
      <w:r w:rsidR="0028351A" w:rsidRPr="00380797">
        <w:rPr>
          <w:iCs w:val="0"/>
          <w:sz w:val="16"/>
          <w:szCs w:val="16"/>
        </w:rPr>
        <w:t>/</w:t>
      </w:r>
      <w:r w:rsidR="00D77B75" w:rsidRPr="00380797">
        <w:rPr>
          <w:iCs w:val="0"/>
          <w:sz w:val="16"/>
          <w:szCs w:val="16"/>
        </w:rPr>
        <w:t>&gt;</w:t>
      </w:r>
    </w:p>
    <w:p w14:paraId="3B558F9B" w14:textId="77777777" w:rsidR="002154C0" w:rsidRPr="00380797" w:rsidRDefault="002154C0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380797">
        <w:rPr>
          <w:i w:val="0"/>
          <w:iCs w:val="0"/>
          <w:sz w:val="16"/>
          <w:szCs w:val="16"/>
        </w:rPr>
        <w:t>Slovo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„název“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je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třeba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vykládat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jako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úřední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název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orgánu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vydávajícího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veřejnou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listinu,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k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níž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je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přiložen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tento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formulář.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Cs w:val="0"/>
          <w:sz w:val="16"/>
          <w:szCs w:val="16"/>
        </w:rPr>
        <w:t>/</w:t>
      </w:r>
      <w:r w:rsidRPr="00380797">
        <w:rPr>
          <w:iCs w:val="0"/>
          <w:spacing w:val="-3"/>
          <w:sz w:val="16"/>
          <w:szCs w:val="16"/>
        </w:rPr>
        <w:t xml:space="preserve"> </w:t>
      </w:r>
      <w:r w:rsidR="00D77B75" w:rsidRPr="00380797">
        <w:rPr>
          <w:iCs w:val="0"/>
          <w:spacing w:val="-3"/>
          <w:sz w:val="16"/>
          <w:szCs w:val="16"/>
        </w:rPr>
        <w:t>&lt;</w:t>
      </w:r>
      <w:r w:rsidR="002466F6" w:rsidRPr="00380797">
        <w:rPr>
          <w:iCs w:val="0"/>
          <w:spacing w:val="-3"/>
          <w:sz w:val="16"/>
          <w:szCs w:val="16"/>
        </w:rPr>
        <w:t>T</w:t>
      </w:r>
      <w:r w:rsidR="00375706" w:rsidRPr="00380797">
        <w:rPr>
          <w:iCs w:val="0"/>
          <w:spacing w:val="-3"/>
          <w:sz w:val="16"/>
          <w:szCs w:val="16"/>
        </w:rPr>
        <w:t>102</w:t>
      </w:r>
      <w:r w:rsidR="0028351A" w:rsidRPr="00380797">
        <w:rPr>
          <w:iCs w:val="0"/>
          <w:spacing w:val="-3"/>
          <w:sz w:val="16"/>
          <w:szCs w:val="16"/>
        </w:rPr>
        <w:t>/</w:t>
      </w:r>
      <w:r w:rsidR="00D77B75" w:rsidRPr="00380797">
        <w:rPr>
          <w:iCs w:val="0"/>
          <w:spacing w:val="-3"/>
          <w:sz w:val="16"/>
          <w:szCs w:val="16"/>
        </w:rPr>
        <w:t>&gt;</w:t>
      </w:r>
    </w:p>
    <w:p w14:paraId="5C7305A6" w14:textId="77777777" w:rsidR="002154C0" w:rsidRPr="00380797" w:rsidRDefault="002154C0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380797">
        <w:rPr>
          <w:i w:val="0"/>
          <w:iCs w:val="0"/>
          <w:sz w:val="16"/>
          <w:szCs w:val="16"/>
        </w:rPr>
        <w:t>Slovy</w:t>
      </w:r>
      <w:r w:rsidRPr="00380797">
        <w:rPr>
          <w:i w:val="0"/>
          <w:iCs w:val="0"/>
          <w:spacing w:val="-6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„místo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narození“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se</w:t>
      </w:r>
      <w:r w:rsidRPr="00380797">
        <w:rPr>
          <w:i w:val="0"/>
          <w:iCs w:val="0"/>
          <w:spacing w:val="-6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rozumí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název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obce</w:t>
      </w:r>
      <w:r w:rsidRPr="00380797">
        <w:rPr>
          <w:i w:val="0"/>
          <w:iCs w:val="0"/>
          <w:spacing w:val="-6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nebo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města,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okresu</w:t>
      </w:r>
      <w:r w:rsidRPr="00380797">
        <w:rPr>
          <w:i w:val="0"/>
          <w:iCs w:val="0"/>
          <w:spacing w:val="-6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a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kraje,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kde</w:t>
      </w:r>
      <w:r w:rsidRPr="00380797">
        <w:rPr>
          <w:i w:val="0"/>
          <w:iCs w:val="0"/>
          <w:spacing w:val="-6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se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daná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osoba</w:t>
      </w:r>
      <w:r w:rsidRPr="00380797">
        <w:rPr>
          <w:i w:val="0"/>
          <w:iCs w:val="0"/>
          <w:spacing w:val="-6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narodila.</w:t>
      </w:r>
      <w:r w:rsidRPr="00380797">
        <w:rPr>
          <w:i w:val="0"/>
          <w:iCs w:val="0"/>
          <w:spacing w:val="-5"/>
          <w:sz w:val="16"/>
          <w:szCs w:val="16"/>
        </w:rPr>
        <w:t xml:space="preserve"> </w:t>
      </w:r>
      <w:r w:rsidRPr="00380797">
        <w:rPr>
          <w:iCs w:val="0"/>
          <w:sz w:val="16"/>
          <w:szCs w:val="16"/>
        </w:rPr>
        <w:t>/</w:t>
      </w:r>
      <w:r w:rsidRPr="00380797">
        <w:rPr>
          <w:iCs w:val="0"/>
          <w:spacing w:val="-5"/>
          <w:sz w:val="16"/>
          <w:szCs w:val="16"/>
        </w:rPr>
        <w:t xml:space="preserve"> </w:t>
      </w:r>
      <w:r w:rsidR="00A85F72" w:rsidRPr="00380797">
        <w:rPr>
          <w:iCs w:val="0"/>
          <w:spacing w:val="-5"/>
          <w:sz w:val="16"/>
          <w:szCs w:val="16"/>
        </w:rPr>
        <w:t>&lt;</w:t>
      </w:r>
      <w:r w:rsidR="002466F6" w:rsidRPr="00380797">
        <w:rPr>
          <w:iCs w:val="0"/>
          <w:spacing w:val="-5"/>
          <w:sz w:val="16"/>
          <w:szCs w:val="16"/>
        </w:rPr>
        <w:t>T</w:t>
      </w:r>
      <w:r w:rsidR="00375706" w:rsidRPr="00380797">
        <w:rPr>
          <w:iCs w:val="0"/>
          <w:spacing w:val="-5"/>
          <w:sz w:val="16"/>
          <w:szCs w:val="16"/>
        </w:rPr>
        <w:t>103</w:t>
      </w:r>
      <w:r w:rsidR="0028351A" w:rsidRPr="00380797">
        <w:rPr>
          <w:iCs w:val="0"/>
          <w:spacing w:val="-5"/>
          <w:sz w:val="16"/>
          <w:szCs w:val="16"/>
        </w:rPr>
        <w:t>/</w:t>
      </w:r>
      <w:r w:rsidR="00A85F72" w:rsidRPr="00380797">
        <w:rPr>
          <w:iCs w:val="0"/>
          <w:spacing w:val="-5"/>
          <w:sz w:val="16"/>
          <w:szCs w:val="16"/>
        </w:rPr>
        <w:t xml:space="preserve">&gt; </w:t>
      </w:r>
    </w:p>
    <w:p w14:paraId="43AC9110" w14:textId="77777777" w:rsidR="001B54C4" w:rsidRPr="00380797" w:rsidRDefault="002154C0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left="709" w:hanging="709"/>
        <w:rPr>
          <w:sz w:val="16"/>
          <w:szCs w:val="16"/>
        </w:rPr>
      </w:pPr>
      <w:r w:rsidRPr="00380797">
        <w:rPr>
          <w:i w:val="0"/>
          <w:iCs w:val="0"/>
          <w:sz w:val="16"/>
          <w:szCs w:val="16"/>
        </w:rPr>
        <w:t>Název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země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a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–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pokud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existuje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–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kód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ISO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dané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země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nebo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možnost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„Jiné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(upřesněte)“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je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třeba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vybrat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z</w:t>
      </w:r>
      <w:r w:rsidRPr="00380797">
        <w:rPr>
          <w:i w:val="0"/>
          <w:iCs w:val="0"/>
          <w:spacing w:val="-4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rozbalovací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nabídky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ve</w:t>
      </w:r>
      <w:r w:rsidR="00C13698" w:rsidRPr="00380797">
        <w:rPr>
          <w:i w:val="0"/>
          <w:iCs w:val="0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vzorovém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vícejazyčném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standardním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formuláři,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který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je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k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dispozici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na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portálu</w:t>
      </w:r>
      <w:r w:rsidRPr="00380797">
        <w:rPr>
          <w:i w:val="0"/>
          <w:iCs w:val="0"/>
          <w:spacing w:val="-2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evropské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 w:val="0"/>
          <w:iCs w:val="0"/>
          <w:sz w:val="16"/>
          <w:szCs w:val="16"/>
        </w:rPr>
        <w:t>e-justice.</w:t>
      </w:r>
      <w:r w:rsidRPr="00380797">
        <w:rPr>
          <w:i w:val="0"/>
          <w:iCs w:val="0"/>
          <w:spacing w:val="-3"/>
          <w:sz w:val="16"/>
          <w:szCs w:val="16"/>
        </w:rPr>
        <w:t xml:space="preserve"> </w:t>
      </w:r>
      <w:r w:rsidRPr="00380797">
        <w:rPr>
          <w:iCs w:val="0"/>
          <w:sz w:val="16"/>
          <w:szCs w:val="16"/>
        </w:rPr>
        <w:t>/</w:t>
      </w:r>
      <w:r w:rsidRPr="00380797">
        <w:rPr>
          <w:iCs w:val="0"/>
          <w:spacing w:val="-3"/>
          <w:sz w:val="16"/>
          <w:szCs w:val="16"/>
        </w:rPr>
        <w:t xml:space="preserve"> </w:t>
      </w:r>
      <w:r w:rsidR="00A85F72" w:rsidRPr="00380797">
        <w:rPr>
          <w:iCs w:val="0"/>
          <w:spacing w:val="-3"/>
          <w:sz w:val="16"/>
          <w:szCs w:val="16"/>
        </w:rPr>
        <w:t>&lt;</w:t>
      </w:r>
      <w:r w:rsidR="002466F6" w:rsidRPr="00380797">
        <w:rPr>
          <w:iCs w:val="0"/>
          <w:spacing w:val="-3"/>
          <w:sz w:val="16"/>
          <w:szCs w:val="16"/>
        </w:rPr>
        <w:t>T</w:t>
      </w:r>
      <w:r w:rsidR="00A85F72" w:rsidRPr="00380797">
        <w:rPr>
          <w:iCs w:val="0"/>
          <w:spacing w:val="-3"/>
          <w:sz w:val="16"/>
          <w:szCs w:val="16"/>
        </w:rPr>
        <w:t>10</w:t>
      </w:r>
      <w:r w:rsidR="00375706" w:rsidRPr="00380797">
        <w:rPr>
          <w:iCs w:val="0"/>
          <w:spacing w:val="-3"/>
          <w:sz w:val="16"/>
          <w:szCs w:val="16"/>
        </w:rPr>
        <w:t>4</w:t>
      </w:r>
      <w:r w:rsidR="0028351A" w:rsidRPr="00380797">
        <w:rPr>
          <w:iCs w:val="0"/>
          <w:spacing w:val="-3"/>
          <w:sz w:val="16"/>
          <w:szCs w:val="16"/>
        </w:rPr>
        <w:t>/</w:t>
      </w:r>
      <w:r w:rsidR="00A85F72" w:rsidRPr="00380797">
        <w:rPr>
          <w:iCs w:val="0"/>
          <w:spacing w:val="-3"/>
          <w:sz w:val="16"/>
          <w:szCs w:val="16"/>
        </w:rPr>
        <w:t xml:space="preserve">&gt; </w:t>
      </w:r>
    </w:p>
    <w:p w14:paraId="4E45F1E5" w14:textId="77777777" w:rsidR="00380797" w:rsidRDefault="0038385F" w:rsidP="00024105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hanging="875"/>
        <w:rPr>
          <w:iCs w:val="0"/>
          <w:spacing w:val="-3"/>
          <w:sz w:val="16"/>
          <w:szCs w:val="16"/>
        </w:rPr>
      </w:pPr>
      <w:r w:rsidRPr="00380797">
        <w:rPr>
          <w:i w:val="0"/>
          <w:sz w:val="16"/>
          <w:szCs w:val="16"/>
        </w:rPr>
        <w:t>Vyžaduje se úřední překlad zdrojového vnitrostátního dokladu</w:t>
      </w:r>
      <w:r w:rsidRPr="00380797">
        <w:rPr>
          <w:sz w:val="16"/>
          <w:szCs w:val="16"/>
        </w:rPr>
        <w:t xml:space="preserve"> / </w:t>
      </w:r>
      <w:r w:rsidR="006D4C43" w:rsidRPr="00380797">
        <w:rPr>
          <w:iCs w:val="0"/>
          <w:spacing w:val="-3"/>
          <w:sz w:val="16"/>
          <w:szCs w:val="16"/>
        </w:rPr>
        <w:t>&lt;T105/&gt;</w:t>
      </w:r>
    </w:p>
    <w:p w14:paraId="6C5DCB49" w14:textId="77777777" w:rsidR="00380797" w:rsidRDefault="00380797">
      <w:pPr>
        <w:spacing w:after="0" w:line="240" w:lineRule="auto"/>
        <w:rPr>
          <w:rFonts w:ascii="Times New Roman" w:eastAsia="Times New Roman" w:hAnsi="Times New Roman"/>
          <w:i/>
          <w:spacing w:val="-3"/>
          <w:sz w:val="16"/>
          <w:szCs w:val="16"/>
          <w:lang w:eastAsia="cs-CZ"/>
        </w:rPr>
      </w:pPr>
      <w:r>
        <w:rPr>
          <w:iCs/>
          <w:spacing w:val="-3"/>
          <w:sz w:val="16"/>
          <w:szCs w:val="16"/>
        </w:rPr>
        <w:br w:type="page"/>
      </w:r>
    </w:p>
    <w:p w14:paraId="654C9B57" w14:textId="77777777" w:rsidR="002154C0" w:rsidRDefault="002154C0" w:rsidP="00C13698">
      <w:pPr>
        <w:pStyle w:val="Zkladntext"/>
        <w:kinsoku w:val="0"/>
        <w:overflowPunct w:val="0"/>
        <w:spacing w:beforeLines="40" w:before="96" w:afterLines="40" w:after="96"/>
        <w:ind w:left="167" w:right="278"/>
        <w:jc w:val="center"/>
        <w:rPr>
          <w:b/>
          <w:bCs/>
        </w:rPr>
      </w:pPr>
      <w:r>
        <w:rPr>
          <w:b/>
          <w:bCs/>
          <w:i w:val="0"/>
          <w:iCs w:val="0"/>
        </w:rPr>
        <w:lastRenderedPageBreak/>
        <w:t xml:space="preserve">VÍCEJAZYČNÝ GLOSÁŘ NÁZVŮ POLOŽEK </w:t>
      </w:r>
      <w:r w:rsidRPr="00A85F72">
        <w:rPr>
          <w:b/>
          <w:bCs/>
          <w:iCs w:val="0"/>
        </w:rPr>
        <w:t xml:space="preserve">/ </w:t>
      </w:r>
      <w:r w:rsidR="00B859F7">
        <w:rPr>
          <w:b/>
          <w:bCs/>
          <w:iCs w:val="0"/>
        </w:rPr>
        <w:t>&lt;</w:t>
      </w:r>
      <w:r w:rsidR="002466F6">
        <w:rPr>
          <w:b/>
          <w:bCs/>
          <w:iCs w:val="0"/>
        </w:rPr>
        <w:t>T</w:t>
      </w:r>
      <w:r w:rsidR="006D4C43">
        <w:rPr>
          <w:b/>
          <w:bCs/>
          <w:iCs w:val="0"/>
        </w:rPr>
        <w:t>106</w:t>
      </w:r>
      <w:r w:rsidR="0028351A">
        <w:rPr>
          <w:b/>
          <w:bCs/>
          <w:iCs w:val="0"/>
        </w:rPr>
        <w:t>/</w:t>
      </w:r>
      <w:r w:rsidR="00B859F7">
        <w:rPr>
          <w:b/>
          <w:bCs/>
          <w:iCs w:val="0"/>
        </w:rPr>
        <w:t>&gt;</w:t>
      </w:r>
    </w:p>
    <w:p w14:paraId="46F04121" w14:textId="77777777" w:rsidR="002154C0" w:rsidRPr="00FA5D80" w:rsidRDefault="002154C0" w:rsidP="00C13698">
      <w:pPr>
        <w:pStyle w:val="Zkladntext"/>
        <w:kinsoku w:val="0"/>
        <w:overflowPunct w:val="0"/>
        <w:spacing w:beforeLines="40" w:before="96" w:afterLines="40" w:after="96"/>
        <w:rPr>
          <w:b/>
          <w:bCs/>
        </w:rPr>
      </w:pPr>
    </w:p>
    <w:p w14:paraId="09FF77BE" w14:textId="77777777" w:rsidR="002154C0" w:rsidRPr="00FA5D80" w:rsidRDefault="002154C0" w:rsidP="00C13698">
      <w:pPr>
        <w:pStyle w:val="Zkladntext"/>
        <w:kinsoku w:val="0"/>
        <w:overflowPunct w:val="0"/>
        <w:spacing w:beforeLines="40" w:before="96" w:afterLines="40" w:after="96"/>
        <w:ind w:left="167" w:right="278"/>
        <w:jc w:val="center"/>
        <w:rPr>
          <w:b/>
          <w:bCs/>
        </w:rPr>
      </w:pPr>
      <w:r w:rsidRPr="00FA5D80">
        <w:rPr>
          <w:b/>
          <w:bCs/>
          <w:i w:val="0"/>
          <w:iCs w:val="0"/>
        </w:rPr>
        <w:t xml:space="preserve">(NAROZENÍ </w:t>
      </w:r>
      <w:r w:rsidRPr="00B859F7">
        <w:rPr>
          <w:b/>
          <w:bCs/>
          <w:iCs w:val="0"/>
        </w:rPr>
        <w:t xml:space="preserve">/ </w:t>
      </w:r>
      <w:r w:rsidR="00A85F72" w:rsidRPr="00B859F7">
        <w:rPr>
          <w:b/>
          <w:bCs/>
          <w:iCs w:val="0"/>
        </w:rPr>
        <w:t>&lt;</w:t>
      </w:r>
      <w:r w:rsidR="002466F6">
        <w:rPr>
          <w:b/>
          <w:bCs/>
          <w:iCs w:val="0"/>
        </w:rPr>
        <w:t>T</w:t>
      </w:r>
      <w:r w:rsidR="006D4C43">
        <w:rPr>
          <w:b/>
          <w:bCs/>
          <w:iCs w:val="0"/>
        </w:rPr>
        <w:t>107</w:t>
      </w:r>
      <w:r w:rsidR="0028351A">
        <w:rPr>
          <w:b/>
          <w:bCs/>
          <w:iCs w:val="0"/>
        </w:rPr>
        <w:t>/</w:t>
      </w:r>
      <w:r w:rsidR="00A85F72" w:rsidRPr="00B859F7">
        <w:rPr>
          <w:b/>
          <w:bCs/>
          <w:iCs w:val="0"/>
        </w:rPr>
        <w:t>&gt;</w:t>
      </w:r>
      <w:r w:rsidRPr="00700852">
        <w:rPr>
          <w:b/>
          <w:bCs/>
          <w:i w:val="0"/>
        </w:rPr>
        <w:t>)</w:t>
      </w:r>
    </w:p>
    <w:p w14:paraId="28A164F4" w14:textId="77777777" w:rsidR="002154C0" w:rsidRPr="00FA5D80" w:rsidRDefault="002154C0" w:rsidP="00FA5D80">
      <w:pPr>
        <w:pStyle w:val="Zkladntext"/>
        <w:kinsoku w:val="0"/>
        <w:overflowPunct w:val="0"/>
        <w:spacing w:beforeLines="20" w:before="48" w:afterLines="20" w:after="48"/>
        <w:rPr>
          <w:b/>
          <w:bCs/>
        </w:rPr>
      </w:pPr>
    </w:p>
    <w:tbl>
      <w:tblPr>
        <w:tblW w:w="10545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9694"/>
      </w:tblGrid>
      <w:tr w:rsidR="002154C0" w:rsidRPr="00000022" w14:paraId="188D9A35" w14:textId="77777777" w:rsidTr="00D0359B">
        <w:trPr>
          <w:trHeight w:val="23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2AAAF91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91E401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5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ОРГАН, ИЗДАВАЩ НАСТОЯЩОТО УДОСТОВЕРЕНИЕ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ORGÁN VYDÁVAJÍCÍ TENTO FORMULÁŘ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DENNE FORMULARS UDSTEDENDE MYNDIGHED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BEHÖRDE, DIE DIESES FORMULAR AUSSTELLT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ΑΡΧΗ ΕΚΔΟΣΗΣ ΤΟΥ ΠΑΡΟΝΤΟΣ ΕΝΤΥΠΟΥ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AUTHORITY ISSUING THIS FORM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AUTORIDAD QUE EXPIDE ESTE IMPRESO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KÄESOLEVA VORMI VÄLJA ANDNUD ASUTUS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TÄMÄN LOMAKKEEN ANTAVA VIRANOMAINEN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AUTORITÉ DE DÉLIVRANCE DU PRÉSENT FORMULAIRE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AN tÚDARÁS A EISEOIDH AN FHOIRM SEO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TIJELO KOJE IZDAJE OVAJ OBRAZAC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FORMANYOMTATVÁNYT KIÁLLÍTÓ HATÓSÁG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AUTORITÀ CHE RILASCIA IL PRESENTE MODULO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ŠIĄ FORMĄ IŠDUODANTI VALDŽIOS INSTITUCIJA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VEIDLAPAS IZDEVĒJIESTĀDE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AWTORITÀ EMITTENTI TA’ DIN IL- FORMOLA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AUTORITEIT VAN AFGIFTE VAN DIT FORMULIER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ORGAN WYDAJĄCY NINIEJSZY FORMULARZ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AUTORIDADE QUE EMITE O PRESENTE FORMULÁRIO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AUTORITATEA EMITENTĂ A PREZENTULUI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ORGÁN VYDÁVAJÚCI TENTO FORMULÁR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ORGAN, KI IZDA TA OBRAZEC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MYNDIGHET SOM UTFÄRDAR FORMULÄRET</w:t>
            </w:r>
          </w:p>
        </w:tc>
      </w:tr>
      <w:tr w:rsidR="002154C0" w:rsidRPr="00000022" w14:paraId="10F97247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B61B3CE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1.1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E3BA36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414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Наименование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Název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Betegnelse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Bezeichnung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Ονομασία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Designation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Denominación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Nimetus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Nimi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Dénomination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Ainmniú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Naziv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Megnevezés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Denominazione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Pavadinimas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Nosaukums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Titlu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Benaming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Nazwa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Designação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Denumire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Názov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Ime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Namn</w:t>
            </w:r>
          </w:p>
        </w:tc>
      </w:tr>
      <w:tr w:rsidR="002154C0" w:rsidRPr="00000022" w14:paraId="3A7D3BD3" w14:textId="77777777" w:rsidTr="00D0359B">
        <w:trPr>
          <w:trHeight w:val="4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CA1D3E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74C0588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ОРГАН, ИЗДАВАЩ ОФИЦИАЛНИЯ ДОКУМЕНТ, КЪМ КОЙТО Е ПРИЛОЖЕНО НАСТОЯЩОТО УДОСТОВЕРЕНИЕ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ORGÁN VYDÁVAJÍCÍ VEŘEJNOU LISTINU, K NÍŽ JE PŘILOŽEN TENTO FORMULÁŘ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DEN MYNDIGHED, DER HAR UDSTEDT DET OFFENTLIGE DOKUMENT, SOM DENNE FORMULAR ER VEDHÆFTET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BEHÖRDE, DIE DIE ÖFFENTLICHE URKUNDE, DER DIESES FORMULAR BEIGEFÜGT IST, AUSSTELLT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ΑΡΧΗ ΕΚΔΟΣΗΣ ΤΟΥ ΔΗΜΟΣΙΟΥ ΕΓΓΡΑΦΟΥ ΣΤΟ ΟΠΟΙΟ ΕΙΝΑΙ ΣΥΝΗΜΜΕΝΟ ΤΟ ΠΑΡΟΝ ΕΝΤΥΠΟ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AUTHORITY ISSUING THE PUBLIC DOCUMENT TO WHICH THIS FORM IS ATTACHED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AUTORIDAD QUE EXPIDE EL DOCUMENTO PÚBLICO AL QUE SE ADJUNTA ESTE IMPRESO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ASUTUS, KES ANDIS VÄLJA AVALIKU DOKUMENDI, MILLELE SEE VORM ON LISATUD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>VIRANOMAINEN, JOKA ON ANTANUT YLEISEN ASIAKIRJAN,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JOHON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TÄMÄ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LOMAKE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LIITETÄÄN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(FR)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AUTORITÉ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DÉLIVRANCE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DU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DOCUMENT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PUBLIC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AUQUEL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pacing w:val="-4"/>
                <w:sz w:val="16"/>
                <w:szCs w:val="16"/>
              </w:rPr>
              <w:t xml:space="preserve">JOINT </w:t>
            </w:r>
            <w:r w:rsidRPr="00000022">
              <w:rPr>
                <w:sz w:val="16"/>
                <w:szCs w:val="16"/>
              </w:rPr>
              <w:t xml:space="preserve">LE PRÉSENT FORMULAIRE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AN tÚDARÁS A EISEOIDH AN DOICIMÉAD POIBLÍ LENA BHFUIL AN FHOIRM SEO CEANGAILTE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TIJELO KOJE IZDAJE JAVNU ISPRAVU KOJOJ JE OVAJ OBRAZAC PRILOŽEN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FORMANYOMTATVÁNNYAL KÍSÉRT KÖZOKIRATOT KIÁLLÍTÓ HATÓSÁG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AUTORITÀ CHE RILASCIA IL DOCUMENTO PUBBLICO CUI IL PRESENTE MODULO È ALLEGATO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VIEŠĄJĮ DOKUMENTĄ, PRIE KURIO PRIDEDAMA ŠI FORMA, IŠDUODANTI VALDŽIOS INSTITUCIJA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PUBLISKĀ DOKUMENTA, KURAM ŠĪ VEIDLAPA IR PIEVIENOTA, IZDEVĒJIESTĀDE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AWTORITÀ EMITTENTI TAD-DOKUMENT PUBBLIKU LI MIEGĦU HIJA MEHMUŻA DIN IL-FORMOLA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AUTORITEIT VAN AFGIFTE VAN HET OPENBAAR DOCUMENT WAARAAN DIT FORMULIER IS GEHECHT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ORGAN WYDAJĄCY DOKUMENT URZĘDOWY, DO KTÓREGO NINIEJSZY FORMULARZ JEST ZAŁĄCZONY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AUTORIDADE QUE EMITE O DOCUMENTO PÚBLICO A QUE O PRESENTE FORMULÁRIO ESTÁ APENSO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AUTORITATEA EMITENTĂ A DOCUMENTULUI OFICIAL LA CARE ESTE ANEXAT PREZENTUL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ORGÁN VYDÁVAJÚCI VEREJNÚ LISTINU, KU KTOREJ JE TENTO FORMULÁR PRIPOJENÝ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ORGAN, KI IZDA JAVNO LISTINO, KI JI JE PRILOŽEN TA OBRAZEC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MYNDIGHET SOM UTFÄRDAR DEN OFFICIELLA HANDLING TILL VILKEN DETTA FORMULÄR ÄR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BIFOGAT</w:t>
            </w:r>
          </w:p>
        </w:tc>
      </w:tr>
      <w:tr w:rsidR="002154C0" w:rsidRPr="00000022" w14:paraId="42F47585" w14:textId="77777777" w:rsidTr="00D0359B">
        <w:trPr>
          <w:trHeight w:val="4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16CEC95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ABD15A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ИНФОРМАЦИЯ ОТНОСНО ОФИЦИАЛНИЯ ДОКУМЕНТ, КЪМ КОЙТО Е ПРИЛОЖЕНО НАСТОЯЩОТО УДОСТОВЕРЕНИЕ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INFORMACE TÝKAJÍCÍ SE VEŘEJNÉ LISTINY, K NÍŽ JE PŘILOŽEN TENTO FORMULÁŘ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OPLYSNINGER VEDRØRENDE DET OFFENTLIGE DOKUMENT, SOM DENNE FORMULAR ER VEDHÆFTET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ANGABEN ZUR ÖFFENTLICHEN URKUNDE, DER DIESES FORMULAR BEIGEFÜGT IST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ΠΛΗΡΟΦΟΡΙΕΣ ΣΧΕΤΙΚΑ ΜΕ ΤΟ ΔΗΜΟΣΙΟ ΕΓΓΡΑΦΟ ΣΤΟ ΟΠΟΙΟ ΕΙΝΑΙ ΣΥΝΗΜΜΕΝΟ ΤΟ ΠΑΡΟΝ ΕΝΤΥΠΟ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INFORMATION RELATING TO THE PUBLIC DOCUMENT TO WHICH THIS FORM IS ATTACHED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>INFORMACIÓN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RELATIVA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AL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DOCUMENTO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PÚBLICO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AL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QUE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ADJUNTA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IMPRESO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(ET)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TEAVE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AVALIKU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DOKUMENDI KOHTA, MILLELE SEE VORM ON LISATUD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TIEDOT YLEISESTÄ ASIAKIRJASTA, JOHON TÄMÄ LOMAKE LIITETÄÄN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INFORMATIONS RELATIVES AU DOCUMENT PUBLIC AUQUEL EST JOINT LE PRÉSENT FORMULAIRE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FAISNÉIS A BHAINEANN LEIS AN DOICIMÉAD POIBLÍ LENA BHFUIL AN FHOIRM SEO CEANGAILTE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INFORMACIJE KOJE SE ODNOSE NA JAVNU ISPRAVU KOJOJ JE OVAJ OBRAZAC PRILOŽEN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FORMANYOMTATVÁNNYAL KÍSÉRT KÖZOKIRATRA VONATKOZÓ INFORMÁCIÓK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>INFORMAZIONI RELATIVE AL DOCUMENTO PUBBLICO CUI IL PRESENTE MODULO È ALLEGATO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INFORMACIJA,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SUSIJUSI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SU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VIEŠUOJU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DOKUMENTU,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PRIE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KURIO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PRIDEDAMA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ŠI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FORMA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INFORMĀCIJA PAR PUBLISKO DOKUMENTU, KURAM ŠĪ VEIDLAPA IR PIEVIENOTA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INFORMAZZJONI DWAR ID-DOKUMENT PUBBLIKU LI MIEGĦU HIJA MEHMUŻA DIN IL-FORMOLA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INFORMATIE BETREFFENDE HET OPENBAAR DOCUMENT WAARAAN DIT FORMULIER IS GEHECHT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INFORMACJE DOTYCZĄCE DOKUMENTU URZĘDOWEGO, DO KTÓREGO NINIEJSZY FORMULARZ JEST ZAŁĄCZONY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NFORMAÇÕES RELATIVAS AO DOCUMENTO PÚBLICO A QUE O PRESENTE FORMULÁRIO ESTÁ APENSO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INFORMAȚII REFERITOARE LA DOCUMENTUL OFICIAL LA CARE ESTE ANEXAT PREZENTUL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INFORMÁCIE O VEREJNEJ LISTINE, KU KTOREJ JE TENTO FORMULÁR PRIPOJENÝ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INFORMACIJE V ZVEZI Z JAVNO LISTINO, KI JI JE PRILOŽEN TA OBRAZEC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INFORMATION OM DEN OFFICIELLA HANDLING TILL VILKEN DETTA FORMULÄR ÄR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BIFOGAT</w:t>
            </w:r>
          </w:p>
        </w:tc>
      </w:tr>
      <w:tr w:rsidR="002154C0" w:rsidRPr="00000022" w14:paraId="5EDB9C96" w14:textId="77777777" w:rsidTr="00D0359B">
        <w:trPr>
          <w:trHeight w:val="664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none" w:sz="6" w:space="0" w:color="auto"/>
              <w:right w:val="single" w:sz="2" w:space="0" w:color="808080"/>
            </w:tcBorders>
          </w:tcPr>
          <w:p w14:paraId="374D3EAB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none" w:sz="6" w:space="0" w:color="auto"/>
              <w:right w:val="single" w:sz="2" w:space="0" w:color="808080"/>
            </w:tcBorders>
          </w:tcPr>
          <w:p w14:paraId="2969E74F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00" w:lineRule="atLeast"/>
              <w:ind w:right="55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>(BG)</w:t>
            </w:r>
            <w:r w:rsidRPr="00000022">
              <w:rPr>
                <w:b/>
                <w:bCs/>
                <w:spacing w:val="-1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Документ,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произхождащ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от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орган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или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длъжностно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лице,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свързан/о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със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съдилищата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или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правораздавателните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органи</w:t>
            </w:r>
            <w:r w:rsidRPr="00000022">
              <w:rPr>
                <w:spacing w:val="-1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на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държава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членка</w:t>
            </w:r>
            <w:r w:rsidRPr="00000022">
              <w:rPr>
                <w:spacing w:val="-10"/>
                <w:sz w:val="16"/>
                <w:szCs w:val="16"/>
              </w:rPr>
              <w:t xml:space="preserve"> </w:t>
            </w:r>
            <w:r w:rsidRPr="00000022">
              <w:rPr>
                <w:spacing w:val="-17"/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Listina vydaná orgánem nebo úředníkem s vazbou na soudy daného členského státu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>Dokument, der er udstedt af en myndighed eller en embedsmand,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tilknyttet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domstole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medlemsstat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(DE)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Urkunde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einer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Behörde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oder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einer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Amtsperson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als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Organ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Rechtspflege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eines</w:t>
            </w:r>
            <w:r w:rsidR="00501341" w:rsidRPr="00000022">
              <w:rPr>
                <w:sz w:val="16"/>
                <w:szCs w:val="16"/>
              </w:rPr>
              <w:t xml:space="preserve"> Mitgliedstaats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="00501341" w:rsidRPr="00000022">
              <w:rPr>
                <w:sz w:val="16"/>
                <w:szCs w:val="16"/>
              </w:rPr>
              <w:t xml:space="preserve">Έγγραφο προερχόμενο από μια αρχή ή έναν/μια υπάλληλο που συνδέεται με τα δικαστήρια κράτους μέλους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="00501341" w:rsidRPr="00000022">
              <w:rPr>
                <w:sz w:val="16"/>
                <w:szCs w:val="16"/>
              </w:rPr>
              <w:t xml:space="preserve">Document emanating from an authority or an official connected with the courts or tribunals of a Member State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="00501341" w:rsidRPr="00000022">
              <w:rPr>
                <w:sz w:val="16"/>
                <w:szCs w:val="16"/>
              </w:rPr>
              <w:t xml:space="preserve">Documento expedido por una autoridad o un funcionario vinculado a los órganos jurisdiccionales de un Estado miembro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="00501341" w:rsidRPr="00000022">
              <w:rPr>
                <w:sz w:val="16"/>
                <w:szCs w:val="16"/>
              </w:rPr>
              <w:t>Dokument, mille on välja andnud liikmesriigi kohtutega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seotud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ametiasutus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või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ametnik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/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b/>
                <w:bCs/>
                <w:sz w:val="16"/>
                <w:szCs w:val="16"/>
              </w:rPr>
              <w:t>(FI)</w:t>
            </w:r>
            <w:r w:rsidR="00501341"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Asiakirja,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jonka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on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antanut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jäsenvaltion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oikeuslaitokseen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kuuluva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viranomainen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tai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virkamies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/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b/>
                <w:bCs/>
                <w:spacing w:val="-5"/>
                <w:sz w:val="16"/>
                <w:szCs w:val="16"/>
              </w:rPr>
              <w:t xml:space="preserve">(FR) </w:t>
            </w:r>
            <w:r w:rsidR="00501341" w:rsidRPr="00000022">
              <w:rPr>
                <w:sz w:val="16"/>
                <w:szCs w:val="16"/>
              </w:rPr>
              <w:t xml:space="preserve">Document émanant d’une autorité ou d’un fonctionnaire relevant d’une juridiction d’un État membre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="00501341" w:rsidRPr="00000022">
              <w:rPr>
                <w:sz w:val="16"/>
                <w:szCs w:val="16"/>
              </w:rPr>
              <w:t xml:space="preserve">Doiciméad a thagann ó údarás nó ó oifigeach a bhfuil baint aige le cúirteanna nó le binsí de chuid Ballstáit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="00501341" w:rsidRPr="00000022">
              <w:rPr>
                <w:sz w:val="16"/>
                <w:szCs w:val="16"/>
              </w:rPr>
              <w:t xml:space="preserve">Isprava koju je izdalo tijelo ili službenik suda države članice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="00501341" w:rsidRPr="00000022">
              <w:rPr>
                <w:sz w:val="16"/>
                <w:szCs w:val="16"/>
              </w:rPr>
              <w:t xml:space="preserve">Tagállami bírósággal kapcsolatban álló hatóság vagy tisztviselő által kiállított okirat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="00501341" w:rsidRPr="00000022">
              <w:rPr>
                <w:sz w:val="16"/>
                <w:szCs w:val="16"/>
              </w:rPr>
              <w:t xml:space="preserve">Documento emanato da un’autorità o da un funzionario appartenente ad una delle giurisdizioni di uno Stato membro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="00501341" w:rsidRPr="00000022">
              <w:rPr>
                <w:sz w:val="16"/>
                <w:szCs w:val="16"/>
              </w:rPr>
              <w:t>Dokumentas, išduotas valdžios institucijos ar pareigūno, susijusių su valstybės narės</w:t>
            </w:r>
            <w:r w:rsidR="00501341" w:rsidRPr="00000022">
              <w:rPr>
                <w:spacing w:val="-6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teismais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ar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tribunolais</w:t>
            </w:r>
            <w:r w:rsidR="00501341" w:rsidRPr="00000022">
              <w:rPr>
                <w:spacing w:val="-6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/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b/>
                <w:bCs/>
                <w:sz w:val="16"/>
                <w:szCs w:val="16"/>
              </w:rPr>
              <w:t>(LV)</w:t>
            </w:r>
            <w:r w:rsidR="00501341"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Dokuments,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kuru</w:t>
            </w:r>
            <w:r w:rsidR="00501341" w:rsidRPr="00000022">
              <w:rPr>
                <w:spacing w:val="-6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izsniegusi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ar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dalībvalsts</w:t>
            </w:r>
            <w:r w:rsidR="00501341" w:rsidRPr="00000022">
              <w:rPr>
                <w:spacing w:val="-6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tiesām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saistīta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iestāde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vai</w:t>
            </w:r>
            <w:r w:rsidR="00501341" w:rsidRPr="00000022">
              <w:rPr>
                <w:spacing w:val="-6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amatpersona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/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b/>
                <w:bCs/>
                <w:sz w:val="16"/>
                <w:szCs w:val="16"/>
              </w:rPr>
              <w:t>(MT)</w:t>
            </w:r>
            <w:r w:rsidR="00501341"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Dokument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maħruġ</w:t>
            </w:r>
            <w:r w:rsidR="00501341" w:rsidRPr="00000022">
              <w:rPr>
                <w:spacing w:val="-5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 xml:space="preserve">minn awtorità jew </w:t>
            </w:r>
            <w:r w:rsidR="00501341" w:rsidRPr="00000022">
              <w:rPr>
                <w:sz w:val="16"/>
                <w:szCs w:val="16"/>
              </w:rPr>
              <w:lastRenderedPageBreak/>
              <w:t xml:space="preserve">uffiċjal li jkollhom rabta mal-qrati jew it-tribunali ta’ Stat Membru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="00501341" w:rsidRPr="00000022">
              <w:rPr>
                <w:sz w:val="16"/>
                <w:szCs w:val="16"/>
              </w:rPr>
              <w:t xml:space="preserve">Document afgegeven door een autoriteit of ambtenaar behorende tot een rechterlijke instantie van een lidstaat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="00501341" w:rsidRPr="00000022">
              <w:rPr>
                <w:sz w:val="16"/>
                <w:szCs w:val="16"/>
              </w:rPr>
              <w:t>Dokument pochodzący od organu sądowego lub urzędnika sądowego państwa członkowskiego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/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b/>
                <w:bCs/>
                <w:sz w:val="16"/>
                <w:szCs w:val="16"/>
              </w:rPr>
              <w:t>(PT)</w:t>
            </w:r>
            <w:r w:rsidR="00501341"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Documento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proveniente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uma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autoridade</w:t>
            </w:r>
            <w:r w:rsidR="00501341" w:rsidRPr="00000022">
              <w:rPr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ou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um</w:t>
            </w:r>
            <w:r w:rsidR="00501341" w:rsidRPr="00000022">
              <w:rPr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funcionário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dependente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qualquer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jurisdição</w:t>
            </w:r>
            <w:r w:rsidR="00501341" w:rsidRPr="00000022">
              <w:rPr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um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Estado-Membro</w:t>
            </w:r>
            <w:r w:rsidR="00501341" w:rsidRPr="00000022">
              <w:rPr>
                <w:spacing w:val="-2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 xml:space="preserve">/ </w:t>
            </w:r>
            <w:r w:rsidR="00501341" w:rsidRPr="00000022">
              <w:rPr>
                <w:b/>
                <w:bCs/>
                <w:sz w:val="16"/>
                <w:szCs w:val="16"/>
              </w:rPr>
              <w:t>(RO)</w:t>
            </w:r>
            <w:r w:rsidR="00501341"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Document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emis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o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autoritate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sau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un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funcționar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de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pe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lângă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instanțele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unui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stat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membru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/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b/>
                <w:bCs/>
                <w:sz w:val="16"/>
                <w:szCs w:val="16"/>
              </w:rPr>
              <w:t>(SK)</w:t>
            </w:r>
            <w:r w:rsidR="00501341"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Listina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vydaná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orgánom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alebo</w:t>
            </w:r>
            <w:r w:rsidR="00501341" w:rsidRPr="00000022">
              <w:rPr>
                <w:spacing w:val="-3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úradníkom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 xml:space="preserve">s väzbou na súdy členského štátu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="00501341" w:rsidRPr="00000022">
              <w:rPr>
                <w:sz w:val="16"/>
                <w:szCs w:val="16"/>
              </w:rPr>
              <w:t xml:space="preserve">Listina, izdana s strani organa ali uradnika sodne oblasti države članice / </w:t>
            </w:r>
            <w:r w:rsidR="00501341"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="00501341" w:rsidRPr="00000022">
              <w:rPr>
                <w:sz w:val="16"/>
                <w:szCs w:val="16"/>
              </w:rPr>
              <w:t>Handling som härrör från en myndighet eller en tjänsteman tillhörande domstolsväsendet i en</w:t>
            </w:r>
            <w:r w:rsidR="00501341" w:rsidRPr="00000022">
              <w:rPr>
                <w:spacing w:val="-4"/>
                <w:sz w:val="16"/>
                <w:szCs w:val="16"/>
              </w:rPr>
              <w:t xml:space="preserve"> </w:t>
            </w:r>
            <w:r w:rsidR="00501341" w:rsidRPr="00000022">
              <w:rPr>
                <w:sz w:val="16"/>
                <w:szCs w:val="16"/>
              </w:rPr>
              <w:t>medlemsstat</w:t>
            </w:r>
          </w:p>
        </w:tc>
      </w:tr>
      <w:tr w:rsidR="002154C0" w:rsidRPr="00000022" w14:paraId="1AE57823" w14:textId="77777777" w:rsidTr="00D0359B">
        <w:trPr>
          <w:trHeight w:val="1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A130CFF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lastRenderedPageBreak/>
              <w:t>3.1.1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7E658B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02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Съдебно решение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Rozhodnutí soudu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Domstolsafgørelse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Gerichtsentscheidung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Δικαστική απόφαση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Court decision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Resolución judicial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Kohtuotsus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Tuomioistuimen päätös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Décision de justice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Cinneadh ón gCúirt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>Sudska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odluka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Bírósági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határozat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Decisione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giurisdizionale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Teismo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sprendimas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Tiesas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lēmums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(MT)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Deċiżjoni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tal-Qorti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Rechterlijke beslissing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Orzeczenie sądowe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Decisão judicial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Hotărâre judecătorească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Súdne rozhodnutie / </w:t>
            </w:r>
            <w:r w:rsidRPr="00000022">
              <w:rPr>
                <w:b/>
                <w:bCs/>
                <w:sz w:val="16"/>
                <w:szCs w:val="16"/>
              </w:rPr>
              <w:t>(SL)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Sodna odločba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Domstolsbeslut</w:t>
            </w:r>
          </w:p>
        </w:tc>
      </w:tr>
      <w:tr w:rsidR="002154C0" w:rsidRPr="00000022" w14:paraId="5F79DAE2" w14:textId="77777777" w:rsidTr="00D0359B">
        <w:trPr>
          <w:trHeight w:val="1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03E978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3.1.2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C47F474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41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Документ, произхождащ от прокурор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Listina vydaná státním zástupcem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Dokument udstedt af en anklagemyndighed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Urkunde einer Staatsanwaltschaft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Έγγραφο προερχόμενο από εισαγγελέα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Document emanating from a public prosecutor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Documento expedido por el Ministerio Fiscal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Dokument, mille on välja andnud riiklik süüdistaja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Virallisen syyttäjän antama asiakirja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Document émanant du ministère public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Doiciméad a thagann ó ionchúisitheoir poiblí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>Isprava koju je izdalo državno odvjetništvo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Ügyész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által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kiállított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okirat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Documento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emanato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dal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pubblico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ministero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Prokuroro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išduotas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dokumentas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Dokuments,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pacing w:val="-5"/>
                <w:sz w:val="16"/>
                <w:szCs w:val="16"/>
              </w:rPr>
              <w:t xml:space="preserve">kuru </w:t>
            </w:r>
            <w:r w:rsidRPr="00000022">
              <w:rPr>
                <w:sz w:val="16"/>
                <w:szCs w:val="16"/>
              </w:rPr>
              <w:t xml:space="preserve">izsniedzis prokurors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Dokument maħruġ minn prosekutur pubbliku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Document afgegeven door een openbaar ministerie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Dokument pochodzący od prokuratora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Documento proveniente do Ministério Público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Document emis de un procuror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Listina vydaná prokurátorom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Listina, ki jo izda državno tožilstvo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Handling som härrör från</w:t>
            </w:r>
            <w:r w:rsidRPr="00000022">
              <w:rPr>
                <w:spacing w:val="-1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åklagarväsendet</w:t>
            </w:r>
          </w:p>
        </w:tc>
      </w:tr>
      <w:tr w:rsidR="002154C0" w:rsidRPr="00000022" w14:paraId="6A2665B6" w14:textId="77777777" w:rsidTr="00D0359B">
        <w:trPr>
          <w:trHeight w:val="1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0CEFAA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3.1.3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F729761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91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Документ, произхождащ от съдебен служител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Listina vydaná vyšším soudním úředníkem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Dokument udstedt af en justitssekretær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Urkunde eines Urkundsbeamten der Geschäftsstelle eines Gerichts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Έγγραφο προερχόμενο από γραμματέα δικαστηρίου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Document emanating from a clerk of a court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Documento expedido por un secretario judicial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>Dokument, mille on välja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andnud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kohtuametnik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(FI)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Tuomioistuimen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sihteerin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antama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asiakirja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(FR)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Document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émanant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d’un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greffier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(GA)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Doiciméad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thagann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pacing w:val="-17"/>
                <w:sz w:val="16"/>
                <w:szCs w:val="16"/>
              </w:rPr>
              <w:t xml:space="preserve">ó </w:t>
            </w:r>
            <w:r w:rsidRPr="00000022">
              <w:rPr>
                <w:sz w:val="16"/>
                <w:szCs w:val="16"/>
              </w:rPr>
              <w:t>chléireach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chuid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cúirte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(HR)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Isprava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koju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izdao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upravitelj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sudske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pisarnice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Bírósági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tisztviselő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által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kiállított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okirat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Documento emanato da un cancelliere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Teismo tarnautojo išduotas dokumentas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Dokuments, kuru izsniedzis tiesas sekretārs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Dokument maħruġ minn reġistratur ta’ qorti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Document afgegeven door een griffier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Dokument pochodzący od sekretarza sądowego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Documento proveniente de um oficial de justiça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Document emis de un grefier al instanței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Listina vydaná súdnym úradníkom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Listina, ki jo izda sodni uslužbenec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Handling som härrör från en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domstolstjänsteman</w:t>
            </w:r>
          </w:p>
        </w:tc>
      </w:tr>
      <w:tr w:rsidR="002154C0" w:rsidRPr="00000022" w14:paraId="3499CD41" w14:textId="77777777" w:rsidTr="00D0359B">
        <w:trPr>
          <w:trHeight w:val="25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E18F28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3.1.4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E1CDEB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>(BG)</w:t>
            </w:r>
            <w:r w:rsidRPr="00000022">
              <w:rPr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Документ,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произхождащ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от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съдебен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изпълнител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(„huissier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justice“)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(CS)</w:t>
            </w:r>
            <w:r w:rsidRPr="00000022">
              <w:rPr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Listina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vydaná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soudním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vykonavatelem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(„huissier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8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justice“)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Dokument udstedt af en stævningsmand (»huissier de justice«)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Urkunde eines Gerichtsvollziehers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Έγγραφο προερχόμενο από δικαστικό(-ή) επιμελητή(-ρια) («huissier de justice»)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Document emanating from a judicial officer (‘huissier de justice’)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Documento expedido por un agente judicial («huissier de justice»)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Dokument, mille on välja andnud kohtutäitur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Haastemiehen (”huissier de justice”) antama asiakirja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Document émanant d’un huissier de justice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Doiciméad a thagann ó oifigeach breithiúnach (huissier de justice)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Isprava koju je izdao sudski ovršitelj (huissier de justice)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Bírósági végrehajtó („huissier de justice”) által kiállított okirat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Documento emanato da un ufficiale giudiziario («huissier de justice»)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Antstolio (huissier de justice) išduotas dokumentas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Dokuments, kuru izsniedzis tiesas izpildītājs (huissier de justice)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Dokument maħruġ minn uffiċjal ġudizzjarju (“huissier de justice”)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>Document afgegeven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door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een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gerechtsdeurwaarder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(PL)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Dokument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pochodzący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od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urzędnika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sądowego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(huissier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justice)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(PT)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Documento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proveniente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pacing w:val="-9"/>
                <w:sz w:val="16"/>
                <w:szCs w:val="16"/>
              </w:rPr>
              <w:t xml:space="preserve">de </w:t>
            </w:r>
            <w:r w:rsidRPr="00000022">
              <w:rPr>
                <w:sz w:val="16"/>
                <w:szCs w:val="16"/>
              </w:rPr>
              <w:t xml:space="preserve">um escrivão de direito («huissier de justice»)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Document emis de un executor judecătoresc („huissier de justice”)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Listina vydaná súdnym vykonávateľom („huissier de justice“)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Listina, ki jo izda sodni izvršitelj („huissier de justice“)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Handling som härrör från en stämningsman (huissier de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justice)</w:t>
            </w:r>
          </w:p>
        </w:tc>
      </w:tr>
      <w:tr w:rsidR="002154C0" w:rsidRPr="00000022" w14:paraId="108AD3CD" w14:textId="77777777" w:rsidTr="00D0359B">
        <w:trPr>
          <w:trHeight w:val="1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B64134E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3.1.5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9453EE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37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Други (да се посочат)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Jiné (upřesněte)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Andre (angives)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Sonstiges (bitte angeben)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Άλλο (διευκρινίστε)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Other (to be specified)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Otro (especifíquese)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Muu (täpsustage)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Muu asiakirja (täsmennettävä)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Autre (à préciser)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Eile (le sonrú)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Ostalo (navesti)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Egyéb (kérjük pontosítani)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Altro (precisare)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Kita (nurodyti)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Cits (precizēt)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Oħrajn (ippreċiża)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Overige (specificeren)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Inny (proszę określić)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Outros (a especificar)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Altul (a se preciza)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Iné (spresniť)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Drugo (navesti)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Annan handling (specificeras)</w:t>
            </w:r>
          </w:p>
        </w:tc>
      </w:tr>
      <w:tr w:rsidR="002154C0" w:rsidRPr="00000022" w14:paraId="471A4ED7" w14:textId="77777777" w:rsidTr="00D0359B">
        <w:trPr>
          <w:trHeight w:val="13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8EC159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404616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9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Административен документ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Listina vydaná správním úřadem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Administrativt dokument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Urkunde einer Verwaltungsbehörde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Διοικητικό έγγραφο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Administrative document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Documento administrativo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Haldusdokument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Hallinnollinen asiakirja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Document administratif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Doiciméad riaracháin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Upravna isprava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Közigazgatási okirat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Documento amministrativo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Administracinis dokumentas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Administratīvs dokuments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Dokument amministrattiv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Administratief document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Dokument administracyjny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Documento administrativo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Document administrativ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Správna listina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Upravna listina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Administrativ handling</w:t>
            </w:r>
          </w:p>
        </w:tc>
      </w:tr>
      <w:tr w:rsidR="002154C0" w:rsidRPr="00000022" w14:paraId="67F919B1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74F6971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3.2.1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C8CFE00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229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Удостоверение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Osvědčení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Påtegning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Bescheinigung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Πιστοποιητικό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Certificate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Certificado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Tõend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Todistus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Certificat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Deimhniú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Potvrda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Tanúsítvány/bizonyítvány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Certificato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Pažyma, liudijimas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Apliecinājums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Ċertifikat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Certificaat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Zaświadczenie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Certidão ou certificado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Certificat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Osvedčenie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Potrdilo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Intyg</w:t>
            </w:r>
          </w:p>
        </w:tc>
      </w:tr>
      <w:tr w:rsidR="002154C0" w:rsidRPr="00000022" w14:paraId="42AE222C" w14:textId="77777777" w:rsidTr="00D0359B">
        <w:trPr>
          <w:trHeight w:val="1091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none" w:sz="6" w:space="0" w:color="auto"/>
              <w:right w:val="single" w:sz="2" w:space="0" w:color="808080"/>
            </w:tcBorders>
          </w:tcPr>
          <w:p w14:paraId="5A5B9761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3.2.2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none" w:sz="6" w:space="0" w:color="auto"/>
              <w:right w:val="single" w:sz="2" w:space="0" w:color="808080"/>
            </w:tcBorders>
          </w:tcPr>
          <w:p w14:paraId="06CB5CA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59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>(BG)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Извлечение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от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регистъра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за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гражданското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състояние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(CS)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Výpis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matriky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(DA)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Uddrag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fra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civilstandsregistret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(DE)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Auszug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aus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dem Personenstandsregister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Απόσπασμα ληξιαρχικού μητρώου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Extract from the Civil Status Register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Extracto del registro civil / </w:t>
            </w:r>
            <w:r w:rsidRPr="00000022">
              <w:rPr>
                <w:b/>
                <w:bCs/>
                <w:sz w:val="16"/>
                <w:szCs w:val="16"/>
              </w:rPr>
              <w:t>(ET)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Perekonnaseisuregistri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väljavõte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(FI)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Väestörekisteriote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(siviilisääty)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(FR)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Extrait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du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registre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l’état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civil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(GA)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Sliocht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an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gClár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pacing w:val="-3"/>
                <w:sz w:val="16"/>
                <w:szCs w:val="16"/>
              </w:rPr>
              <w:t xml:space="preserve">Stádas </w:t>
            </w:r>
            <w:r w:rsidRPr="00000022">
              <w:rPr>
                <w:sz w:val="16"/>
                <w:szCs w:val="16"/>
              </w:rPr>
              <w:t>Sibhialta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(HR)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Izvadak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iz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registra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osobnog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stanja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Anyakönyvi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kivonat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Estratto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atto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stato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civile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Išrašas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iš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civilinės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būklės aktų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registro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Izraksts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no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civilstāvokļa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aktu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reģistra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(MT)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Estratt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mir-Reġistru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tal-Istat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Ċivili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(NL)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Uittreksel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uit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het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register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van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="00FA5D80" w:rsidRPr="00000022">
              <w:rPr>
                <w:sz w:val="16"/>
                <w:szCs w:val="16"/>
              </w:rPr>
              <w:t xml:space="preserve"> burgerlijke stand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="00FA5D80" w:rsidRPr="00000022">
              <w:rPr>
                <w:sz w:val="16"/>
                <w:szCs w:val="16"/>
              </w:rPr>
              <w:t xml:space="preserve">Odpis skrócony aktu stanu cywilnego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="00FA5D80" w:rsidRPr="00000022">
              <w:rPr>
                <w:sz w:val="16"/>
                <w:szCs w:val="16"/>
              </w:rPr>
              <w:t xml:space="preserve">Extrato de atos do registo civil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="00FA5D80" w:rsidRPr="00000022">
              <w:rPr>
                <w:sz w:val="16"/>
                <w:szCs w:val="16"/>
              </w:rPr>
              <w:t xml:space="preserve">Extras din registrul de stare civilă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="00FA5D80" w:rsidRPr="00000022">
              <w:rPr>
                <w:sz w:val="16"/>
                <w:szCs w:val="16"/>
              </w:rPr>
              <w:t xml:space="preserve">Výpis z registra osobného stavu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="00FA5D80" w:rsidRPr="00000022">
              <w:rPr>
                <w:sz w:val="16"/>
                <w:szCs w:val="16"/>
              </w:rPr>
              <w:t xml:space="preserve">Izpisek iz registra o osebnem stanju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="00FA5D80" w:rsidRPr="00000022">
              <w:rPr>
                <w:sz w:val="16"/>
                <w:szCs w:val="16"/>
              </w:rPr>
              <w:t>Utdrag ur folkbokföringen</w:t>
            </w:r>
          </w:p>
        </w:tc>
      </w:tr>
      <w:tr w:rsidR="002154C0" w:rsidRPr="00000022" w14:paraId="2F134794" w14:textId="77777777" w:rsidTr="00D0359B">
        <w:trPr>
          <w:trHeight w:val="1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D61D1F8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3.2.2.1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CC0E4B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Акт за раждане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Rodný list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Fødselsattest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Geburtsurkunde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Πιστοποιητικό γέννησης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Birth certificate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Certificado de nacimiento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Sünnitunnistus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Syntymätodistus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Acte de naissance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Teastas breithe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Rodni list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Születési anyakönyvi kivonat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Certificato di nascita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Gimimo liudijimas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Dzimšanas apliecība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Ċertifikat tat-twelid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Geboortecertificaat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Akt urodzenia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Certidão de nascimento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Certificat de naștere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Rodný list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Rojstni list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Födelsebevis</w:t>
            </w:r>
          </w:p>
        </w:tc>
      </w:tr>
      <w:tr w:rsidR="002154C0" w:rsidRPr="00000022" w14:paraId="7FC009AB" w14:textId="77777777" w:rsidTr="00D0359B">
        <w:trPr>
          <w:trHeight w:val="15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1ADBF5A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lastRenderedPageBreak/>
              <w:t>3.2.3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192973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34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Извлечение от регистъра на населението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Výpis z registru obyvatel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Uddrag fra folkeregistret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Auszug aus dem Melderegister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Απόσπασμα δημοτολογίου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Extract from the Population Register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Extracto del censo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Rahvastikuregistri väljavõte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Väestörekisteriote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Extrait du registre de la population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Sliocht as an gClár Daonra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Izvadak iz popisa </w:t>
            </w:r>
            <w:r w:rsidRPr="00000022">
              <w:rPr>
                <w:spacing w:val="-2"/>
                <w:sz w:val="16"/>
                <w:szCs w:val="16"/>
              </w:rPr>
              <w:t>stanovništva</w:t>
            </w:r>
            <w:r w:rsidR="00FA5D80"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Kivonat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személyiadat-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és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lakcímnyilvántartásból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Estratto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anagrafico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Išrašas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iš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gyventojų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registro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Izraksts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no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iedzīvotāju reģistra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(MT)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Estratt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mir-Reġistru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tal-Popolazzjoni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(NL)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Uittreksel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uit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het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bevolkingsregister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(PL)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Wyciąg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rejestru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ludności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Extrato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do registo da população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Extras din registrul de evidență a populației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Výpis z registra obyvateľov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Izpisek iz registra prebivalstva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Utdrag ur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befolkningsregister</w:t>
            </w:r>
          </w:p>
        </w:tc>
      </w:tr>
      <w:tr w:rsidR="002154C0" w:rsidRPr="00000022" w14:paraId="33A5776B" w14:textId="77777777" w:rsidTr="00D0359B">
        <w:trPr>
          <w:trHeight w:val="1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53FEC85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3.2.4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061667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71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Пълни преписи от актове за гражданско състояние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Opis matričních záznamů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Ordret kopi af civilstandsregistre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Wörtliche Kopie von Personenstandseinträgen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Πιστό αντίγραφο πιστοποιητικού προσωπικής κατάστασης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Verbatim copy of civil status records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Copia literal de actas del registro civil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Perekonnaseisuakti koopia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Väestörekisteritietojen sanatarkka jäljennös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Copie intégrale d’actes de l’état civil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Cóip focal ar fhocal de thaifid ar stádas sibhialta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Doslovni prijepis iz evidencija o osobnom stanju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Anyakönyvi bejegyzés szó szerinti másolata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Copia letterale di atto di stato civile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Civilinės būklės aktų įrašų pažodinė kopija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Civilstāvokļa aktu reģistra ierakstu autentiska kopija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Kopja verbatim tal-atti tal-istat ċivili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Eensluidend afschrift van akten van de burgerlijke stand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Odpis zupełny aktu stanu cywilnego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Certidão de cópia integral ou de narrativa de atos de registo civil / </w:t>
            </w:r>
            <w:r w:rsidRPr="00000022">
              <w:rPr>
                <w:b/>
                <w:bCs/>
                <w:sz w:val="16"/>
                <w:szCs w:val="16"/>
              </w:rPr>
              <w:t>(RO)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Copie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exactă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unui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act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stare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civilă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(SK)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Doslovný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výpis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zápisov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osobnom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stave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(SL)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Dobesedni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prepis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listin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osebnem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stanju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Ordagrann avskrift av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folkbokföringshandling</w:t>
            </w:r>
          </w:p>
        </w:tc>
      </w:tr>
      <w:tr w:rsidR="002154C0" w:rsidRPr="00000022" w14:paraId="46780C67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DE30B94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A400E7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Нотариален акт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Notářská listina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Notarbekræftet dokument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Notarielle Urkunde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Συμβολαιογραφική πράξη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Notarial act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Acta notarial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Notariaaldokument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Notaarin antama asiakirja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Acte notarié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Gníomh nótaireachta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Javnobilježnička isprava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Közjegyzői okirat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Atto notarile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Notarinis aktas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Notariāls akts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Att notarili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Notariële akte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Akt notarialny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Ato notarial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Act notarial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Notárska listina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Notarska listina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Notariell handling</w:t>
            </w:r>
          </w:p>
        </w:tc>
      </w:tr>
      <w:tr w:rsidR="002154C0" w:rsidRPr="00000022" w14:paraId="521A65FC" w14:textId="77777777" w:rsidTr="00D0359B">
        <w:trPr>
          <w:trHeight w:val="2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6809A1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EA459E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25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>(BG)</w:t>
            </w:r>
            <w:r w:rsidRPr="00000022">
              <w:rPr>
                <w:b/>
                <w:bCs/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Официално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удостоверение,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приложено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към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документ,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подписан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от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лице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в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лично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качество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(CS)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Úřední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osvědčení,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kterým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byla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opatřena listina podepsaná soukromou osobou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Officiel påtegning på et dokument undertegnet af en person i dennes egenskab af privatperson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Amtliche Bescheinigung auf einer Privaturkunde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Επίσημο πιστοποιητικό ενσωματωμένο σε έγγραφο υπογεγραμμένο από άτομο που  ενεργεί ως ιδιώτης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Official certificate placed on a document signed by a person in his or her private capacity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Certificación oficial puesta sobre un documento privado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Isiku poolt eraisikuna allkirjastatud dokumendile kinnitatav ametlik tõend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Virallinen todistus asiakirjassa, jonka henkilö on allekirjoittanut yksityishenkilönä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Déclaration officielle apposée sur un acte sous seing privé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Deimhniú oifigiúil a chuirtear ar dhoiciméad arna shíniú ag duine ina cháil nó ina cáil phríobháideach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Službena potvrda stavljena na ispravu koju je osoba potpisala u privatnom svojstvu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Magánokiraton elhelyezett hivatalos tanúsítvány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>Dichiarazione ufficiale apposta su una scrittura privata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Privačių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asmenų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pasirašytų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dokumentų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oficialūs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patvirtinimai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Oficiāls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apliecinājums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uz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dokumenta,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savā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vārdā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parakstījusi kāda persona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Ċertifikat uffiċjali li jitqiegħed f’dokument iffirmat minn persuna fil-kapaċità privata tagħha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Officieel certificaat op </w:t>
            </w:r>
            <w:r w:rsidRPr="00000022">
              <w:rPr>
                <w:spacing w:val="-6"/>
                <w:sz w:val="16"/>
                <w:szCs w:val="16"/>
              </w:rPr>
              <w:t xml:space="preserve">een </w:t>
            </w:r>
            <w:r w:rsidRPr="00000022">
              <w:rPr>
                <w:sz w:val="16"/>
                <w:szCs w:val="16"/>
              </w:rPr>
              <w:t>document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ondertekend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door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een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persoon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zijn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particuliere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hoedanigheid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(PL)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Urzędowe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zaświadczenie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umieszczone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dokumencie</w:t>
            </w:r>
            <w:r w:rsidRPr="00000022">
              <w:rPr>
                <w:spacing w:val="-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podpisanym przez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osobę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działającą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w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charakterze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prywatnym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Declaração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oficial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inserta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num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ato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natureza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privada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(RO)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Certificat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oficial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aplicat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un document sub semnătură privată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Úradné osvedčenie uvedené na listine podpísanej osobou konajúcou ako súkromná osoba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Uradna izjava na zasebni listini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Officiellt intyg anbringat på en handling som undertecknats av en</w:t>
            </w:r>
            <w:r w:rsidRPr="00000022">
              <w:rPr>
                <w:spacing w:val="-1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privatperson</w:t>
            </w:r>
          </w:p>
        </w:tc>
      </w:tr>
      <w:tr w:rsidR="002154C0" w:rsidRPr="00000022" w14:paraId="4D287A0C" w14:textId="77777777" w:rsidTr="00D0359B">
        <w:trPr>
          <w:trHeight w:val="4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9C757A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3.5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7B6D9A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95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Документ, изготвен от дипломатически или консулски служител на държава членка в служебно качество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Listina vyhotovená diplomatickým zástupcem nebo konzulárním úředníkem členského státu v rámci výkonu jeho služebních povinností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Dokument officielt udfærdiget af en medlemsstats diplomatiske eller konsulære repræsentant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Von einem diplomatischen oder konsularischen Vertreter eines Mitgliedstaats in seiner amtlichen Funktion errichtete Urkunde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Έγγραφο συνταγμένο από διπλωματικό(-ή) ή προξενικό(-ή) υπάλληλο κράτους μέλους υπό την επίσημη ιδιότητά του/της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Document drawn up by a diplomatic or consular agent of a Member State in his or her official capacity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Documento expedido por un agente diplomático o consular de un Estado miembro con carácter oficial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Liikmesriigi diplomaatilise või konsulaarametniku poolt ametikohustuste täitmisel koostatud dokument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Asiakirja, jonka jäsenvaltion diplomaattinen edustaja tai konsuliedustaja on laatinut virantoimituksessa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>Document établi en sa qualité officielle par un agent diplomatique ou consulaire d’un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État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membre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(GA)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Doiciméad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arna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tharraingt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suas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ag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gníomhaire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taidhleoireachta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nó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consalach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chuid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Ballstáit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cháil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nó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cáil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oifigiúil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pacing w:val="-18"/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>(HR)</w:t>
            </w:r>
            <w:r w:rsidRPr="00000022">
              <w:rPr>
                <w:b/>
                <w:bCs/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Isprava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koju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je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službenom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svojstvu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sastavio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diplomatski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ili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konzularni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predstavnik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države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članice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Valamely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tagállam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diplomáciai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vagy konzuli képviselője által hivatalos minőségében kiállított okirat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Documento redatto da agenti diplomatici o consolari di uno Stato membro nell’esercizio delle loro funzioni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Dokumentas, parengtas valstybės narės diplomato ar konsulinio pareigūno, veikiančio pagal oficialius įgaliojimus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Dokuments, kuru, pildot amata pienākumus, sagatavojis dalībvalsts diplomātiskais vai konsulārais pārstāvis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Dokument imħejji minn aġent diplomatiku jew konsulari ta’ Stat Membru fil-kapaċità uffiċjali tiegħu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Document opgesteld door een diplomatieke of consulaire ambtenaar van een lidstaat in zijn officiële hoedanigheid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Dokument sporządzony przez przedstawiciela dyplomatycznego lub urzędnika konsularnego państwa członkowskiego działających w charakterze urzędowym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Documento lavrado por um agente diplomático ou consular de um Estado-Membro no exercício das suas funções oficiais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>Document întocmit de către un agent diplomatic sau consular al unui stat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membru,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în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calitate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oficială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(SK)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Listina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vyhotovená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diplomatickým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zástupcom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alebo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konzulárnym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úradníkom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členského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štátu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</w:t>
            </w:r>
            <w:r w:rsidRPr="00000022">
              <w:rPr>
                <w:spacing w:val="-5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rámci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výkonu jeho funkcie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Listina, ki jo kot uradna oseba izda diplomatski ali konzularni predstavnik države članice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Handling upprättad i tjänsten av en diplomatisk eller konsulär tjänsteman i en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medlemsstat</w:t>
            </w:r>
          </w:p>
        </w:tc>
      </w:tr>
      <w:tr w:rsidR="002154C0" w:rsidRPr="00000022" w14:paraId="5442A30E" w14:textId="77777777" w:rsidTr="00D0359B">
        <w:trPr>
          <w:trHeight w:val="1816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4DEF4AE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3.6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85D7448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Дата (дд/мм/гггг) на издаване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Datum (dd/mm/rrrr) vydání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Udstedelsesdato (dd/mm/åååå)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Ausstellungsdatum (TT/MM/JJJJ)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Ημερομηνία (ηη/μμ/εεεε) έκδοσης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Date (dd/mm/yyyy) of issue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Fecha (dd/mm/aaaa) de expedición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Väljaandmise kuupäev (pp/kk/aaaa)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Antamispäivä (pp/kk/vvvv)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Date (jj/mm/aaaa) de délivrance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Dáta (ll/mm/bbbb) eisiúna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Datum (dd/mm/gggg) izdavanja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kiállítás dátuma (éééé/hh/nn)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Data di rilascio (gg/mm/aaaa)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Išdavimo data (dd/mm/mmmm)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Izdošanas datums (dd/mm/gggg)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Data (jj/xx/ssss) tal-ħruġ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Datum (dd/mm/jjjj) van afgifte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Data (dd/mm/rrrr) wydania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Data de emissão (dd/mm/aaaa)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Data (zz/ll/aaaa) emiterii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Dátum (dd/mm/rrrr) vydania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Datum (dd/mm/llll) izdaje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Datum (dd/mm/åååå) för utfärdande</w:t>
            </w:r>
          </w:p>
        </w:tc>
      </w:tr>
      <w:tr w:rsidR="002154C0" w:rsidRPr="00000022" w14:paraId="18F0E79F" w14:textId="77777777" w:rsidTr="00D0359B">
        <w:trPr>
          <w:trHeight w:val="925"/>
        </w:trPr>
        <w:tc>
          <w:tcPr>
            <w:tcW w:w="851" w:type="dxa"/>
            <w:tcBorders>
              <w:top w:val="none" w:sz="6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B76331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3.6.1</w:t>
            </w:r>
          </w:p>
        </w:tc>
        <w:tc>
          <w:tcPr>
            <w:tcW w:w="9694" w:type="dxa"/>
            <w:tcBorders>
              <w:top w:val="none" w:sz="6" w:space="0" w:color="auto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091EAFE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02"/>
              <w:jc w:val="both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Място на издаване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Místo vydání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Udstedelsessted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Ort der Ausstellung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Τόπος έκδοσης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Place of issue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Lugar de expedición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Väljaandmise koht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Myöntämispaikka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Lieu de délivrance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Áit eisiúna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>Mjesto izdavanja /</w:t>
            </w:r>
            <w:r w:rsidRPr="00000022">
              <w:rPr>
                <w:spacing w:val="-27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>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kibocsátás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helye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Luogo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di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rilascio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Išdavimo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vieta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(LV)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Izdošanas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vieta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(MT)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Post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tal-ħruġ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(NL)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Plaats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van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afgifte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(PL)</w:t>
            </w:r>
            <w:r w:rsidRPr="00000022">
              <w:rPr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Miejsce wydania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Local de emissão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Locul eliberării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Miesto vydania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Kraj izdaje / </w:t>
            </w:r>
            <w:r w:rsidRPr="00000022">
              <w:rPr>
                <w:b/>
                <w:bCs/>
                <w:sz w:val="16"/>
                <w:szCs w:val="16"/>
              </w:rPr>
              <w:t>(SV)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Utfärdandeort</w:t>
            </w:r>
          </w:p>
        </w:tc>
      </w:tr>
      <w:tr w:rsidR="002154C0" w:rsidRPr="00000022" w14:paraId="3D5CB413" w14:textId="77777777" w:rsidTr="00D0359B">
        <w:trPr>
          <w:trHeight w:val="1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CF26DF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lastRenderedPageBreak/>
              <w:t>3.6.2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B718735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1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Пълно име на регистриращия служител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Jméno a příjmení matrikáře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Registrators fulde navn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Vollständiger Name des Standesbeamten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Ονοματεπώνυμο του ληξίαρχου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Full name of registrar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Nombre completo del registrador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Perekonnaseisuametniku täielik nimi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Rekisterinpitäjän koko nimi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Prénom et nom de l’officier de l’état civil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Ainm iomlán an chláraitheora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Potpuni naziv registra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bejegyzést végző tisztviselő teljes neve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Nome e cognome dell'ufficiale di stato civile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Registruotojo vardas, pavardė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Amatpersonas pilns vārds, uzvārds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Isem sħiħ tar-reġistratur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Volledige naam van de ambtenaar van de burgerlijke stand die de registratie heeft verricht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Imię i nazwisko urzędnika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Nome próprio e apelido do funcionário do registo civil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Numele complet al ofițerului de stare civilă care a emis certificatul de naștere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Meno a priezvisko matrikára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Polno ime uradnika za vpise v register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Registratorns fullständiga namn</w:t>
            </w:r>
          </w:p>
        </w:tc>
      </w:tr>
      <w:tr w:rsidR="002154C0" w:rsidRPr="00000022" w14:paraId="4CB1EE03" w14:textId="77777777" w:rsidTr="00D0359B">
        <w:trPr>
          <w:trHeight w:val="1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875231B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3.7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D0935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Референтен номер на официалния документ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Referenční číslo veřejné listiny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>Det offentlige dokuments referencenummer /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Kennnummer der öffentlichen Urkunde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Αριθμός αναφοράς του δημόσιου εγγράφου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>Reference number of the public document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Número de referencia del documento público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Avaliku dokumendi viitenumber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Yleisen asiakirjan viitenumero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Numéro de référence du document public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Uimhir thagartha an doiciméid phoiblí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Referentni broj javne isprave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közokirat hivatkozási száma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Numero di riferimento del documento pubblico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Viešojo dokumento numeris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Publiskā dokumenta atsauces numurs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Numru ta’ referenza tad-dokument pubbliku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Referentienummer van het openbaar document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Numer referencyjny dokumentu urzędowego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Número de referência do documento público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Numărul de referință al documentului oficial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Referenčné číslo verejnej listiny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Referenčna številka javne listine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Den officiella handlingens referensnummer</w:t>
            </w:r>
          </w:p>
        </w:tc>
      </w:tr>
      <w:tr w:rsidR="002154C0" w:rsidRPr="00000022" w14:paraId="2B82AA78" w14:textId="77777777" w:rsidTr="00D0359B">
        <w:trPr>
          <w:trHeight w:val="2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104CEC4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3.7.1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07D21B4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6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Служба по регистрация, в която е вписано раждането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Matriční úřad, který vede knihu narození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Registreringskontor, hvor fødslen blev registreret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Standesamt, bei dem die Geburt eingetragen wurde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Ληξιαρχείο όπου καταχωρίστηκε η γέννηση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Registry office where the birth is registered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Oficina del registro donde se registró el nacimiento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Registribüroo, kus sünd on registreeritud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Rekisterivirasto, jossa syntymä rekisteröitiin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Bureau de l’état civil détenteur du registre des naissances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An oifig chlárúcháin ina bhfuil an bhreith cláraithe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Matični ured u kojemu je upisana činjenica rođenja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születést anyakönyvező anyakönyvi hivatal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Ufficio dell'anagrafe dove è registrata la nascita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|Civilinės metrikacijos įstaiga, kurioje įregistruotas gimęs asmuo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Dzimtsarakstu nodaļa, kur dzimšana reģistrēta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L-Uffiċċju tar-Reġistru fejn it-twelid ġie rreġistrat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Registratiekantoor waar de geboorte is geregistreerd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Urząd stanu cywilnego, w którym zarejestrowano urodzenie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Conservatória onde se encontra o registo de nascimento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Oficiul registrului unde este înregistrată nașterea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Matričný úrad, ktorý vedie knihu narodení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>Matični urad, kjer je vpisano rojstvo</w:t>
            </w:r>
            <w:r w:rsidRPr="00000022">
              <w:rPr>
                <w:spacing w:val="-25"/>
                <w:sz w:val="16"/>
                <w:szCs w:val="16"/>
              </w:rPr>
              <w:t xml:space="preserve"> </w:t>
            </w:r>
            <w:r w:rsidRPr="00000022">
              <w:rPr>
                <w:spacing w:val="-17"/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Registreringskontor där födelsen är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registrerad</w:t>
            </w:r>
          </w:p>
        </w:tc>
      </w:tr>
      <w:tr w:rsidR="002154C0" w:rsidRPr="00000022" w14:paraId="48CC7E8F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ED27A4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3.7.2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BAA214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363"/>
              <w:jc w:val="both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Том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Svazek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Bind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Band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Τόμος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Volume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Volumen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Köide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Nide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>Volume /</w:t>
            </w:r>
            <w:r w:rsidRPr="00000022">
              <w:rPr>
                <w:spacing w:val="-24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Imleabhar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Knjiga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Kötet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Volume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Tomas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Sējums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Volum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Vol.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Tom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>Volume /</w:t>
            </w:r>
            <w:r w:rsidRPr="00000022">
              <w:rPr>
                <w:spacing w:val="-26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pacing w:val="-4"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Volum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Zväzok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Zvezek / </w:t>
            </w:r>
            <w:r w:rsidRPr="00000022">
              <w:rPr>
                <w:b/>
                <w:bCs/>
                <w:sz w:val="16"/>
                <w:szCs w:val="16"/>
              </w:rPr>
              <w:t>(SV)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Volym</w:t>
            </w:r>
          </w:p>
        </w:tc>
      </w:tr>
      <w:tr w:rsidR="002154C0" w:rsidRPr="00000022" w14:paraId="1696002A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82009E4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3.7.3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02856C8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jc w:val="both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Година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Ročník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År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Jahr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Έτος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Year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Año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Aasta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Vuosi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Année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Bliain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Godina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Év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Anno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Metai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Gads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Sena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Jaar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Rok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Ano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An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Ročník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Leto / 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År</w:t>
            </w:r>
          </w:p>
        </w:tc>
      </w:tr>
      <w:tr w:rsidR="002154C0" w:rsidRPr="00000022" w14:paraId="41AF79E1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3910601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3.7.4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DA0176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89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страница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Strana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Side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Seite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Σελίδα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Page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Página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Lehekülg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Sivu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Page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Leathanach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Stranica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Oldal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Pagina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Puslapis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Lappuse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Paġna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Blz.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Strona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Página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Pagină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Strana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Stran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Sida</w:t>
            </w:r>
          </w:p>
        </w:tc>
      </w:tr>
      <w:tr w:rsidR="002154C0" w:rsidRPr="00000022" w14:paraId="443132FA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3E378F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3.7.5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8A384F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Пореден номер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Pořadové číslo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Serienummer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Laufende Nummer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Αριθμός σειράς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Serial number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Número de serie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Seerianumber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Sarjanumero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Numéro d’ordre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Uimhir shraithe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Serijski broj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Sorozatszám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Numero progressivo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Serijos nr.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Sērijas numurs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Numru tas-serje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Serienummer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Numer seryjny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Número de ordem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Numărul de serie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Poradové číslo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Serijska številka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Löpnummer</w:t>
            </w:r>
          </w:p>
        </w:tc>
      </w:tr>
      <w:tr w:rsidR="002154C0" w:rsidRPr="00000022" w14:paraId="21B8AB0D" w14:textId="77777777" w:rsidTr="00D0359B">
        <w:trPr>
          <w:trHeight w:val="2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E7D779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E619C5F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40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ИНФОРМАЦИЯ ЗА РОДЕНОТО ЛИЦЕ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INFORMACE O NAROZENÉM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OPLYSNINGER OM DEN PERSON, DER ER FØDT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ANGABEN ZUR PERSON, DEREN GEBURT ANGEZEIGT WIRD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ΣΤΟΙΧΕΙΑ ΤΟΥ ΠΡΟΣΩΠΟΥ ΠΟΥ ΓΕΝΝΗΘΗΚΕ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INFORMATION ON THE PERSON BORN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INFORMACIÓN SOBRE LA PERSONA NACIDA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SÜNDINUD ISIKUT KÄSITLEV TEAVE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SYNTYNEEN HENKILÖN TIEDOT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INFORMATIONS SUR LA PERSONNE NÉE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FAISNÉIS MAIDIR LEIS AN DUINE A RUGADH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INFORMACIJE O ROĐENOJ OSOBI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MEGSZÜLETETT SZEMÉLYRE VONATKOZÓ ADATOK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INFORMAZIONI SULLA PERSONA NATA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INFORMACIJA APIE GIMUSĮ ASMENĮ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INFORMĀCIJA PAR DZIMUŠO PERSONU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INFORMAZZJONI DWAR IL-PERSUNA MWIELDA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INFORMATIE OVER DE GEBORENE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DANE DOTYCZĄCE OSOBY URODZONEJ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INFORMAÇÕES SOBRE A PESSOA QUE NASCEU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INFORMAȚII PRIVIND PERSOANA NĂSCUTĂ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INFORMÁCIE O NARODENEJ OSOBE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INFORMACIJE O ROJENI OSEBI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FÖDELSEUPPGIFTER</w:t>
            </w:r>
          </w:p>
        </w:tc>
      </w:tr>
      <w:tr w:rsidR="002154C0" w:rsidRPr="00000022" w14:paraId="3D17E84C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486D09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2FCF38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Фамилно(и) име(на)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Příjmení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Efternavn(e)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Familienname(n)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Επώνυμο(-α)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Surname(s)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Apellido(s)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Perekonnanimi (-nimed)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Sukunimi (-nimet)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Nom(s)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Sloinne (sloinnte)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Prezime(na)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Családi neve(i)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Cognome/I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Pavardė (-ės)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Uzvārds(-i)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Kunjom/Kunjomijiet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Achterna(a)m(en)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Nazwisko(-a)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Apelido(s)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Priezvisko(-á)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Priimek/priimki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Efternamn</w:t>
            </w:r>
          </w:p>
        </w:tc>
      </w:tr>
      <w:tr w:rsidR="002154C0" w:rsidRPr="00000022" w14:paraId="4777CE23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9378C6B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12C96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Собствено(и) име(на)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Jméno (jména)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Fornavn(e)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Vorname(n)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Όνομα(-τα)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Forename(s)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>Nombre(s)</w:t>
            </w:r>
          </w:p>
          <w:p w14:paraId="42C62B4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Eesnimi (-nimed)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Etunimi (-nimet)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Prénom(s)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Céadainm (céadainmneacha)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Ime(na)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Utóneve(i)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Nome/i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Vardas (-ai)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Vārds(-i)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Isem/Ismijiet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Voorna(a)m(en)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Imię (imiona)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Nome(s) próprio(s)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Prenume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Meno(-á)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Ime/imena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Förnamn</w:t>
            </w:r>
          </w:p>
        </w:tc>
      </w:tr>
      <w:tr w:rsidR="002154C0" w:rsidRPr="00000022" w14:paraId="00978B1F" w14:textId="77777777" w:rsidTr="00D0359B">
        <w:trPr>
          <w:trHeight w:val="124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A2BF22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2F5890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77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Дата (дд/мм/гггг) на раждане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Datum (dd/mm/rrrr) narození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Fødselsdato (dd/mm/åååå)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Geburtsdatum (TT/MM/JJJJ)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Ημερομηνία (ηη/μμ/εεεε) γέννησης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Date (dd/mm/yyyy) of birth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Fecha (dd/mm/aaaa) de nacimiento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Sünnikuupäev (pp/kk/aaaa)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Syntymäaika (pp/kk/vvvv)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Date (jj/mm/aaaa) de naissance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Dáta (ll/mm/bbbb) breithe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Datum (dd/mm/gggg) rođenja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Születési ideje (éééé/hh/nn)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Data di nascita (gg/mm/aaaa)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Gimimo data (dd/mm/mmmm)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Dzimšanas datums (dd/mm/gggg)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Data (jj/xx/ssss) tat-twelid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Geboortedatum (dd/mm/jjjj)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Data (dd/mm/rrrr) urodzenia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>Data de nascimento</w:t>
            </w:r>
            <w:r w:rsidR="00FA5D80" w:rsidRPr="00000022">
              <w:rPr>
                <w:sz w:val="16"/>
                <w:szCs w:val="16"/>
              </w:rPr>
              <w:t xml:space="preserve"> (dd/mm/aaaa)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="00FA5D80" w:rsidRPr="00000022">
              <w:rPr>
                <w:sz w:val="16"/>
                <w:szCs w:val="16"/>
              </w:rPr>
              <w:t xml:space="preserve">Data (zz/ll/aaaa) nașterii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="00FA5D80" w:rsidRPr="00000022">
              <w:rPr>
                <w:sz w:val="16"/>
                <w:szCs w:val="16"/>
              </w:rPr>
              <w:t xml:space="preserve">Dátum (dd/mm/rrrr) narodenia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="00FA5D80" w:rsidRPr="00000022">
              <w:rPr>
                <w:sz w:val="16"/>
                <w:szCs w:val="16"/>
              </w:rPr>
              <w:t xml:space="preserve">Datum (dd/mm/llll) rojstva / 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="00FA5D80" w:rsidRPr="00000022">
              <w:rPr>
                <w:sz w:val="16"/>
                <w:szCs w:val="16"/>
              </w:rPr>
              <w:t>Födelsedatum (dd/mm/åååå)</w:t>
            </w:r>
          </w:p>
        </w:tc>
      </w:tr>
      <w:tr w:rsidR="002154C0" w:rsidRPr="00000022" w14:paraId="60E8AD70" w14:textId="77777777" w:rsidTr="00D0359B">
        <w:trPr>
          <w:trHeight w:val="13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0C0DE1B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lastRenderedPageBreak/>
              <w:t>4.3.1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2159458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2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Личен идентификационен номер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Rodné číslo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Personidentifikationsnummer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Persönliche Identifikationsnummer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Προσωπικός αριθμός ταυτοποίησης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Personal identification number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Número de identificación personal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Isikukood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Henkilötunnus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Numéro d’identification personnel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Uimhir aitheantais phearsanta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Osobni identifikacijski broj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Személyi azonosító száma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Numero personale di identificazione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Asmens tapatybės kodas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Personas identifikācijas numurs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Numru </w:t>
            </w:r>
            <w:r w:rsidRPr="00000022">
              <w:rPr>
                <w:spacing w:val="-6"/>
                <w:sz w:val="16"/>
                <w:szCs w:val="16"/>
              </w:rPr>
              <w:t xml:space="preserve">ta’ </w:t>
            </w:r>
            <w:r w:rsidRPr="00000022">
              <w:rPr>
                <w:sz w:val="16"/>
                <w:szCs w:val="16"/>
              </w:rPr>
              <w:t xml:space="preserve">identifikazzjoni personali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Persoonlijk identificatienummer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Osobisty numer identyfikacyjny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Número de identificação pessoal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Numărul personal de identificare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Rodné číslo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Osebna identifikacijska številka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Personligt identitetsnummer</w:t>
            </w:r>
          </w:p>
        </w:tc>
      </w:tr>
      <w:tr w:rsidR="002154C0" w:rsidRPr="00000022" w14:paraId="6058A10C" w14:textId="77777777" w:rsidTr="00D0359B">
        <w:trPr>
          <w:trHeight w:val="13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95287B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E2E46A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26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Място и държава на раждане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Místo a země narození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Fødested og -land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Ort und Land der Geburt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Τόπος και χώρα γέννησης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Place and country of birth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Lugar y país de nacimiento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Sünnikoht ja -riik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Syntymäpaikka ja -maa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Lieu et pays de naissance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Áit agus tír bhreithe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Mjesto i zemlja rođenja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Születési helye és országa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Luogo e paese di nascita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Gimimo vieta ir šalis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Dzimšanas vieta un valsts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Post u pajjiż tat-twelid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Geboorteplaats en -land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Miejsce i państwo urodzenia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Local e país de nascimento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Locul și țara nașterii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Miesto a štát narodenia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Kraj in država rojstva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Födelseort och -land</w:t>
            </w:r>
          </w:p>
        </w:tc>
      </w:tr>
      <w:tr w:rsidR="002154C0" w:rsidRPr="00000022" w14:paraId="774E0EBB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3272E4A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4.5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1279A0F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Пол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Pohlaví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Køn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Geschlecht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Φύλο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Sex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Sexo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Sugu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Sukupuoli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Sexe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>Inscne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Spol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Neme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Sesso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Lytis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Dzimums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Sess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Geslacht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Płeć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Sexo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Sexul / </w:t>
            </w:r>
            <w:r w:rsidRPr="00000022">
              <w:rPr>
                <w:b/>
                <w:bCs/>
                <w:sz w:val="16"/>
                <w:szCs w:val="16"/>
              </w:rPr>
              <w:t>(SK)</w:t>
            </w:r>
            <w:r w:rsidR="00FA5D80" w:rsidRPr="00000022">
              <w:rPr>
                <w:b/>
                <w:bCs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Pohlavie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Spol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Kön</w:t>
            </w:r>
          </w:p>
        </w:tc>
      </w:tr>
      <w:tr w:rsidR="002154C0" w:rsidRPr="00000022" w14:paraId="0139AD60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898219C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4.5.1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F4E12F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8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Женски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Žena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Kvinde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Weiblich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Θήλυ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Female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Mujer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Naissoost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Nainen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Féminin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Baineann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Ženski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Nő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Femminile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Moteris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Sieviete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Mara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Vrouw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Kobieta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Feminino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Femeiesc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ženské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Ženski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Kvinna</w:t>
            </w:r>
          </w:p>
        </w:tc>
      </w:tr>
      <w:tr w:rsidR="002154C0" w:rsidRPr="00000022" w14:paraId="2ECAD514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CBCFF1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4.5.2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992C63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-4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Мъжки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Muž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Mand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Männlich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Άρρεν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Male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Varón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Meessoost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Mies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Masculin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Fireann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Muški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Férfi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Maschile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Vyras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Vīrietis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Raġel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Man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Mężczyzna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Masculino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Bărbătesc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mužské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Moški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Man</w:t>
            </w:r>
          </w:p>
        </w:tc>
      </w:tr>
      <w:tr w:rsidR="002154C0" w:rsidRPr="00000022" w14:paraId="5F5C9CD7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65D3F17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4.5.3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24A16E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Неопределен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Neurčeno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Ubestemt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Unbestimmt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Δεν προσδιορίζεται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Undetermined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>Indeterminado /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(ET)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Määramata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(FI)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Määrittelemätön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(FR)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Indéterminé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(GA)</w:t>
            </w:r>
            <w:r w:rsidRPr="00000022">
              <w:rPr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Neamhchinntithe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(HR)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Neodređen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(HU)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Meghatározatlan</w:t>
            </w:r>
            <w:r w:rsidRPr="00000022">
              <w:rPr>
                <w:spacing w:val="-1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(IT)</w:t>
            </w:r>
            <w:r w:rsidRPr="00000022">
              <w:rPr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Indeterminato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Nenustatyta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Nenoteikts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Mhux speċifikat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Onbepaald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Płeć nieokreślona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Não definido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>Nedeterminat</w:t>
            </w:r>
            <w:r w:rsidRPr="00000022">
              <w:rPr>
                <w:spacing w:val="-9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="00FA5D80" w:rsidRPr="00000022">
              <w:rPr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neurčené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Nedoločen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Ej fastställt</w:t>
            </w:r>
          </w:p>
        </w:tc>
      </w:tr>
      <w:tr w:rsidR="002154C0" w:rsidRPr="00000022" w14:paraId="11E71D89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EF9BB8B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4.6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D9CC2B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86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Баща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Otec dítěte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Fader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Vater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Πατέρας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Father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Padre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Isa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Isä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Père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An t- athair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Otac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Apa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Padre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Tėvas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Tēvs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Missier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Vader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Ojciec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Pai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Tatăl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Otec dieťaťa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Oče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Fader</w:t>
            </w:r>
          </w:p>
        </w:tc>
      </w:tr>
      <w:tr w:rsidR="002154C0" w:rsidRPr="00000022" w14:paraId="585AC971" w14:textId="77777777" w:rsidTr="00D0359B">
        <w:trPr>
          <w:trHeight w:val="1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A64BA94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4.1.1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556A73E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89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Фамилно име по рождение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Rodné příjmení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Efternavn ved fødslen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Familienname bei der Geburt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Επώνυμο κατά τη γέννηση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Surname at birth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Apellido(s) de nacimiento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Sünninimi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Sukunimi syntymähetkellä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Nom de naissance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Sloinne lá a b(h)reithe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Rođeno prezime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Születési családi neve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Cognome(i) alla nascita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Pavardė gimus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Dzimtais uzvārds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Kunjom tat-twelid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Achterna(a)m(en) bij de geboorte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Nazwisko rodowe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Apelido de nascimento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Numele de familie la naștere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Rodné priezvisko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Priimek ob rojstvu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Efternamn vid födseln</w:t>
            </w:r>
          </w:p>
        </w:tc>
      </w:tr>
      <w:tr w:rsidR="002154C0" w:rsidRPr="00000022" w14:paraId="430E3066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DEEDEA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4.7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FE15888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397"/>
              <w:jc w:val="both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Майка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Matka dítěte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Moder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Mutter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Μητέρα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Mother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Madre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Ema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Äiti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Mère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An mháthair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Majka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Anya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Madre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Motina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Māte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Omm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Moeder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Matka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Mãe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Mama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Matka dieťaťa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Mati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Moder</w:t>
            </w:r>
          </w:p>
        </w:tc>
      </w:tr>
      <w:tr w:rsidR="002154C0" w:rsidRPr="00000022" w14:paraId="71168C1F" w14:textId="77777777" w:rsidTr="00D0359B">
        <w:trPr>
          <w:trHeight w:val="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2638E7A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4A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05D947F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БЕЛЕЖКА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POZNÁMKA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BEMÆRKNING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ANMERKUNG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ΣΗΜΕΙΩΣΗ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NOTE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NOTA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MÄRKUSED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HUOMAUTUS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NOTE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NÓTA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NAPOMENA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MEGJEGYZÉS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NOTA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PASTABA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PIEZĪME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NOTA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OPMERKING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UWAGI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NOTA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NOTĂ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POZNÁMKA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OPOMBA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ANMÄRKNING</w:t>
            </w:r>
          </w:p>
        </w:tc>
      </w:tr>
      <w:tr w:rsidR="002154C0" w:rsidRPr="00000022" w14:paraId="50829366" w14:textId="77777777" w:rsidTr="00D0359B">
        <w:trPr>
          <w:trHeight w:val="13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90A861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5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3C7BBF5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215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ПОЛЕ ЗА ПОДПИС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POLE PRO 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UNDERSKRIFTSFELT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UNTERSCHRIFTENFELD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ΠΛΑΙΣΙΟ ΓΙΑ ΤΗΝ ΥΠΟΓΡΑΦΗ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SIGNATURE BOX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RECUADRO PARA LA FIRMA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ALLKIRJALAHTER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ALLEKIRJOITUSKENTTÄ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CADRE POUR LA SIGNATURE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BOSCA DON SÍNIÚ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POLJE ZA POTPIS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AZ ALÁÍRÁS SZÖVEGDOBOZA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RIQUADRO PER LA FIRMA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PARAŠO LAUKELIS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PARAKSTA LAUKS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KAXXA TAL-IFFIRMAR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VAK VOOR DE HANDTEKENING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POLE PODPISU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ESPAÇO DESTINADO À ASSINATURA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SEMNĂTURA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KOLÓNKA NA 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POLJE ZA 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RUTA FÖR UNDERTECKNANDE</w:t>
            </w:r>
          </w:p>
        </w:tc>
      </w:tr>
      <w:tr w:rsidR="002154C0" w:rsidRPr="00000022" w14:paraId="38703FBE" w14:textId="77777777" w:rsidTr="00D0359B">
        <w:trPr>
          <w:trHeight w:val="29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C5D9163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5.1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6C9F5AEE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79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Фамилно(и) име(на) и собствено(и) име(на) на длъжностното лице, издало настоящото удостоверение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Příjmení a jméno (jména) úředníka, který vydal tento formulář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Efternavn(e) og fornavn(e) på den embedsmand, der har udstedt denne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Familienname(n) und Vorname(n) des Beamten, der dieses Formular ausgestellt hat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Επώνυμο(-α) και όνομα(-τα) του/της υπαλλήλου που εξέδωσε το παρόν έντυπο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Surname(s) and forename(s) of the official who issued this form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Apellido(s) y nombre(s) del funcionario que expidió este impreso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Käesoleva vormi väljastanud ametniku eesnimi (-nimed) ja perekonnanimi (-nimed)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Tämän lomakkeen antaneen virkamiehen sukunimi (-nimet) ja etunimi (-nimet)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Nom(s) et prénom(s) du fonctionnaire qui a délivré le présent formulaire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Sloinne(sloinnte) agus céadainm(céadainmneacha) an oifigigh a d’eisigh an fhoirm seo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Prezime(na) i ime(na) službenika koji je izdao ovaj obrazac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formanyomtatványt kiállító tisztviselő családi neve(i) és utóneve(i)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Cognome/i e nome/i del funzionario che ha rilasciato il presente modulo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Šią formą išdavusio pareigūno pavardė (-ės) ir vardas (-ai)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Amatpersonas, kura izdevusi šo veidlapu, uzvārds(-i) un vārds(-i)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Kunjom/Kunjomijiet u isem/ismijiet tal-uffiċjal li ħareġ din il-formola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Na(a)m(en) en voorna(a)m(en) van de ambtenaar die dit formulier heeft afgegeven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Nazwisko(-a) i imię (imiona) urzędnika, który wydał niniejszy formularz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Apelido(s) e nome(s) próprio(s) do funcionário que emitiu o presente formulário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Numele și prenumele funcționarului care a emis prezentul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Priezvisko(-á) a meno(-á) úradníka, ktorý vydal tento formulár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Priimek/priimki in ime/imena uradnika, ki je izdal ta obrazec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Efternamn och förnamn på den tjänsteman som har utfärdat detta formulär</w:t>
            </w:r>
          </w:p>
        </w:tc>
      </w:tr>
      <w:tr w:rsidR="002154C0" w:rsidRPr="00000022" w14:paraId="0617568C" w14:textId="77777777" w:rsidTr="00D0359B">
        <w:trPr>
          <w:trHeight w:val="851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54A296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5.2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924066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58"/>
              <w:jc w:val="both"/>
              <w:rPr>
                <w:b/>
                <w:bCs/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>(BG)</w:t>
            </w:r>
            <w:r w:rsidRPr="00000022">
              <w:rPr>
                <w:b/>
                <w:bCs/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Длъжност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на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длъжностното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лице,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издало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настоящото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удостоверение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(CS)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Funkce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úředníka,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který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vydal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tento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formulář</w:t>
            </w:r>
            <w:r w:rsidRPr="00000022">
              <w:rPr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(DA)</w:t>
            </w:r>
            <w:r w:rsidRPr="00000022">
              <w:rPr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Stilling</w:t>
            </w:r>
            <w:r w:rsidRPr="00000022">
              <w:rPr>
                <w:spacing w:val="-7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 xml:space="preserve">— den embedsmand, der har udstedt denne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Stellung des Beamten, der dieses Formular ausgestellt hat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>Θέση του/της</w:t>
            </w:r>
            <w:r w:rsidRPr="00000022">
              <w:rPr>
                <w:spacing w:val="-24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υπαλλήλου που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εξέδωσε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το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παρόν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έντυπο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(EN)</w:t>
            </w:r>
            <w:r w:rsidRPr="00000022">
              <w:rPr>
                <w:b/>
                <w:bCs/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Position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the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official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who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issued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this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form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(ES)</w:t>
            </w:r>
            <w:r w:rsidRPr="00000022">
              <w:rPr>
                <w:b/>
                <w:bCs/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Cargo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del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funcionario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que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expidió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este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impreso</w:t>
            </w:r>
            <w:r w:rsidRPr="00000022">
              <w:rPr>
                <w:spacing w:val="3"/>
                <w:sz w:val="16"/>
                <w:szCs w:val="16"/>
              </w:rPr>
              <w:t xml:space="preserve"> </w:t>
            </w:r>
            <w:r w:rsidRPr="00000022">
              <w:rPr>
                <w:sz w:val="16"/>
                <w:szCs w:val="16"/>
              </w:rPr>
              <w:t>/</w:t>
            </w:r>
            <w:r w:rsidRPr="00000022">
              <w:rPr>
                <w:spacing w:val="2"/>
                <w:sz w:val="16"/>
                <w:szCs w:val="16"/>
              </w:rPr>
              <w:t xml:space="preserve"> </w:t>
            </w:r>
            <w:r w:rsidRPr="00000022">
              <w:rPr>
                <w:b/>
                <w:bCs/>
                <w:sz w:val="16"/>
                <w:szCs w:val="16"/>
              </w:rPr>
              <w:t>(ET)</w:t>
            </w:r>
          </w:p>
        </w:tc>
      </w:tr>
      <w:tr w:rsidR="002154C0" w:rsidRPr="00000022" w14:paraId="4984BC22" w14:textId="77777777" w:rsidTr="00D0359B">
        <w:trPr>
          <w:trHeight w:val="1461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85FEF42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ind w:left="0"/>
              <w:rPr>
                <w:sz w:val="16"/>
                <w:szCs w:val="16"/>
              </w:rPr>
            </w:pP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236A8BDF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11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 xml:space="preserve">Käesoleva vormi väljastanud ametniku ametikoht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Tämän lomakkeen antaneen virkamiehen asema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Poste du fonctionnaire qui a délivré le présent formulaire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Post an oifigigh a d’eisigh an fhoirm seo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Funkcija službenika koji je izdao ovaj obrazac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formanyomtatványt kiállító tisztviselő beosztása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Posizione del funzionario che ha rilasciato il presente modulo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Šią formą išdavusio pareigūno pareigos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Amatpersonas, kura izdevusi šo veidlapu, amats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Kariga tal-uffiċjal li ħareġ din il-formola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Functie van de ambtenaar die dit formulier heeft afgegeven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Stanowisko urzędnika, który wydał niniejszy formularz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Cargo do funcionário que emitiu o presente formulário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Poziția funcționarului care a emis prezentul formular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Funkcia úradníka, ktorý vydal tento formulár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Položaj uradnika, ki je izdal ta obrazec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Befattning för den tjänsteman som har utfärdat detta formulär</w:t>
            </w:r>
          </w:p>
        </w:tc>
      </w:tr>
      <w:tr w:rsidR="002154C0" w:rsidRPr="00000022" w14:paraId="4FC119F9" w14:textId="77777777" w:rsidTr="00D0359B">
        <w:trPr>
          <w:trHeight w:val="15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04324131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5.3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16FBAA4D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Дата (дд/мм/гггг) на издаване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Datum (dd/mm/rrrr) vydání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Udstedelsesdato (dd/mm/åååå)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Ausstellungsdatum (TT/MM/JJJJ)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Ημερομηνία (ηη/μμ/εεεε) έκδοσης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Date (dd/mm/yyyy) of issue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Fecha (dd/mm/aaaa) de expedición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Väljaandmise kuupäev (pp/kk/aaaa)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Antamispäivä (pp/kk/vvvv)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Date (jj/mm/aaaa) de délivrance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Dáta (ll/mm/bbbb) eisiúna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Datum (dd/mm/gggg) izdavanja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 kiállítás dátuma (éééé/hh/nn)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Data di rilascio (gg/mm/aaaa)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Išdavimo data (dd/mm/mmmm)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Izdošanas datums (dd/mm/gggg)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Data (jj/xx/ssss) tal-ħruġ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Datum (dd/mm/jjjj) van afgifte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Data (dd/mm/rrrr) wydania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Data de emissão (dd/mm/aaaa)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Data (zz/ll/aaaa) emiterii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Dátum (dd/mm/rrrr) vydania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Datum (dd/mm/llll) izdaje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Datum (dd/mm/åååå) för utfärdande</w:t>
            </w:r>
          </w:p>
        </w:tc>
      </w:tr>
      <w:tr w:rsidR="002154C0" w:rsidRPr="00000022" w14:paraId="2BD3F8A1" w14:textId="77777777" w:rsidTr="00D0359B">
        <w:trPr>
          <w:trHeight w:val="7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3E0E42AB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5.4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44207276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823"/>
              <w:jc w:val="both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Подпис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Underskrift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Unterschrift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Υπογραφή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Signature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Firma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Allkiri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Allekirjoitus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Signature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Síniú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Potpis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Aláírás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Firma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Parašas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Paraksts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Firma / </w:t>
            </w:r>
            <w:r w:rsidRPr="00000022">
              <w:rPr>
                <w:b/>
                <w:bCs/>
                <w:spacing w:val="-5"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Handtekening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Assinatura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Semnătura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Podpis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Namnteckning</w:t>
            </w:r>
          </w:p>
        </w:tc>
      </w:tr>
      <w:tr w:rsidR="002154C0" w:rsidRPr="00000022" w14:paraId="52AA2127" w14:textId="77777777" w:rsidTr="00D0359B">
        <w:trPr>
          <w:trHeight w:val="1123"/>
        </w:trPr>
        <w:tc>
          <w:tcPr>
            <w:tcW w:w="85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7DF5F135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/>
              <w:rPr>
                <w:sz w:val="16"/>
                <w:szCs w:val="16"/>
              </w:rPr>
            </w:pPr>
            <w:r w:rsidRPr="00000022">
              <w:rPr>
                <w:sz w:val="16"/>
                <w:szCs w:val="16"/>
              </w:rPr>
              <w:t>5.5</w:t>
            </w:r>
          </w:p>
        </w:tc>
        <w:tc>
          <w:tcPr>
            <w:tcW w:w="969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</w:tcPr>
          <w:p w14:paraId="5F336B59" w14:textId="77777777" w:rsidR="002154C0" w:rsidRPr="00000022" w:rsidRDefault="002154C0" w:rsidP="00FA5D80">
            <w:pPr>
              <w:pStyle w:val="TableParagraph"/>
              <w:kinsoku w:val="0"/>
              <w:overflowPunct w:val="0"/>
              <w:spacing w:beforeLines="20" w:before="48" w:afterLines="20" w:after="48" w:line="261" w:lineRule="auto"/>
              <w:ind w:right="63"/>
              <w:rPr>
                <w:sz w:val="16"/>
                <w:szCs w:val="16"/>
              </w:rPr>
            </w:pPr>
            <w:r w:rsidRPr="00000022">
              <w:rPr>
                <w:b/>
                <w:bCs/>
                <w:sz w:val="16"/>
                <w:szCs w:val="16"/>
              </w:rPr>
              <w:t xml:space="preserve">(BG) </w:t>
            </w:r>
            <w:r w:rsidRPr="00000022">
              <w:rPr>
                <w:sz w:val="16"/>
                <w:szCs w:val="16"/>
              </w:rPr>
              <w:t xml:space="preserve">Печат или щемпел / </w:t>
            </w:r>
            <w:r w:rsidRPr="00000022">
              <w:rPr>
                <w:b/>
                <w:bCs/>
                <w:sz w:val="16"/>
                <w:szCs w:val="16"/>
              </w:rPr>
              <w:t xml:space="preserve">(CS) </w:t>
            </w:r>
            <w:r w:rsidRPr="00000022">
              <w:rPr>
                <w:sz w:val="16"/>
                <w:szCs w:val="16"/>
              </w:rPr>
              <w:t xml:space="preserve">Pečeť nebo razítko / </w:t>
            </w:r>
            <w:r w:rsidRPr="00000022">
              <w:rPr>
                <w:b/>
                <w:bCs/>
                <w:sz w:val="16"/>
                <w:szCs w:val="16"/>
              </w:rPr>
              <w:t xml:space="preserve">(DA) </w:t>
            </w:r>
            <w:r w:rsidRPr="00000022">
              <w:rPr>
                <w:sz w:val="16"/>
                <w:szCs w:val="16"/>
              </w:rPr>
              <w:t xml:space="preserve">Segl eller stempel / </w:t>
            </w:r>
            <w:r w:rsidRPr="00000022">
              <w:rPr>
                <w:b/>
                <w:bCs/>
                <w:sz w:val="16"/>
                <w:szCs w:val="16"/>
              </w:rPr>
              <w:t xml:space="preserve">(DE) </w:t>
            </w:r>
            <w:r w:rsidRPr="00000022">
              <w:rPr>
                <w:sz w:val="16"/>
                <w:szCs w:val="16"/>
              </w:rPr>
              <w:t xml:space="preserve">Siegel oder Stempel / </w:t>
            </w:r>
            <w:r w:rsidRPr="00000022">
              <w:rPr>
                <w:b/>
                <w:bCs/>
                <w:sz w:val="16"/>
                <w:szCs w:val="16"/>
              </w:rPr>
              <w:t xml:space="preserve">(EL) </w:t>
            </w:r>
            <w:r w:rsidRPr="00000022">
              <w:rPr>
                <w:sz w:val="16"/>
                <w:szCs w:val="16"/>
              </w:rPr>
              <w:t xml:space="preserve">Σφραγίδα / </w:t>
            </w:r>
            <w:r w:rsidRPr="00000022">
              <w:rPr>
                <w:b/>
                <w:bCs/>
                <w:sz w:val="16"/>
                <w:szCs w:val="16"/>
              </w:rPr>
              <w:t xml:space="preserve">(EN) </w:t>
            </w:r>
            <w:r w:rsidRPr="00000022">
              <w:rPr>
                <w:sz w:val="16"/>
                <w:szCs w:val="16"/>
              </w:rPr>
              <w:t xml:space="preserve">Seal or stamp / </w:t>
            </w:r>
            <w:r w:rsidRPr="00000022">
              <w:rPr>
                <w:b/>
                <w:bCs/>
                <w:sz w:val="16"/>
                <w:szCs w:val="16"/>
              </w:rPr>
              <w:t xml:space="preserve">(ES) </w:t>
            </w:r>
            <w:r w:rsidRPr="00000022">
              <w:rPr>
                <w:sz w:val="16"/>
                <w:szCs w:val="16"/>
              </w:rPr>
              <w:t xml:space="preserve">Sello o timbre / </w:t>
            </w:r>
            <w:r w:rsidRPr="00000022">
              <w:rPr>
                <w:b/>
                <w:bCs/>
                <w:sz w:val="16"/>
                <w:szCs w:val="16"/>
              </w:rPr>
              <w:t xml:space="preserve">(ET) </w:t>
            </w:r>
            <w:r w:rsidRPr="00000022">
              <w:rPr>
                <w:sz w:val="16"/>
                <w:szCs w:val="16"/>
              </w:rPr>
              <w:t xml:space="preserve">Pitser või tempel / </w:t>
            </w:r>
            <w:r w:rsidRPr="00000022">
              <w:rPr>
                <w:b/>
                <w:bCs/>
                <w:sz w:val="16"/>
                <w:szCs w:val="16"/>
              </w:rPr>
              <w:t xml:space="preserve">(FI) </w:t>
            </w:r>
            <w:r w:rsidRPr="00000022">
              <w:rPr>
                <w:sz w:val="16"/>
                <w:szCs w:val="16"/>
              </w:rPr>
              <w:t xml:space="preserve">Sinetti tai leima / </w:t>
            </w:r>
            <w:r w:rsidRPr="00000022">
              <w:rPr>
                <w:b/>
                <w:bCs/>
                <w:sz w:val="16"/>
                <w:szCs w:val="16"/>
              </w:rPr>
              <w:t xml:space="preserve">(FR) </w:t>
            </w:r>
            <w:r w:rsidRPr="00000022">
              <w:rPr>
                <w:sz w:val="16"/>
                <w:szCs w:val="16"/>
              </w:rPr>
              <w:t xml:space="preserve">Sceau ou timbre / </w:t>
            </w:r>
            <w:r w:rsidRPr="00000022">
              <w:rPr>
                <w:b/>
                <w:bCs/>
                <w:sz w:val="16"/>
                <w:szCs w:val="16"/>
              </w:rPr>
              <w:t xml:space="preserve">(GA) </w:t>
            </w:r>
            <w:r w:rsidRPr="00000022">
              <w:rPr>
                <w:sz w:val="16"/>
                <w:szCs w:val="16"/>
              </w:rPr>
              <w:t xml:space="preserve">Séala nó stampa / </w:t>
            </w:r>
            <w:r w:rsidRPr="00000022">
              <w:rPr>
                <w:b/>
                <w:bCs/>
                <w:sz w:val="16"/>
                <w:szCs w:val="16"/>
              </w:rPr>
              <w:t xml:space="preserve">(HR) </w:t>
            </w:r>
            <w:r w:rsidRPr="00000022">
              <w:rPr>
                <w:sz w:val="16"/>
                <w:szCs w:val="16"/>
              </w:rPr>
              <w:t xml:space="preserve">Žig ili pečat / </w:t>
            </w:r>
            <w:r w:rsidRPr="00000022">
              <w:rPr>
                <w:b/>
                <w:bCs/>
                <w:sz w:val="16"/>
                <w:szCs w:val="16"/>
              </w:rPr>
              <w:t xml:space="preserve">(HU) </w:t>
            </w:r>
            <w:r w:rsidRPr="00000022">
              <w:rPr>
                <w:sz w:val="16"/>
                <w:szCs w:val="16"/>
              </w:rPr>
              <w:t xml:space="preserve">Pecsét vagy bélyegzőlenyomat / </w:t>
            </w:r>
            <w:r w:rsidRPr="00000022">
              <w:rPr>
                <w:b/>
                <w:bCs/>
                <w:sz w:val="16"/>
                <w:szCs w:val="16"/>
              </w:rPr>
              <w:t xml:space="preserve">(IT) </w:t>
            </w:r>
            <w:r w:rsidRPr="00000022">
              <w:rPr>
                <w:sz w:val="16"/>
                <w:szCs w:val="16"/>
              </w:rPr>
              <w:t xml:space="preserve">Bollo o timbro / </w:t>
            </w:r>
            <w:r w:rsidRPr="00000022">
              <w:rPr>
                <w:b/>
                <w:bCs/>
                <w:sz w:val="16"/>
                <w:szCs w:val="16"/>
              </w:rPr>
              <w:t xml:space="preserve">(LT) </w:t>
            </w:r>
            <w:r w:rsidRPr="00000022">
              <w:rPr>
                <w:sz w:val="16"/>
                <w:szCs w:val="16"/>
              </w:rPr>
              <w:t xml:space="preserve">Spaudas arba antspaudas / </w:t>
            </w:r>
            <w:r w:rsidRPr="00000022">
              <w:rPr>
                <w:b/>
                <w:bCs/>
                <w:sz w:val="16"/>
                <w:szCs w:val="16"/>
              </w:rPr>
              <w:t xml:space="preserve">(LV) </w:t>
            </w:r>
            <w:r w:rsidRPr="00000022">
              <w:rPr>
                <w:sz w:val="16"/>
                <w:szCs w:val="16"/>
              </w:rPr>
              <w:t xml:space="preserve">Zīmogs vai spiedogs / </w:t>
            </w:r>
            <w:r w:rsidRPr="00000022">
              <w:rPr>
                <w:b/>
                <w:bCs/>
                <w:sz w:val="16"/>
                <w:szCs w:val="16"/>
              </w:rPr>
              <w:t xml:space="preserve">(MT) </w:t>
            </w:r>
            <w:r w:rsidRPr="00000022">
              <w:rPr>
                <w:sz w:val="16"/>
                <w:szCs w:val="16"/>
              </w:rPr>
              <w:t xml:space="preserve">Siġill jew timbru / </w:t>
            </w:r>
            <w:r w:rsidRPr="00000022">
              <w:rPr>
                <w:b/>
                <w:bCs/>
                <w:sz w:val="16"/>
                <w:szCs w:val="16"/>
              </w:rPr>
              <w:t xml:space="preserve">(NL) </w:t>
            </w:r>
            <w:r w:rsidRPr="00000022">
              <w:rPr>
                <w:sz w:val="16"/>
                <w:szCs w:val="16"/>
              </w:rPr>
              <w:t xml:space="preserve">Zegel of stempel / </w:t>
            </w:r>
            <w:r w:rsidRPr="00000022">
              <w:rPr>
                <w:b/>
                <w:bCs/>
                <w:sz w:val="16"/>
                <w:szCs w:val="16"/>
              </w:rPr>
              <w:t xml:space="preserve">(PL) </w:t>
            </w:r>
            <w:r w:rsidRPr="00000022">
              <w:rPr>
                <w:sz w:val="16"/>
                <w:szCs w:val="16"/>
              </w:rPr>
              <w:t xml:space="preserve">Pieczęć lub stempel / </w:t>
            </w:r>
            <w:r w:rsidRPr="00000022">
              <w:rPr>
                <w:b/>
                <w:bCs/>
                <w:sz w:val="16"/>
                <w:szCs w:val="16"/>
              </w:rPr>
              <w:t xml:space="preserve">(PT) </w:t>
            </w:r>
            <w:r w:rsidRPr="00000022">
              <w:rPr>
                <w:sz w:val="16"/>
                <w:szCs w:val="16"/>
              </w:rPr>
              <w:t xml:space="preserve">Selo ou carimbo / </w:t>
            </w:r>
            <w:r w:rsidRPr="00000022">
              <w:rPr>
                <w:b/>
                <w:bCs/>
                <w:sz w:val="16"/>
                <w:szCs w:val="16"/>
              </w:rPr>
              <w:t xml:space="preserve">(RO) </w:t>
            </w:r>
            <w:r w:rsidRPr="00000022">
              <w:rPr>
                <w:sz w:val="16"/>
                <w:szCs w:val="16"/>
              </w:rPr>
              <w:t xml:space="preserve">Sigiliul sau ștampila / </w:t>
            </w:r>
            <w:r w:rsidRPr="00000022">
              <w:rPr>
                <w:b/>
                <w:bCs/>
                <w:sz w:val="16"/>
                <w:szCs w:val="16"/>
              </w:rPr>
              <w:t xml:space="preserve">(SK) </w:t>
            </w:r>
            <w:r w:rsidRPr="00000022">
              <w:rPr>
                <w:sz w:val="16"/>
                <w:szCs w:val="16"/>
              </w:rPr>
              <w:t xml:space="preserve">Pečať alebo odtlačok pečiatky / </w:t>
            </w:r>
            <w:r w:rsidRPr="00000022">
              <w:rPr>
                <w:b/>
                <w:bCs/>
                <w:sz w:val="16"/>
                <w:szCs w:val="16"/>
              </w:rPr>
              <w:t xml:space="preserve">(SL) </w:t>
            </w:r>
            <w:r w:rsidRPr="00000022">
              <w:rPr>
                <w:sz w:val="16"/>
                <w:szCs w:val="16"/>
              </w:rPr>
              <w:t xml:space="preserve">Pečat ali žig / </w:t>
            </w:r>
            <w:r w:rsidRPr="00000022">
              <w:rPr>
                <w:b/>
                <w:bCs/>
                <w:sz w:val="16"/>
                <w:szCs w:val="16"/>
              </w:rPr>
              <w:t xml:space="preserve">(SV) </w:t>
            </w:r>
            <w:r w:rsidRPr="00000022">
              <w:rPr>
                <w:sz w:val="16"/>
                <w:szCs w:val="16"/>
              </w:rPr>
              <w:t>Sigill eller stämpel</w:t>
            </w:r>
          </w:p>
        </w:tc>
      </w:tr>
    </w:tbl>
    <w:p w14:paraId="63C6BD9E" w14:textId="77777777" w:rsidR="002154C0" w:rsidRPr="00000022" w:rsidRDefault="002154C0" w:rsidP="00FA5D80">
      <w:pPr>
        <w:spacing w:beforeLines="40" w:before="96" w:afterLines="40" w:after="96" w:line="120" w:lineRule="auto"/>
        <w:rPr>
          <w:rFonts w:ascii="Times New Roman" w:hAnsi="Times New Roman"/>
          <w:sz w:val="16"/>
          <w:szCs w:val="16"/>
        </w:rPr>
      </w:pPr>
    </w:p>
    <w:sectPr w:rsidR="002154C0" w:rsidRPr="00000022" w:rsidSect="00127F82">
      <w:footerReference w:type="default" r:id="rId8"/>
      <w:type w:val="continuous"/>
      <w:pgSz w:w="11906" w:h="16838"/>
      <w:pgMar w:top="720" w:right="720" w:bottom="720" w:left="720" w:header="432" w:footer="4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CE26" w14:textId="77777777" w:rsidR="0042161F" w:rsidRDefault="0042161F" w:rsidP="00127F82">
      <w:pPr>
        <w:spacing w:after="0" w:line="240" w:lineRule="auto"/>
      </w:pPr>
      <w:r>
        <w:separator/>
      </w:r>
    </w:p>
  </w:endnote>
  <w:endnote w:type="continuationSeparator" w:id="0">
    <w:p w14:paraId="15D904BD" w14:textId="77777777" w:rsidR="0042161F" w:rsidRDefault="0042161F" w:rsidP="00127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PMincho"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22048661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98381352"/>
          <w:docPartObj>
            <w:docPartGallery w:val="Page Numbers (Top of Page)"/>
            <w:docPartUnique/>
          </w:docPartObj>
        </w:sdtPr>
        <w:sdtContent>
          <w:p w14:paraId="2F73FC44" w14:textId="77777777" w:rsidR="00F779A3" w:rsidRPr="00F779A3" w:rsidRDefault="00F779A3" w:rsidP="00F779A3">
            <w:pPr>
              <w:pStyle w:val="Zpat"/>
              <w:pBdr>
                <w:top w:val="single" w:sz="4" w:space="1" w:color="auto"/>
              </w:pBdr>
              <w:jc w:val="right"/>
              <w:rPr>
                <w:rFonts w:ascii="Times New Roman" w:hAnsi="Times New Roman"/>
              </w:rPr>
            </w:pPr>
            <w:r w:rsidRPr="00F779A3">
              <w:rPr>
                <w:rFonts w:ascii="Times New Roman" w:hAnsi="Times New Roman"/>
                <w:bCs/>
              </w:rPr>
              <w:fldChar w:fldCharType="begin"/>
            </w:r>
            <w:r w:rsidRPr="00F779A3">
              <w:rPr>
                <w:rFonts w:ascii="Times New Roman" w:hAnsi="Times New Roman"/>
                <w:bCs/>
              </w:rPr>
              <w:instrText>PAGE</w:instrText>
            </w:r>
            <w:r w:rsidRPr="00F779A3"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</w:rPr>
              <w:t>1</w:t>
            </w:r>
            <w:r w:rsidRPr="00F779A3">
              <w:rPr>
                <w:rFonts w:ascii="Times New Roman" w:hAnsi="Times New Roman"/>
                <w:bCs/>
              </w:rPr>
              <w:fldChar w:fldCharType="end"/>
            </w:r>
            <w:r w:rsidRPr="00F779A3">
              <w:rPr>
                <w:rFonts w:ascii="Times New Roman" w:hAnsi="Times New Roman"/>
              </w:rPr>
              <w:t xml:space="preserve"> / </w:t>
            </w:r>
            <w:r w:rsidRPr="00F779A3">
              <w:rPr>
                <w:rFonts w:ascii="Times New Roman" w:hAnsi="Times New Roman"/>
                <w:bCs/>
              </w:rPr>
              <w:fldChar w:fldCharType="begin"/>
            </w:r>
            <w:r w:rsidRPr="00F779A3">
              <w:rPr>
                <w:rFonts w:ascii="Times New Roman" w:hAnsi="Times New Roman"/>
                <w:bCs/>
              </w:rPr>
              <w:instrText>NUMPAGES</w:instrText>
            </w:r>
            <w:r w:rsidRPr="00F779A3">
              <w:rPr>
                <w:rFonts w:ascii="Times New Roman" w:hAnsi="Times New Roman"/>
                <w:bCs/>
              </w:rPr>
              <w:fldChar w:fldCharType="separate"/>
            </w:r>
            <w:r>
              <w:rPr>
                <w:rFonts w:ascii="Times New Roman" w:hAnsi="Times New Roman"/>
                <w:bCs/>
                <w:noProof/>
              </w:rPr>
              <w:t>10</w:t>
            </w:r>
            <w:r w:rsidRPr="00F779A3">
              <w:rPr>
                <w:rFonts w:ascii="Times New Roman" w:hAnsi="Times New Roman"/>
                <w:bCs/>
              </w:rPr>
              <w:fldChar w:fldCharType="end"/>
            </w:r>
          </w:p>
        </w:sdtContent>
      </w:sdt>
    </w:sdtContent>
  </w:sdt>
  <w:p w14:paraId="0FA18529" w14:textId="77777777" w:rsidR="00127F82" w:rsidRPr="00F779A3" w:rsidRDefault="00127F82" w:rsidP="00F779A3">
    <w:pPr>
      <w:pStyle w:val="Zpat"/>
      <w:pBdr>
        <w:top w:val="single" w:sz="4" w:space="1" w:color="auto"/>
      </w:pBdr>
      <w:jc w:val="righ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CAC9B" w14:textId="77777777" w:rsidR="0042161F" w:rsidRDefault="0042161F" w:rsidP="00127F82">
      <w:pPr>
        <w:spacing w:after="0" w:line="240" w:lineRule="auto"/>
      </w:pPr>
      <w:r>
        <w:separator/>
      </w:r>
    </w:p>
  </w:footnote>
  <w:footnote w:type="continuationSeparator" w:id="0">
    <w:p w14:paraId="33BB9C88" w14:textId="77777777" w:rsidR="0042161F" w:rsidRDefault="0042161F" w:rsidP="00127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■"/>
      <w:lvlJc w:val="left"/>
      <w:pPr>
        <w:ind w:left="385" w:hanging="181"/>
      </w:pPr>
      <w:rPr>
        <w:rFonts w:ascii="MS PMincho" w:eastAsia="MS PMincho"/>
        <w:b w:val="0"/>
        <w:w w:val="100"/>
        <w:sz w:val="16"/>
      </w:rPr>
    </w:lvl>
    <w:lvl w:ilvl="1">
      <w:numFmt w:val="bullet"/>
      <w:lvlText w:val="•"/>
      <w:lvlJc w:val="left"/>
      <w:pPr>
        <w:ind w:left="903" w:hanging="181"/>
      </w:pPr>
    </w:lvl>
    <w:lvl w:ilvl="2">
      <w:numFmt w:val="bullet"/>
      <w:lvlText w:val="•"/>
      <w:lvlJc w:val="left"/>
      <w:pPr>
        <w:ind w:left="1426" w:hanging="181"/>
      </w:pPr>
    </w:lvl>
    <w:lvl w:ilvl="3">
      <w:numFmt w:val="bullet"/>
      <w:lvlText w:val="•"/>
      <w:lvlJc w:val="left"/>
      <w:pPr>
        <w:ind w:left="1949" w:hanging="181"/>
      </w:pPr>
    </w:lvl>
    <w:lvl w:ilvl="4">
      <w:numFmt w:val="bullet"/>
      <w:lvlText w:val="•"/>
      <w:lvlJc w:val="left"/>
      <w:pPr>
        <w:ind w:left="2473" w:hanging="181"/>
      </w:pPr>
    </w:lvl>
    <w:lvl w:ilvl="5">
      <w:numFmt w:val="bullet"/>
      <w:lvlText w:val="•"/>
      <w:lvlJc w:val="left"/>
      <w:pPr>
        <w:ind w:left="2996" w:hanging="181"/>
      </w:pPr>
    </w:lvl>
    <w:lvl w:ilvl="6">
      <w:numFmt w:val="bullet"/>
      <w:lvlText w:val="•"/>
      <w:lvlJc w:val="left"/>
      <w:pPr>
        <w:ind w:left="3519" w:hanging="181"/>
      </w:pPr>
    </w:lvl>
    <w:lvl w:ilvl="7">
      <w:numFmt w:val="bullet"/>
      <w:lvlText w:val="•"/>
      <w:lvlJc w:val="left"/>
      <w:pPr>
        <w:ind w:left="4042" w:hanging="181"/>
      </w:pPr>
    </w:lvl>
    <w:lvl w:ilvl="8">
      <w:numFmt w:val="bullet"/>
      <w:lvlText w:val="•"/>
      <w:lvlJc w:val="left"/>
      <w:pPr>
        <w:ind w:left="4566" w:hanging="181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5"/>
        <w:sz w:val="22"/>
        <w:szCs w:val="22"/>
      </w:rPr>
    </w:lvl>
    <w:lvl w:ilvl="1">
      <w:start w:val="1"/>
      <w:numFmt w:val="decimal"/>
      <w:lvlText w:val="%1.%2."/>
      <w:lvlJc w:val="left"/>
      <w:pPr>
        <w:ind w:left="551" w:hanging="385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2">
      <w:numFmt w:val="bullet"/>
      <w:lvlText w:val="•"/>
      <w:lvlJc w:val="left"/>
      <w:pPr>
        <w:ind w:left="1631" w:hanging="385"/>
      </w:pPr>
    </w:lvl>
    <w:lvl w:ilvl="3">
      <w:numFmt w:val="bullet"/>
      <w:lvlText w:val="•"/>
      <w:lvlJc w:val="left"/>
      <w:pPr>
        <w:ind w:left="2703" w:hanging="385"/>
      </w:pPr>
    </w:lvl>
    <w:lvl w:ilvl="4">
      <w:numFmt w:val="bullet"/>
      <w:lvlText w:val="•"/>
      <w:lvlJc w:val="left"/>
      <w:pPr>
        <w:ind w:left="3774" w:hanging="385"/>
      </w:pPr>
    </w:lvl>
    <w:lvl w:ilvl="5">
      <w:numFmt w:val="bullet"/>
      <w:lvlText w:val="•"/>
      <w:lvlJc w:val="left"/>
      <w:pPr>
        <w:ind w:left="4846" w:hanging="385"/>
      </w:pPr>
    </w:lvl>
    <w:lvl w:ilvl="6">
      <w:numFmt w:val="bullet"/>
      <w:lvlText w:val="•"/>
      <w:lvlJc w:val="left"/>
      <w:pPr>
        <w:ind w:left="5918" w:hanging="385"/>
      </w:pPr>
    </w:lvl>
    <w:lvl w:ilvl="7">
      <w:numFmt w:val="bullet"/>
      <w:lvlText w:val="•"/>
      <w:lvlJc w:val="left"/>
      <w:pPr>
        <w:ind w:left="6989" w:hanging="385"/>
      </w:pPr>
    </w:lvl>
    <w:lvl w:ilvl="8">
      <w:numFmt w:val="bullet"/>
      <w:lvlText w:val="•"/>
      <w:lvlJc w:val="left"/>
      <w:pPr>
        <w:ind w:left="8061" w:hanging="385"/>
      </w:pPr>
    </w:lvl>
  </w:abstractNum>
  <w:abstractNum w:abstractNumId="2" w15:restartNumberingAfterBreak="0">
    <w:nsid w:val="00000404"/>
    <w:multiLevelType w:val="multilevel"/>
    <w:tmpl w:val="30E673A8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" w:hAnsi="Times" w:cs="Times New Roman"/>
        <w:b w:val="0"/>
        <w:bCs w:val="0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</w:lvl>
    <w:lvl w:ilvl="5">
      <w:numFmt w:val="bullet"/>
      <w:lvlText w:val="•"/>
      <w:lvlJc w:val="left"/>
      <w:pPr>
        <w:ind w:left="1460" w:hanging="769"/>
      </w:pPr>
    </w:lvl>
    <w:lvl w:ilvl="6">
      <w:numFmt w:val="bullet"/>
      <w:lvlText w:val="•"/>
      <w:lvlJc w:val="left"/>
      <w:pPr>
        <w:ind w:left="3253" w:hanging="769"/>
      </w:pPr>
    </w:lvl>
    <w:lvl w:ilvl="7">
      <w:numFmt w:val="bullet"/>
      <w:lvlText w:val="•"/>
      <w:lvlJc w:val="left"/>
      <w:pPr>
        <w:ind w:left="5046" w:hanging="769"/>
      </w:pPr>
    </w:lvl>
    <w:lvl w:ilvl="8">
      <w:numFmt w:val="bullet"/>
      <w:lvlText w:val="•"/>
      <w:lvlJc w:val="left"/>
      <w:pPr>
        <w:ind w:left="6839" w:hanging="769"/>
      </w:pPr>
    </w:lvl>
  </w:abstractNum>
  <w:abstractNum w:abstractNumId="3" w15:restartNumberingAfterBreak="0">
    <w:nsid w:val="00000405"/>
    <w:multiLevelType w:val="multilevel"/>
    <w:tmpl w:val="00BC734A"/>
    <w:lvl w:ilvl="0">
      <w:start w:val="3"/>
      <w:numFmt w:val="decimal"/>
      <w:lvlText w:val="%1"/>
      <w:lvlJc w:val="left"/>
      <w:pPr>
        <w:ind w:left="1288" w:hanging="6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88" w:hanging="604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1"/>
        <w:sz w:val="22"/>
        <w:szCs w:val="22"/>
      </w:rPr>
    </w:lvl>
    <w:lvl w:ilvl="3">
      <w:numFmt w:val="bullet"/>
      <w:lvlText w:val="•"/>
      <w:lvlJc w:val="left"/>
      <w:pPr>
        <w:ind w:left="4023" w:hanging="604"/>
      </w:pPr>
    </w:lvl>
    <w:lvl w:ilvl="4">
      <w:numFmt w:val="bullet"/>
      <w:lvlText w:val="•"/>
      <w:lvlJc w:val="left"/>
      <w:pPr>
        <w:ind w:left="4938" w:hanging="604"/>
      </w:pPr>
    </w:lvl>
    <w:lvl w:ilvl="5">
      <w:numFmt w:val="bullet"/>
      <w:lvlText w:val="•"/>
      <w:lvlJc w:val="left"/>
      <w:pPr>
        <w:ind w:left="5852" w:hanging="604"/>
      </w:pPr>
    </w:lvl>
    <w:lvl w:ilvl="6">
      <w:numFmt w:val="bullet"/>
      <w:lvlText w:val="•"/>
      <w:lvlJc w:val="left"/>
      <w:pPr>
        <w:ind w:left="6767" w:hanging="604"/>
      </w:pPr>
    </w:lvl>
    <w:lvl w:ilvl="7">
      <w:numFmt w:val="bullet"/>
      <w:lvlText w:val="•"/>
      <w:lvlJc w:val="left"/>
      <w:pPr>
        <w:ind w:left="7681" w:hanging="604"/>
      </w:pPr>
    </w:lvl>
    <w:lvl w:ilvl="8">
      <w:numFmt w:val="bullet"/>
      <w:lvlText w:val="•"/>
      <w:lvlJc w:val="left"/>
      <w:pPr>
        <w:ind w:left="8596" w:hanging="604"/>
      </w:pPr>
    </w:lvl>
  </w:abstractNum>
  <w:abstractNum w:abstractNumId="4" w15:restartNumberingAfterBreak="0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6" w15:restartNumberingAfterBreak="0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8"/>
        <w:sz w:val="22"/>
        <w:szCs w:val="22"/>
      </w:rPr>
    </w:lvl>
    <w:lvl w:ilvl="1">
      <w:start w:val="1"/>
      <w:numFmt w:val="decimal"/>
      <w:lvlText w:val="%1.%2."/>
      <w:lvlJc w:val="left"/>
      <w:pPr>
        <w:ind w:left="166" w:hanging="385"/>
      </w:pPr>
      <w:rPr>
        <w:rFonts w:ascii="Times New Roman" w:hAnsi="Times New Roman" w:cs="Times New Roman"/>
        <w:b w:val="0"/>
        <w:bCs w:val="0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85"/>
      </w:pPr>
    </w:lvl>
    <w:lvl w:ilvl="3">
      <w:numFmt w:val="bullet"/>
      <w:lvlText w:val="•"/>
      <w:lvlJc w:val="left"/>
      <w:pPr>
        <w:ind w:left="2563" w:hanging="385"/>
      </w:pPr>
    </w:lvl>
    <w:lvl w:ilvl="4">
      <w:numFmt w:val="bullet"/>
      <w:lvlText w:val="•"/>
      <w:lvlJc w:val="left"/>
      <w:pPr>
        <w:ind w:left="3654" w:hanging="385"/>
      </w:pPr>
    </w:lvl>
    <w:lvl w:ilvl="5">
      <w:numFmt w:val="bullet"/>
      <w:lvlText w:val="•"/>
      <w:lvlJc w:val="left"/>
      <w:pPr>
        <w:ind w:left="4746" w:hanging="385"/>
      </w:pPr>
    </w:lvl>
    <w:lvl w:ilvl="6">
      <w:numFmt w:val="bullet"/>
      <w:lvlText w:val="•"/>
      <w:lvlJc w:val="left"/>
      <w:pPr>
        <w:ind w:left="5838" w:hanging="385"/>
      </w:pPr>
    </w:lvl>
    <w:lvl w:ilvl="7">
      <w:numFmt w:val="bullet"/>
      <w:lvlText w:val="•"/>
      <w:lvlJc w:val="left"/>
      <w:pPr>
        <w:ind w:left="6929" w:hanging="385"/>
      </w:pPr>
    </w:lvl>
    <w:lvl w:ilvl="8">
      <w:numFmt w:val="bullet"/>
      <w:lvlText w:val="•"/>
      <w:lvlJc w:val="left"/>
      <w:pPr>
        <w:ind w:left="8021" w:hanging="385"/>
      </w:pPr>
    </w:lvl>
  </w:abstractNum>
  <w:abstractNum w:abstractNumId="7" w15:restartNumberingAfterBreak="0">
    <w:nsid w:val="025D5A5F"/>
    <w:multiLevelType w:val="multilevel"/>
    <w:tmpl w:val="78A27594"/>
    <w:lvl w:ilvl="0">
      <w:start w:val="4"/>
      <w:numFmt w:val="decimal"/>
      <w:lvlText w:val="%1."/>
      <w:lvlJc w:val="left"/>
      <w:pPr>
        <w:ind w:left="504" w:hanging="504"/>
      </w:pPr>
      <w:rPr>
        <w:rFonts w:ascii="Times" w:eastAsia="Calibri" w:hAnsi="Times" w:hint="default"/>
        <w:i w:val="0"/>
        <w:spacing w:val="-2"/>
        <w:w w:val="93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" w:eastAsia="Calibri" w:hAnsi="Times" w:hint="default"/>
        <w:spacing w:val="-2"/>
        <w:w w:val="9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8" w15:restartNumberingAfterBreak="0">
    <w:nsid w:val="07B01BBB"/>
    <w:multiLevelType w:val="multilevel"/>
    <w:tmpl w:val="006A64C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  <w:i w:val="0"/>
        <w:sz w:val="22"/>
      </w:rPr>
    </w:lvl>
    <w:lvl w:ilvl="1">
      <w:start w:val="11"/>
      <w:numFmt w:val="decimal"/>
      <w:lvlText w:val="%1.%2"/>
      <w:lvlJc w:val="left"/>
      <w:pPr>
        <w:ind w:left="810" w:hanging="384"/>
      </w:pPr>
      <w:rPr>
        <w:rFonts w:hint="default"/>
        <w:i w:val="0"/>
        <w:sz w:val="22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i w:val="0"/>
        <w:sz w:val="22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9" w15:restartNumberingAfterBreak="0">
    <w:nsid w:val="091E7736"/>
    <w:multiLevelType w:val="multilevel"/>
    <w:tmpl w:val="D4AE9050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10" w15:restartNumberingAfterBreak="0">
    <w:nsid w:val="09F238E7"/>
    <w:multiLevelType w:val="multilevel"/>
    <w:tmpl w:val="7286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2"/>
      </w:rPr>
    </w:lvl>
  </w:abstractNum>
  <w:abstractNum w:abstractNumId="11" w15:restartNumberingAfterBreak="0">
    <w:nsid w:val="15081AC1"/>
    <w:multiLevelType w:val="multilevel"/>
    <w:tmpl w:val="0DDE6D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2" w15:restartNumberingAfterBreak="0">
    <w:nsid w:val="165A280C"/>
    <w:multiLevelType w:val="multilevel"/>
    <w:tmpl w:val="01C8B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  <w:i w:val="0"/>
        <w:sz w:val="22"/>
      </w:rPr>
    </w:lvl>
  </w:abstractNum>
  <w:abstractNum w:abstractNumId="13" w15:restartNumberingAfterBreak="0">
    <w:nsid w:val="243D6612"/>
    <w:multiLevelType w:val="multilevel"/>
    <w:tmpl w:val="2954D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sz w:val="22"/>
      </w:rPr>
    </w:lvl>
  </w:abstractNum>
  <w:abstractNum w:abstractNumId="14" w15:restartNumberingAfterBreak="0">
    <w:nsid w:val="25D178BD"/>
    <w:multiLevelType w:val="multilevel"/>
    <w:tmpl w:val="DCD0C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5" w15:restartNumberingAfterBreak="0">
    <w:nsid w:val="264F692D"/>
    <w:multiLevelType w:val="multilevel"/>
    <w:tmpl w:val="53EE5EEA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16" w15:restartNumberingAfterBreak="0">
    <w:nsid w:val="27E41846"/>
    <w:multiLevelType w:val="multilevel"/>
    <w:tmpl w:val="914EEF1A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17" w15:restartNumberingAfterBreak="0">
    <w:nsid w:val="30C23A25"/>
    <w:multiLevelType w:val="multilevel"/>
    <w:tmpl w:val="3F480400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18" w15:restartNumberingAfterBreak="0">
    <w:nsid w:val="431D7A45"/>
    <w:multiLevelType w:val="multilevel"/>
    <w:tmpl w:val="DD4EA776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" w:eastAsia="Calibri" w:hAnsi="Times" w:hint="default"/>
        <w:i w:val="0"/>
        <w:spacing w:val="-2"/>
        <w:w w:val="93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19" w15:restartNumberingAfterBreak="0">
    <w:nsid w:val="44EE30D7"/>
    <w:multiLevelType w:val="multilevel"/>
    <w:tmpl w:val="C2B2D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20" w15:restartNumberingAfterBreak="0">
    <w:nsid w:val="470C5C8A"/>
    <w:multiLevelType w:val="hybridMultilevel"/>
    <w:tmpl w:val="A42E27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A6F77"/>
    <w:multiLevelType w:val="multilevel"/>
    <w:tmpl w:val="CB308A86"/>
    <w:lvl w:ilvl="0">
      <w:start w:val="3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846" w:hanging="504"/>
      </w:pPr>
      <w:rPr>
        <w:rFonts w:eastAsia="Calibri" w:hint="default"/>
        <w:i w:val="0"/>
      </w:rPr>
    </w:lvl>
    <w:lvl w:ilvl="2">
      <w:start w:val="5"/>
      <w:numFmt w:val="decimal"/>
      <w:lvlText w:val="%1.%2.%3."/>
      <w:lvlJc w:val="left"/>
      <w:pPr>
        <w:ind w:left="1404" w:hanging="720"/>
      </w:pPr>
      <w:rPr>
        <w:rFonts w:ascii="Times" w:eastAsia="Calibri" w:hAnsi="Times" w:cs="Times New Roman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eastAsia="Calibri" w:hint="default"/>
        <w:i w:val="0"/>
      </w:rPr>
    </w:lvl>
  </w:abstractNum>
  <w:abstractNum w:abstractNumId="22" w15:restartNumberingAfterBreak="0">
    <w:nsid w:val="79993288"/>
    <w:multiLevelType w:val="multilevel"/>
    <w:tmpl w:val="A45497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23" w15:restartNumberingAfterBreak="0">
    <w:nsid w:val="79B5578F"/>
    <w:multiLevelType w:val="multilevel"/>
    <w:tmpl w:val="8BD2704A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" w:eastAsia="Calibri" w:hAnsi="Times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24" w15:restartNumberingAfterBreak="0">
    <w:nsid w:val="7C0D50FB"/>
    <w:multiLevelType w:val="hybridMultilevel"/>
    <w:tmpl w:val="897CF344"/>
    <w:lvl w:ilvl="0" w:tplc="BF9C5EC0">
      <w:start w:val="1"/>
      <w:numFmt w:val="decimal"/>
      <w:lvlText w:val="%1"/>
      <w:lvlJc w:val="left"/>
      <w:pPr>
        <w:ind w:left="875" w:hanging="708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25" w15:restartNumberingAfterBreak="0">
    <w:nsid w:val="7F6A5ABD"/>
    <w:multiLevelType w:val="multilevel"/>
    <w:tmpl w:val="D562D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 w16cid:durableId="1882202169">
    <w:abstractNumId w:val="0"/>
  </w:num>
  <w:num w:numId="2" w16cid:durableId="653918337">
    <w:abstractNumId w:val="25"/>
  </w:num>
  <w:num w:numId="3" w16cid:durableId="1369913118">
    <w:abstractNumId w:val="14"/>
  </w:num>
  <w:num w:numId="4" w16cid:durableId="269432831">
    <w:abstractNumId w:val="6"/>
  </w:num>
  <w:num w:numId="5" w16cid:durableId="1762489605">
    <w:abstractNumId w:val="5"/>
  </w:num>
  <w:num w:numId="6" w16cid:durableId="221528723">
    <w:abstractNumId w:val="4"/>
  </w:num>
  <w:num w:numId="7" w16cid:durableId="686372714">
    <w:abstractNumId w:val="3"/>
  </w:num>
  <w:num w:numId="8" w16cid:durableId="1199051552">
    <w:abstractNumId w:val="2"/>
  </w:num>
  <w:num w:numId="9" w16cid:durableId="424688737">
    <w:abstractNumId w:val="1"/>
  </w:num>
  <w:num w:numId="10" w16cid:durableId="1266573493">
    <w:abstractNumId w:val="19"/>
  </w:num>
  <w:num w:numId="11" w16cid:durableId="526142659">
    <w:abstractNumId w:val="11"/>
  </w:num>
  <w:num w:numId="12" w16cid:durableId="762799529">
    <w:abstractNumId w:val="15"/>
  </w:num>
  <w:num w:numId="13" w16cid:durableId="1851723931">
    <w:abstractNumId w:val="16"/>
  </w:num>
  <w:num w:numId="14" w16cid:durableId="1902399158">
    <w:abstractNumId w:val="23"/>
  </w:num>
  <w:num w:numId="15" w16cid:durableId="1688557172">
    <w:abstractNumId w:val="17"/>
  </w:num>
  <w:num w:numId="16" w16cid:durableId="1295520272">
    <w:abstractNumId w:val="18"/>
  </w:num>
  <w:num w:numId="17" w16cid:durableId="902326615">
    <w:abstractNumId w:val="20"/>
  </w:num>
  <w:num w:numId="18" w16cid:durableId="645429184">
    <w:abstractNumId w:val="24"/>
  </w:num>
  <w:num w:numId="19" w16cid:durableId="1881625688">
    <w:abstractNumId w:val="7"/>
  </w:num>
  <w:num w:numId="20" w16cid:durableId="1817335166">
    <w:abstractNumId w:val="9"/>
  </w:num>
  <w:num w:numId="21" w16cid:durableId="1934506616">
    <w:abstractNumId w:val="12"/>
  </w:num>
  <w:num w:numId="22" w16cid:durableId="815562666">
    <w:abstractNumId w:val="10"/>
  </w:num>
  <w:num w:numId="23" w16cid:durableId="1733458446">
    <w:abstractNumId w:val="13"/>
  </w:num>
  <w:num w:numId="24" w16cid:durableId="2137791676">
    <w:abstractNumId w:val="8"/>
  </w:num>
  <w:num w:numId="25" w16cid:durableId="1665469142">
    <w:abstractNumId w:val="22"/>
  </w:num>
  <w:num w:numId="26" w16cid:durableId="33596579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B6"/>
    <w:rsid w:val="00000022"/>
    <w:rsid w:val="00020228"/>
    <w:rsid w:val="00024105"/>
    <w:rsid w:val="000246A8"/>
    <w:rsid w:val="00035873"/>
    <w:rsid w:val="0004724C"/>
    <w:rsid w:val="00087106"/>
    <w:rsid w:val="000A5192"/>
    <w:rsid w:val="000C2986"/>
    <w:rsid w:val="000C7416"/>
    <w:rsid w:val="00127F82"/>
    <w:rsid w:val="00154367"/>
    <w:rsid w:val="001B1284"/>
    <w:rsid w:val="001B29AB"/>
    <w:rsid w:val="001B32FC"/>
    <w:rsid w:val="001B54C4"/>
    <w:rsid w:val="001E530B"/>
    <w:rsid w:val="001F1F62"/>
    <w:rsid w:val="001F2125"/>
    <w:rsid w:val="001F2A68"/>
    <w:rsid w:val="001F398F"/>
    <w:rsid w:val="001F600C"/>
    <w:rsid w:val="001F67B2"/>
    <w:rsid w:val="00201975"/>
    <w:rsid w:val="00204DD2"/>
    <w:rsid w:val="002154C0"/>
    <w:rsid w:val="00234A72"/>
    <w:rsid w:val="00245ABF"/>
    <w:rsid w:val="002466F6"/>
    <w:rsid w:val="0025665F"/>
    <w:rsid w:val="0028351A"/>
    <w:rsid w:val="002A60C6"/>
    <w:rsid w:val="002B209B"/>
    <w:rsid w:val="002B3895"/>
    <w:rsid w:val="002C5361"/>
    <w:rsid w:val="002D60DA"/>
    <w:rsid w:val="002F1552"/>
    <w:rsid w:val="003063A3"/>
    <w:rsid w:val="00335202"/>
    <w:rsid w:val="00364C95"/>
    <w:rsid w:val="00375706"/>
    <w:rsid w:val="00376E59"/>
    <w:rsid w:val="00380797"/>
    <w:rsid w:val="00380A15"/>
    <w:rsid w:val="0038385F"/>
    <w:rsid w:val="003B2E66"/>
    <w:rsid w:val="003D17B3"/>
    <w:rsid w:val="00411A67"/>
    <w:rsid w:val="0041297C"/>
    <w:rsid w:val="0042161F"/>
    <w:rsid w:val="00481102"/>
    <w:rsid w:val="00484D47"/>
    <w:rsid w:val="00497F77"/>
    <w:rsid w:val="004A37E3"/>
    <w:rsid w:val="004D7259"/>
    <w:rsid w:val="004E38C9"/>
    <w:rsid w:val="00501341"/>
    <w:rsid w:val="00505C66"/>
    <w:rsid w:val="00526AEE"/>
    <w:rsid w:val="00562332"/>
    <w:rsid w:val="00584EB4"/>
    <w:rsid w:val="005B09A5"/>
    <w:rsid w:val="005B6058"/>
    <w:rsid w:val="005B77F3"/>
    <w:rsid w:val="005C5F17"/>
    <w:rsid w:val="005D331B"/>
    <w:rsid w:val="00600366"/>
    <w:rsid w:val="006272BC"/>
    <w:rsid w:val="006528D9"/>
    <w:rsid w:val="006A64EC"/>
    <w:rsid w:val="006B17DD"/>
    <w:rsid w:val="006B19D6"/>
    <w:rsid w:val="006C1D2A"/>
    <w:rsid w:val="006D4C43"/>
    <w:rsid w:val="006E43E7"/>
    <w:rsid w:val="00700852"/>
    <w:rsid w:val="007204BC"/>
    <w:rsid w:val="00720CA4"/>
    <w:rsid w:val="0072578F"/>
    <w:rsid w:val="00742B86"/>
    <w:rsid w:val="00743AA8"/>
    <w:rsid w:val="0077342F"/>
    <w:rsid w:val="00777CAF"/>
    <w:rsid w:val="00794B2C"/>
    <w:rsid w:val="007D1CDA"/>
    <w:rsid w:val="007E0BB6"/>
    <w:rsid w:val="007E5A94"/>
    <w:rsid w:val="00816B48"/>
    <w:rsid w:val="008171B1"/>
    <w:rsid w:val="008238F0"/>
    <w:rsid w:val="00842129"/>
    <w:rsid w:val="008478F4"/>
    <w:rsid w:val="008B6BD4"/>
    <w:rsid w:val="008D641F"/>
    <w:rsid w:val="008E02CE"/>
    <w:rsid w:val="0090170C"/>
    <w:rsid w:val="0092112B"/>
    <w:rsid w:val="009314B6"/>
    <w:rsid w:val="009B4B56"/>
    <w:rsid w:val="00A514AB"/>
    <w:rsid w:val="00A85F72"/>
    <w:rsid w:val="00A944D6"/>
    <w:rsid w:val="00AD0EA5"/>
    <w:rsid w:val="00B01466"/>
    <w:rsid w:val="00B01559"/>
    <w:rsid w:val="00B13372"/>
    <w:rsid w:val="00B17960"/>
    <w:rsid w:val="00B37AB3"/>
    <w:rsid w:val="00B50091"/>
    <w:rsid w:val="00B573DA"/>
    <w:rsid w:val="00B71D43"/>
    <w:rsid w:val="00B859F7"/>
    <w:rsid w:val="00B90160"/>
    <w:rsid w:val="00BA2F8D"/>
    <w:rsid w:val="00BB6ACD"/>
    <w:rsid w:val="00BC61C5"/>
    <w:rsid w:val="00C13698"/>
    <w:rsid w:val="00C40D94"/>
    <w:rsid w:val="00C51675"/>
    <w:rsid w:val="00C53248"/>
    <w:rsid w:val="00C616D0"/>
    <w:rsid w:val="00C701F8"/>
    <w:rsid w:val="00CA3D28"/>
    <w:rsid w:val="00CA50F6"/>
    <w:rsid w:val="00CB09DC"/>
    <w:rsid w:val="00CB352F"/>
    <w:rsid w:val="00CC79DF"/>
    <w:rsid w:val="00CF55A7"/>
    <w:rsid w:val="00D0359B"/>
    <w:rsid w:val="00D22B21"/>
    <w:rsid w:val="00D51517"/>
    <w:rsid w:val="00D5771B"/>
    <w:rsid w:val="00D6068C"/>
    <w:rsid w:val="00D754D6"/>
    <w:rsid w:val="00D77B75"/>
    <w:rsid w:val="00D9356F"/>
    <w:rsid w:val="00DA4FF7"/>
    <w:rsid w:val="00DD089F"/>
    <w:rsid w:val="00DD5900"/>
    <w:rsid w:val="00DD76CF"/>
    <w:rsid w:val="00DE46D4"/>
    <w:rsid w:val="00DF385C"/>
    <w:rsid w:val="00DF62D8"/>
    <w:rsid w:val="00DF7D68"/>
    <w:rsid w:val="00E20AFA"/>
    <w:rsid w:val="00E20B46"/>
    <w:rsid w:val="00E26E4E"/>
    <w:rsid w:val="00E41210"/>
    <w:rsid w:val="00E62C58"/>
    <w:rsid w:val="00E67807"/>
    <w:rsid w:val="00E76BE5"/>
    <w:rsid w:val="00E9275C"/>
    <w:rsid w:val="00EA750D"/>
    <w:rsid w:val="00EC0052"/>
    <w:rsid w:val="00EC4BC1"/>
    <w:rsid w:val="00EC74AF"/>
    <w:rsid w:val="00ED7B77"/>
    <w:rsid w:val="00F110E2"/>
    <w:rsid w:val="00F25913"/>
    <w:rsid w:val="00F33B76"/>
    <w:rsid w:val="00F7200F"/>
    <w:rsid w:val="00F779A3"/>
    <w:rsid w:val="00F9184E"/>
    <w:rsid w:val="00F93297"/>
    <w:rsid w:val="00FA3D8D"/>
    <w:rsid w:val="00FA5D80"/>
    <w:rsid w:val="00FC1751"/>
    <w:rsid w:val="00FD084C"/>
    <w:rsid w:val="00FF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EF594"/>
  <w15:docId w15:val="{18B3650A-F15F-4AB6-974D-C5D9CFC70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2154C0"/>
    <w:pPr>
      <w:widowControl w:val="0"/>
      <w:autoSpaceDE w:val="0"/>
      <w:autoSpaceDN w:val="0"/>
      <w:adjustRightInd w:val="0"/>
      <w:spacing w:before="135" w:after="0" w:line="240" w:lineRule="auto"/>
      <w:ind w:left="715" w:hanging="439"/>
      <w:outlineLvl w:val="0"/>
    </w:pPr>
    <w:rPr>
      <w:rFonts w:ascii="Times New Roman" w:eastAsiaTheme="minorEastAsia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931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lang w:eastAsia="cs-CZ"/>
    </w:rPr>
  </w:style>
  <w:style w:type="character" w:customStyle="1" w:styleId="ZkladntextChar">
    <w:name w:val="Základní text Char"/>
    <w:link w:val="Zkladntext"/>
    <w:uiPriority w:val="99"/>
    <w:rsid w:val="009314B6"/>
    <w:rPr>
      <w:rFonts w:ascii="Times New Roman" w:eastAsia="Times New Roman" w:hAnsi="Times New Roman" w:cs="Times New Roman"/>
      <w:i/>
      <w:iCs/>
      <w:lang w:eastAsia="cs-CZ"/>
    </w:rPr>
  </w:style>
  <w:style w:type="table" w:styleId="Mkatabulky">
    <w:name w:val="Table Grid"/>
    <w:basedOn w:val="Normlntabulka"/>
    <w:uiPriority w:val="59"/>
    <w:rsid w:val="0093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7F82"/>
  </w:style>
  <w:style w:type="paragraph" w:styleId="Zpat">
    <w:name w:val="footer"/>
    <w:basedOn w:val="Normln"/>
    <w:link w:val="Zpat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7F82"/>
  </w:style>
  <w:style w:type="character" w:customStyle="1" w:styleId="Nadpis1Char">
    <w:name w:val="Nadpis 1 Char"/>
    <w:basedOn w:val="Standardnpsmoodstavce"/>
    <w:link w:val="Nadpis1"/>
    <w:uiPriority w:val="1"/>
    <w:rsid w:val="002154C0"/>
    <w:rPr>
      <w:rFonts w:ascii="Times New Roman" w:eastAsiaTheme="minorEastAsia" w:hAnsi="Times New Roman"/>
      <w:sz w:val="22"/>
      <w:szCs w:val="22"/>
    </w:rPr>
  </w:style>
  <w:style w:type="paragraph" w:styleId="Odstavecseseznamem">
    <w:name w:val="List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149" w:after="0" w:line="240" w:lineRule="auto"/>
      <w:ind w:left="1288" w:hanging="385"/>
    </w:pPr>
    <w:rPr>
      <w:rFonts w:ascii="Times New Roman" w:eastAsiaTheme="minorEastAsia" w:hAnsi="Times New Roman"/>
      <w:sz w:val="24"/>
      <w:szCs w:val="24"/>
      <w:lang w:eastAsia="cs-CZ"/>
    </w:rPr>
  </w:style>
  <w:style w:type="paragraph" w:customStyle="1" w:styleId="TableParagraph">
    <w:name w:val="Table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69" w:after="0" w:line="240" w:lineRule="auto"/>
      <w:ind w:left="61"/>
    </w:pPr>
    <w:rPr>
      <w:rFonts w:ascii="Times New Roman" w:eastAsiaTheme="minorEastAsia" w:hAnsi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7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7F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CA474-5F4E-4ED6-B0A7-46341143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6970</Words>
  <Characters>41129</Characters>
  <Application>Microsoft Office Word</Application>
  <DocSecurity>0</DocSecurity>
  <Lines>342</Lines>
  <Paragraphs>96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Janda</dc:creator>
  <cp:lastModifiedBy>Aleš Gabriel</cp:lastModifiedBy>
  <cp:revision>2</cp:revision>
  <dcterms:created xsi:type="dcterms:W3CDTF">2022-11-04T11:56:00Z</dcterms:created>
  <dcterms:modified xsi:type="dcterms:W3CDTF">2022-11-04T11:56:00Z</dcterms:modified>
</cp:coreProperties>
</file>