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56256E" w14:textId="77777777" w:rsidR="00B30100" w:rsidRPr="00340E9C" w:rsidRDefault="00B30100" w:rsidP="00B30100">
      <w:pPr>
        <w:jc w:val="center"/>
        <w:rPr>
          <w:rFonts w:ascii="Times New Roman" w:hAnsi="Times New Roman"/>
          <w:b/>
          <w:sz w:val="24"/>
          <w:u w:val="single"/>
        </w:rPr>
      </w:pPr>
      <w:r w:rsidRPr="00340E9C">
        <w:rPr>
          <w:rFonts w:ascii="Times New Roman" w:hAnsi="Times New Roman"/>
          <w:b/>
          <w:sz w:val="24"/>
          <w:u w:val="single"/>
        </w:rPr>
        <w:t xml:space="preserve">PŘÍLOHA </w:t>
      </w:r>
      <w:r w:rsidR="00102A43" w:rsidRPr="00340E9C">
        <w:rPr>
          <w:rFonts w:ascii="Times New Roman" w:hAnsi="Times New Roman"/>
          <w:b/>
          <w:sz w:val="24"/>
          <w:u w:val="single"/>
        </w:rPr>
        <w:t>II</w:t>
      </w:r>
      <w:r w:rsidRPr="00340E9C">
        <w:rPr>
          <w:rFonts w:ascii="Times New Roman" w:hAnsi="Times New Roman"/>
          <w:b/>
          <w:sz w:val="24"/>
          <w:u w:val="single"/>
        </w:rPr>
        <w:t xml:space="preserve">I / </w:t>
      </w:r>
      <w:r w:rsidRPr="00340E9C">
        <w:rPr>
          <w:rFonts w:ascii="Times New Roman" w:hAnsi="Times New Roman"/>
          <w:b/>
          <w:i/>
          <w:sz w:val="24"/>
          <w:u w:val="single"/>
        </w:rPr>
        <w:t>&lt;T000/&gt;</w:t>
      </w:r>
      <w:r w:rsidR="00102A43" w:rsidRPr="00340E9C">
        <w:rPr>
          <w:rFonts w:ascii="Times New Roman" w:hAnsi="Times New Roman"/>
          <w:b/>
          <w:i/>
          <w:sz w:val="24"/>
          <w:u w:val="single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226"/>
        <w:gridCol w:w="5230"/>
      </w:tblGrid>
      <w:tr w:rsidR="00340E9C" w:rsidRPr="00340E9C" w14:paraId="06D4F234" w14:textId="77777777" w:rsidTr="00967852">
        <w:trPr>
          <w:trHeight w:val="3292"/>
        </w:trPr>
        <w:tc>
          <w:tcPr>
            <w:tcW w:w="5303" w:type="dxa"/>
            <w:shd w:val="clear" w:color="auto" w:fill="auto"/>
          </w:tcPr>
          <w:p w14:paraId="4EE6CE98" w14:textId="77777777" w:rsidR="00B30100" w:rsidRPr="00340E9C" w:rsidRDefault="00B30100" w:rsidP="0096785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19" w:right="277"/>
              <w:jc w:val="center"/>
              <w:rPr>
                <w:b/>
                <w:u w:val="single"/>
              </w:rPr>
            </w:pPr>
            <w:r w:rsidRPr="00F6166A">
              <w:rPr>
                <w:b/>
                <w:i w:val="0"/>
                <w:u w:val="single"/>
              </w:rPr>
              <w:t>ÚMRTÍ</w:t>
            </w:r>
            <w:r w:rsidRPr="00340E9C">
              <w:rPr>
                <w:b/>
                <w:u w:val="single"/>
              </w:rPr>
              <w:t xml:space="preserve"> / </w:t>
            </w:r>
            <w:r w:rsidRPr="00340E9C">
              <w:rPr>
                <w:b/>
                <w:bCs/>
                <w:u w:val="single"/>
              </w:rPr>
              <w:t xml:space="preserve">&lt;T001/&gt; </w:t>
            </w:r>
          </w:p>
          <w:p w14:paraId="07906AB3" w14:textId="77777777" w:rsidR="00B30100" w:rsidRPr="00340E9C" w:rsidRDefault="00B30100" w:rsidP="0096785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19" w:right="277"/>
              <w:jc w:val="center"/>
              <w:rPr>
                <w:b/>
                <w:u w:val="single"/>
              </w:rPr>
            </w:pPr>
          </w:p>
          <w:p w14:paraId="4A5A0176" w14:textId="77777777" w:rsidR="00B30100" w:rsidRPr="00340E9C" w:rsidRDefault="00B30100" w:rsidP="0096785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19" w:right="277"/>
              <w:jc w:val="center"/>
              <w:rPr>
                <w:b/>
                <w:u w:val="single"/>
              </w:rPr>
            </w:pPr>
            <w:r w:rsidRPr="00F6166A">
              <w:rPr>
                <w:b/>
                <w:i w:val="0"/>
                <w:u w:val="single"/>
              </w:rPr>
              <w:t>VÍCEJAZYČNÝ STANDARDNÍ FORMULÁŘ - POMŮCKA PRO PŘEKLAD</w:t>
            </w:r>
            <w:r w:rsidRPr="00340E9C">
              <w:rPr>
                <w:b/>
                <w:u w:val="single"/>
              </w:rPr>
              <w:t xml:space="preserve"> / </w:t>
            </w:r>
            <w:r w:rsidRPr="00340E9C">
              <w:rPr>
                <w:b/>
                <w:bCs/>
                <w:u w:val="single"/>
              </w:rPr>
              <w:t>&lt;T002/&gt;</w:t>
            </w:r>
            <w:r w:rsidRPr="00340E9C">
              <w:rPr>
                <w:b/>
                <w:u w:val="single"/>
              </w:rPr>
              <w:t xml:space="preserve"> </w:t>
            </w:r>
          </w:p>
          <w:p w14:paraId="79F6DAB0" w14:textId="77777777" w:rsidR="00B30100" w:rsidRPr="00340E9C" w:rsidRDefault="00B30100" w:rsidP="0096785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19" w:right="277"/>
              <w:jc w:val="center"/>
              <w:rPr>
                <w:b/>
                <w:u w:val="single"/>
              </w:rPr>
            </w:pPr>
          </w:p>
          <w:p w14:paraId="0E309571" w14:textId="77777777" w:rsidR="00B30100" w:rsidRPr="00340E9C" w:rsidRDefault="00B30100" w:rsidP="002057DC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125"/>
              <w:jc w:val="center"/>
            </w:pPr>
            <w:r w:rsidRPr="00F6166A">
              <w:rPr>
                <w:i w:val="0"/>
              </w:rPr>
              <w:t>Článek 7 nařízení Evropského parlamentu a Rady (EU) 2016/1191 ze dne 6. července 2016 o podpoře volného pohybu občanů zjednodušením požadavků na předkládání některých veřejných listin v Evropské unii a o změně nařízení (EU) č. 1024/2012</w:t>
            </w:r>
            <w:r w:rsidRPr="00340E9C">
              <w:t xml:space="preserve"> / &lt;T003/&gt;</w:t>
            </w:r>
            <w:r w:rsidR="0002355F" w:rsidRPr="00340E9C">
              <w:rPr>
                <w:iCs w:val="0"/>
                <w:vertAlign w:val="superscript"/>
              </w:rPr>
              <w:t xml:space="preserve"> </w:t>
            </w:r>
            <w:r w:rsidRPr="00340E9C">
              <w:rPr>
                <w:iCs w:val="0"/>
                <w:vertAlign w:val="superscript"/>
              </w:rPr>
              <w:t>1</w:t>
            </w:r>
          </w:p>
        </w:tc>
        <w:tc>
          <w:tcPr>
            <w:tcW w:w="5303" w:type="dxa"/>
            <w:shd w:val="clear" w:color="auto" w:fill="auto"/>
          </w:tcPr>
          <w:p w14:paraId="78E1BB22" w14:textId="77777777" w:rsidR="00B30100" w:rsidRPr="00340E9C" w:rsidRDefault="00B30100" w:rsidP="002057DC">
            <w:pPr>
              <w:pStyle w:val="Zkladntext"/>
              <w:kinsoku w:val="0"/>
              <w:overflowPunct w:val="0"/>
              <w:spacing w:beforeLines="40" w:before="96" w:afterLines="40" w:after="96"/>
              <w:ind w:left="84"/>
              <w:rPr>
                <w:rFonts w:eastAsia="MS PMincho"/>
                <w:iCs w:val="0"/>
              </w:rPr>
            </w:pP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>Belgie</w:t>
            </w:r>
            <w:r w:rsidRPr="00340E9C">
              <w:t> </w:t>
            </w:r>
            <w:r w:rsidRPr="00340E9C">
              <w:rPr>
                <w:rFonts w:eastAsia="MS PMincho"/>
                <w:iCs w:val="0"/>
              </w:rPr>
              <w:t>/</w:t>
            </w:r>
            <w:r w:rsidRPr="00340E9C">
              <w:t> </w:t>
            </w:r>
            <w:r w:rsidRPr="00340E9C">
              <w:rPr>
                <w:rFonts w:eastAsia="MS PMincho"/>
                <w:iCs w:val="0"/>
              </w:rPr>
              <w:t>&lt;T004/&gt;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>Bulharsko</w:t>
            </w:r>
            <w:r w:rsidRPr="00340E9C">
              <w:t> </w:t>
            </w:r>
            <w:r w:rsidRPr="00340E9C">
              <w:rPr>
                <w:rFonts w:eastAsia="MS PMincho"/>
                <w:iCs w:val="0"/>
              </w:rPr>
              <w:t>/</w:t>
            </w:r>
            <w:r w:rsidRPr="00340E9C">
              <w:t> </w:t>
            </w:r>
            <w:r w:rsidRPr="00340E9C">
              <w:rPr>
                <w:rFonts w:eastAsia="MS PMincho"/>
                <w:iCs w:val="0"/>
              </w:rPr>
              <w:t>&lt;T005/&gt;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■ </w:t>
            </w:r>
            <w:r w:rsidRPr="00340E9C">
              <w:rPr>
                <w:i w:val="0"/>
                <w:iCs w:val="0"/>
              </w:rPr>
              <w:t xml:space="preserve">Česká republika </w:t>
            </w:r>
            <w:r w:rsidRPr="00340E9C">
              <w:rPr>
                <w:iCs w:val="0"/>
              </w:rPr>
              <w:t>/ &lt;T006/&gt;</w:t>
            </w:r>
            <w:r w:rsidRPr="00340E9C">
              <w:rPr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Dánsko </w:t>
            </w:r>
            <w:r w:rsidRPr="00340E9C">
              <w:rPr>
                <w:rFonts w:eastAsia="MS PMincho"/>
                <w:iCs w:val="0"/>
              </w:rPr>
              <w:t>/ &lt;T007/&gt;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Německo </w:t>
            </w:r>
            <w:r w:rsidRPr="00340E9C">
              <w:rPr>
                <w:rFonts w:eastAsia="MS PMincho"/>
                <w:iCs w:val="0"/>
              </w:rPr>
              <w:t>/ &lt;T008/&gt;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Estonsko </w:t>
            </w:r>
            <w:r w:rsidRPr="00340E9C">
              <w:rPr>
                <w:rFonts w:eastAsia="MS PMincho"/>
                <w:iCs w:val="0"/>
              </w:rPr>
              <w:t>/ &lt;T009/&gt;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Irsko </w:t>
            </w:r>
            <w:r w:rsidRPr="00340E9C">
              <w:rPr>
                <w:rFonts w:eastAsia="MS PMincho"/>
                <w:iCs w:val="0"/>
              </w:rPr>
              <w:t>/ &lt;T010/&gt;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Řecko </w:t>
            </w:r>
            <w:r w:rsidRPr="00340E9C">
              <w:rPr>
                <w:rFonts w:eastAsia="MS PMincho"/>
                <w:iCs w:val="0"/>
              </w:rPr>
              <w:t>/ &lt;T011/&gt;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Španělsko </w:t>
            </w:r>
            <w:r w:rsidRPr="00340E9C">
              <w:rPr>
                <w:rFonts w:eastAsia="MS PMincho"/>
                <w:iCs w:val="0"/>
              </w:rPr>
              <w:t>/ &lt;T012/&gt;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Francie </w:t>
            </w:r>
            <w:r w:rsidRPr="00340E9C">
              <w:rPr>
                <w:rFonts w:eastAsia="MS PMincho"/>
                <w:iCs w:val="0"/>
              </w:rPr>
              <w:t>/ &lt;T013/&gt;</w:t>
            </w:r>
            <w:r w:rsidRPr="00340E9C">
              <w:t xml:space="preserve"> □ </w:t>
            </w:r>
            <w:r w:rsidRPr="00340E9C">
              <w:rPr>
                <w:rFonts w:eastAsia="MS PMincho"/>
                <w:i w:val="0"/>
                <w:iCs w:val="0"/>
              </w:rPr>
              <w:t xml:space="preserve">Chorvatsko </w:t>
            </w:r>
            <w:r w:rsidRPr="00340E9C">
              <w:rPr>
                <w:rFonts w:eastAsia="MS PMincho"/>
                <w:iCs w:val="0"/>
              </w:rPr>
              <w:t>/ &lt;T014/&gt;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Itálie </w:t>
            </w:r>
            <w:r w:rsidRPr="00340E9C">
              <w:rPr>
                <w:rFonts w:eastAsia="MS PMincho"/>
                <w:iCs w:val="0"/>
              </w:rPr>
              <w:t>/ &lt;T015/&gt;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Kypr </w:t>
            </w:r>
            <w:r w:rsidRPr="00340E9C">
              <w:rPr>
                <w:rFonts w:eastAsia="MS PMincho"/>
                <w:iCs w:val="0"/>
              </w:rPr>
              <w:t>/ &lt;T016/&gt;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rPr>
                <w:i w:val="0"/>
              </w:rPr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Lotyšsko </w:t>
            </w:r>
            <w:r w:rsidRPr="00340E9C">
              <w:rPr>
                <w:rFonts w:eastAsia="MS PMincho"/>
                <w:iCs w:val="0"/>
              </w:rPr>
              <w:t>/ &lt;T017/&gt;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Litva </w:t>
            </w:r>
            <w:r w:rsidRPr="00340E9C">
              <w:rPr>
                <w:rFonts w:eastAsia="MS PMincho"/>
                <w:iCs w:val="0"/>
              </w:rPr>
              <w:t>/ &lt;T018/&gt;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Lucembursko </w:t>
            </w:r>
            <w:r w:rsidRPr="00340E9C">
              <w:rPr>
                <w:rFonts w:eastAsia="MS PMincho"/>
                <w:iCs w:val="0"/>
              </w:rPr>
              <w:t>/ &lt;T019/&gt;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Maďarsko / </w:t>
            </w:r>
            <w:r w:rsidRPr="00340E9C">
              <w:rPr>
                <w:rFonts w:eastAsia="MS PMincho"/>
                <w:iCs w:val="0"/>
              </w:rPr>
              <w:t>&lt;T020/&gt;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Malta </w:t>
            </w:r>
            <w:r w:rsidRPr="00340E9C">
              <w:rPr>
                <w:rFonts w:eastAsia="MS PMincho"/>
                <w:iCs w:val="0"/>
              </w:rPr>
              <w:t>/ &lt;T021/&gt;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Nizozemsko </w:t>
            </w:r>
            <w:r w:rsidRPr="00340E9C">
              <w:rPr>
                <w:rFonts w:eastAsia="MS PMincho"/>
                <w:iCs w:val="0"/>
              </w:rPr>
              <w:t>/ &lt;T022/&gt;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Rakousko </w:t>
            </w:r>
            <w:r w:rsidRPr="00340E9C">
              <w:rPr>
                <w:rFonts w:eastAsia="MS PMincho"/>
                <w:iCs w:val="0"/>
              </w:rPr>
              <w:t>/ &lt;T023/&gt;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Polsko </w:t>
            </w:r>
            <w:r w:rsidRPr="00340E9C">
              <w:rPr>
                <w:rFonts w:eastAsia="MS PMincho"/>
                <w:iCs w:val="0"/>
              </w:rPr>
              <w:t>/ &lt;T024/&gt;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Portugalsko </w:t>
            </w:r>
            <w:r w:rsidRPr="00340E9C">
              <w:rPr>
                <w:rFonts w:eastAsia="MS PMincho"/>
                <w:iCs w:val="0"/>
              </w:rPr>
              <w:t>/ &lt;T025/&gt;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Rumunsko </w:t>
            </w:r>
            <w:r w:rsidRPr="00340E9C">
              <w:rPr>
                <w:rFonts w:eastAsia="MS PMincho"/>
                <w:iCs w:val="0"/>
              </w:rPr>
              <w:t>/ &lt;T026/&gt;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Slovinsko </w:t>
            </w:r>
            <w:r w:rsidRPr="00340E9C">
              <w:rPr>
                <w:rFonts w:eastAsia="MS PMincho"/>
                <w:iCs w:val="0"/>
              </w:rPr>
              <w:t>/ &lt;T027/&gt;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Slovensko </w:t>
            </w:r>
            <w:r w:rsidRPr="00340E9C">
              <w:rPr>
                <w:rFonts w:eastAsia="MS PMincho"/>
                <w:iCs w:val="0"/>
              </w:rPr>
              <w:t>/ &lt;T028/&gt;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Finsko </w:t>
            </w:r>
            <w:r w:rsidRPr="00340E9C">
              <w:rPr>
                <w:rFonts w:eastAsia="MS PMincho"/>
                <w:iCs w:val="0"/>
              </w:rPr>
              <w:t>/ &lt;T029/&gt;</w:t>
            </w:r>
            <w:r w:rsidRPr="00340E9C">
              <w:rPr>
                <w:rFonts w:eastAsia="MS PMincho"/>
                <w:i w:val="0"/>
                <w:iCs w:val="0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Švédsko </w:t>
            </w:r>
            <w:r w:rsidRPr="00340E9C">
              <w:rPr>
                <w:rFonts w:eastAsia="MS PMincho"/>
                <w:iCs w:val="0"/>
              </w:rPr>
              <w:t>/ &lt;T030/&gt;</w:t>
            </w:r>
            <w:r w:rsidRPr="00340E9C">
              <w:rPr>
                <w:rFonts w:eastAsia="MS PMincho"/>
              </w:rPr>
              <w:t xml:space="preserve"> </w:t>
            </w:r>
            <w:r w:rsidRPr="00340E9C">
              <w:t>□ </w:t>
            </w:r>
            <w:r w:rsidRPr="00340E9C">
              <w:rPr>
                <w:rFonts w:eastAsia="MS PMincho"/>
                <w:i w:val="0"/>
                <w:iCs w:val="0"/>
              </w:rPr>
              <w:t xml:space="preserve">Spojené království </w:t>
            </w:r>
            <w:r w:rsidRPr="00340E9C">
              <w:rPr>
                <w:rFonts w:eastAsia="MS PMincho"/>
                <w:iCs w:val="0"/>
              </w:rPr>
              <w:t>/ &lt;T031/&gt;</w:t>
            </w:r>
          </w:p>
        </w:tc>
      </w:tr>
    </w:tbl>
    <w:p w14:paraId="325C6944" w14:textId="77777777" w:rsidR="00B30100" w:rsidRPr="00340E9C" w:rsidRDefault="00B30100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340E9C" w14:paraId="0C3CBEE9" w14:textId="77777777" w:rsidTr="00D22B21">
        <w:trPr>
          <w:trHeight w:val="2436"/>
        </w:trPr>
        <w:tc>
          <w:tcPr>
            <w:tcW w:w="10606" w:type="dxa"/>
            <w:shd w:val="clear" w:color="auto" w:fill="auto"/>
            <w:vAlign w:val="center"/>
          </w:tcPr>
          <w:p w14:paraId="1E3F2E45" w14:textId="77777777" w:rsidR="00543EEE" w:rsidRPr="00340E9C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34" w:right="50"/>
              <w:jc w:val="center"/>
              <w:rPr>
                <w:b/>
                <w:iCs w:val="0"/>
                <w:u w:val="single"/>
              </w:rPr>
            </w:pPr>
            <w:r w:rsidRPr="00340E9C">
              <w:rPr>
                <w:b/>
                <w:i w:val="0"/>
                <w:iCs w:val="0"/>
                <w:u w:val="single"/>
              </w:rPr>
              <w:t>DŮLEŽITÉ UPOZORNĚNÍ</w:t>
            </w:r>
            <w:r w:rsidRPr="00340E9C">
              <w:rPr>
                <w:b/>
                <w:iCs w:val="0"/>
                <w:u w:val="single"/>
              </w:rPr>
              <w:t xml:space="preserve"> /</w:t>
            </w:r>
            <w:r w:rsidR="00E43D5E" w:rsidRPr="00340E9C">
              <w:rPr>
                <w:b/>
                <w:iCs w:val="0"/>
                <w:u w:val="single"/>
              </w:rPr>
              <w:t xml:space="preserve"> &lt;T032/&gt;</w:t>
            </w:r>
            <w:r w:rsidRPr="00340E9C">
              <w:rPr>
                <w:b/>
                <w:iCs w:val="0"/>
                <w:u w:val="single"/>
              </w:rPr>
              <w:t xml:space="preserve"> </w:t>
            </w:r>
          </w:p>
          <w:p w14:paraId="78DEDB5D" w14:textId="77777777" w:rsidR="00EC6E03" w:rsidRPr="00340E9C" w:rsidRDefault="00EC6E03" w:rsidP="002057DC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50"/>
              <w:rPr>
                <w:iCs w:val="0"/>
              </w:rPr>
            </w:pPr>
            <w:r w:rsidRPr="00340E9C">
              <w:rPr>
                <w:i w:val="0"/>
                <w:iCs w:val="0"/>
              </w:rPr>
              <w:t xml:space="preserve">Jediným účelem tohoto vícejazyčného standardního formuláře je usnadnění překladu veřejné listiny, k níž je přiložen. Tento formulář se mezi členskými státy nesmí pohybovat jako samostatný dokument. / </w:t>
            </w:r>
            <w:r w:rsidRPr="00340E9C">
              <w:rPr>
                <w:iCs w:val="0"/>
                <w:spacing w:val="-10"/>
              </w:rPr>
              <w:t xml:space="preserve">&lt;T033/&gt; </w:t>
            </w:r>
          </w:p>
          <w:p w14:paraId="189277DF" w14:textId="77777777" w:rsidR="00E43D5E" w:rsidRPr="00340E9C" w:rsidRDefault="00E43D5E" w:rsidP="002057DC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50"/>
              <w:rPr>
                <w:iCs w:val="0"/>
              </w:rPr>
            </w:pPr>
          </w:p>
          <w:p w14:paraId="460D6DDE" w14:textId="77777777" w:rsidR="00EC6E03" w:rsidRPr="00340E9C" w:rsidRDefault="00EC6E03" w:rsidP="002057DC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50"/>
              <w:rPr>
                <w:i w:val="0"/>
                <w:iCs w:val="0"/>
              </w:rPr>
            </w:pPr>
            <w:r w:rsidRPr="00340E9C">
              <w:rPr>
                <w:i w:val="0"/>
                <w:iCs w:val="0"/>
              </w:rPr>
              <w:t xml:space="preserve">Tento formulář odráží obsah veřejné listiny, k níž je přiložen. Orgán, jemuž je veřejná listina předkládána, však může v případech, kdy je to nezbytné pro účely zpracování veřejné listiny, požadovat překlad či přepis informací, které jsou ve formuláři uvedeny. / </w:t>
            </w:r>
            <w:r w:rsidRPr="00340E9C">
              <w:rPr>
                <w:iCs w:val="0"/>
                <w:spacing w:val="-10"/>
              </w:rPr>
              <w:t xml:space="preserve">&lt;T034/&gt; </w:t>
            </w:r>
          </w:p>
        </w:tc>
      </w:tr>
    </w:tbl>
    <w:p w14:paraId="11749B48" w14:textId="77777777" w:rsidR="00127F82" w:rsidRPr="00340E9C" w:rsidRDefault="00127F82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340E9C" w14:paraId="3BD37F77" w14:textId="77777777" w:rsidTr="00D22B21">
        <w:trPr>
          <w:trHeight w:val="1310"/>
        </w:trPr>
        <w:tc>
          <w:tcPr>
            <w:tcW w:w="10606" w:type="dxa"/>
            <w:shd w:val="clear" w:color="auto" w:fill="auto"/>
            <w:vAlign w:val="center"/>
          </w:tcPr>
          <w:p w14:paraId="4175DA32" w14:textId="77777777" w:rsidR="00543EEE" w:rsidRPr="00340E9C" w:rsidRDefault="00543EEE" w:rsidP="00E43D5E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left="166" w:right="279"/>
              <w:jc w:val="center"/>
              <w:rPr>
                <w:b/>
                <w:iCs w:val="0"/>
                <w:u w:val="single"/>
              </w:rPr>
            </w:pPr>
            <w:r w:rsidRPr="00F6166A">
              <w:rPr>
                <w:b/>
                <w:i w:val="0"/>
                <w:iCs w:val="0"/>
                <w:u w:val="single"/>
              </w:rPr>
              <w:t>UPOZORNĚNÍ PRO VYDÁVAJÍCÍ ORGÁN</w:t>
            </w:r>
            <w:r w:rsidRPr="00340E9C">
              <w:rPr>
                <w:b/>
                <w:iCs w:val="0"/>
                <w:u w:val="single"/>
              </w:rPr>
              <w:t xml:space="preserve"> / </w:t>
            </w:r>
            <w:r w:rsidR="00E43D5E" w:rsidRPr="00340E9C">
              <w:rPr>
                <w:b/>
                <w:iCs w:val="0"/>
                <w:spacing w:val="-10"/>
                <w:u w:val="single"/>
              </w:rPr>
              <w:t xml:space="preserve">&lt;T035/&gt; </w:t>
            </w:r>
          </w:p>
          <w:p w14:paraId="61407D1D" w14:textId="77777777" w:rsidR="00543EEE" w:rsidRPr="00340E9C" w:rsidRDefault="00543EEE" w:rsidP="00F56E9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279"/>
              <w:rPr>
                <w:iCs w:val="0"/>
              </w:rPr>
            </w:pPr>
            <w:r w:rsidRPr="00F6166A">
              <w:rPr>
                <w:i w:val="0"/>
                <w:iCs w:val="0"/>
              </w:rPr>
              <w:t xml:space="preserve">Uveďte pouze informace, které jsou uvedeny ve veřejné listině, k níž je přiložen tento formulář. </w:t>
            </w:r>
            <w:r w:rsidRPr="00340E9C">
              <w:rPr>
                <w:iCs w:val="0"/>
              </w:rPr>
              <w:t xml:space="preserve">/ </w:t>
            </w:r>
            <w:r w:rsidR="00E43D5E" w:rsidRPr="00340E9C">
              <w:rPr>
                <w:iCs w:val="0"/>
                <w:spacing w:val="-10"/>
              </w:rPr>
              <w:t>&lt;T036/&gt;</w:t>
            </w:r>
            <w:r w:rsidR="00E43D5E" w:rsidRPr="00DE3173">
              <w:rPr>
                <w:b/>
                <w:iCs w:val="0"/>
                <w:spacing w:val="-10"/>
              </w:rPr>
              <w:t xml:space="preserve"> </w:t>
            </w:r>
            <w:r w:rsidR="00E43D5E" w:rsidRPr="00340E9C">
              <w:rPr>
                <w:iCs w:val="0"/>
                <w:vertAlign w:val="superscript"/>
              </w:rPr>
              <w:t>2</w:t>
            </w:r>
          </w:p>
          <w:p w14:paraId="020CB049" w14:textId="77777777" w:rsidR="00D40251" w:rsidRPr="00340E9C" w:rsidRDefault="00543EEE" w:rsidP="00F56E92">
            <w:pPr>
              <w:pStyle w:val="Zkladntext"/>
              <w:kinsoku w:val="0"/>
              <w:overflowPunct w:val="0"/>
              <w:spacing w:beforeLines="40" w:before="96" w:afterLines="40" w:after="96" w:line="261" w:lineRule="auto"/>
              <w:ind w:right="279"/>
            </w:pPr>
            <w:r w:rsidRPr="00F6166A">
              <w:rPr>
                <w:i w:val="0"/>
                <w:iCs w:val="0"/>
              </w:rPr>
              <w:t>Pokud veřejná listina, k níž je přiložen tento formulář, neobsahuje určité údaje nebo informace, uveďte „-“.</w:t>
            </w:r>
            <w:r w:rsidRPr="00340E9C">
              <w:rPr>
                <w:iCs w:val="0"/>
              </w:rPr>
              <w:t xml:space="preserve"> / </w:t>
            </w:r>
            <w:r w:rsidR="00E43D5E" w:rsidRPr="00340E9C">
              <w:rPr>
                <w:iCs w:val="0"/>
                <w:spacing w:val="-10"/>
              </w:rPr>
              <w:t>&lt;T037/&gt;</w:t>
            </w:r>
            <w:r w:rsidR="00E43D5E" w:rsidRPr="00340E9C">
              <w:rPr>
                <w:iCs w:val="0"/>
              </w:rPr>
              <w:t xml:space="preserve"> </w:t>
            </w:r>
          </w:p>
        </w:tc>
      </w:tr>
    </w:tbl>
    <w:p w14:paraId="3BCDD2BF" w14:textId="77777777" w:rsidR="0004724C" w:rsidRPr="00340E9C" w:rsidRDefault="0004724C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340E9C" w:rsidRPr="00340E9C" w14:paraId="5F5229D2" w14:textId="77777777" w:rsidTr="0004724C">
        <w:tc>
          <w:tcPr>
            <w:tcW w:w="10606" w:type="dxa"/>
            <w:tcMar>
              <w:top w:w="108" w:type="dxa"/>
              <w:bottom w:w="108" w:type="dxa"/>
            </w:tcMar>
          </w:tcPr>
          <w:p w14:paraId="621AC40C" w14:textId="77777777" w:rsidR="00E41210" w:rsidRPr="00340E9C" w:rsidRDefault="003B2E66" w:rsidP="00F56E92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340E9C">
              <w:rPr>
                <w:bCs/>
                <w:i w:val="0"/>
              </w:rPr>
              <w:t>1.</w:t>
            </w:r>
            <w:r w:rsidRPr="00340E9C">
              <w:rPr>
                <w:bCs/>
                <w:i w:val="0"/>
              </w:rPr>
              <w:tab/>
              <w:t xml:space="preserve">ORGÁN VYDÁVAJÍCÍ TENTO FORMULÁŘ </w:t>
            </w:r>
            <w:r w:rsidRPr="00340E9C">
              <w:rPr>
                <w:bCs/>
              </w:rPr>
              <w:t xml:space="preserve">/ </w:t>
            </w:r>
            <w:r w:rsidR="005E0EA6" w:rsidRPr="00340E9C">
              <w:rPr>
                <w:iCs w:val="0"/>
                <w:spacing w:val="-10"/>
              </w:rPr>
              <w:t>&lt;T038/&gt;</w:t>
            </w:r>
            <w:r w:rsidR="005E0EA6" w:rsidRPr="00340E9C">
              <w:rPr>
                <w:bCs/>
              </w:rPr>
              <w:t xml:space="preserve"> </w:t>
            </w:r>
          </w:p>
          <w:p w14:paraId="37DFF852" w14:textId="77777777" w:rsidR="003B2E66" w:rsidRPr="00F56E92" w:rsidRDefault="003B2E66" w:rsidP="00F56E92">
            <w:pPr>
              <w:pStyle w:val="Zkladntext"/>
              <w:numPr>
                <w:ilvl w:val="1"/>
                <w:numId w:val="2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  <w:sz w:val="20"/>
                <w:szCs w:val="20"/>
              </w:rPr>
            </w:pPr>
            <w:r w:rsidRPr="00340E9C">
              <w:rPr>
                <w:bCs/>
                <w:i w:val="0"/>
              </w:rPr>
              <w:t>Název</w:t>
            </w:r>
            <w:r w:rsidR="005E0EA6" w:rsidRPr="00340E9C">
              <w:rPr>
                <w:bCs/>
              </w:rPr>
              <w:t xml:space="preserve"> / &lt;T</w:t>
            </w:r>
            <w:r w:rsidRPr="00340E9C">
              <w:rPr>
                <w:bCs/>
              </w:rPr>
              <w:t>039</w:t>
            </w:r>
            <w:r w:rsidR="005E0EA6" w:rsidRPr="00340E9C">
              <w:rPr>
                <w:bCs/>
              </w:rPr>
              <w:t>/</w:t>
            </w:r>
            <w:r w:rsidRPr="00340E9C">
              <w:rPr>
                <w:bCs/>
              </w:rPr>
              <w:t>&gt;</w:t>
            </w:r>
            <w:r w:rsidR="005E0EA6" w:rsidRPr="00340E9C">
              <w:rPr>
                <w:bCs/>
              </w:rPr>
              <w:t xml:space="preserve"> </w:t>
            </w:r>
            <w:r w:rsidR="006A64EC" w:rsidRPr="00340E9C">
              <w:rPr>
                <w:iCs w:val="0"/>
                <w:vertAlign w:val="superscript"/>
              </w:rPr>
              <w:t>3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F56E92" w14:paraId="6E4DCDF6" w14:textId="77777777" w:rsidTr="004E603E">
              <w:tc>
                <w:tcPr>
                  <w:tcW w:w="10348" w:type="dxa"/>
                </w:tcPr>
                <w:p w14:paraId="26463436" w14:textId="77777777" w:rsidR="00F56E92" w:rsidRDefault="00F56E92" w:rsidP="004E603E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b/>
                      <w:bCs/>
                    </w:rPr>
                    <w:t>&lt;E010/&gt;</w:t>
                  </w:r>
                </w:p>
              </w:tc>
            </w:tr>
          </w:tbl>
          <w:p w14:paraId="39E3481C" w14:textId="77777777" w:rsidR="003B2E66" w:rsidRPr="00340E9C" w:rsidRDefault="003B2E6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E1B3A59" w14:textId="77777777" w:rsidR="00E20B46" w:rsidRPr="00340E9C" w:rsidRDefault="00E20B46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340E9C" w:rsidRPr="00340E9C" w14:paraId="2C88587B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259A591A" w14:textId="77777777" w:rsidR="00891CCB" w:rsidRPr="00340E9C" w:rsidRDefault="00E20B46" w:rsidP="00F56E92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340E9C">
              <w:rPr>
                <w:bCs/>
                <w:i w:val="0"/>
              </w:rPr>
              <w:t>2.</w:t>
            </w:r>
            <w:r w:rsidRPr="00340E9C">
              <w:rPr>
                <w:bCs/>
                <w:i w:val="0"/>
              </w:rPr>
              <w:tab/>
            </w:r>
            <w:r w:rsidRPr="00340E9C">
              <w:rPr>
                <w:i w:val="0"/>
                <w:iCs w:val="0"/>
              </w:rPr>
              <w:t>ORGÁN VYDÁVAJÍCÍ VEŘEJNOU LISTINU, K NÍŽ JE PŘILOŽEN TENTO FORMULÁŘ</w:t>
            </w:r>
            <w:r w:rsidRPr="00340E9C">
              <w:rPr>
                <w:bCs/>
                <w:i w:val="0"/>
              </w:rPr>
              <w:t xml:space="preserve"> </w:t>
            </w:r>
            <w:r w:rsidRPr="00340E9C">
              <w:rPr>
                <w:bCs/>
              </w:rPr>
              <w:t xml:space="preserve">/ </w:t>
            </w:r>
            <w:r w:rsidR="00F914F2" w:rsidRPr="00340E9C">
              <w:rPr>
                <w:bCs/>
              </w:rPr>
              <w:t xml:space="preserve">&lt;T040/&gt; </w:t>
            </w:r>
          </w:p>
          <w:p w14:paraId="2D58FC29" w14:textId="77777777" w:rsidR="00E20B46" w:rsidRDefault="00891CCB" w:rsidP="00F56E92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340E9C">
              <w:rPr>
                <w:bCs/>
                <w:i w:val="0"/>
              </w:rPr>
              <w:t xml:space="preserve">1.1. </w:t>
            </w:r>
            <w:r w:rsidRPr="00340E9C">
              <w:rPr>
                <w:bCs/>
                <w:i w:val="0"/>
              </w:rPr>
              <w:tab/>
              <w:t>Název</w:t>
            </w:r>
            <w:r w:rsidRPr="00340E9C">
              <w:rPr>
                <w:bCs/>
              </w:rPr>
              <w:t xml:space="preserve"> / </w:t>
            </w:r>
            <w:r w:rsidR="00F914F2" w:rsidRPr="00340E9C">
              <w:rPr>
                <w:bCs/>
              </w:rPr>
              <w:t xml:space="preserve">&lt;T041/&gt; </w:t>
            </w:r>
            <w:r w:rsidRPr="00340E9C">
              <w:rPr>
                <w:iCs w:val="0"/>
                <w:vertAlign w:val="superscript"/>
              </w:rPr>
              <w:t>4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F56E92" w14:paraId="0FA52E66" w14:textId="77777777" w:rsidTr="004E603E">
              <w:tc>
                <w:tcPr>
                  <w:tcW w:w="10348" w:type="dxa"/>
                </w:tcPr>
                <w:p w14:paraId="49CE6FD6" w14:textId="77777777" w:rsidR="00F56E92" w:rsidRDefault="00F56E92" w:rsidP="004E603E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b/>
                      <w:bCs/>
                    </w:rPr>
                    <w:t>&lt;E010/&gt;</w:t>
                  </w:r>
                </w:p>
              </w:tc>
            </w:tr>
          </w:tbl>
          <w:p w14:paraId="4EF1C7BC" w14:textId="77777777" w:rsidR="00E20B46" w:rsidRPr="00340E9C" w:rsidRDefault="00E20B46" w:rsidP="00C13698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05B730B7" w14:textId="77777777" w:rsidR="004475F8" w:rsidRPr="00340E9C" w:rsidRDefault="004475F8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340E9C" w14:paraId="239883B8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5FD4A1A3" w14:textId="77777777" w:rsidR="006A64EC" w:rsidRPr="00340E9C" w:rsidRDefault="00526AEE" w:rsidP="00F56E92">
            <w:pPr>
              <w:pStyle w:val="Zkladntext"/>
              <w:numPr>
                <w:ilvl w:val="0"/>
                <w:numId w:val="8"/>
              </w:numPr>
              <w:kinsoku w:val="0"/>
              <w:overflowPunct w:val="0"/>
              <w:spacing w:beforeLines="40" w:before="96" w:afterLines="40" w:after="96"/>
              <w:ind w:left="709" w:right="507" w:hanging="709"/>
            </w:pPr>
            <w:r w:rsidRPr="00340E9C">
              <w:rPr>
                <w:bCs/>
                <w:i w:val="0"/>
              </w:rPr>
              <w:t xml:space="preserve">INFORMACE TÝKAJÍCÍ SE VEŘEJNÉ LISTINY, K NÍŽ JE PŘILOŽEN TENTO FORMULÁŘ </w:t>
            </w:r>
            <w:r w:rsidR="00E20AFA" w:rsidRPr="00340E9C">
              <w:rPr>
                <w:bCs/>
              </w:rPr>
              <w:t xml:space="preserve">/ </w:t>
            </w:r>
            <w:r w:rsidR="00FF4EBF" w:rsidRPr="00340E9C">
              <w:rPr>
                <w:bCs/>
              </w:rPr>
              <w:t xml:space="preserve">&lt;T042/&gt; </w:t>
            </w:r>
          </w:p>
          <w:p w14:paraId="7B49DD27" w14:textId="77777777" w:rsidR="00526AEE" w:rsidRPr="00340E9C" w:rsidRDefault="00526AEE" w:rsidP="00002CA6">
            <w:pPr>
              <w:pStyle w:val="Nadpis1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</w:pPr>
            <w:r w:rsidRPr="00340E9C">
              <w:lastRenderedPageBreak/>
              <w:t>□</w:t>
            </w:r>
            <w:r w:rsidR="00584EB4" w:rsidRPr="00340E9C">
              <w:t> </w:t>
            </w:r>
            <w:r w:rsidRPr="00340E9C">
              <w:rPr>
                <w:rFonts w:eastAsia="MS PMincho"/>
              </w:rPr>
              <w:t>Listina</w:t>
            </w:r>
            <w:r w:rsidRPr="00340E9C">
              <w:rPr>
                <w:rFonts w:eastAsia="MS PMincho"/>
                <w:spacing w:val="-11"/>
              </w:rPr>
              <w:t xml:space="preserve"> </w:t>
            </w:r>
            <w:r w:rsidRPr="00340E9C">
              <w:rPr>
                <w:rFonts w:eastAsia="MS PMincho"/>
              </w:rPr>
              <w:t>vydaná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orgánem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nebo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úředníkem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s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vazbou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na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soudy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daného</w:t>
            </w:r>
            <w:r w:rsidRPr="00340E9C">
              <w:rPr>
                <w:rFonts w:eastAsia="MS PMincho"/>
                <w:spacing w:val="-11"/>
              </w:rPr>
              <w:t xml:space="preserve"> </w:t>
            </w:r>
            <w:r w:rsidRPr="00340E9C">
              <w:rPr>
                <w:rFonts w:eastAsia="MS PMincho"/>
              </w:rPr>
              <w:t>členského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</w:rPr>
              <w:t>státu</w:t>
            </w:r>
            <w:r w:rsidRPr="00340E9C">
              <w:rPr>
                <w:rFonts w:eastAsia="MS PMincho"/>
                <w:spacing w:val="-10"/>
              </w:rPr>
              <w:t xml:space="preserve"> </w:t>
            </w:r>
            <w:r w:rsidRPr="00340E9C">
              <w:rPr>
                <w:rFonts w:eastAsia="MS PMincho"/>
                <w:i/>
              </w:rPr>
              <w:t>/</w:t>
            </w:r>
            <w:r w:rsidRPr="00340E9C">
              <w:rPr>
                <w:rFonts w:eastAsia="MS PMincho"/>
                <w:i/>
                <w:spacing w:val="-10"/>
              </w:rPr>
              <w:t xml:space="preserve"> </w:t>
            </w:r>
            <w:r w:rsidR="00FF4EBF" w:rsidRPr="00340E9C">
              <w:rPr>
                <w:bCs/>
                <w:i/>
              </w:rPr>
              <w:t>&lt;T043/&gt;</w:t>
            </w:r>
            <w:r w:rsidR="00FF4EBF" w:rsidRPr="00340E9C">
              <w:rPr>
                <w:rFonts w:eastAsia="MS PMincho"/>
                <w:i/>
                <w:spacing w:val="-10"/>
              </w:rPr>
              <w:t xml:space="preserve"> </w:t>
            </w:r>
          </w:p>
          <w:p w14:paraId="5BB6136F" w14:textId="77777777" w:rsidR="00526AEE" w:rsidRPr="00340E9C" w:rsidRDefault="00526AEE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</w:t>
            </w:r>
            <w:r w:rsidR="00584EB4" w:rsidRPr="00340E9C">
              <w:rPr>
                <w:sz w:val="22"/>
                <w:szCs w:val="22"/>
              </w:rPr>
              <w:t> </w:t>
            </w:r>
            <w:r w:rsidRPr="00340E9C">
              <w:rPr>
                <w:rFonts w:eastAsia="MS PMincho"/>
                <w:sz w:val="22"/>
                <w:szCs w:val="22"/>
              </w:rPr>
              <w:t xml:space="preserve">Rozhodnutí soudu </w:t>
            </w:r>
            <w:r w:rsidRPr="00340E9C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584EB4" w:rsidRPr="00340E9C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</w:t>
            </w:r>
            <w:r w:rsidR="00584EB4" w:rsidRPr="00340E9C">
              <w:rPr>
                <w:rFonts w:eastAsia="MS PMincho"/>
                <w:i/>
                <w:sz w:val="22"/>
                <w:szCs w:val="22"/>
              </w:rPr>
              <w:t>4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4/&gt;</w:t>
            </w:r>
            <w:r w:rsidR="00FF4EBF" w:rsidRPr="00340E9C">
              <w:rPr>
                <w:i/>
                <w:sz w:val="22"/>
              </w:rPr>
              <w:t xml:space="preserve">  </w:t>
            </w:r>
          </w:p>
          <w:p w14:paraId="7314634F" w14:textId="77777777" w:rsidR="00526AEE" w:rsidRPr="00340E9C" w:rsidRDefault="00526AEE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</w:t>
            </w:r>
            <w:r w:rsidR="00584EB4" w:rsidRPr="00340E9C">
              <w:rPr>
                <w:sz w:val="22"/>
                <w:szCs w:val="22"/>
              </w:rPr>
              <w:t> </w:t>
            </w:r>
            <w:r w:rsidRPr="00340E9C">
              <w:rPr>
                <w:rFonts w:eastAsia="MS PMincho"/>
                <w:sz w:val="22"/>
                <w:szCs w:val="22"/>
              </w:rPr>
              <w:t>Listina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vydaná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státním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zástupcem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i/>
                <w:sz w:val="22"/>
                <w:szCs w:val="22"/>
              </w:rPr>
              <w:t>/</w:t>
            </w:r>
            <w:r w:rsidRPr="00340E9C">
              <w:rPr>
                <w:rFonts w:eastAsia="MS PMincho"/>
                <w:i/>
                <w:spacing w:val="-5"/>
                <w:sz w:val="22"/>
                <w:szCs w:val="22"/>
              </w:rPr>
              <w:t xml:space="preserve"> </w:t>
            </w:r>
            <w:r w:rsidR="00E20AFA" w:rsidRPr="00340E9C">
              <w:rPr>
                <w:rFonts w:eastAsia="MS PMincho"/>
                <w:i/>
                <w:spacing w:val="-5"/>
                <w:sz w:val="22"/>
                <w:szCs w:val="22"/>
              </w:rPr>
              <w:t>&lt;</w:t>
            </w:r>
            <w:r w:rsidR="00FF4EBF" w:rsidRPr="00340E9C">
              <w:rPr>
                <w:rFonts w:eastAsia="MS PMincho"/>
                <w:i/>
                <w:spacing w:val="-5"/>
                <w:sz w:val="22"/>
                <w:szCs w:val="22"/>
              </w:rPr>
              <w:t xml:space="preserve">T045/&gt; </w:t>
            </w:r>
          </w:p>
          <w:p w14:paraId="7032D3AB" w14:textId="77777777" w:rsidR="00526AEE" w:rsidRPr="00340E9C" w:rsidRDefault="00526AEE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</w:t>
            </w:r>
            <w:r w:rsidR="00584EB4" w:rsidRPr="00340E9C">
              <w:rPr>
                <w:sz w:val="22"/>
                <w:szCs w:val="22"/>
              </w:rPr>
              <w:t> </w:t>
            </w:r>
            <w:r w:rsidRPr="00340E9C">
              <w:rPr>
                <w:rFonts w:eastAsia="MS PMincho"/>
                <w:sz w:val="22"/>
                <w:szCs w:val="22"/>
              </w:rPr>
              <w:t>Listina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vydaná</w:t>
            </w:r>
            <w:r w:rsidRPr="00340E9C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vyšším</w:t>
            </w:r>
            <w:r w:rsidRPr="00340E9C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soudním</w:t>
            </w:r>
            <w:r w:rsidRPr="00340E9C">
              <w:rPr>
                <w:rFonts w:eastAsia="MS PMincho"/>
                <w:spacing w:val="-5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úředníkem</w:t>
            </w:r>
            <w:r w:rsidRPr="00340E9C">
              <w:rPr>
                <w:rFonts w:eastAsia="MS PMincho"/>
                <w:spacing w:val="-4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i/>
                <w:sz w:val="22"/>
                <w:szCs w:val="22"/>
              </w:rPr>
              <w:t>/</w:t>
            </w:r>
            <w:r w:rsidRPr="00340E9C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  <w:r w:rsidR="00584EB4" w:rsidRPr="00340E9C">
              <w:rPr>
                <w:rFonts w:eastAsia="MS PMincho"/>
                <w:i/>
                <w:spacing w:val="-4"/>
                <w:sz w:val="22"/>
                <w:szCs w:val="22"/>
              </w:rPr>
              <w:t>&lt;</w:t>
            </w:r>
            <w:r w:rsidR="00FF4EBF" w:rsidRPr="00340E9C">
              <w:rPr>
                <w:rFonts w:eastAsia="MS PMincho"/>
                <w:i/>
                <w:spacing w:val="-4"/>
                <w:sz w:val="22"/>
                <w:szCs w:val="22"/>
              </w:rPr>
              <w:t>T046/&gt;</w:t>
            </w:r>
            <w:r w:rsidR="00584EB4" w:rsidRPr="00340E9C">
              <w:rPr>
                <w:rFonts w:eastAsia="MS PMincho"/>
                <w:i/>
                <w:spacing w:val="-4"/>
                <w:sz w:val="22"/>
                <w:szCs w:val="22"/>
              </w:rPr>
              <w:t xml:space="preserve"> </w:t>
            </w:r>
          </w:p>
          <w:p w14:paraId="68EF3EA1" w14:textId="77777777" w:rsidR="00526AEE" w:rsidRPr="00340E9C" w:rsidRDefault="00526AEE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</w:t>
            </w:r>
            <w:r w:rsidR="00584EB4" w:rsidRPr="00340E9C">
              <w:rPr>
                <w:sz w:val="22"/>
                <w:szCs w:val="22"/>
              </w:rPr>
              <w:t> </w:t>
            </w:r>
            <w:r w:rsidRPr="00340E9C">
              <w:rPr>
                <w:rFonts w:eastAsia="MS PMincho"/>
                <w:sz w:val="22"/>
                <w:szCs w:val="22"/>
              </w:rPr>
              <w:t>Listina</w:t>
            </w:r>
            <w:r w:rsidRPr="00340E9C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vydaná</w:t>
            </w:r>
            <w:r w:rsidRPr="00340E9C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soudním</w:t>
            </w:r>
            <w:r w:rsidRPr="00340E9C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vykonavatelem</w:t>
            </w:r>
            <w:r w:rsidRPr="00340E9C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(„huissier</w:t>
            </w:r>
            <w:r w:rsidRPr="00340E9C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de</w:t>
            </w:r>
            <w:r w:rsidRPr="00340E9C">
              <w:rPr>
                <w:rFonts w:eastAsia="MS PMincho"/>
                <w:spacing w:val="-11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sz w:val="22"/>
                <w:szCs w:val="22"/>
              </w:rPr>
              <w:t>justice“)</w:t>
            </w:r>
            <w:r w:rsidRPr="00340E9C">
              <w:rPr>
                <w:rFonts w:eastAsia="MS PMincho"/>
                <w:spacing w:val="-12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i/>
                <w:sz w:val="22"/>
                <w:szCs w:val="22"/>
              </w:rPr>
              <w:t>/</w:t>
            </w:r>
            <w:r w:rsidRPr="00340E9C">
              <w:rPr>
                <w:rFonts w:eastAsia="MS PMincho"/>
                <w:i/>
                <w:spacing w:val="-11"/>
                <w:sz w:val="22"/>
                <w:szCs w:val="22"/>
              </w:rPr>
              <w:t xml:space="preserve"> </w:t>
            </w:r>
            <w:r w:rsidR="00584EB4" w:rsidRPr="00340E9C">
              <w:rPr>
                <w:rFonts w:eastAsia="MS PMincho"/>
                <w:i/>
                <w:spacing w:val="-11"/>
                <w:sz w:val="22"/>
                <w:szCs w:val="22"/>
              </w:rPr>
              <w:t>&lt;</w:t>
            </w:r>
            <w:r w:rsidR="00FF4EBF" w:rsidRPr="00340E9C">
              <w:rPr>
                <w:rFonts w:eastAsia="MS PMincho"/>
                <w:i/>
                <w:spacing w:val="-11"/>
                <w:sz w:val="22"/>
                <w:szCs w:val="22"/>
              </w:rPr>
              <w:t xml:space="preserve">T047/&gt; </w:t>
            </w:r>
          </w:p>
          <w:p w14:paraId="3D429BE7" w14:textId="77777777" w:rsidR="00526AEE" w:rsidRPr="00340E9C" w:rsidRDefault="00526AEE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</w:t>
            </w:r>
            <w:r w:rsidR="00584EB4" w:rsidRPr="00340E9C">
              <w:rPr>
                <w:sz w:val="22"/>
                <w:szCs w:val="22"/>
              </w:rPr>
              <w:t> </w:t>
            </w:r>
            <w:r w:rsidRPr="00340E9C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340E9C">
              <w:rPr>
                <w:rFonts w:eastAsia="MS PMincho"/>
                <w:i/>
                <w:sz w:val="22"/>
                <w:szCs w:val="22"/>
              </w:rPr>
              <w:t xml:space="preserve">/ 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 xml:space="preserve">&lt;T048/&gt;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6FAD8A97" w14:textId="77777777" w:rsidTr="00584EB4">
              <w:tc>
                <w:tcPr>
                  <w:tcW w:w="9639" w:type="dxa"/>
                </w:tcPr>
                <w:p w14:paraId="3F63B899" w14:textId="77777777" w:rsidR="00584EB4" w:rsidRPr="00340E9C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6FAAA7DB" w14:textId="77777777" w:rsidR="00BA2F8D" w:rsidRPr="00340E9C" w:rsidRDefault="00584EB4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■ </w:t>
            </w:r>
            <w:r w:rsidRPr="00340E9C">
              <w:rPr>
                <w:rFonts w:eastAsia="MS PMincho"/>
                <w:sz w:val="22"/>
                <w:szCs w:val="22"/>
              </w:rPr>
              <w:t>Listina vydaná správním úřadem</w:t>
            </w:r>
            <w:r w:rsidRPr="00340E9C">
              <w:rPr>
                <w:rFonts w:eastAsia="MS PMincho"/>
                <w:i/>
                <w:sz w:val="22"/>
                <w:szCs w:val="22"/>
              </w:rPr>
              <w:t xml:space="preserve"> 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</w:t>
            </w:r>
            <w:r w:rsidRPr="00340E9C">
              <w:rPr>
                <w:rFonts w:eastAsia="MS PMincho"/>
                <w:i/>
                <w:sz w:val="22"/>
                <w:szCs w:val="22"/>
              </w:rPr>
              <w:t>4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 xml:space="preserve">9/&gt; </w:t>
            </w:r>
          </w:p>
          <w:p w14:paraId="00F67712" w14:textId="77777777" w:rsidR="00584EB4" w:rsidRPr="00340E9C" w:rsidRDefault="00584EB4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 </w:t>
            </w:r>
            <w:r w:rsidRPr="00340E9C">
              <w:rPr>
                <w:rFonts w:eastAsia="MS PMincho"/>
                <w:sz w:val="22"/>
                <w:szCs w:val="22"/>
              </w:rPr>
              <w:t xml:space="preserve">Osvědčení </w:t>
            </w:r>
            <w:r w:rsidRPr="00340E9C">
              <w:rPr>
                <w:rFonts w:eastAsia="MS PMincho"/>
                <w:i/>
                <w:sz w:val="22"/>
                <w:szCs w:val="22"/>
              </w:rPr>
              <w:t>/</w:t>
            </w:r>
            <w:r w:rsidRPr="00340E9C">
              <w:rPr>
                <w:rFonts w:eastAsia="MS PMincho"/>
                <w:i/>
                <w:spacing w:val="-1"/>
                <w:sz w:val="22"/>
                <w:szCs w:val="22"/>
              </w:rPr>
              <w:t xml:space="preserve"> </w:t>
            </w:r>
            <w:r w:rsidRPr="00340E9C">
              <w:rPr>
                <w:rFonts w:eastAsia="MS PMincho"/>
                <w:i/>
                <w:sz w:val="22"/>
                <w:szCs w:val="22"/>
              </w:rPr>
              <w:t>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 xml:space="preserve">T050/&gt; </w:t>
            </w:r>
          </w:p>
          <w:p w14:paraId="0A42A06B" w14:textId="7B75FDDA" w:rsidR="00584EB4" w:rsidRPr="00340E9C" w:rsidRDefault="00074F02" w:rsidP="004C0CF4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■</w:t>
            </w:r>
            <w:r w:rsidR="00584EB4" w:rsidRPr="00340E9C">
              <w:rPr>
                <w:sz w:val="22"/>
                <w:szCs w:val="22"/>
              </w:rPr>
              <w:t> </w:t>
            </w:r>
            <w:r w:rsidR="00584EB4" w:rsidRPr="00340E9C">
              <w:rPr>
                <w:rFonts w:eastAsia="MS PMincho"/>
                <w:sz w:val="22"/>
                <w:szCs w:val="22"/>
              </w:rPr>
              <w:t xml:space="preserve">Výpis z matriky </w:t>
            </w:r>
            <w:r w:rsidR="00584EB4" w:rsidRPr="00340E9C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T051/&gt;</w:t>
            </w:r>
            <w:r w:rsidR="00FF4EBF" w:rsidRPr="00340E9C">
              <w:rPr>
                <w:i/>
                <w:sz w:val="22"/>
              </w:rPr>
              <w:t xml:space="preserve"> </w:t>
            </w:r>
          </w:p>
          <w:p w14:paraId="3910E929" w14:textId="77777777" w:rsidR="00584EB4" w:rsidRPr="00340E9C" w:rsidRDefault="00584EB4" w:rsidP="004F0B97">
            <w:pPr>
              <w:pStyle w:val="Odstavecseseznamem"/>
              <w:numPr>
                <w:ilvl w:val="3"/>
                <w:numId w:val="8"/>
              </w:numPr>
              <w:tabs>
                <w:tab w:val="left" w:pos="1454"/>
              </w:tabs>
              <w:kinsoku w:val="0"/>
              <w:overflowPunct w:val="0"/>
              <w:spacing w:beforeLines="40" w:before="96" w:afterLines="40" w:after="96"/>
              <w:ind w:hanging="177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■ </w:t>
            </w:r>
            <w:r w:rsidR="004F0B97" w:rsidRPr="00340E9C">
              <w:rPr>
                <w:sz w:val="22"/>
              </w:rPr>
              <w:t>Úmrtní list</w:t>
            </w:r>
            <w:r w:rsidRPr="00340E9C">
              <w:rPr>
                <w:rFonts w:eastAsia="MS PMincho"/>
                <w:sz w:val="22"/>
                <w:szCs w:val="22"/>
              </w:rPr>
              <w:t xml:space="preserve"> </w:t>
            </w:r>
            <w:r w:rsidR="00562332" w:rsidRPr="00340E9C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T052/&gt;</w:t>
            </w:r>
            <w:r w:rsidR="00891CCB" w:rsidRPr="00340E9C">
              <w:rPr>
                <w:rFonts w:eastAsia="MS PMincho"/>
                <w:i/>
                <w:sz w:val="22"/>
                <w:szCs w:val="22"/>
              </w:rPr>
              <w:t xml:space="preserve"> </w:t>
            </w:r>
          </w:p>
          <w:p w14:paraId="58CDA964" w14:textId="77777777" w:rsidR="00584EB4" w:rsidRPr="00340E9C" w:rsidRDefault="00584EB4" w:rsidP="004C0CF4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 </w:t>
            </w:r>
            <w:r w:rsidRPr="00340E9C">
              <w:rPr>
                <w:rFonts w:eastAsia="MS PMincho"/>
                <w:sz w:val="22"/>
                <w:szCs w:val="22"/>
              </w:rPr>
              <w:t xml:space="preserve">Výpis z registru obyvatel </w:t>
            </w:r>
            <w:r w:rsidRPr="00340E9C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T053/&gt;</w:t>
            </w:r>
            <w:r w:rsidRPr="00340E9C">
              <w:rPr>
                <w:rFonts w:eastAsia="MS PMincho"/>
                <w:i/>
                <w:sz w:val="22"/>
                <w:szCs w:val="22"/>
              </w:rPr>
              <w:t xml:space="preserve"> </w:t>
            </w:r>
          </w:p>
          <w:p w14:paraId="64E83B3D" w14:textId="77777777" w:rsidR="00584EB4" w:rsidRPr="00340E9C" w:rsidRDefault="00584EB4" w:rsidP="004C0CF4">
            <w:pPr>
              <w:pStyle w:val="Odstavecseseznamem"/>
              <w:numPr>
                <w:ilvl w:val="2"/>
                <w:numId w:val="7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hanging="57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 </w:t>
            </w:r>
            <w:r w:rsidRPr="00340E9C">
              <w:rPr>
                <w:rFonts w:eastAsia="MS PMincho"/>
                <w:sz w:val="22"/>
                <w:szCs w:val="22"/>
              </w:rPr>
              <w:t xml:space="preserve">Opis matričních záznamů </w:t>
            </w:r>
            <w:r w:rsidR="00562332" w:rsidRPr="00340E9C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T054/&gt;</w:t>
            </w:r>
            <w:r w:rsidR="00FF4EBF" w:rsidRPr="00340E9C">
              <w:rPr>
                <w:i/>
                <w:sz w:val="22"/>
              </w:rPr>
              <w:t xml:space="preserve"> </w:t>
            </w:r>
          </w:p>
          <w:p w14:paraId="3C35922A" w14:textId="77777777" w:rsidR="00584EB4" w:rsidRPr="00340E9C" w:rsidRDefault="00584EB4" w:rsidP="00603054">
            <w:pPr>
              <w:pStyle w:val="Odstavecseseznamem"/>
              <w:numPr>
                <w:ilvl w:val="2"/>
                <w:numId w:val="38"/>
              </w:numPr>
              <w:tabs>
                <w:tab w:val="left" w:pos="1276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□ </w:t>
            </w:r>
            <w:r w:rsidRPr="00340E9C">
              <w:rPr>
                <w:rFonts w:eastAsia="MS PMincho"/>
                <w:sz w:val="22"/>
                <w:szCs w:val="22"/>
              </w:rPr>
              <w:t xml:space="preserve">Jiné (upřesněte) </w:t>
            </w:r>
            <w:r w:rsidRPr="00340E9C">
              <w:rPr>
                <w:rFonts w:eastAsia="MS PMincho"/>
                <w:i/>
                <w:sz w:val="22"/>
                <w:szCs w:val="22"/>
              </w:rPr>
              <w:t>/ &lt;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T0</w:t>
            </w:r>
            <w:r w:rsidRPr="00340E9C">
              <w:rPr>
                <w:rFonts w:eastAsia="MS PMincho"/>
                <w:i/>
                <w:sz w:val="22"/>
                <w:szCs w:val="22"/>
              </w:rPr>
              <w:t>5</w:t>
            </w:r>
            <w:r w:rsidR="00FF4EBF" w:rsidRPr="00340E9C">
              <w:rPr>
                <w:rFonts w:eastAsia="MS PMincho"/>
                <w:i/>
                <w:sz w:val="22"/>
                <w:szCs w:val="22"/>
              </w:rPr>
              <w:t>5/&gt;</w:t>
            </w:r>
            <w:r w:rsidRPr="00340E9C">
              <w:rPr>
                <w:rFonts w:eastAsia="MS PMincho"/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08AD4BA5" w14:textId="77777777" w:rsidTr="00FF4EBF">
              <w:tc>
                <w:tcPr>
                  <w:tcW w:w="9639" w:type="dxa"/>
                </w:tcPr>
                <w:p w14:paraId="6E352A86" w14:textId="77777777" w:rsidR="00584EB4" w:rsidRPr="00340E9C" w:rsidRDefault="00584EB4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7B3BC13E" w14:textId="77777777" w:rsidR="00376E59" w:rsidRPr="00340E9C" w:rsidRDefault="00B13372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□ Notářská listina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D51517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 xml:space="preserve">T056/&gt; </w:t>
            </w:r>
          </w:p>
          <w:p w14:paraId="3E717297" w14:textId="77777777" w:rsidR="00376E59" w:rsidRPr="00340E9C" w:rsidRDefault="00B13372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i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□ Úřední osvědčení, kterým byla opatřena listina podepsaná soukromou osobou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D51517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D51517" w:rsidRPr="00340E9C">
              <w:rPr>
                <w:i/>
                <w:sz w:val="22"/>
                <w:szCs w:val="22"/>
              </w:rPr>
              <w:t>5</w:t>
            </w:r>
            <w:r w:rsidR="00FF4EBF" w:rsidRPr="00340E9C">
              <w:rPr>
                <w:i/>
                <w:sz w:val="22"/>
                <w:szCs w:val="22"/>
              </w:rPr>
              <w:t xml:space="preserve">7/&gt; </w:t>
            </w:r>
          </w:p>
          <w:p w14:paraId="2145E97E" w14:textId="77777777" w:rsidR="00376E59" w:rsidRPr="00340E9C" w:rsidRDefault="00B13372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□ Listina vyhotovená diplomatickým zástupcem nebo konzulárním úředníkem členského státu v rámci výkonu jeho služebních povinností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D51517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 xml:space="preserve">T058/&gt; </w:t>
            </w:r>
          </w:p>
          <w:p w14:paraId="121B4A10" w14:textId="77777777" w:rsidR="00B13372" w:rsidRPr="00340E9C" w:rsidRDefault="00B13372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Datum (dd/mm/rrrr) vydání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D51517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D51517" w:rsidRPr="00340E9C">
              <w:rPr>
                <w:i/>
                <w:sz w:val="22"/>
                <w:szCs w:val="22"/>
              </w:rPr>
              <w:t>5</w:t>
            </w:r>
            <w:r w:rsidR="00FF4EBF" w:rsidRPr="00340E9C">
              <w:rPr>
                <w:i/>
                <w:sz w:val="22"/>
                <w:szCs w:val="22"/>
              </w:rPr>
              <w:t xml:space="preserve">9/&gt;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40FFD00E" w14:textId="77777777" w:rsidTr="00002CA6">
              <w:tc>
                <w:tcPr>
                  <w:tcW w:w="10343" w:type="dxa"/>
                </w:tcPr>
                <w:p w14:paraId="3BF4FFA2" w14:textId="77777777" w:rsidR="00B13372" w:rsidRPr="00340E9C" w:rsidRDefault="002F05C0" w:rsidP="00002CA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&lt;E016/&gt;</w:t>
                  </w:r>
                </w:p>
              </w:tc>
            </w:tr>
          </w:tbl>
          <w:p w14:paraId="30DD79A3" w14:textId="77777777" w:rsidR="00B13372" w:rsidRPr="00340E9C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Místo vydání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2A60C6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 xml:space="preserve">T060/&gt;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23210784" w14:textId="77777777" w:rsidTr="00FF4EBF">
              <w:tc>
                <w:tcPr>
                  <w:tcW w:w="9639" w:type="dxa"/>
                </w:tcPr>
                <w:p w14:paraId="3B901FCE" w14:textId="77777777" w:rsidR="00B13372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7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52A1916" w14:textId="77777777" w:rsidR="00B13372" w:rsidRPr="00340E9C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Jméno a příjmení matrikáře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2A60C6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 xml:space="preserve">T061/&gt;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5F21CE04" w14:textId="77777777" w:rsidTr="00FF4EBF">
              <w:tc>
                <w:tcPr>
                  <w:tcW w:w="9639" w:type="dxa"/>
                </w:tcPr>
                <w:p w14:paraId="7B113B6D" w14:textId="77777777" w:rsidR="00376E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8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EE94E63" w14:textId="77777777" w:rsidR="00B13372" w:rsidRPr="00340E9C" w:rsidRDefault="00B13372" w:rsidP="00002CA6">
            <w:pPr>
              <w:pStyle w:val="Odstavecseseznamem"/>
              <w:numPr>
                <w:ilvl w:val="1"/>
                <w:numId w:val="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Referenční číslo veřejné listiny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4A37E3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>T062/&gt;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56C49853" w14:textId="77777777" w:rsidTr="0031315E">
              <w:tc>
                <w:tcPr>
                  <w:tcW w:w="10343" w:type="dxa"/>
                </w:tcPr>
                <w:p w14:paraId="47710B20" w14:textId="77777777" w:rsidR="00376E59" w:rsidRPr="00035A6E" w:rsidRDefault="00035A6E" w:rsidP="00002CA6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&lt;E01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9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F148FDA" w14:textId="77777777" w:rsidR="00B13372" w:rsidRPr="00340E9C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Matriční úřad, který vede knihu </w:t>
            </w:r>
            <w:r w:rsidR="002165B8">
              <w:rPr>
                <w:sz w:val="22"/>
                <w:szCs w:val="22"/>
              </w:rPr>
              <w:t>úmrtí</w:t>
            </w:r>
            <w:r w:rsidRPr="00340E9C">
              <w:rPr>
                <w:sz w:val="22"/>
                <w:szCs w:val="22"/>
              </w:rPr>
              <w:t xml:space="preserve">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4A37E3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DE4333" w:rsidRPr="00340E9C">
              <w:rPr>
                <w:i/>
                <w:sz w:val="22"/>
                <w:szCs w:val="22"/>
              </w:rPr>
              <w:t>63</w:t>
            </w:r>
            <w:r w:rsidR="00FF4EBF" w:rsidRPr="00340E9C">
              <w:rPr>
                <w:i/>
                <w:sz w:val="22"/>
                <w:szCs w:val="22"/>
              </w:rPr>
              <w:t>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344BA914" w14:textId="77777777" w:rsidTr="00FF4EBF">
              <w:tc>
                <w:tcPr>
                  <w:tcW w:w="9639" w:type="dxa"/>
                </w:tcPr>
                <w:p w14:paraId="62DF8705" w14:textId="77777777" w:rsidR="00376E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20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55A22B12" w14:textId="77777777" w:rsidR="00526AEE" w:rsidRPr="00340E9C" w:rsidRDefault="00B13372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ind w:left="1293" w:hanging="607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Svazek </w:t>
            </w:r>
            <w:r w:rsidRPr="00340E9C">
              <w:rPr>
                <w:i/>
                <w:sz w:val="22"/>
                <w:szCs w:val="22"/>
              </w:rPr>
              <w:t xml:space="preserve">/ </w:t>
            </w:r>
            <w:r w:rsidR="004A37E3" w:rsidRPr="00340E9C">
              <w:rPr>
                <w:i/>
                <w:sz w:val="22"/>
                <w:szCs w:val="22"/>
              </w:rPr>
              <w:t>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4A37E3" w:rsidRPr="00340E9C">
              <w:rPr>
                <w:i/>
                <w:sz w:val="22"/>
                <w:szCs w:val="22"/>
              </w:rPr>
              <w:t>6</w:t>
            </w:r>
            <w:r w:rsidR="00DE4333" w:rsidRPr="00340E9C">
              <w:rPr>
                <w:i/>
                <w:sz w:val="22"/>
                <w:szCs w:val="22"/>
              </w:rPr>
              <w:t>4</w:t>
            </w:r>
            <w:r w:rsidR="00FF4EBF" w:rsidRPr="00340E9C">
              <w:rPr>
                <w:i/>
                <w:sz w:val="22"/>
                <w:szCs w:val="22"/>
              </w:rPr>
              <w:t>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4D592ED8" w14:textId="77777777" w:rsidTr="00FF4EBF">
              <w:tc>
                <w:tcPr>
                  <w:tcW w:w="9639" w:type="dxa"/>
                </w:tcPr>
                <w:p w14:paraId="495B4454" w14:textId="77777777" w:rsidR="00376E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21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166F69F" w14:textId="77777777" w:rsidR="00B01559" w:rsidRPr="00340E9C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Ročník </w:t>
            </w:r>
            <w:r w:rsidRPr="00340E9C">
              <w:rPr>
                <w:i/>
                <w:sz w:val="22"/>
                <w:szCs w:val="22"/>
              </w:rPr>
              <w:t>/ 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DE4333" w:rsidRPr="00340E9C">
              <w:rPr>
                <w:i/>
                <w:sz w:val="22"/>
                <w:szCs w:val="22"/>
              </w:rPr>
              <w:t>65</w:t>
            </w:r>
            <w:r w:rsidR="00FF4EBF" w:rsidRPr="00340E9C">
              <w:rPr>
                <w:i/>
                <w:sz w:val="22"/>
                <w:szCs w:val="22"/>
              </w:rPr>
              <w:t>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060EE5D8" w14:textId="77777777" w:rsidTr="00FF4EBF">
              <w:tc>
                <w:tcPr>
                  <w:tcW w:w="9639" w:type="dxa"/>
                </w:tcPr>
                <w:p w14:paraId="16103005" w14:textId="77777777" w:rsidR="00B015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22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4944186" w14:textId="77777777" w:rsidR="00B01559" w:rsidRPr="00340E9C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Strana </w:t>
            </w:r>
            <w:r w:rsidRPr="00340E9C">
              <w:rPr>
                <w:i/>
                <w:sz w:val="22"/>
                <w:szCs w:val="22"/>
              </w:rPr>
              <w:t>/ 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Pr="00340E9C">
              <w:rPr>
                <w:i/>
                <w:sz w:val="22"/>
                <w:szCs w:val="22"/>
              </w:rPr>
              <w:t>6</w:t>
            </w:r>
            <w:r w:rsidR="00DE4333" w:rsidRPr="00340E9C">
              <w:rPr>
                <w:i/>
                <w:sz w:val="22"/>
                <w:szCs w:val="22"/>
              </w:rPr>
              <w:t>6</w:t>
            </w:r>
            <w:r w:rsidR="00FF4EBF" w:rsidRPr="00340E9C">
              <w:rPr>
                <w:i/>
                <w:sz w:val="22"/>
                <w:szCs w:val="22"/>
              </w:rPr>
              <w:t>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60FDEAF5" w14:textId="77777777" w:rsidTr="00FF4EBF">
              <w:tc>
                <w:tcPr>
                  <w:tcW w:w="9639" w:type="dxa"/>
                </w:tcPr>
                <w:p w14:paraId="46A2720B" w14:textId="77777777" w:rsidR="00B015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23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82BA67A" w14:textId="77777777" w:rsidR="00B01559" w:rsidRPr="00340E9C" w:rsidRDefault="00B01559" w:rsidP="00C13698">
            <w:pPr>
              <w:pStyle w:val="Odstavecseseznamem"/>
              <w:numPr>
                <w:ilvl w:val="2"/>
                <w:numId w:val="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Pořadové číslo </w:t>
            </w:r>
            <w:r w:rsidRPr="00340E9C">
              <w:rPr>
                <w:i/>
                <w:sz w:val="22"/>
                <w:szCs w:val="22"/>
              </w:rPr>
              <w:t>/ &lt;</w:t>
            </w:r>
            <w:r w:rsidR="00FF4EBF" w:rsidRPr="00340E9C">
              <w:rPr>
                <w:i/>
                <w:sz w:val="22"/>
                <w:szCs w:val="22"/>
              </w:rPr>
              <w:t>T0</w:t>
            </w:r>
            <w:r w:rsidR="00DE4333" w:rsidRPr="00340E9C">
              <w:rPr>
                <w:i/>
                <w:sz w:val="22"/>
                <w:szCs w:val="22"/>
              </w:rPr>
              <w:t>67</w:t>
            </w:r>
            <w:r w:rsidR="00FF4EBF" w:rsidRPr="00340E9C">
              <w:rPr>
                <w:i/>
                <w:sz w:val="22"/>
                <w:szCs w:val="22"/>
              </w:rPr>
              <w:t>/&gt;</w:t>
            </w:r>
            <w:r w:rsidR="00DE4333" w:rsidRPr="00340E9C">
              <w:rPr>
                <w:i/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0EACAFD3" w14:textId="77777777" w:rsidTr="00FF4EBF">
              <w:tc>
                <w:tcPr>
                  <w:tcW w:w="9639" w:type="dxa"/>
                </w:tcPr>
                <w:p w14:paraId="0D9E5843" w14:textId="77777777" w:rsidR="00B01559" w:rsidRPr="00340E9C" w:rsidRDefault="002F05C0" w:rsidP="00C136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lastRenderedPageBreak/>
                    <w:t>&lt;E0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24</w:t>
                  </w:r>
                  <w:r w:rsidRPr="007D1CDA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11E1EEF2" w14:textId="77777777" w:rsidR="00B01559" w:rsidRPr="00340E9C" w:rsidRDefault="00B01559" w:rsidP="00C13698">
            <w:pPr>
              <w:pStyle w:val="Zkladntext"/>
              <w:kinsoku w:val="0"/>
              <w:overflowPunct w:val="0"/>
              <w:spacing w:beforeLines="40" w:before="96" w:afterLines="40" w:after="96"/>
              <w:ind w:right="507"/>
            </w:pPr>
          </w:p>
        </w:tc>
      </w:tr>
    </w:tbl>
    <w:p w14:paraId="2D020076" w14:textId="77777777" w:rsidR="00B01559" w:rsidRPr="00340E9C" w:rsidRDefault="00B01559" w:rsidP="00C13698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340E9C" w:rsidRPr="00340E9C" w14:paraId="465AA84C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40D887CF" w14:textId="77777777" w:rsidR="00B01559" w:rsidRPr="00340E9C" w:rsidRDefault="005335DC" w:rsidP="0031315E">
            <w:pPr>
              <w:pStyle w:val="Zkladntext"/>
              <w:numPr>
                <w:ilvl w:val="0"/>
                <w:numId w:val="28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 w:val="0"/>
              </w:rPr>
            </w:pPr>
            <w:r w:rsidRPr="00340E9C">
              <w:rPr>
                <w:i w:val="0"/>
              </w:rPr>
              <w:t xml:space="preserve">INFORMACE O ZEMŘELÉM / </w:t>
            </w:r>
            <w:r w:rsidRPr="00340E9C">
              <w:t>&lt;T0</w:t>
            </w:r>
            <w:r w:rsidR="00F6166A">
              <w:t>68</w:t>
            </w:r>
            <w:r w:rsidRPr="00340E9C">
              <w:t xml:space="preserve">/&gt; </w:t>
            </w:r>
          </w:p>
          <w:p w14:paraId="4DDEDAFA" w14:textId="77777777" w:rsidR="00B01559" w:rsidRPr="00340E9C" w:rsidRDefault="005335DC" w:rsidP="0031315E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Příjmení</w:t>
            </w:r>
            <w:r w:rsidRPr="00340E9C">
              <w:rPr>
                <w:i/>
                <w:sz w:val="22"/>
                <w:szCs w:val="22"/>
              </w:rPr>
              <w:t xml:space="preserve"> / &lt;T0</w:t>
            </w:r>
            <w:r w:rsidR="00F6166A">
              <w:rPr>
                <w:i/>
                <w:sz w:val="22"/>
                <w:szCs w:val="22"/>
              </w:rPr>
              <w:t>69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46D08CB4" w14:textId="77777777" w:rsidTr="0031315E">
              <w:tc>
                <w:tcPr>
                  <w:tcW w:w="10343" w:type="dxa"/>
                </w:tcPr>
                <w:p w14:paraId="79838D4C" w14:textId="77777777" w:rsidR="00B01559" w:rsidRPr="00340E9C" w:rsidRDefault="00A1299F" w:rsidP="00FE7112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&lt;E050/&gt;</w:t>
                  </w:r>
                </w:p>
              </w:tc>
            </w:tr>
          </w:tbl>
          <w:p w14:paraId="49B2A50A" w14:textId="77777777" w:rsidR="00B01559" w:rsidRPr="00340E9C" w:rsidRDefault="005335DC" w:rsidP="0031315E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Jméno (jména) / </w:t>
            </w:r>
            <w:r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0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6D1B7011" w14:textId="77777777" w:rsidTr="0031315E">
              <w:tc>
                <w:tcPr>
                  <w:tcW w:w="10343" w:type="dxa"/>
                </w:tcPr>
                <w:p w14:paraId="65724DB1" w14:textId="77777777" w:rsidR="00B01559" w:rsidRPr="00340E9C" w:rsidRDefault="00A1299F" w:rsidP="00FE7112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&lt;E051/&gt;</w:t>
                  </w:r>
                </w:p>
              </w:tc>
            </w:tr>
          </w:tbl>
          <w:p w14:paraId="50A7242D" w14:textId="77777777" w:rsidR="005335DC" w:rsidRPr="00340E9C" w:rsidRDefault="005335DC" w:rsidP="00232E94">
            <w:pPr>
              <w:pStyle w:val="Odstavecseseznamem"/>
              <w:numPr>
                <w:ilvl w:val="2"/>
                <w:numId w:val="2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</w:rPr>
              <w:t xml:space="preserve">Rodné příjmení / </w:t>
            </w:r>
            <w:r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1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Ind w:w="704" w:type="dxa"/>
              <w:tblLook w:val="04A0" w:firstRow="1" w:lastRow="0" w:firstColumn="1" w:lastColumn="0" w:noHBand="0" w:noVBand="1"/>
            </w:tblPr>
            <w:tblGrid>
              <w:gridCol w:w="9526"/>
            </w:tblGrid>
            <w:tr w:rsidR="00340E9C" w:rsidRPr="00340E9C" w14:paraId="6F3DF759" w14:textId="77777777" w:rsidTr="00967852">
              <w:tc>
                <w:tcPr>
                  <w:tcW w:w="9639" w:type="dxa"/>
                </w:tcPr>
                <w:p w14:paraId="3723B0AF" w14:textId="77777777" w:rsidR="005335DC" w:rsidRPr="00A1299F" w:rsidRDefault="00A1299F" w:rsidP="00967852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2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37470001" w14:textId="77777777" w:rsidR="00B01559" w:rsidRPr="00340E9C" w:rsidRDefault="005335DC" w:rsidP="0027793D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340E9C">
              <w:rPr>
                <w:sz w:val="22"/>
              </w:rPr>
              <w:t xml:space="preserve">Datum (dd/mm/rrrr) úmrtí / </w:t>
            </w:r>
            <w:r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2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2A708BE6" w14:textId="77777777" w:rsidTr="000029FA">
              <w:tc>
                <w:tcPr>
                  <w:tcW w:w="10343" w:type="dxa"/>
                </w:tcPr>
                <w:p w14:paraId="39D7E4C7" w14:textId="77777777" w:rsidR="00B01559" w:rsidRPr="00340E9C" w:rsidRDefault="00A1299F" w:rsidP="0027793D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3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3AB3B5B8" w14:textId="77777777" w:rsidR="006E43E7" w:rsidRPr="00340E9C" w:rsidRDefault="0078240D" w:rsidP="0027793D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340E9C">
              <w:rPr>
                <w:sz w:val="22"/>
              </w:rPr>
              <w:t xml:space="preserve">Místo a země úmrtí / </w:t>
            </w:r>
            <w:r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3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  <w:r w:rsidRPr="00340E9C">
              <w:rPr>
                <w:sz w:val="22"/>
                <w:vertAlign w:val="superscript"/>
              </w:rPr>
              <w:t>5,6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484D7C19" w14:textId="77777777" w:rsidTr="000029FA">
              <w:tc>
                <w:tcPr>
                  <w:tcW w:w="10343" w:type="dxa"/>
                </w:tcPr>
                <w:p w14:paraId="1B4F3268" w14:textId="77777777" w:rsidR="006E43E7" w:rsidRPr="00340E9C" w:rsidRDefault="00A1299F" w:rsidP="0027793D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5F9EAD63" w14:textId="77777777" w:rsidR="00FD2F9D" w:rsidRPr="00340E9C" w:rsidRDefault="0078240D" w:rsidP="0027793D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340E9C">
              <w:rPr>
                <w:sz w:val="22"/>
              </w:rPr>
              <w:t xml:space="preserve">Datum (dd/mm/rrrr) narození / </w:t>
            </w:r>
            <w:r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4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5E4F03D0" w14:textId="77777777" w:rsidTr="000029FA">
              <w:tc>
                <w:tcPr>
                  <w:tcW w:w="10343" w:type="dxa"/>
                </w:tcPr>
                <w:p w14:paraId="656E94CA" w14:textId="77777777" w:rsidR="00FD2F9D" w:rsidRPr="00340E9C" w:rsidRDefault="00A1299F" w:rsidP="0027793D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5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18523B20" w14:textId="77777777" w:rsidR="00FD2F9D" w:rsidRPr="00340E9C" w:rsidRDefault="00FD2F9D" w:rsidP="00232E94">
            <w:pPr>
              <w:pStyle w:val="Odstavecseseznamem"/>
              <w:numPr>
                <w:ilvl w:val="2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</w:rPr>
              <w:t xml:space="preserve">Místo a země narození / </w:t>
            </w:r>
            <w:r w:rsidR="00606911"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5</w:t>
            </w:r>
            <w:r w:rsidR="00606911"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9639" w:type="dxa"/>
              <w:tblInd w:w="704" w:type="dxa"/>
              <w:tblLook w:val="04A0" w:firstRow="1" w:lastRow="0" w:firstColumn="1" w:lastColumn="0" w:noHBand="0" w:noVBand="1"/>
            </w:tblPr>
            <w:tblGrid>
              <w:gridCol w:w="9639"/>
            </w:tblGrid>
            <w:tr w:rsidR="00340E9C" w:rsidRPr="00340E9C" w14:paraId="5DE37BEA" w14:textId="77777777" w:rsidTr="0078240D">
              <w:tc>
                <w:tcPr>
                  <w:tcW w:w="9639" w:type="dxa"/>
                </w:tcPr>
                <w:p w14:paraId="25B2F811" w14:textId="77777777" w:rsidR="00FD2F9D" w:rsidRPr="00340E9C" w:rsidRDefault="00A1299F" w:rsidP="00EA5A45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6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B15B4BE" w14:textId="77777777" w:rsidR="006E43E7" w:rsidRPr="00340E9C" w:rsidRDefault="006E43E7" w:rsidP="000029FA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Pohlaví</w:t>
            </w:r>
            <w:r w:rsidR="008A7098">
              <w:rPr>
                <w:sz w:val="22"/>
                <w:szCs w:val="22"/>
              </w:rPr>
              <w:t>:</w:t>
            </w:r>
            <w:r w:rsidRPr="00340E9C">
              <w:rPr>
                <w:sz w:val="22"/>
                <w:szCs w:val="22"/>
              </w:rPr>
              <w:t xml:space="preserve"> /</w:t>
            </w:r>
            <w:r w:rsidRPr="00340E9C">
              <w:rPr>
                <w:spacing w:val="-1"/>
                <w:sz w:val="22"/>
                <w:szCs w:val="22"/>
              </w:rPr>
              <w:t xml:space="preserve"> </w:t>
            </w:r>
            <w:r w:rsidR="00606911" w:rsidRPr="00340E9C">
              <w:rPr>
                <w:i/>
                <w:sz w:val="22"/>
                <w:szCs w:val="22"/>
              </w:rPr>
              <w:t>&lt;T07</w:t>
            </w:r>
            <w:r w:rsidR="00F6166A">
              <w:rPr>
                <w:i/>
                <w:sz w:val="22"/>
                <w:szCs w:val="22"/>
              </w:rPr>
              <w:t>6</w:t>
            </w:r>
            <w:r w:rsidR="00606911" w:rsidRPr="00340E9C">
              <w:rPr>
                <w:i/>
                <w:sz w:val="22"/>
                <w:szCs w:val="22"/>
              </w:rPr>
              <w:t>/&gt;</w:t>
            </w:r>
            <w:r w:rsidR="008A7098">
              <w:rPr>
                <w:i/>
                <w:sz w:val="22"/>
                <w:szCs w:val="22"/>
              </w:rPr>
              <w:t>:</w:t>
            </w:r>
            <w:r w:rsidR="00606911" w:rsidRPr="00340E9C">
              <w:rPr>
                <w:i/>
                <w:sz w:val="22"/>
                <w:szCs w:val="22"/>
              </w:rPr>
              <w:t xml:space="preserve"> </w:t>
            </w:r>
          </w:p>
          <w:p w14:paraId="0AC3DD14" w14:textId="77777777" w:rsidR="006E43E7" w:rsidRPr="00340E9C" w:rsidRDefault="00FA0BB0" w:rsidP="00232E94">
            <w:pPr>
              <w:pStyle w:val="Odstavecseseznamem"/>
              <w:numPr>
                <w:ilvl w:val="2"/>
                <w:numId w:val="2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&lt;E057Z/&gt;</w:t>
            </w:r>
            <w:r w:rsidR="006E43E7" w:rsidRPr="00340E9C">
              <w:rPr>
                <w:sz w:val="22"/>
                <w:szCs w:val="22"/>
              </w:rPr>
              <w:t> </w:t>
            </w:r>
            <w:r w:rsidR="006E43E7" w:rsidRPr="00340E9C">
              <w:rPr>
                <w:rFonts w:eastAsia="MS PMincho"/>
                <w:sz w:val="22"/>
                <w:szCs w:val="22"/>
              </w:rPr>
              <w:t>Žena /</w:t>
            </w:r>
            <w:r w:rsidR="006E43E7" w:rsidRPr="00340E9C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340E9C">
              <w:rPr>
                <w:i/>
                <w:sz w:val="22"/>
                <w:szCs w:val="22"/>
              </w:rPr>
              <w:t>&lt;T0</w:t>
            </w:r>
            <w:r w:rsidR="00F6166A">
              <w:rPr>
                <w:i/>
                <w:sz w:val="22"/>
                <w:szCs w:val="22"/>
              </w:rPr>
              <w:t>77</w:t>
            </w:r>
            <w:r w:rsidR="00606911" w:rsidRPr="00340E9C">
              <w:rPr>
                <w:i/>
                <w:sz w:val="22"/>
                <w:szCs w:val="22"/>
              </w:rPr>
              <w:t xml:space="preserve">/&gt; </w:t>
            </w:r>
          </w:p>
          <w:p w14:paraId="17050C14" w14:textId="77777777" w:rsidR="006E43E7" w:rsidRPr="00340E9C" w:rsidRDefault="00FA0BB0" w:rsidP="00232E94">
            <w:pPr>
              <w:pStyle w:val="Odstavecseseznamem"/>
              <w:numPr>
                <w:ilvl w:val="2"/>
                <w:numId w:val="2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&lt;E057M/&gt;</w:t>
            </w:r>
            <w:r w:rsidR="006E43E7" w:rsidRPr="00340E9C">
              <w:rPr>
                <w:sz w:val="22"/>
                <w:szCs w:val="22"/>
              </w:rPr>
              <w:t> </w:t>
            </w:r>
            <w:r w:rsidR="006E43E7" w:rsidRPr="00340E9C">
              <w:rPr>
                <w:rFonts w:eastAsia="MS PMincho"/>
                <w:sz w:val="22"/>
                <w:szCs w:val="22"/>
              </w:rPr>
              <w:t>Muž /</w:t>
            </w:r>
            <w:r w:rsidR="006E43E7" w:rsidRPr="00340E9C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340E9C">
              <w:rPr>
                <w:i/>
                <w:sz w:val="22"/>
                <w:szCs w:val="22"/>
              </w:rPr>
              <w:t>&lt;T0</w:t>
            </w:r>
            <w:r w:rsidR="005E2AC7">
              <w:rPr>
                <w:i/>
                <w:sz w:val="22"/>
                <w:szCs w:val="22"/>
              </w:rPr>
              <w:t>7</w:t>
            </w:r>
            <w:r w:rsidR="00F6166A">
              <w:rPr>
                <w:i/>
                <w:sz w:val="22"/>
                <w:szCs w:val="22"/>
              </w:rPr>
              <w:t>8</w:t>
            </w:r>
            <w:r w:rsidR="00606911" w:rsidRPr="00340E9C">
              <w:rPr>
                <w:i/>
                <w:sz w:val="22"/>
                <w:szCs w:val="22"/>
              </w:rPr>
              <w:t xml:space="preserve">/&gt; </w:t>
            </w:r>
          </w:p>
          <w:p w14:paraId="37AD1D81" w14:textId="77777777" w:rsidR="006E43E7" w:rsidRPr="00340E9C" w:rsidRDefault="00FA0BB0" w:rsidP="00232E94">
            <w:pPr>
              <w:pStyle w:val="Odstavecseseznamem"/>
              <w:numPr>
                <w:ilvl w:val="2"/>
                <w:numId w:val="28"/>
              </w:numPr>
              <w:tabs>
                <w:tab w:val="left" w:pos="1289"/>
              </w:tabs>
              <w:kinsoku w:val="0"/>
              <w:overflowPunct w:val="0"/>
              <w:spacing w:beforeLines="40" w:before="96" w:afterLines="40" w:after="96"/>
              <w:rPr>
                <w:rFonts w:eastAsia="MS PMincho"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&lt;E057N/&gt;</w:t>
            </w:r>
            <w:r w:rsidR="006E43E7" w:rsidRPr="00340E9C">
              <w:rPr>
                <w:sz w:val="22"/>
                <w:szCs w:val="22"/>
              </w:rPr>
              <w:t> </w:t>
            </w:r>
            <w:r w:rsidR="006E43E7" w:rsidRPr="00340E9C">
              <w:rPr>
                <w:rFonts w:eastAsia="MS PMincho"/>
                <w:sz w:val="22"/>
                <w:szCs w:val="22"/>
              </w:rPr>
              <w:t>Neurčeno /</w:t>
            </w:r>
            <w:r w:rsidR="006E43E7" w:rsidRPr="00340E9C">
              <w:rPr>
                <w:rFonts w:eastAsia="MS PMincho"/>
                <w:spacing w:val="-1"/>
                <w:sz w:val="22"/>
                <w:szCs w:val="22"/>
              </w:rPr>
              <w:t xml:space="preserve"> </w:t>
            </w:r>
            <w:r w:rsidR="00606911" w:rsidRPr="00340E9C">
              <w:rPr>
                <w:i/>
                <w:sz w:val="22"/>
                <w:szCs w:val="22"/>
              </w:rPr>
              <w:t>&lt;T0</w:t>
            </w:r>
            <w:r w:rsidR="005E2AC7">
              <w:rPr>
                <w:i/>
                <w:sz w:val="22"/>
                <w:szCs w:val="22"/>
              </w:rPr>
              <w:t>7</w:t>
            </w:r>
            <w:r w:rsidR="00F6166A">
              <w:rPr>
                <w:i/>
                <w:sz w:val="22"/>
                <w:szCs w:val="22"/>
              </w:rPr>
              <w:t>9</w:t>
            </w:r>
            <w:r w:rsidR="00606911" w:rsidRPr="00340E9C">
              <w:rPr>
                <w:i/>
                <w:sz w:val="22"/>
                <w:szCs w:val="22"/>
              </w:rPr>
              <w:t xml:space="preserve">/&gt; </w:t>
            </w:r>
          </w:p>
          <w:p w14:paraId="0751A739" w14:textId="77777777" w:rsidR="00CC71FF" w:rsidRPr="00340E9C" w:rsidRDefault="00D91715" w:rsidP="000029FA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</w:rPr>
              <w:t xml:space="preserve">Osobní stav / </w:t>
            </w:r>
            <w:r w:rsidR="00F6166A">
              <w:rPr>
                <w:i/>
                <w:sz w:val="22"/>
                <w:szCs w:val="22"/>
              </w:rPr>
              <w:t>&lt;T080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3866AD42" w14:textId="77777777" w:rsidTr="000029FA">
              <w:tc>
                <w:tcPr>
                  <w:tcW w:w="10343" w:type="dxa"/>
                </w:tcPr>
                <w:p w14:paraId="6288E283" w14:textId="77777777" w:rsidR="00CC71FF" w:rsidRPr="00340E9C" w:rsidRDefault="00A1299F" w:rsidP="006D4D07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 w:rsidR="00AB2B43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8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56118582" w14:textId="77777777" w:rsidR="00CC71FF" w:rsidRPr="00340E9C" w:rsidRDefault="00C9227E" w:rsidP="000029FA">
            <w:pPr>
              <w:pStyle w:val="Odstavecseseznamem"/>
              <w:numPr>
                <w:ilvl w:val="1"/>
                <w:numId w:val="28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hanging="715"/>
              <w:rPr>
                <w:rFonts w:eastAsia="MS PMincho"/>
                <w:i/>
                <w:iCs/>
              </w:rPr>
            </w:pPr>
            <w:r w:rsidRPr="00340E9C">
              <w:rPr>
                <w:sz w:val="22"/>
              </w:rPr>
              <w:t xml:space="preserve">Rodné číslo / </w:t>
            </w:r>
            <w:r w:rsidR="00F6166A">
              <w:rPr>
                <w:i/>
                <w:sz w:val="22"/>
                <w:szCs w:val="22"/>
              </w:rPr>
              <w:t>&lt;T081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7F61B73A" w14:textId="77777777" w:rsidTr="000029FA">
              <w:tc>
                <w:tcPr>
                  <w:tcW w:w="10343" w:type="dxa"/>
                </w:tcPr>
                <w:p w14:paraId="793B9F78" w14:textId="77777777" w:rsidR="00CC71FF" w:rsidRPr="00340E9C" w:rsidRDefault="00A1299F" w:rsidP="006D4D07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&lt;E05</w:t>
                  </w:r>
                  <w:r w:rsidR="00AB2B43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9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2BF16FE" w14:textId="77777777" w:rsidR="00CC71FF" w:rsidRPr="00340E9C" w:rsidRDefault="00594F6F" w:rsidP="000029FA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adjustRightInd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Místo a země trvalého pobytu / </w:t>
            </w:r>
            <w:r w:rsidRPr="00340E9C">
              <w:rPr>
                <w:i/>
                <w:sz w:val="22"/>
                <w:szCs w:val="22"/>
              </w:rPr>
              <w:t>&lt;T08</w:t>
            </w:r>
            <w:r w:rsidR="00F6166A">
              <w:rPr>
                <w:i/>
                <w:sz w:val="22"/>
                <w:szCs w:val="22"/>
              </w:rPr>
              <w:t>2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11BD64C3" w14:textId="77777777" w:rsidTr="000029FA">
              <w:tc>
                <w:tcPr>
                  <w:tcW w:w="10343" w:type="dxa"/>
                </w:tcPr>
                <w:p w14:paraId="57E1EFE7" w14:textId="77777777" w:rsidR="00CC71FF" w:rsidRPr="00340E9C" w:rsidRDefault="00A1299F" w:rsidP="006D4D07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&lt;E0</w:t>
                  </w:r>
                  <w:r w:rsidR="00AB2B43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60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29CF3946" w14:textId="77777777" w:rsidR="00232E94" w:rsidRPr="00340E9C" w:rsidRDefault="001B00FB" w:rsidP="000029FA">
            <w:pPr>
              <w:pStyle w:val="Odstavecseseznamem"/>
              <w:numPr>
                <w:ilvl w:val="1"/>
                <w:numId w:val="28"/>
              </w:numPr>
              <w:tabs>
                <w:tab w:val="left" w:pos="709"/>
              </w:tabs>
              <w:kinsoku w:val="0"/>
              <w:overflowPunct w:val="0"/>
              <w:adjustRightInd/>
              <w:spacing w:beforeLines="40" w:before="96" w:afterLines="40" w:after="96"/>
              <w:ind w:hanging="715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Manžel/Manželka, Partner/Partnerka / </w:t>
            </w:r>
            <w:r w:rsidRPr="00340E9C">
              <w:rPr>
                <w:i/>
                <w:sz w:val="22"/>
                <w:szCs w:val="22"/>
              </w:rPr>
              <w:t>&lt;T08</w:t>
            </w:r>
            <w:r w:rsidR="00F6166A">
              <w:rPr>
                <w:i/>
                <w:sz w:val="22"/>
                <w:szCs w:val="22"/>
              </w:rPr>
              <w:t>3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p w14:paraId="0DD50142" w14:textId="77777777" w:rsidR="00232E94" w:rsidRPr="00340E9C" w:rsidRDefault="00232E94" w:rsidP="000029FA">
            <w:pPr>
              <w:pStyle w:val="Odstavecseseznamem"/>
              <w:numPr>
                <w:ilvl w:val="1"/>
                <w:numId w:val="45"/>
              </w:numPr>
              <w:tabs>
                <w:tab w:val="left" w:pos="1015"/>
              </w:tabs>
              <w:spacing w:before="150"/>
              <w:ind w:left="709" w:hanging="709"/>
              <w:rPr>
                <w:i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>Příjmení /</w:t>
            </w:r>
            <w:r w:rsidRPr="00340E9C">
              <w:rPr>
                <w:spacing w:val="-1"/>
                <w:sz w:val="22"/>
                <w:szCs w:val="22"/>
              </w:rPr>
              <w:t xml:space="preserve"> </w:t>
            </w:r>
            <w:r w:rsidRPr="00340E9C">
              <w:rPr>
                <w:i/>
                <w:sz w:val="22"/>
                <w:szCs w:val="22"/>
              </w:rPr>
              <w:t>&lt;T08</w:t>
            </w:r>
            <w:r w:rsidR="00F6166A">
              <w:rPr>
                <w:i/>
                <w:sz w:val="22"/>
                <w:szCs w:val="22"/>
              </w:rPr>
              <w:t>4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2A365220" w14:textId="77777777" w:rsidTr="000029FA">
              <w:tc>
                <w:tcPr>
                  <w:tcW w:w="10343" w:type="dxa"/>
                </w:tcPr>
                <w:p w14:paraId="3F9DF7C0" w14:textId="77777777" w:rsidR="00232E94" w:rsidRPr="00340E9C" w:rsidRDefault="00A1299F" w:rsidP="006D4D07">
                  <w:pPr>
                    <w:pStyle w:val="Odstavecseseznamem"/>
                    <w:tabs>
                      <w:tab w:val="left" w:pos="1021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100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00F95325" w14:textId="77777777" w:rsidR="00232E94" w:rsidRPr="00340E9C" w:rsidRDefault="00232E94" w:rsidP="000029FA">
            <w:pPr>
              <w:pStyle w:val="Odstavecseseznamem"/>
              <w:numPr>
                <w:ilvl w:val="1"/>
                <w:numId w:val="45"/>
              </w:numPr>
              <w:kinsoku w:val="0"/>
              <w:overflowPunct w:val="0"/>
              <w:adjustRightInd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Jméno (jména) / </w:t>
            </w:r>
            <w:r w:rsidRPr="00340E9C">
              <w:rPr>
                <w:i/>
                <w:sz w:val="22"/>
                <w:szCs w:val="22"/>
              </w:rPr>
              <w:t>&lt;T08</w:t>
            </w:r>
            <w:r w:rsidR="00F6166A">
              <w:rPr>
                <w:i/>
                <w:sz w:val="22"/>
                <w:szCs w:val="22"/>
              </w:rPr>
              <w:t>5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69C891A3" w14:textId="77777777" w:rsidTr="000029FA">
              <w:tc>
                <w:tcPr>
                  <w:tcW w:w="10343" w:type="dxa"/>
                </w:tcPr>
                <w:p w14:paraId="77F76AC9" w14:textId="77777777" w:rsidR="00232E94" w:rsidRPr="00340E9C" w:rsidRDefault="00A1299F" w:rsidP="006D4D07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101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4E87FFE4" w14:textId="77777777" w:rsidR="00232E94" w:rsidRPr="00340E9C" w:rsidRDefault="006F2179" w:rsidP="00556DB9">
            <w:pPr>
              <w:pStyle w:val="Odstavecseseznamem"/>
              <w:numPr>
                <w:ilvl w:val="2"/>
                <w:numId w:val="45"/>
              </w:numPr>
              <w:tabs>
                <w:tab w:val="left" w:pos="1134"/>
              </w:tabs>
              <w:kinsoku w:val="0"/>
              <w:overflowPunct w:val="0"/>
              <w:spacing w:beforeLines="40" w:before="96" w:afterLines="40" w:after="96"/>
              <w:ind w:hanging="563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Rodné příjmení / </w:t>
            </w:r>
            <w:r w:rsidRPr="00340E9C">
              <w:rPr>
                <w:i/>
                <w:sz w:val="22"/>
                <w:szCs w:val="22"/>
              </w:rPr>
              <w:t>&lt;T08</w:t>
            </w:r>
            <w:r w:rsidR="00F6166A">
              <w:rPr>
                <w:i/>
                <w:sz w:val="22"/>
                <w:szCs w:val="22"/>
              </w:rPr>
              <w:t>6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49A8DC97" w14:textId="77777777" w:rsidTr="006D4D07">
              <w:tc>
                <w:tcPr>
                  <w:tcW w:w="10343" w:type="dxa"/>
                </w:tcPr>
                <w:p w14:paraId="5270BA53" w14:textId="77777777" w:rsidR="00232E94" w:rsidRPr="00340E9C" w:rsidRDefault="00A1299F" w:rsidP="006D4D07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lastRenderedPageBreak/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102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6E236FE8" w14:textId="77777777" w:rsidR="00232E94" w:rsidRPr="00340E9C" w:rsidRDefault="006F2179" w:rsidP="006D4D07">
            <w:pPr>
              <w:pStyle w:val="Odstavecseseznamem"/>
              <w:numPr>
                <w:ilvl w:val="1"/>
                <w:numId w:val="46"/>
              </w:numPr>
              <w:tabs>
                <w:tab w:val="left" w:pos="1134"/>
              </w:tabs>
              <w:kinsoku w:val="0"/>
              <w:overflowPunct w:val="0"/>
              <w:adjustRightInd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sz w:val="22"/>
                <w:szCs w:val="22"/>
              </w:rPr>
              <w:t xml:space="preserve">Rodné číslo / </w:t>
            </w:r>
            <w:r w:rsidRPr="00340E9C">
              <w:rPr>
                <w:i/>
                <w:sz w:val="22"/>
                <w:szCs w:val="22"/>
              </w:rPr>
              <w:t>&lt;T0</w:t>
            </w:r>
            <w:r w:rsidR="00F6166A">
              <w:rPr>
                <w:i/>
                <w:sz w:val="22"/>
                <w:szCs w:val="22"/>
              </w:rPr>
              <w:t>87</w:t>
            </w:r>
            <w:r w:rsidRPr="00340E9C">
              <w:rPr>
                <w:i/>
                <w:sz w:val="22"/>
                <w:szCs w:val="22"/>
              </w:rPr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07147943" w14:textId="77777777" w:rsidTr="006D4D07">
              <w:tc>
                <w:tcPr>
                  <w:tcW w:w="10343" w:type="dxa"/>
                </w:tcPr>
                <w:p w14:paraId="60891C6D" w14:textId="77777777" w:rsidR="00232E94" w:rsidRPr="00340E9C" w:rsidRDefault="00A1299F" w:rsidP="006D4D07">
                  <w:pPr>
                    <w:pStyle w:val="Odstavecseseznamem"/>
                    <w:tabs>
                      <w:tab w:val="left" w:pos="596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103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377CB5E3" w14:textId="77777777" w:rsidR="00B01559" w:rsidRPr="00340E9C" w:rsidRDefault="00B01559" w:rsidP="00232E94">
            <w:p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</w:pPr>
          </w:p>
        </w:tc>
      </w:tr>
    </w:tbl>
    <w:p w14:paraId="1EF7357E" w14:textId="77777777" w:rsidR="009352DA" w:rsidRPr="00340E9C" w:rsidRDefault="009352DA" w:rsidP="009352DA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340E9C" w:rsidRPr="00340E9C" w14:paraId="6AE17694" w14:textId="77777777" w:rsidTr="00EA5A45">
        <w:tc>
          <w:tcPr>
            <w:tcW w:w="10606" w:type="dxa"/>
            <w:tcMar>
              <w:top w:w="108" w:type="dxa"/>
              <w:bottom w:w="108" w:type="dxa"/>
            </w:tcMar>
          </w:tcPr>
          <w:p w14:paraId="0CCBDA00" w14:textId="77777777" w:rsidR="009352DA" w:rsidRPr="00340E9C" w:rsidRDefault="00556DB9" w:rsidP="006D4D07">
            <w:pPr>
              <w:pStyle w:val="Zkladntext"/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iCs w:val="0"/>
                <w:vertAlign w:val="superscript"/>
              </w:rPr>
            </w:pPr>
            <w:r w:rsidRPr="00340E9C">
              <w:rPr>
                <w:i w:val="0"/>
              </w:rPr>
              <w:t>4A</w:t>
            </w:r>
            <w:r w:rsidR="009352DA" w:rsidRPr="00340E9C">
              <w:rPr>
                <w:i w:val="0"/>
              </w:rPr>
              <w:t>.</w:t>
            </w:r>
            <w:r w:rsidR="009352DA" w:rsidRPr="00340E9C">
              <w:rPr>
                <w:i w:val="0"/>
              </w:rPr>
              <w:tab/>
              <w:t>POZNÁMKA /</w:t>
            </w:r>
            <w:r w:rsidR="009352DA" w:rsidRPr="00340E9C">
              <w:rPr>
                <w:i w:val="0"/>
                <w:spacing w:val="-1"/>
              </w:rPr>
              <w:t xml:space="preserve"> </w:t>
            </w:r>
            <w:r w:rsidR="00197DD9" w:rsidRPr="00340E9C">
              <w:t>&lt;T0</w:t>
            </w:r>
            <w:r w:rsidR="00F6166A">
              <w:t>88</w:t>
            </w:r>
            <w:r w:rsidR="00ED619C" w:rsidRPr="00340E9C">
              <w:t xml:space="preserve">/&gt;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340E9C" w:rsidRPr="00340E9C" w14:paraId="113214FE" w14:textId="77777777" w:rsidTr="006D4D07">
              <w:tc>
                <w:tcPr>
                  <w:tcW w:w="10343" w:type="dxa"/>
                </w:tcPr>
                <w:p w14:paraId="0376E076" w14:textId="77777777" w:rsidR="009352DA" w:rsidRPr="00340E9C" w:rsidRDefault="00E334D5" w:rsidP="006D4D07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104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  <w:p w14:paraId="028DB3A9" w14:textId="77777777" w:rsidR="009352DA" w:rsidRPr="00340E9C" w:rsidRDefault="009352DA" w:rsidP="00EA5A45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14:paraId="495C0966" w14:textId="77777777" w:rsidR="009352DA" w:rsidRPr="00340E9C" w:rsidRDefault="009352DA" w:rsidP="00EA5A45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668EF483" w14:textId="77777777" w:rsidR="009352DA" w:rsidRPr="00340E9C" w:rsidRDefault="009352DA" w:rsidP="00B01466">
      <w:pPr>
        <w:spacing w:beforeLines="40" w:before="96" w:afterLines="40" w:after="96" w:line="240" w:lineRule="auto"/>
        <w:rPr>
          <w:rFonts w:ascii="Times New Roman" w:hAnsi="Times New Roman"/>
        </w:rPr>
      </w:pPr>
    </w:p>
    <w:tbl>
      <w:tblPr>
        <w:tblStyle w:val="Mkatabulky"/>
        <w:tblW w:w="0" w:type="auto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606911" w:rsidRPr="00340E9C" w14:paraId="70D8827C" w14:textId="77777777" w:rsidTr="00FF4EBF">
        <w:tc>
          <w:tcPr>
            <w:tcW w:w="10606" w:type="dxa"/>
            <w:tcMar>
              <w:top w:w="108" w:type="dxa"/>
              <w:bottom w:w="108" w:type="dxa"/>
            </w:tcMar>
          </w:tcPr>
          <w:p w14:paraId="15474366" w14:textId="77777777" w:rsidR="00B01466" w:rsidRPr="00340E9C" w:rsidRDefault="00B01466" w:rsidP="00344A98">
            <w:pPr>
              <w:pStyle w:val="Zkladntext"/>
              <w:numPr>
                <w:ilvl w:val="0"/>
                <w:numId w:val="30"/>
              </w:numPr>
              <w:kinsoku w:val="0"/>
              <w:overflowPunct w:val="0"/>
              <w:spacing w:beforeLines="40" w:before="96" w:afterLines="40" w:after="96"/>
              <w:ind w:left="709" w:right="507" w:hanging="709"/>
              <w:rPr>
                <w:bCs/>
              </w:rPr>
            </w:pPr>
            <w:r w:rsidRPr="00340E9C">
              <w:rPr>
                <w:i w:val="0"/>
                <w:iCs w:val="0"/>
              </w:rPr>
              <w:t xml:space="preserve">POLE PRO PODPIS </w:t>
            </w:r>
            <w:r w:rsidR="003D17B3" w:rsidRPr="00340E9C">
              <w:rPr>
                <w:iCs w:val="0"/>
              </w:rPr>
              <w:t xml:space="preserve">/ </w:t>
            </w:r>
            <w:r w:rsidR="00197DD9" w:rsidRPr="00340E9C">
              <w:t>&lt;T0</w:t>
            </w:r>
            <w:r w:rsidR="00F6166A">
              <w:t>89</w:t>
            </w:r>
            <w:r w:rsidR="002D1D62" w:rsidRPr="00340E9C">
              <w:t xml:space="preserve">/&gt; </w:t>
            </w:r>
          </w:p>
          <w:p w14:paraId="69F1528E" w14:textId="77777777" w:rsidR="00B01466" w:rsidRPr="00340E9C" w:rsidRDefault="00B01466" w:rsidP="00344A98">
            <w:pPr>
              <w:pStyle w:val="Odstavecseseznamem"/>
              <w:numPr>
                <w:ilvl w:val="1"/>
                <w:numId w:val="47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/>
                <w:iCs/>
                <w:sz w:val="22"/>
                <w:szCs w:val="22"/>
              </w:rPr>
            </w:pPr>
            <w:r w:rsidRPr="00340E9C">
              <w:rPr>
                <w:iCs/>
                <w:sz w:val="22"/>
                <w:szCs w:val="22"/>
              </w:rPr>
              <w:t xml:space="preserve">Příjmení a jméno (jména) úředníka, který vydal tento formulář </w:t>
            </w:r>
            <w:r w:rsidRPr="00340E9C">
              <w:rPr>
                <w:i/>
                <w:iCs/>
                <w:sz w:val="22"/>
                <w:szCs w:val="22"/>
              </w:rPr>
              <w:t xml:space="preserve">/ </w:t>
            </w:r>
            <w:r w:rsidR="00F6166A">
              <w:rPr>
                <w:i/>
                <w:sz w:val="22"/>
                <w:szCs w:val="22"/>
              </w:rPr>
              <w:t>&lt;T090</w:t>
            </w:r>
            <w:r w:rsidR="002D1D62" w:rsidRPr="00340E9C">
              <w:rPr>
                <w:i/>
                <w:sz w:val="22"/>
                <w:szCs w:val="22"/>
              </w:rPr>
              <w:t>/&gt;</w:t>
            </w:r>
            <w:r w:rsidR="002D1D62" w:rsidRPr="00340E9C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06"/>
            </w:tblGrid>
            <w:tr w:rsidR="00340E9C" w:rsidRPr="00340E9C" w14:paraId="0FDF2A14" w14:textId="77777777" w:rsidTr="00344A98">
              <w:tc>
                <w:tcPr>
                  <w:tcW w:w="10206" w:type="dxa"/>
                </w:tcPr>
                <w:p w14:paraId="69F8FBC2" w14:textId="77777777" w:rsidR="00B01466" w:rsidRPr="006D7D90" w:rsidRDefault="006D7D90" w:rsidP="00344A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401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F5E0A9E" w14:textId="77777777" w:rsidR="00B01466" w:rsidRPr="00340E9C" w:rsidRDefault="00B01466" w:rsidP="00344A98">
            <w:pPr>
              <w:pStyle w:val="Odstavecseseznamem"/>
              <w:numPr>
                <w:ilvl w:val="1"/>
                <w:numId w:val="47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340E9C">
              <w:rPr>
                <w:iCs/>
                <w:sz w:val="22"/>
                <w:szCs w:val="22"/>
              </w:rPr>
              <w:t xml:space="preserve">Funkce úředníka, který vydal tento formulář </w:t>
            </w:r>
            <w:r w:rsidRPr="00340E9C">
              <w:rPr>
                <w:i/>
                <w:iCs/>
                <w:sz w:val="22"/>
                <w:szCs w:val="22"/>
              </w:rPr>
              <w:t xml:space="preserve">/ </w:t>
            </w:r>
            <w:r w:rsidR="00315A19" w:rsidRPr="00340E9C">
              <w:rPr>
                <w:i/>
                <w:sz w:val="22"/>
                <w:szCs w:val="22"/>
              </w:rPr>
              <w:t>&lt;T09</w:t>
            </w:r>
            <w:r w:rsidR="00F6166A">
              <w:rPr>
                <w:i/>
                <w:sz w:val="22"/>
                <w:szCs w:val="22"/>
              </w:rPr>
              <w:t>1</w:t>
            </w:r>
            <w:r w:rsidR="002D1D62" w:rsidRPr="00340E9C">
              <w:rPr>
                <w:i/>
                <w:sz w:val="22"/>
                <w:szCs w:val="22"/>
              </w:rPr>
              <w:t>/&gt;</w:t>
            </w:r>
            <w:r w:rsidR="002D1D62" w:rsidRPr="00340E9C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06"/>
            </w:tblGrid>
            <w:tr w:rsidR="00340E9C" w:rsidRPr="00340E9C" w14:paraId="4C5CC447" w14:textId="77777777" w:rsidTr="00344A98">
              <w:tc>
                <w:tcPr>
                  <w:tcW w:w="10206" w:type="dxa"/>
                </w:tcPr>
                <w:p w14:paraId="55CA48EE" w14:textId="77777777" w:rsidR="00B01466" w:rsidRPr="006D7D90" w:rsidRDefault="006D7D90" w:rsidP="00344A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402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1DE2AE43" w14:textId="77777777" w:rsidR="00B01466" w:rsidRPr="00340E9C" w:rsidRDefault="00B01466" w:rsidP="00344A98">
            <w:pPr>
              <w:pStyle w:val="Odstavecseseznamem"/>
              <w:numPr>
                <w:ilvl w:val="1"/>
                <w:numId w:val="47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340E9C">
              <w:rPr>
                <w:iCs/>
                <w:sz w:val="22"/>
                <w:szCs w:val="22"/>
              </w:rPr>
              <w:t xml:space="preserve">Datum (dd/mm/rrrr) vydání </w:t>
            </w:r>
            <w:r w:rsidRPr="00340E9C">
              <w:rPr>
                <w:i/>
                <w:iCs/>
                <w:sz w:val="22"/>
                <w:szCs w:val="22"/>
              </w:rPr>
              <w:t>/</w:t>
            </w:r>
            <w:r w:rsidR="003D17B3" w:rsidRPr="00340E9C">
              <w:rPr>
                <w:i/>
                <w:iCs/>
                <w:sz w:val="22"/>
                <w:szCs w:val="22"/>
              </w:rPr>
              <w:t xml:space="preserve"> </w:t>
            </w:r>
            <w:r w:rsidR="00315A19" w:rsidRPr="00340E9C">
              <w:rPr>
                <w:i/>
                <w:sz w:val="22"/>
                <w:szCs w:val="22"/>
              </w:rPr>
              <w:t>&lt;T09</w:t>
            </w:r>
            <w:r w:rsidR="00F6166A">
              <w:rPr>
                <w:i/>
                <w:sz w:val="22"/>
                <w:szCs w:val="22"/>
              </w:rPr>
              <w:t>2</w:t>
            </w:r>
            <w:r w:rsidR="002D1D62" w:rsidRPr="00340E9C">
              <w:rPr>
                <w:i/>
                <w:sz w:val="22"/>
                <w:szCs w:val="22"/>
              </w:rPr>
              <w:t>/&gt;</w:t>
            </w:r>
            <w:r w:rsidR="002D1D62" w:rsidRPr="00340E9C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06"/>
            </w:tblGrid>
            <w:tr w:rsidR="00340E9C" w:rsidRPr="00340E9C" w14:paraId="797401FC" w14:textId="77777777" w:rsidTr="00344A98">
              <w:tc>
                <w:tcPr>
                  <w:tcW w:w="10206" w:type="dxa"/>
                </w:tcPr>
                <w:p w14:paraId="1C440B58" w14:textId="77777777" w:rsidR="00B01466" w:rsidRPr="006D7D90" w:rsidRDefault="006D7D90" w:rsidP="00344A98">
                  <w:pPr>
                    <w:pStyle w:val="Odstavecseseznamem"/>
                    <w:tabs>
                      <w:tab w:val="left" w:pos="738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sz w:val="22"/>
                      <w:szCs w:val="22"/>
                    </w:rPr>
                  </w:pP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&lt;E</w:t>
                  </w:r>
                  <w:r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403</w:t>
                  </w:r>
                  <w:r w:rsidRPr="00E67807">
                    <w:rPr>
                      <w:rFonts w:eastAsia="MS PMincho"/>
                      <w:b/>
                      <w:bCs/>
                      <w:sz w:val="22"/>
                      <w:szCs w:val="22"/>
                    </w:rPr>
                    <w:t>/&gt;</w:t>
                  </w:r>
                </w:p>
              </w:tc>
            </w:tr>
          </w:tbl>
          <w:p w14:paraId="727D2AA3" w14:textId="77777777" w:rsidR="00B01466" w:rsidRPr="00340E9C" w:rsidRDefault="00B01466" w:rsidP="00344A98">
            <w:pPr>
              <w:pStyle w:val="Odstavecseseznamem"/>
              <w:numPr>
                <w:ilvl w:val="1"/>
                <w:numId w:val="47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340E9C">
              <w:rPr>
                <w:iCs/>
                <w:sz w:val="22"/>
                <w:szCs w:val="22"/>
              </w:rPr>
              <w:t xml:space="preserve">Podpis </w:t>
            </w:r>
            <w:r w:rsidR="003D17B3" w:rsidRPr="00340E9C">
              <w:rPr>
                <w:i/>
                <w:iCs/>
                <w:sz w:val="22"/>
                <w:szCs w:val="22"/>
              </w:rPr>
              <w:t xml:space="preserve">/ </w:t>
            </w:r>
            <w:r w:rsidR="00315A19" w:rsidRPr="00340E9C">
              <w:rPr>
                <w:i/>
                <w:sz w:val="22"/>
                <w:szCs w:val="22"/>
              </w:rPr>
              <w:t>&lt;T09</w:t>
            </w:r>
            <w:r w:rsidR="00F6166A">
              <w:rPr>
                <w:i/>
                <w:sz w:val="22"/>
                <w:szCs w:val="22"/>
              </w:rPr>
              <w:t>3</w:t>
            </w:r>
            <w:r w:rsidR="002D1D62" w:rsidRPr="00340E9C">
              <w:rPr>
                <w:i/>
                <w:sz w:val="22"/>
                <w:szCs w:val="22"/>
              </w:rPr>
              <w:t>/&gt;</w:t>
            </w:r>
            <w:r w:rsidR="002D1D62" w:rsidRPr="00340E9C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06"/>
            </w:tblGrid>
            <w:tr w:rsidR="00340E9C" w:rsidRPr="00340E9C" w14:paraId="452B1240" w14:textId="77777777" w:rsidTr="00344A98">
              <w:tc>
                <w:tcPr>
                  <w:tcW w:w="10206" w:type="dxa"/>
                </w:tcPr>
                <w:p w14:paraId="46D9A66D" w14:textId="77777777" w:rsidR="00B01466" w:rsidRPr="00340E9C" w:rsidRDefault="00B01466" w:rsidP="00344A98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596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26D27D24" w14:textId="77777777" w:rsidR="00A85F72" w:rsidRPr="00340E9C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741783E0" w14:textId="77777777" w:rsidR="00D22B21" w:rsidRPr="00340E9C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2067EE0E" w14:textId="77777777" w:rsidR="00B01466" w:rsidRPr="00340E9C" w:rsidRDefault="00B01466" w:rsidP="00344A98">
            <w:pPr>
              <w:pStyle w:val="Odstavecseseznamem"/>
              <w:numPr>
                <w:ilvl w:val="1"/>
                <w:numId w:val="47"/>
              </w:numPr>
              <w:tabs>
                <w:tab w:val="left" w:pos="716"/>
              </w:tabs>
              <w:kinsoku w:val="0"/>
              <w:overflowPunct w:val="0"/>
              <w:spacing w:beforeLines="40" w:before="96" w:afterLines="40" w:after="96"/>
              <w:ind w:left="709" w:hanging="709"/>
              <w:rPr>
                <w:rFonts w:eastAsia="MS PMincho"/>
                <w:iCs/>
                <w:sz w:val="22"/>
                <w:szCs w:val="22"/>
              </w:rPr>
            </w:pPr>
            <w:r w:rsidRPr="00340E9C">
              <w:rPr>
                <w:iCs/>
                <w:sz w:val="22"/>
                <w:szCs w:val="22"/>
              </w:rPr>
              <w:t xml:space="preserve">Pečeť nebo razítko </w:t>
            </w:r>
            <w:r w:rsidR="003D17B3" w:rsidRPr="00340E9C">
              <w:rPr>
                <w:i/>
                <w:iCs/>
                <w:sz w:val="22"/>
                <w:szCs w:val="22"/>
              </w:rPr>
              <w:t xml:space="preserve">/ </w:t>
            </w:r>
            <w:r w:rsidR="00315A19" w:rsidRPr="00340E9C">
              <w:rPr>
                <w:i/>
                <w:sz w:val="22"/>
                <w:szCs w:val="22"/>
              </w:rPr>
              <w:t>&lt;T09</w:t>
            </w:r>
            <w:r w:rsidR="00F6166A">
              <w:rPr>
                <w:i/>
                <w:sz w:val="22"/>
                <w:szCs w:val="22"/>
              </w:rPr>
              <w:t>4</w:t>
            </w:r>
            <w:r w:rsidR="00371A3E" w:rsidRPr="00340E9C">
              <w:rPr>
                <w:i/>
                <w:sz w:val="22"/>
                <w:szCs w:val="22"/>
              </w:rPr>
              <w:t>/&gt;</w:t>
            </w:r>
            <w:r w:rsidR="00371A3E" w:rsidRPr="00340E9C">
              <w:rPr>
                <w:sz w:val="22"/>
                <w:szCs w:val="22"/>
              </w:rPr>
              <w:t xml:space="preserve"> </w:t>
            </w:r>
          </w:p>
          <w:tbl>
            <w:tblPr>
              <w:tblStyle w:val="Mkatabulky"/>
              <w:tblW w:w="0" w:type="auto"/>
              <w:tblLook w:val="04A0" w:firstRow="1" w:lastRow="0" w:firstColumn="1" w:lastColumn="0" w:noHBand="0" w:noVBand="1"/>
            </w:tblPr>
            <w:tblGrid>
              <w:gridCol w:w="10206"/>
            </w:tblGrid>
            <w:tr w:rsidR="00340E9C" w:rsidRPr="00340E9C" w14:paraId="004C2B46" w14:textId="77777777" w:rsidTr="00344A98">
              <w:tc>
                <w:tcPr>
                  <w:tcW w:w="10206" w:type="dxa"/>
                </w:tcPr>
                <w:p w14:paraId="4E244988" w14:textId="77777777" w:rsidR="00B01466" w:rsidRPr="00340E9C" w:rsidRDefault="00B01466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6125B3F5" w14:textId="77777777" w:rsidR="00D22B21" w:rsidRPr="00340E9C" w:rsidRDefault="00D22B21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  <w:p w14:paraId="7E7597C4" w14:textId="77777777" w:rsidR="00A85F72" w:rsidRPr="00340E9C" w:rsidRDefault="00A85F72" w:rsidP="00FF4EBF">
                  <w:pPr>
                    <w:pStyle w:val="Odstavecseseznamem"/>
                    <w:tabs>
                      <w:tab w:val="left" w:pos="317"/>
                      <w:tab w:val="left" w:pos="1289"/>
                    </w:tabs>
                    <w:kinsoku w:val="0"/>
                    <w:overflowPunct w:val="0"/>
                    <w:spacing w:beforeLines="40" w:before="96" w:afterLines="40" w:after="96"/>
                    <w:ind w:left="459" w:firstLine="0"/>
                    <w:rPr>
                      <w:rFonts w:eastAsia="MS PMincho"/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14:paraId="0524D3A8" w14:textId="77777777" w:rsidR="00B01466" w:rsidRPr="00340E9C" w:rsidRDefault="00B01466" w:rsidP="00FF4EBF">
            <w:pPr>
              <w:spacing w:beforeLines="40" w:before="96" w:afterLines="40" w:after="96"/>
              <w:rPr>
                <w:rFonts w:ascii="Times New Roman" w:hAnsi="Times New Roman"/>
              </w:rPr>
            </w:pPr>
          </w:p>
        </w:tc>
      </w:tr>
    </w:tbl>
    <w:p w14:paraId="3D12CEF0" w14:textId="77777777" w:rsidR="00B01559" w:rsidRPr="00340E9C" w:rsidRDefault="00B01559" w:rsidP="00C13698">
      <w:pPr>
        <w:spacing w:beforeLines="40" w:before="96" w:afterLines="40" w:after="96" w:line="120" w:lineRule="auto"/>
        <w:rPr>
          <w:rFonts w:ascii="Times New Roman" w:hAnsi="Times New Roman"/>
        </w:rPr>
      </w:pPr>
    </w:p>
    <w:p w14:paraId="15999280" w14:textId="77777777" w:rsidR="002154C0" w:rsidRPr="00AA7667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8" w:lineRule="exact"/>
        <w:ind w:hanging="875"/>
        <w:rPr>
          <w:sz w:val="16"/>
          <w:szCs w:val="16"/>
        </w:rPr>
      </w:pPr>
      <w:r w:rsidRPr="00AA7667">
        <w:rPr>
          <w:i w:val="0"/>
          <w:sz w:val="16"/>
          <w:szCs w:val="16"/>
        </w:rPr>
        <w:t>Úř. věst. L 200, 26.</w:t>
      </w:r>
      <w:r w:rsidR="00346F9F" w:rsidRPr="00AA7667">
        <w:rPr>
          <w:i w:val="0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7.</w:t>
      </w:r>
      <w:r w:rsidR="00346F9F" w:rsidRPr="00AA7667">
        <w:rPr>
          <w:i w:val="0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2016, s. 1.</w:t>
      </w:r>
      <w:r w:rsidRPr="00AA7667">
        <w:rPr>
          <w:sz w:val="16"/>
          <w:szCs w:val="16"/>
        </w:rPr>
        <w:t xml:space="preserve"> / </w:t>
      </w:r>
      <w:r w:rsidR="006E56A9" w:rsidRPr="00AA7667">
        <w:rPr>
          <w:sz w:val="16"/>
          <w:szCs w:val="16"/>
        </w:rPr>
        <w:t>&lt;T09</w:t>
      </w:r>
      <w:r w:rsidR="00F6166A">
        <w:rPr>
          <w:sz w:val="16"/>
          <w:szCs w:val="16"/>
        </w:rPr>
        <w:t>5</w:t>
      </w:r>
      <w:r w:rsidR="00A41235" w:rsidRPr="00AA7667">
        <w:rPr>
          <w:sz w:val="16"/>
          <w:szCs w:val="16"/>
        </w:rPr>
        <w:t xml:space="preserve">/&gt; </w:t>
      </w:r>
    </w:p>
    <w:p w14:paraId="3F95ECA7" w14:textId="77777777" w:rsidR="002154C0" w:rsidRPr="00AA7667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25" w:lineRule="exact"/>
        <w:ind w:hanging="875"/>
        <w:rPr>
          <w:sz w:val="16"/>
          <w:szCs w:val="16"/>
        </w:rPr>
      </w:pPr>
      <w:r w:rsidRPr="00AA7667">
        <w:rPr>
          <w:i w:val="0"/>
          <w:sz w:val="16"/>
          <w:szCs w:val="16"/>
        </w:rPr>
        <w:t>Při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vyplňování</w:t>
      </w:r>
      <w:r w:rsidRPr="00AA7667">
        <w:rPr>
          <w:i w:val="0"/>
          <w:spacing w:val="-2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rukou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použijte</w:t>
      </w:r>
      <w:r w:rsidRPr="00AA7667">
        <w:rPr>
          <w:i w:val="0"/>
          <w:spacing w:val="-2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hůlkové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písmo.</w:t>
      </w:r>
      <w:r w:rsidR="00DF21CF" w:rsidRPr="00AA7667">
        <w:rPr>
          <w:spacing w:val="-2"/>
          <w:sz w:val="16"/>
          <w:szCs w:val="16"/>
        </w:rPr>
        <w:t xml:space="preserve"> </w:t>
      </w:r>
      <w:r w:rsidRPr="00AA7667">
        <w:rPr>
          <w:spacing w:val="-2"/>
          <w:sz w:val="16"/>
          <w:szCs w:val="16"/>
        </w:rPr>
        <w:t xml:space="preserve"> </w:t>
      </w:r>
      <w:r w:rsidRPr="00AA7667">
        <w:rPr>
          <w:sz w:val="16"/>
          <w:szCs w:val="16"/>
        </w:rPr>
        <w:t>/</w:t>
      </w:r>
      <w:r w:rsidRPr="00AA7667">
        <w:rPr>
          <w:spacing w:val="-3"/>
          <w:sz w:val="16"/>
          <w:szCs w:val="16"/>
        </w:rPr>
        <w:t xml:space="preserve"> </w:t>
      </w:r>
      <w:r w:rsidR="006E56A9" w:rsidRPr="00AA7667">
        <w:rPr>
          <w:sz w:val="16"/>
          <w:szCs w:val="16"/>
        </w:rPr>
        <w:t>&lt;T09</w:t>
      </w:r>
      <w:r w:rsidR="00F6166A">
        <w:rPr>
          <w:sz w:val="16"/>
          <w:szCs w:val="16"/>
        </w:rPr>
        <w:t>6</w:t>
      </w:r>
      <w:r w:rsidR="00A41235" w:rsidRPr="00AA7667">
        <w:rPr>
          <w:sz w:val="16"/>
          <w:szCs w:val="16"/>
        </w:rPr>
        <w:t xml:space="preserve">/&gt; </w:t>
      </w:r>
    </w:p>
    <w:p w14:paraId="75A48653" w14:textId="77777777" w:rsidR="002154C0" w:rsidRPr="00AA7667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61" w:lineRule="auto"/>
        <w:ind w:right="341" w:hanging="875"/>
        <w:rPr>
          <w:sz w:val="16"/>
          <w:szCs w:val="16"/>
        </w:rPr>
      </w:pPr>
      <w:r w:rsidRPr="00AA7667">
        <w:rPr>
          <w:i w:val="0"/>
          <w:sz w:val="16"/>
          <w:szCs w:val="16"/>
        </w:rPr>
        <w:t>Slovo</w:t>
      </w:r>
      <w:r w:rsidRPr="00AA7667">
        <w:rPr>
          <w:i w:val="0"/>
          <w:spacing w:val="-15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„název“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je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třeba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vykládat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jako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úřední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název</w:t>
      </w:r>
      <w:r w:rsidRPr="00AA7667">
        <w:rPr>
          <w:i w:val="0"/>
          <w:spacing w:val="-15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orgánu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vydávajícího</w:t>
      </w:r>
      <w:r w:rsidRPr="00AA7667">
        <w:rPr>
          <w:i w:val="0"/>
          <w:spacing w:val="-1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formulář.</w:t>
      </w:r>
      <w:r w:rsidRPr="00AA7667">
        <w:rPr>
          <w:spacing w:val="-14"/>
          <w:sz w:val="16"/>
          <w:szCs w:val="16"/>
        </w:rPr>
        <w:t xml:space="preserve"> </w:t>
      </w:r>
      <w:r w:rsidR="00A41235" w:rsidRPr="00AA7667">
        <w:rPr>
          <w:spacing w:val="-14"/>
          <w:sz w:val="16"/>
          <w:szCs w:val="16"/>
        </w:rPr>
        <w:t xml:space="preserve"> </w:t>
      </w:r>
      <w:r w:rsidRPr="00AA7667">
        <w:rPr>
          <w:sz w:val="16"/>
          <w:szCs w:val="16"/>
        </w:rPr>
        <w:t>/</w:t>
      </w:r>
      <w:r w:rsidR="00A41235" w:rsidRPr="00AA7667">
        <w:rPr>
          <w:sz w:val="16"/>
          <w:szCs w:val="16"/>
        </w:rPr>
        <w:t>&lt;T</w:t>
      </w:r>
      <w:r w:rsidR="00F6166A">
        <w:rPr>
          <w:sz w:val="16"/>
          <w:szCs w:val="16"/>
        </w:rPr>
        <w:t>097</w:t>
      </w:r>
      <w:r w:rsidR="00A41235" w:rsidRPr="00AA7667">
        <w:rPr>
          <w:sz w:val="16"/>
          <w:szCs w:val="16"/>
        </w:rPr>
        <w:t>/&gt;</w:t>
      </w:r>
      <w:r w:rsidRPr="00AA7667">
        <w:rPr>
          <w:spacing w:val="-14"/>
          <w:sz w:val="16"/>
          <w:szCs w:val="16"/>
        </w:rPr>
        <w:t xml:space="preserve"> </w:t>
      </w:r>
    </w:p>
    <w:p w14:paraId="43C21F2E" w14:textId="77777777" w:rsidR="002154C0" w:rsidRPr="00AA7667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 w:line="206" w:lineRule="exact"/>
        <w:ind w:hanging="875"/>
        <w:rPr>
          <w:sz w:val="16"/>
          <w:szCs w:val="16"/>
        </w:rPr>
      </w:pPr>
      <w:r w:rsidRPr="00AA7667">
        <w:rPr>
          <w:i w:val="0"/>
          <w:sz w:val="16"/>
          <w:szCs w:val="16"/>
        </w:rPr>
        <w:t>Slovo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„název“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je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třeba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vykládat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jako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úřední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název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orgánu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vydávajícího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veřejnou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listinu,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k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níž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je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přiložen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tento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formulář.</w:t>
      </w:r>
      <w:r w:rsidRPr="00AA7667">
        <w:rPr>
          <w:i w:val="0"/>
          <w:spacing w:val="-4"/>
          <w:sz w:val="16"/>
          <w:szCs w:val="16"/>
        </w:rPr>
        <w:t xml:space="preserve"> </w:t>
      </w:r>
      <w:r w:rsidRPr="00AA7667">
        <w:rPr>
          <w:sz w:val="16"/>
          <w:szCs w:val="16"/>
        </w:rPr>
        <w:t>/</w:t>
      </w:r>
      <w:r w:rsidRPr="00AA7667">
        <w:rPr>
          <w:spacing w:val="-3"/>
          <w:sz w:val="16"/>
          <w:szCs w:val="16"/>
        </w:rPr>
        <w:t xml:space="preserve"> </w:t>
      </w:r>
      <w:r w:rsidR="006E56A9" w:rsidRPr="00AA7667">
        <w:rPr>
          <w:sz w:val="16"/>
          <w:szCs w:val="16"/>
        </w:rPr>
        <w:t>&lt;T</w:t>
      </w:r>
      <w:r w:rsidR="00F6166A">
        <w:rPr>
          <w:sz w:val="16"/>
          <w:szCs w:val="16"/>
        </w:rPr>
        <w:t>098</w:t>
      </w:r>
      <w:r w:rsidR="00A41235" w:rsidRPr="00AA7667">
        <w:rPr>
          <w:sz w:val="16"/>
          <w:szCs w:val="16"/>
        </w:rPr>
        <w:t xml:space="preserve">/&gt; </w:t>
      </w:r>
    </w:p>
    <w:p w14:paraId="0932F976" w14:textId="77777777" w:rsidR="006E56A9" w:rsidRPr="00AA7667" w:rsidRDefault="006E56A9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sz w:val="16"/>
          <w:szCs w:val="16"/>
        </w:rPr>
      </w:pPr>
      <w:r w:rsidRPr="00AA7667">
        <w:rPr>
          <w:i w:val="0"/>
          <w:sz w:val="16"/>
          <w:szCs w:val="16"/>
        </w:rPr>
        <w:t>Slovy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„místo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úmrtí“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se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rozumí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název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obce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nebo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města,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okresu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a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kraje,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kde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daná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osoba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zemřela.</w:t>
      </w:r>
      <w:r w:rsidRPr="00AA7667">
        <w:rPr>
          <w:i w:val="0"/>
          <w:spacing w:val="-6"/>
          <w:sz w:val="16"/>
          <w:szCs w:val="16"/>
        </w:rPr>
        <w:t xml:space="preserve"> </w:t>
      </w:r>
      <w:r w:rsidRPr="00AA7667">
        <w:rPr>
          <w:sz w:val="16"/>
          <w:szCs w:val="16"/>
        </w:rPr>
        <w:t>/</w:t>
      </w:r>
      <w:r w:rsidR="00F6166A">
        <w:rPr>
          <w:spacing w:val="-6"/>
          <w:sz w:val="16"/>
          <w:szCs w:val="16"/>
        </w:rPr>
        <w:t xml:space="preserve"> &lt;T099</w:t>
      </w:r>
      <w:r w:rsidRPr="00AA7667">
        <w:rPr>
          <w:spacing w:val="-6"/>
          <w:sz w:val="16"/>
          <w:szCs w:val="16"/>
        </w:rPr>
        <w:t xml:space="preserve">/&gt; </w:t>
      </w:r>
    </w:p>
    <w:p w14:paraId="0398DDDE" w14:textId="77777777" w:rsidR="001B54C4" w:rsidRPr="00AA7667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left="709" w:hanging="709"/>
        <w:rPr>
          <w:sz w:val="16"/>
          <w:szCs w:val="16"/>
        </w:rPr>
      </w:pPr>
      <w:r w:rsidRPr="00AA7667">
        <w:rPr>
          <w:i w:val="0"/>
          <w:sz w:val="16"/>
          <w:szCs w:val="16"/>
        </w:rPr>
        <w:t>Název země a – pokud existuje – kód ISO dané země nebo možnost „Jiné (upřesněte)“ je třeba vybrat z rozbalovací nabídky ve vzorovém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vícejazyčném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standardním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formuláři,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který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je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k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dispozici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na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portálu</w:t>
      </w:r>
      <w:r w:rsidRPr="00AA7667">
        <w:rPr>
          <w:i w:val="0"/>
          <w:spacing w:val="-2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evropské</w:t>
      </w:r>
      <w:r w:rsidRPr="00AA7667">
        <w:rPr>
          <w:i w:val="0"/>
          <w:spacing w:val="-3"/>
          <w:sz w:val="16"/>
          <w:szCs w:val="16"/>
        </w:rPr>
        <w:t xml:space="preserve"> </w:t>
      </w:r>
      <w:r w:rsidRPr="00AA7667">
        <w:rPr>
          <w:i w:val="0"/>
          <w:sz w:val="16"/>
          <w:szCs w:val="16"/>
        </w:rPr>
        <w:t>e-justice.</w:t>
      </w:r>
      <w:r w:rsidRPr="00AA7667">
        <w:rPr>
          <w:spacing w:val="-3"/>
          <w:sz w:val="16"/>
          <w:szCs w:val="16"/>
        </w:rPr>
        <w:t xml:space="preserve"> </w:t>
      </w:r>
      <w:r w:rsidRPr="00AA7667">
        <w:rPr>
          <w:sz w:val="16"/>
          <w:szCs w:val="16"/>
        </w:rPr>
        <w:t>/</w:t>
      </w:r>
      <w:r w:rsidRPr="00AA7667">
        <w:rPr>
          <w:spacing w:val="-3"/>
          <w:sz w:val="16"/>
          <w:szCs w:val="16"/>
        </w:rPr>
        <w:t xml:space="preserve"> </w:t>
      </w:r>
      <w:r w:rsidR="00A41235" w:rsidRPr="00AA7667">
        <w:rPr>
          <w:sz w:val="16"/>
          <w:szCs w:val="16"/>
        </w:rPr>
        <w:t>&lt;T</w:t>
      </w:r>
      <w:r w:rsidR="00237737">
        <w:rPr>
          <w:sz w:val="16"/>
          <w:szCs w:val="16"/>
        </w:rPr>
        <w:t>100</w:t>
      </w:r>
      <w:r w:rsidR="00A41235" w:rsidRPr="00AA7667">
        <w:rPr>
          <w:sz w:val="16"/>
          <w:szCs w:val="16"/>
        </w:rPr>
        <w:t xml:space="preserve">/&gt; </w:t>
      </w:r>
    </w:p>
    <w:p w14:paraId="1A843164" w14:textId="77777777" w:rsidR="00172F71" w:rsidRPr="005C5FFD" w:rsidRDefault="00847362" w:rsidP="00F56E92">
      <w:pPr>
        <w:pStyle w:val="Zkladntext"/>
        <w:numPr>
          <w:ilvl w:val="0"/>
          <w:numId w:val="18"/>
        </w:numPr>
        <w:tabs>
          <w:tab w:val="left" w:pos="709"/>
        </w:tabs>
        <w:kinsoku w:val="0"/>
        <w:overflowPunct w:val="0"/>
        <w:spacing w:beforeLines="40" w:before="96" w:afterLines="40" w:after="96"/>
        <w:ind w:hanging="875"/>
        <w:rPr>
          <w:sz w:val="18"/>
          <w:szCs w:val="18"/>
        </w:rPr>
      </w:pPr>
      <w:r w:rsidRPr="005C5FFD">
        <w:rPr>
          <w:i w:val="0"/>
          <w:sz w:val="16"/>
          <w:szCs w:val="16"/>
        </w:rPr>
        <w:t>Slovy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„místo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narození“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se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rozumí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název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obce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nebo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města,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okresu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a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kraje,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kde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se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daná</w:t>
      </w:r>
      <w:r w:rsidRPr="005C5FFD">
        <w:rPr>
          <w:i w:val="0"/>
          <w:spacing w:val="-5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osoba</w:t>
      </w:r>
      <w:r w:rsidRPr="005C5FFD">
        <w:rPr>
          <w:i w:val="0"/>
          <w:spacing w:val="-6"/>
          <w:sz w:val="16"/>
          <w:szCs w:val="16"/>
        </w:rPr>
        <w:t xml:space="preserve"> </w:t>
      </w:r>
      <w:r w:rsidRPr="005C5FFD">
        <w:rPr>
          <w:i w:val="0"/>
          <w:sz w:val="16"/>
          <w:szCs w:val="16"/>
        </w:rPr>
        <w:t>narodila.</w:t>
      </w:r>
      <w:r w:rsidRPr="005C5FFD">
        <w:rPr>
          <w:spacing w:val="-5"/>
          <w:sz w:val="16"/>
          <w:szCs w:val="16"/>
        </w:rPr>
        <w:t xml:space="preserve"> </w:t>
      </w:r>
      <w:r w:rsidRPr="005C5FFD">
        <w:rPr>
          <w:sz w:val="16"/>
          <w:szCs w:val="16"/>
        </w:rPr>
        <w:t>/</w:t>
      </w:r>
      <w:r w:rsidRPr="005C5FFD">
        <w:rPr>
          <w:spacing w:val="-5"/>
          <w:sz w:val="16"/>
          <w:szCs w:val="16"/>
        </w:rPr>
        <w:t xml:space="preserve"> </w:t>
      </w:r>
      <w:r w:rsidR="00A41235" w:rsidRPr="005C5FFD">
        <w:rPr>
          <w:sz w:val="16"/>
          <w:szCs w:val="16"/>
        </w:rPr>
        <w:t>&lt;T</w:t>
      </w:r>
      <w:r w:rsidR="00237737" w:rsidRPr="005C5FFD">
        <w:rPr>
          <w:sz w:val="16"/>
          <w:szCs w:val="16"/>
        </w:rPr>
        <w:t>101</w:t>
      </w:r>
      <w:r w:rsidR="00A41235" w:rsidRPr="005C5FFD">
        <w:rPr>
          <w:sz w:val="16"/>
          <w:szCs w:val="16"/>
        </w:rPr>
        <w:t xml:space="preserve">/&gt; </w:t>
      </w:r>
      <w:r w:rsidR="00172F71" w:rsidRPr="005C5FFD">
        <w:rPr>
          <w:sz w:val="18"/>
          <w:szCs w:val="18"/>
        </w:rPr>
        <w:br w:type="page"/>
      </w:r>
    </w:p>
    <w:p w14:paraId="5C679574" w14:textId="77777777" w:rsidR="006E56A9" w:rsidRPr="00340E9C" w:rsidRDefault="006E56A9" w:rsidP="006E56A9">
      <w:pPr>
        <w:spacing w:before="78" w:line="261" w:lineRule="auto"/>
        <w:ind w:left="257" w:right="368"/>
        <w:jc w:val="center"/>
        <w:rPr>
          <w:rFonts w:ascii="Times New Roman" w:hAnsi="Times New Roman"/>
          <w:b/>
          <w:i/>
        </w:rPr>
      </w:pPr>
      <w:r w:rsidRPr="00340E9C">
        <w:rPr>
          <w:rFonts w:ascii="Times New Roman" w:hAnsi="Times New Roman"/>
          <w:b/>
        </w:rPr>
        <w:lastRenderedPageBreak/>
        <w:t xml:space="preserve">VÍCEJAZYČNÝ GLOSÁŘ NÁZVŮ STANDARDNÍCH POLOŽEK / </w:t>
      </w:r>
      <w:r w:rsidR="001530E8" w:rsidRPr="00340E9C">
        <w:rPr>
          <w:rFonts w:ascii="Times New Roman" w:hAnsi="Times New Roman"/>
          <w:b/>
          <w:i/>
        </w:rPr>
        <w:t>&lt;T10</w:t>
      </w:r>
      <w:r w:rsidR="00237737">
        <w:rPr>
          <w:rFonts w:ascii="Times New Roman" w:hAnsi="Times New Roman"/>
          <w:b/>
          <w:i/>
        </w:rPr>
        <w:t>2</w:t>
      </w:r>
      <w:r w:rsidR="001530E8" w:rsidRPr="00340E9C">
        <w:rPr>
          <w:rFonts w:ascii="Times New Roman" w:hAnsi="Times New Roman"/>
          <w:b/>
          <w:i/>
        </w:rPr>
        <w:t xml:space="preserve">/&gt; </w:t>
      </w:r>
    </w:p>
    <w:p w14:paraId="0CDD71F7" w14:textId="77777777" w:rsidR="006E56A9" w:rsidRPr="00340E9C" w:rsidRDefault="006E56A9" w:rsidP="006E56A9">
      <w:pPr>
        <w:spacing w:before="9"/>
        <w:rPr>
          <w:rFonts w:ascii="Times New Roman" w:hAnsi="Times New Roman"/>
          <w:b/>
          <w:i/>
          <w:sz w:val="23"/>
        </w:rPr>
      </w:pPr>
    </w:p>
    <w:p w14:paraId="2669B6A5" w14:textId="77777777" w:rsidR="006E56A9" w:rsidRPr="00340E9C" w:rsidRDefault="006E56A9" w:rsidP="006E56A9">
      <w:pPr>
        <w:ind w:left="257" w:right="368"/>
        <w:jc w:val="center"/>
        <w:rPr>
          <w:rFonts w:ascii="Times New Roman" w:hAnsi="Times New Roman"/>
          <w:b/>
        </w:rPr>
      </w:pPr>
      <w:r w:rsidRPr="00340E9C">
        <w:rPr>
          <w:rFonts w:ascii="Times New Roman" w:hAnsi="Times New Roman"/>
          <w:b/>
        </w:rPr>
        <w:t xml:space="preserve">(ÚMRTÍ / </w:t>
      </w:r>
      <w:r w:rsidR="00237737">
        <w:rPr>
          <w:rFonts w:ascii="Times New Roman" w:hAnsi="Times New Roman"/>
          <w:b/>
          <w:i/>
        </w:rPr>
        <w:t>&lt;T103</w:t>
      </w:r>
      <w:r w:rsidR="001530E8" w:rsidRPr="00340E9C">
        <w:rPr>
          <w:rFonts w:ascii="Times New Roman" w:hAnsi="Times New Roman"/>
          <w:b/>
          <w:i/>
        </w:rPr>
        <w:t>/&gt;</w:t>
      </w:r>
      <w:r w:rsidRPr="00340E9C">
        <w:rPr>
          <w:rFonts w:ascii="Times New Roman" w:hAnsi="Times New Roman"/>
          <w:b/>
        </w:rPr>
        <w:t>)</w:t>
      </w:r>
    </w:p>
    <w:p w14:paraId="4090AE56" w14:textId="77777777" w:rsidR="00C229F8" w:rsidRPr="00340E9C" w:rsidRDefault="00C229F8" w:rsidP="00946A98">
      <w:pPr>
        <w:spacing w:before="11"/>
        <w:ind w:left="284"/>
        <w:rPr>
          <w:b/>
          <w:i/>
          <w:sz w:val="28"/>
        </w:rPr>
      </w:pPr>
    </w:p>
    <w:tbl>
      <w:tblPr>
        <w:tblStyle w:val="TableNormal"/>
        <w:tblW w:w="10632" w:type="dxa"/>
        <w:tblInd w:w="-139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68"/>
        <w:gridCol w:w="9664"/>
      </w:tblGrid>
      <w:tr w:rsidR="00340E9C" w:rsidRPr="00340E9C" w14:paraId="74068B2D" w14:textId="77777777" w:rsidTr="00376A88">
        <w:trPr>
          <w:trHeight w:val="2323"/>
        </w:trPr>
        <w:tc>
          <w:tcPr>
            <w:tcW w:w="968" w:type="dxa"/>
          </w:tcPr>
          <w:p w14:paraId="097CDD48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1</w:t>
            </w:r>
          </w:p>
        </w:tc>
        <w:tc>
          <w:tcPr>
            <w:tcW w:w="9664" w:type="dxa"/>
          </w:tcPr>
          <w:p w14:paraId="1641C3F0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ОРГАН, ИЗДАВАЩ НАСТОЯЩОТО УДОСТОВЕРЕНИЕ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ORGÁN VYDÁVAJÍCÍ TENTO FORMULÁŘ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DENNE FORMULARS UDSTEDENDE MYNDIGHED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BEHÖRDE, DIE DIESES FORMULAR AUSSTELLT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ΑΡΧΗ ΕΚΔΟΣΗΣ ΤΟΥ ΠΑΡΟΝΤΟΣ ΕΝΤΥΠΟΥ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AUTHORITY ISSUING THIS FORM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AUTORIDAD QUE EXPIDE ESTE IMPRESO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KÄESOLEVA VORMI VÄLJA ANDNUD ASUTUS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TÄMÄN LOMAKKEEN ANTAVA VIRANOMAINEN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AUTORITÉ DE DÉLIVRANCE DU PRÉSENT FORMULAIRE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AN tÚDARÁS A EISEOIDH AN FHOIRM SEO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TIJELO KOJE IZDAJE OVAJ OBRAZAC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FORMANYOMTATVÁNYT KIÁLLÍTÓ HATÓSÁG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AUTORITÀ CHE RILASCIA IL PRESENTE MODULO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ŠIĄ FORMĄ IŠDUODANTI VALDŽIOS INSTITUCIJA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VEIDLAPAS IZDEVĒJIESTĀDE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AWTORITÀ EMITTENTI TA’ DIN IL-FORMOLA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AUTORITEIT VAN AFGIFTE VAN DIT FORMULIER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ORGAN WYDAJĄCY NINIEJSZY FORMULARZ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AUTORIDADE QUE EMITE O PRESENTE FORMULÁRIO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AUTORITATEA EMITENTĂ A PREZENTULUI FORMULAR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ORGÁN VYDÁVAJÚCI TENTO FORMULÁR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ORGAN, KI IZDA TA OBRAZEC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MYNDIGHET SOM UTFÄRDAR FORMULÄRET</w:t>
            </w:r>
          </w:p>
        </w:tc>
      </w:tr>
      <w:tr w:rsidR="00340E9C" w:rsidRPr="00340E9C" w14:paraId="29973D8B" w14:textId="77777777" w:rsidTr="00376A88">
        <w:trPr>
          <w:trHeight w:val="723"/>
        </w:trPr>
        <w:tc>
          <w:tcPr>
            <w:tcW w:w="968" w:type="dxa"/>
          </w:tcPr>
          <w:p w14:paraId="3A163802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1.1</w:t>
            </w:r>
          </w:p>
        </w:tc>
        <w:tc>
          <w:tcPr>
            <w:tcW w:w="9664" w:type="dxa"/>
          </w:tcPr>
          <w:p w14:paraId="016F658B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210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Наименование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Název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Betegnelse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Bezeichnung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Ονομασία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Designation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Denominación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Nimetus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Nimi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Dénomination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Ainmniú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Naziv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Megnevezés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Denominazione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Pavadinimas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Nosaukums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Titlu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Benaming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Nazwa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Designação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Denumire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Názov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Ime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Namn</w:t>
            </w:r>
          </w:p>
        </w:tc>
      </w:tr>
      <w:tr w:rsidR="00340E9C" w:rsidRPr="00340E9C" w14:paraId="36C738FB" w14:textId="77777777" w:rsidTr="00376A88">
        <w:trPr>
          <w:trHeight w:val="4123"/>
        </w:trPr>
        <w:tc>
          <w:tcPr>
            <w:tcW w:w="968" w:type="dxa"/>
          </w:tcPr>
          <w:p w14:paraId="2A20D23E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2</w:t>
            </w:r>
          </w:p>
        </w:tc>
        <w:tc>
          <w:tcPr>
            <w:tcW w:w="9664" w:type="dxa"/>
          </w:tcPr>
          <w:p w14:paraId="482E6436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5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ОРГАН, ИЗДАВАЩ ОФИЦИАЛНИЯ ДОКУМЕНТ, КЪМ КОЙТО Е ПРИЛОЖЕНО НАСТОЯЩОТО УДОСТОВЕРЕНИЕ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ORGÁN VYDÁVAJÍCÍ VEŘEJNOU LISTINU, K NÍŽ JE PŘILOŽEN TENTO FORMULÁŘ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DEN MYNDIGHED, DER HAR UDSTEDT DET OFFENTLIGE DOKUMENT, SOM DENNE FORMULAR ER VEDHÆFTET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BEHÖRDE, DIE DIE ÖFFENTLICHE URKUNDE, DER DIESES FORMULAR BEIGEFÜGT IST, AUSSTELLT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ΑΡΧΗ ΕΚΔΟΣΗΣ ΤΟΥ ΔΗΜΟΣΙΟΥ ΕΓΓΡΑΦΟΥ ΣΤΟ ΟΠΟΙΟ ΕΙΝΑΙ ΣΥΝΗΜΜΕΝΟ ΤΟ ΠΑΡΟΝ ΕΝΤΥΠΟ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AUTHORITY ISSUING THE PUBLIC DOCUMENT TO WHICH THIS FORM IS ATTACHED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AUTORIDAD QUE EXPIDE EL DOCUMENTO PÚBLICO AL QUE SE ADJUNTA ESTE IMPRESO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ASUTUS, KES ANDIS VÄLJA AVALIKU DOKUMENDI, MILLELE SEE VORM ON LISATUD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VIRANOMAINEN, JOKA ON ANTANUT YLEISEN ASIAKIRJAN, JOHON TÄMÄ LOMAKE LIITETÄÄN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AUTORITÉ DE DÉLIVRANCE DU DOCUMENT PUBLIC AUQUEL EST JOINT LE PRÉSENT FORMULAIRE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AN tÚDARÁS A EISEOIDH AN DOICIMÉAD POIBLÍ LENA BHFUIL AN FHOIRM SEO CEANGAILTE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TIJELO KOJE IZDAJE JAVNU ISPRAVU KOJOJ JE OVAJ OBRAZAC PRILOŽEN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FORMANYOMTATVÁNNYAL KÍSÉRT KÖZOKIRATOT KIÁLLÍTÓ HATÓSÁG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AUTORITÀ CHE RILASCIA IL DOCUMENTO PUBBLICO CUI IL PRESENTE MODULO È ALLEGATO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VIEŠĄJĮ DOKUMENTĄ, PRIE KURIO PRIDEDAMA ŠI FORMA, IŠDUODANTI VALDŽIOS INSTITUCIJA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PUBLISKĀ DOKUMENTA, KURAM ŠĪ VEIDLAPA IR PIEVIENOTA, IZDEVĒJIESTĀDE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AWTORITÀ EMITTENTI TAD-DOKUMENT PUBBLIKU LI MIEGĦU HIJA MEHMUŻA DIN IL-FORMOLA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AUTORITEIT VAN AFGIFTE VAN HET OPENBAAR DOCUMENT WAARAAN DIT FORMULIER IS GEHECHT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ORGAN WYDAJĄCY DOKUMENT URZĘDOWY, DO KTÓREGO NINIEJSZY FORMULARZ JEST ZAŁĄCZONY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AUTORIDADE QUE EMITE O DOCUMENTO PÚBLICO A QUE O PRESENTE FORMULÁRIO ESTÁ APENSO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AUTORITATEA EMITENTĂ A DOCUMENTULUI OFICIAL LA CARE ESTE ANEXAT PREZENTUL FORMULAR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ORGÁN VYDÁVAJÚCI VEREJNÚ LISTINU, KU KTOREJ JE TENTO FORMULÁR PRIPOJENÝ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ORGAN, KI IZDA JAVNO LISTINO, KI JI JE PRILOŽEN TA OBRAZEC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MYNDIGHET SOM UTFÄRDAR DEN OFFICIELLA HANDLING TILL VILKEN DETTA FORMULÄR ÄR BIFOGAT</w:t>
            </w:r>
          </w:p>
        </w:tc>
      </w:tr>
      <w:tr w:rsidR="00340E9C" w:rsidRPr="00340E9C" w14:paraId="23C50A12" w14:textId="77777777" w:rsidTr="00376A88">
        <w:trPr>
          <w:trHeight w:val="4123"/>
        </w:trPr>
        <w:tc>
          <w:tcPr>
            <w:tcW w:w="968" w:type="dxa"/>
          </w:tcPr>
          <w:p w14:paraId="13E1D0C0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</w:t>
            </w:r>
          </w:p>
        </w:tc>
        <w:tc>
          <w:tcPr>
            <w:tcW w:w="9664" w:type="dxa"/>
          </w:tcPr>
          <w:p w14:paraId="591207E0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7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>(BG)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ИНФОРМАЦИЯ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ОТНОСНО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ОФИЦИАЛНИЯ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ДОКУМЕНТ,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КЪМ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КОЙТО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Е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ПРИЛОЖЕНО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НАСТОЯЩОТО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УДОСТОВЕРЕНИЕ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pacing w:val="-17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INFORMACE TÝKAJÍCÍ SE VEŘEJNÉ LISTINY, K NÍŽ JE PŘILOŽEN TENTO FORMULÁŘ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OPLYSNINGER VEDRØRENDE DET OFFENTLIGE DOKUMENT, SOM DENNE FORMULAR ER VEDHÆFTET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ANGABEN ZUR ÖFFENTLICHEN URKUNDE, DER DIESES FORMULAR BEIGEFÜGT IST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ΠΛΗΡΟΦΟΡΙΕΣ ΣΧΕΤΙΚΑ ΜΕ ΤΟ ΔΗΜΟΣΙΟ ΕΓΓΡΑΦΟ ΣΤΟ ΟΠΟΙΟ ΕΙΝΑΙ ΣΥΝΗΜΜΕΝΟ ΤΟ ΠΑΡΟΝ ΕΝΤΥΠΟ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>INFORMATION RELATING TO THE PUBLIC</w:t>
            </w:r>
            <w:r w:rsidRPr="00340E9C">
              <w:rPr>
                <w:spacing w:val="-19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DOCUMENT TO WHICH THIS FORM IS ATTACHED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INFORMACIÓN RELATIVA AL DOCUMENTO PÚBLICO AL QUE SE ADJUNTA ESTE IMPRESO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TEAVE AVALIKU DOKUMENDI KOHTA, MILLELE SEE VORM ON LISATUD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TIEDOT YLEISESTÄ ASIAKIRJASTA, JOHON TÄMÄ LOMAKE LIITETÄÄN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>INFORMATIONS RELATIVES AU DOCUMENT PUBLIC AUQUEL EST JOINT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PRÉSENT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FORMULAIRE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FAISNÉIS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BHAINEANN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LEIS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DOICIMÉAD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POIBLÍ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LENA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BHFUIL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FHOIRM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SEO CEANGAILTE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INFORMACIJE KOJE SE ODNOSE NA JAVNU ISPRAVU KOJOJ JE OVAJ OBRAZAC PRILOŽEN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FORMANYOMTATVÁNNYAL KÍSÉRT KÖZOKIRATRA VONATKOZÓ INFORMÁCIÓK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INFORMAZIONI RELATIVE AL DOCUMENTO PUBBLICO CUI IL PRESENTE MODULO È ALLEGATO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INFORMACIJA, SUSIJUSI SU VIEŠUOJU DOKUMENTU, PRIE KURIO PRIDEDAMA ŠI FORMA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INFORMĀCIJA PAR PUBLISKO DOKUMENTU, KURAM ŠĪ VEIDLAPA IR PIEVIENOTA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INFORMAZZJONI DWAR ID-DOKUMENT PUBBLIKU LI MIEGĦU HIJA MEHMUŻA DIN IL-FORMOLA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INFORMATIE BETREFFENDE HET OPENBAAR DOCUMENT WAARAAN DIT FORMULIER IS GEHECHT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INFORMACJE DOTYCZĄCE DOKUMENTU URZĘDOWEGO, DO KTÓREGO NINIEJSZY FORMULARZ JEST ZAŁĄCZONY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INFORMAÇÕES RELATIVAS AO DOCUMENTO PÚBLICO A QUE O PRESENTE FORMULÁRIO ESTÁ APENSO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INFORMAȚII REFERITOARE LA DOCUMENTUL OFICIAL LA CARE ESTE ANEXAT PREZENTUL FORMULAR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INFORMÁCIE O VEREJNEJ LISTINE, KU KTOREJ JE TENTO FORMULÁR PRIPOJENÝ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INFORMACIJE V ZVEZI Z JAVNO LISTINO, KI JI JE PRILOŽEN TA OBRAZEC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INFORMATION OM DEN OFFICIELLA HANDLING TILL VILKEN DETTA FORMULÄR ÄR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BIFOGAT</w:t>
            </w:r>
          </w:p>
        </w:tc>
      </w:tr>
      <w:tr w:rsidR="00340E9C" w:rsidRPr="00340E9C" w14:paraId="56B50868" w14:textId="77777777" w:rsidTr="00376A88">
        <w:trPr>
          <w:trHeight w:val="1889"/>
        </w:trPr>
        <w:tc>
          <w:tcPr>
            <w:tcW w:w="968" w:type="dxa"/>
            <w:tcBorders>
              <w:bottom w:val="nil"/>
            </w:tcBorders>
          </w:tcPr>
          <w:p w14:paraId="59202B6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lastRenderedPageBreak/>
              <w:t>3.1</w:t>
            </w:r>
          </w:p>
        </w:tc>
        <w:tc>
          <w:tcPr>
            <w:tcW w:w="9664" w:type="dxa"/>
            <w:tcBorders>
              <w:bottom w:val="nil"/>
            </w:tcBorders>
          </w:tcPr>
          <w:p w14:paraId="422D1615" w14:textId="77777777" w:rsidR="00C229F8" w:rsidRPr="00340E9C" w:rsidRDefault="00C229F8" w:rsidP="00F56E92">
            <w:pPr>
              <w:pStyle w:val="TableParagraph"/>
              <w:spacing w:before="52" w:line="200" w:lineRule="atLeast"/>
              <w:ind w:left="167" w:right="92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Документ, произхождащ от орган или длъжностно лице, свързан/о със съдилищата или правораздавателните органи на държава членка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vydaná orgánem nebo úředníkem s vazbou na soudy daného členského státu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Dokument, der er udstedt af en myndighed eller en embedsmand, der er tilknyttet domstole i en medlemsstat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Urkunde einer Behörde oder einer Amtsperson als Organ der Rechtspflege eines Mitgliedstaats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Έγγραφο προερχόμενο από αρχή ή υπάλληλο που συνδέεται με τα δικαστήρια κράτους μέλους /    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Document emanating from an authority or an official connected with the courts or tribunals of a Member State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expedido por una autoridad o un funcionario vinculado a los órganos jurisdiccionales de un Estado miembro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Dokument, mille on välja andnud liikmesriigi kohtutega seotud ametiasutus või ametnik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>Asiakirja, jonka on antanut jäsenvaltion oikeuslaitokseen kuuluva viranomainen tai virkamies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(FR)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émanant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d’une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autorité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d’un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fonctionnaire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relevant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d’une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juridiction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d’un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État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membre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Doiciméad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pacing w:val="-3"/>
                <w:sz w:val="16"/>
                <w:szCs w:val="16"/>
              </w:rPr>
              <w:t xml:space="preserve">thagann </w:t>
            </w:r>
            <w:r w:rsidRPr="00340E9C">
              <w:rPr>
                <w:sz w:val="16"/>
                <w:szCs w:val="16"/>
              </w:rPr>
              <w:t>ó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údarás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nó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ó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oifigeach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bhfuil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baint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aige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cúirteanna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nó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binsí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chuid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Ballstáit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Isprava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koju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izdalo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tijelo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ili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službenik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suda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države</w:t>
            </w:r>
          </w:p>
        </w:tc>
      </w:tr>
      <w:tr w:rsidR="00340E9C" w:rsidRPr="00340E9C" w14:paraId="5929AC9F" w14:textId="77777777" w:rsidTr="00376A88">
        <w:trPr>
          <w:trHeight w:val="1861"/>
        </w:trPr>
        <w:tc>
          <w:tcPr>
            <w:tcW w:w="968" w:type="dxa"/>
            <w:tcBorders>
              <w:top w:val="nil"/>
            </w:tcBorders>
          </w:tcPr>
          <w:p w14:paraId="7A106361" w14:textId="77777777" w:rsidR="00C229F8" w:rsidRPr="00340E9C" w:rsidRDefault="00C229F8" w:rsidP="00F56E92">
            <w:pPr>
              <w:pStyle w:val="TableParagraph"/>
              <w:spacing w:before="0"/>
              <w:ind w:left="142"/>
              <w:rPr>
                <w:sz w:val="16"/>
                <w:szCs w:val="16"/>
              </w:rPr>
            </w:pPr>
          </w:p>
        </w:tc>
        <w:tc>
          <w:tcPr>
            <w:tcW w:w="9664" w:type="dxa"/>
            <w:tcBorders>
              <w:top w:val="nil"/>
            </w:tcBorders>
          </w:tcPr>
          <w:p w14:paraId="61C18C21" w14:textId="77777777" w:rsidR="00C229F8" w:rsidRPr="00340E9C" w:rsidRDefault="00C229F8" w:rsidP="00F56E92">
            <w:pPr>
              <w:pStyle w:val="TableParagraph"/>
              <w:spacing w:before="6" w:line="261" w:lineRule="auto"/>
              <w:ind w:left="167" w:right="140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članice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Tagállami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bírósággal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kapcsolatban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álló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hatóság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vagy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tisztviselő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által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kiállított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okirat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emanato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da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un’autorità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da un funzionario appartenente ad una delle giurisdizioni di uno Stato membro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>Dokumentas, išduotas valdžios institucijos ar pareigūno, susijusių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valstybės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narės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teismais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ar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tribunolais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Dokuments,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kuru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izsniegusi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ar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dalībvalsts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tiesām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saistīta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iestāde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amatpersona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Dokument maħruġ minn awtorità jew uffiċjal li jkollhom rabta mal-qrati jew it-tribunali ta’ Stat Membru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Document afgegeven door een autoriteit of ambtenaar behorende tot een rechterlijke instantie van een lidstaat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>Dokument pochodzący od organu sądowego lub urzędnika sądowego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państwa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członkowskiego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proveniente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uma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autoridade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ou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um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funcionário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dependente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qualquer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jurisdição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pacing w:val="-9"/>
                <w:sz w:val="16"/>
                <w:szCs w:val="16"/>
              </w:rPr>
              <w:t xml:space="preserve">de </w:t>
            </w:r>
            <w:r w:rsidRPr="00340E9C">
              <w:rPr>
                <w:sz w:val="16"/>
                <w:szCs w:val="16"/>
              </w:rPr>
              <w:t xml:space="preserve">um Estado-Membro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Document emis de o autoritate sau de un funcționar de pe lângă instanțele unui stat membru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>Listina vydaná orgánom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alebo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úradníkom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väzbou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súdy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členského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štátu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(SL)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Listina,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izdana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strani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organa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ali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uradnika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sodne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oblasti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države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članice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Handling som härrör från en myndighet eller en tjänsteman tillhörande domstolsväsendet i en</w:t>
            </w:r>
            <w:r w:rsidRPr="00340E9C">
              <w:rPr>
                <w:spacing w:val="-1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medlemsstat</w:t>
            </w:r>
          </w:p>
        </w:tc>
      </w:tr>
      <w:tr w:rsidR="00340E9C" w:rsidRPr="00340E9C" w14:paraId="35EB2FB8" w14:textId="77777777" w:rsidTr="00376A88">
        <w:trPr>
          <w:trHeight w:val="1123"/>
        </w:trPr>
        <w:tc>
          <w:tcPr>
            <w:tcW w:w="968" w:type="dxa"/>
          </w:tcPr>
          <w:p w14:paraId="2ED0396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3.1.1</w:t>
            </w:r>
          </w:p>
        </w:tc>
        <w:tc>
          <w:tcPr>
            <w:tcW w:w="9664" w:type="dxa"/>
          </w:tcPr>
          <w:p w14:paraId="05374F55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0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Съдебно решение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Rozhodnutí soudu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Domstolsafgørelse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Gerichtsentscheidung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Δικαστική απόφαση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>Court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decision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(ES)</w:t>
            </w:r>
            <w:r w:rsidRPr="00340E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Resolución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judicial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(ET)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Kohtuotsus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(FI)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Tuomioistuimen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päätös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(FR)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Décision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Cinneadh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ón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gCúirt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pacing w:val="-15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Sudska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odluka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Bírósági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határozat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Decisione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giurisdizionale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Teismo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sprendimas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Tiesas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lēmums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(MT)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Deċiżjoni tal-Qorti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Rechterlijke beslissing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Orzeczenie sądowe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Decisão judicial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Hotărâre judecătorească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Súdne rozhodnutie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Sodna odločba / </w:t>
            </w:r>
            <w:r w:rsidRPr="00340E9C">
              <w:rPr>
                <w:b/>
                <w:sz w:val="16"/>
                <w:szCs w:val="16"/>
              </w:rPr>
              <w:t>(SV)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Domstolsbeslut</w:t>
            </w:r>
          </w:p>
        </w:tc>
      </w:tr>
      <w:tr w:rsidR="00340E9C" w:rsidRPr="00340E9C" w14:paraId="1F94B5D6" w14:textId="77777777" w:rsidTr="00376A88">
        <w:trPr>
          <w:trHeight w:val="1723"/>
        </w:trPr>
        <w:tc>
          <w:tcPr>
            <w:tcW w:w="968" w:type="dxa"/>
          </w:tcPr>
          <w:p w14:paraId="1A927665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3.1.2</w:t>
            </w:r>
          </w:p>
        </w:tc>
        <w:tc>
          <w:tcPr>
            <w:tcW w:w="9664" w:type="dxa"/>
          </w:tcPr>
          <w:p w14:paraId="7FD4BE47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-12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Документ, произхождащ от прокурор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vydaná státním zástupcem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Dokument udstedt af en anklagemyndighed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Urkunde einer Staatsanwaltschaft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Έγγραφο προερχόμενο από εισαγγελέα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Document emanating from a public prosecutor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expedido por el Ministerio Fiscal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Dokument, mille on välja andnud riiklik süüdistaja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Virallisen syyttäjän antama asiakirja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Document émanant du ministère public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Doiciméad a thagann ó ionchúisitheoir poiblí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Isprava koju je izdalo državno odvjetništvo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Ügyész által kiállított okirat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Documento emanato dal pubblico ministero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Prokuroro išduotas dokumentas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Dokuments, kuru izsniedzis prokurors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Dokument maħruġ minn prosekutur pubbliku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Document afgegeven door een openbaar ministerie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Dokument pochodzący od prokuratora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Documento proveniente do Ministério Público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Document emis de un procuror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Listina vydaná prokurátorom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Listina, ki jo izda državno tožilstvo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Handling som härrör från åklagarväsendet</w:t>
            </w:r>
          </w:p>
        </w:tc>
      </w:tr>
      <w:tr w:rsidR="00340E9C" w:rsidRPr="00340E9C" w14:paraId="2170AF83" w14:textId="77777777" w:rsidTr="00376A88">
        <w:trPr>
          <w:trHeight w:val="1923"/>
        </w:trPr>
        <w:tc>
          <w:tcPr>
            <w:tcW w:w="968" w:type="dxa"/>
          </w:tcPr>
          <w:p w14:paraId="271098F4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3.1.3</w:t>
            </w:r>
          </w:p>
        </w:tc>
        <w:tc>
          <w:tcPr>
            <w:tcW w:w="9664" w:type="dxa"/>
          </w:tcPr>
          <w:p w14:paraId="42C883AF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15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Документ, произхождащ от съдебен служител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vydaná vyšším soudním úředníkem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Dokument udstedt af en justitssekretær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Urkunde eines Urkundsbeamten der Geschäftsstelle eines Gerichts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Έγγραφο προερχόμενο από γραμματέα δικαστηρίου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Document emanating from a clerk of a court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expedido por un secretario judicial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Dokument, mille on välja andnud kohtuametnik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Tuomioistuimen sihteerin antama asiakirja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Document émanant d’un greffier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>Doiciméad a thagann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ó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chléireach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chuid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cúirte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Isprava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koju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izdao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upravitelj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sudske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pisarnice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Bírósági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tisztviselő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által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kiállított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okirat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Documento emanato da un cancelliere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Teismo tarnautojo išduotas dokumentas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Dokuments, kuru izsniedzis tiesas sekretārs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>Dokument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maħruġ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minn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reġistratur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ta’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qorti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afgegeven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door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een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griffier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pochodzący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od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sekretarza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sądowego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pacing w:val="-17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proveniente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um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oficial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justiça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(RO)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emis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grefier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instanței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(SK)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Listina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vydaná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súdnym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úradníkom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Listina, ki jo izda sodni uslužbenec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Handling som härrör från en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domstolstjänsteman</w:t>
            </w:r>
          </w:p>
        </w:tc>
      </w:tr>
      <w:tr w:rsidR="00340E9C" w:rsidRPr="00340E9C" w14:paraId="5026AD88" w14:textId="77777777" w:rsidTr="00376A88">
        <w:trPr>
          <w:trHeight w:val="2523"/>
        </w:trPr>
        <w:tc>
          <w:tcPr>
            <w:tcW w:w="968" w:type="dxa"/>
          </w:tcPr>
          <w:p w14:paraId="7B09ED62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3.1.4</w:t>
            </w:r>
          </w:p>
        </w:tc>
        <w:tc>
          <w:tcPr>
            <w:tcW w:w="9664" w:type="dxa"/>
          </w:tcPr>
          <w:p w14:paraId="46E4BCAA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2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Документ, произхождащ от съдебен изпълнител („huissier de justice“)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vydaná soudním vykonavatelem („huissier de justice“)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Dokument udstedt af en stævningsmand (»huissier de justice«)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Urkunde eines Gerichtsvollziehers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Έγγραφο προερχόμενο από δικαστικό(-ή) επιμελητή(-ρια) («huissier de justice»)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Document emanating from a judicial officer (‘huissier de   justice’)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expedido por un agente judicial («huissier de justice»)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Dokument, mille on välja andnud kohtutäitur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>Haastemiehen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(”huissier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justice”)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antama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asiakirja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(FR)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émanant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d’un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huissier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Doiciméad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thagann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ó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oifigeach breithiúnach (huissier de justice)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Isprava koju je izdao sudski ovršitelj (huissier de justice)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Bírósági végrehajtó („huissier de justice”) által kiállított okirat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Documento emanato da un ufficiale giudiziario («huissier de justice»)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>Antstolio (huissier de justice) išduotas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dokumentas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Dokuments,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kuru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izsniedzis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tiesas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izpildītājs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(huissier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justice)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(MT)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maħruġ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minn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uffiċjal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ġudizzjarju (“Huissier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justice”)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afgegeven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door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een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gerechtsdeurwaarder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pochodzący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od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urzędnika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sądowego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(huissier de justice)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Documento proveniente de um escrivão de direito («huissier de justice»)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Document emis de un executor judecătoresc („huissier de justice”)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Listina vydaná súdnym vykonávateľom („huissier de justice“)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Listina, ki jo izda sodni izvršitelj („huissier de justice“)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Handling som härrör från en stämningsman (huissier 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justice)</w:t>
            </w:r>
          </w:p>
        </w:tc>
      </w:tr>
      <w:tr w:rsidR="00340E9C" w:rsidRPr="00340E9C" w14:paraId="302B2761" w14:textId="77777777" w:rsidTr="00376A88">
        <w:trPr>
          <w:trHeight w:val="1123"/>
        </w:trPr>
        <w:tc>
          <w:tcPr>
            <w:tcW w:w="968" w:type="dxa"/>
          </w:tcPr>
          <w:p w14:paraId="76DC2A32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3.1.5</w:t>
            </w:r>
          </w:p>
        </w:tc>
        <w:tc>
          <w:tcPr>
            <w:tcW w:w="9664" w:type="dxa"/>
          </w:tcPr>
          <w:p w14:paraId="774BC0AA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7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Други (да се посочат)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Jiné (upřesněte)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Andre (angives)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Sonstiges (bitte angeben)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Άλλο (διευκρινίστε)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Other (to be specified)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Otro (especifíquese)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Muu (täpsustage)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Muu asiakirja (täsmennettävä)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Autre (à préciser)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Eile (le sonrú)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Ostalo (navesti)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Egyéb (kérjük pontosítani)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Altro (precisare)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Kita (nurodyti)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Cits (precizēt)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Oħrajn (ippreċiża)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Overige (specificeren)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Inny (proszę określić)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Outros (a especificar)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Altul (a se preciza)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Iné (spresniť)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Drugo (navesti)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Annan handling (specificeras)</w:t>
            </w:r>
          </w:p>
        </w:tc>
      </w:tr>
      <w:tr w:rsidR="00340E9C" w:rsidRPr="00340E9C" w14:paraId="16684504" w14:textId="77777777" w:rsidTr="00376A88">
        <w:trPr>
          <w:trHeight w:val="1323"/>
        </w:trPr>
        <w:tc>
          <w:tcPr>
            <w:tcW w:w="968" w:type="dxa"/>
          </w:tcPr>
          <w:p w14:paraId="0292843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3.2</w:t>
            </w:r>
          </w:p>
        </w:tc>
        <w:tc>
          <w:tcPr>
            <w:tcW w:w="9664" w:type="dxa"/>
          </w:tcPr>
          <w:p w14:paraId="49E5F802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96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Административен документ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vydaná správním úřadem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Administrativt dokument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Urkunde einer Verwaltungsbehörde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Διοικητικό έγγραφο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Administrative document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administrativo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Haldusdokument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Hallinnollinen asiakirja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Document administratif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Doiciméad riaracháin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Upravna isprava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Közigazgatási okirat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Documento amministrativo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Administracinis dokumentas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Administratīvs dokuments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Dokument amministrattiv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Administratief document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Dokument administracyjny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Documento administrativo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Document administrativ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Správna listina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Upravna listina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Administrativ handling</w:t>
            </w:r>
          </w:p>
        </w:tc>
      </w:tr>
      <w:tr w:rsidR="00340E9C" w:rsidRPr="00340E9C" w14:paraId="6EAEAA4D" w14:textId="77777777" w:rsidTr="00376A88">
        <w:trPr>
          <w:trHeight w:val="923"/>
        </w:trPr>
        <w:tc>
          <w:tcPr>
            <w:tcW w:w="968" w:type="dxa"/>
          </w:tcPr>
          <w:p w14:paraId="392C5E3B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3.2.1</w:t>
            </w:r>
          </w:p>
        </w:tc>
        <w:tc>
          <w:tcPr>
            <w:tcW w:w="9664" w:type="dxa"/>
          </w:tcPr>
          <w:p w14:paraId="7627C49D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72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Удостоверение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Osvědčení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Påtegning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Bescheinigung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Πιστοποιητικό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Certificate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Certificado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Tõend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Todistus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Certificat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Deimhniú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Potvrda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Tanúsítvány/bizonyítvány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Certificato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Pažyma, liudijimas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Apliecinājums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Ċertifikat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Certificaat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Zaświadczenie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Certidão ou certificado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Certificat /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Osvedčenie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Potrdilo / </w:t>
            </w:r>
            <w:r w:rsidRPr="00340E9C">
              <w:rPr>
                <w:b/>
                <w:sz w:val="16"/>
                <w:szCs w:val="16"/>
              </w:rPr>
              <w:t>(SV)</w:t>
            </w:r>
            <w:r w:rsidRPr="00340E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Intyg</w:t>
            </w:r>
          </w:p>
        </w:tc>
      </w:tr>
      <w:tr w:rsidR="00340E9C" w:rsidRPr="00340E9C" w14:paraId="361007BB" w14:textId="77777777" w:rsidTr="00376A88">
        <w:trPr>
          <w:trHeight w:val="1523"/>
        </w:trPr>
        <w:tc>
          <w:tcPr>
            <w:tcW w:w="968" w:type="dxa"/>
          </w:tcPr>
          <w:p w14:paraId="3DC84223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lastRenderedPageBreak/>
              <w:t>3.2.2</w:t>
            </w:r>
          </w:p>
        </w:tc>
        <w:tc>
          <w:tcPr>
            <w:tcW w:w="9664" w:type="dxa"/>
          </w:tcPr>
          <w:p w14:paraId="469DFD6D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2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Извлечение от регистъра за гражданското състояние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Výpis z matriky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Uddrag fra civilstandsregistret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Auszug aus dem Personenstandsregister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Απόσπασμα ληξιαρχικού μητρώου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Extract from the Civil Status Register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Extracto del registro civil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Perekonnaseisuregistri väljavõte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Väestörekisteriote (siviilisääty)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Extrait du registre de l’état civil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>Sliocht as an gClár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Stádais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Shibhialta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Izvadak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iz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registra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osobnog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stanja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Anyakönyvi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kivonat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Estratto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atto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stato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civile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Išrašas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pacing w:val="-9"/>
                <w:sz w:val="16"/>
                <w:szCs w:val="16"/>
              </w:rPr>
              <w:t xml:space="preserve">iš </w:t>
            </w:r>
            <w:r w:rsidRPr="00340E9C">
              <w:rPr>
                <w:sz w:val="16"/>
                <w:szCs w:val="16"/>
              </w:rPr>
              <w:t xml:space="preserve">civilinės būklės aktų registro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Izraksts no civilstāvokļa aktu reģistra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Estratt mir-Reġistru tal-Istat Ċivili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>Uittreksel uit het register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burgerlijke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stand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Odpis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skrócony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aktu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stanu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cywilnego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Extrato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atos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registo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civil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(RO)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Extras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registrul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de stare civilă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Výpis z registra osobného stavu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Izpisek iz registra o osebnem stanju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Utdrag ur</w:t>
            </w:r>
            <w:r w:rsidRPr="00340E9C">
              <w:rPr>
                <w:spacing w:val="-2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folkbokföringen</w:t>
            </w:r>
          </w:p>
        </w:tc>
      </w:tr>
      <w:tr w:rsidR="00340E9C" w:rsidRPr="00340E9C" w14:paraId="7C6B5891" w14:textId="77777777" w:rsidTr="00376A88">
        <w:trPr>
          <w:trHeight w:val="763"/>
        </w:trPr>
        <w:tc>
          <w:tcPr>
            <w:tcW w:w="968" w:type="dxa"/>
            <w:tcBorders>
              <w:bottom w:val="nil"/>
            </w:tcBorders>
          </w:tcPr>
          <w:p w14:paraId="20054F34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3.2.2.1</w:t>
            </w:r>
          </w:p>
        </w:tc>
        <w:tc>
          <w:tcPr>
            <w:tcW w:w="9664" w:type="dxa"/>
            <w:tcBorders>
              <w:bottom w:val="nil"/>
            </w:tcBorders>
          </w:tcPr>
          <w:p w14:paraId="06BC2F33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9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Смъртен акт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Úmrtní list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Dødsattest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Sterbeurkunde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Πιστοποιητικό θανάτου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Death certificate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Certificado de defunción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Surmatunnistus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Kuolintodistus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Acte de décès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Teastas báis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Smrtovnica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Halotti anyakönyvi kivonat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Certificato di morte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Mirties liudijimas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Miršanas apliecība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Ċertifikat tal-mewt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Certificaat van overlijden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Akt zgonu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Certidão de óbito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Certificat de deces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Rodný list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Mrliški list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Dödsfallsintyg</w:t>
            </w:r>
          </w:p>
        </w:tc>
      </w:tr>
      <w:tr w:rsidR="00340E9C" w:rsidRPr="00340E9C" w14:paraId="425D08BD" w14:textId="77777777" w:rsidTr="00376A88">
        <w:trPr>
          <w:trHeight w:val="1523"/>
        </w:trPr>
        <w:tc>
          <w:tcPr>
            <w:tcW w:w="968" w:type="dxa"/>
          </w:tcPr>
          <w:p w14:paraId="3D31B6DA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3.2.3</w:t>
            </w:r>
          </w:p>
        </w:tc>
        <w:tc>
          <w:tcPr>
            <w:tcW w:w="9664" w:type="dxa"/>
          </w:tcPr>
          <w:p w14:paraId="37408C8F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78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Извлечение от регистъра на населението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Výpis z registru obyvatel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Uddrag fra folkeregistret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Auszug aus dem Melderegister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Απόσπασμα δημοτολογίου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Extract from the Population Register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Extracto del censo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Rahvastikuregistri väljavõte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Väestörekisteriote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Extrait du registre de la population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Sliocht as an gClár Daonra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>Izvadak iz popisa stanovništva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Kivonat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személyiadat-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és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lakcímnyilvántartásból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Estratto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anagrafico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Išrašas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iš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gyventojų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registro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pacing w:val="-3"/>
                <w:sz w:val="16"/>
                <w:szCs w:val="16"/>
              </w:rPr>
              <w:t xml:space="preserve">Izraksts </w:t>
            </w:r>
            <w:r w:rsidRPr="00340E9C">
              <w:rPr>
                <w:sz w:val="16"/>
                <w:szCs w:val="16"/>
              </w:rPr>
              <w:t>no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iedzīvotāju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reģistra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(MT)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Estratt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mir-Reġistru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tal-Popolazzjoni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Uittreksel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uit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het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bevolkingsregister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Wyciąg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z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rejestru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ludności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pacing w:val="-11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Extrato do registo da população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Extras din registrul de evidență a populației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Výpis z registra obyvateľov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Izpisek iz registra prebivalstva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Utdrag ur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befolkningsregister</w:t>
            </w:r>
          </w:p>
        </w:tc>
      </w:tr>
      <w:tr w:rsidR="00340E9C" w:rsidRPr="00340E9C" w14:paraId="36D5A559" w14:textId="77777777" w:rsidTr="00376A88">
        <w:trPr>
          <w:trHeight w:val="1923"/>
        </w:trPr>
        <w:tc>
          <w:tcPr>
            <w:tcW w:w="968" w:type="dxa"/>
          </w:tcPr>
          <w:p w14:paraId="06251CBF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3.2.4</w:t>
            </w:r>
          </w:p>
        </w:tc>
        <w:tc>
          <w:tcPr>
            <w:tcW w:w="9664" w:type="dxa"/>
          </w:tcPr>
          <w:p w14:paraId="58CC75F2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5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Пълен препис от актове за гражданско състояние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Opis matričních záznamů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Ordret kopi af civilstandsregistre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Wörtliche Kopie von Personenstandseinträgen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Πιστό αντίγραφο πιστοποιητικού προσωπικής κατάστασης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Verbatim copy of civil status records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Copia literal de actas del registro civil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Perekonnaseisuakti koopia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Väestörekisteritietojen sanatarkka jäljennös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Copie intégrale d’actes de l’état civil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Cóip focal ar fhocal de thaifid ar stádas sibhialta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Doslovni prijepis iz evidencija o osobnom stanju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Anyakönyvi bejegyzés szó szerinti másolata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Copia letterale di atto di stato civile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Civilinės būklės aktų įrašų pažodinė kopija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Civilstāvokļa aktu reģistra ierakstu autentiska kopija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Kopja verbatim tal-atti tal-istat ċivili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Eensluidend afschrift van akten van de burgerlijke stand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Odpis zupełny aktu stanu cywilnego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Certidão de cópia integral ou de narrativa de atos de registo civil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Copie exactă a unui act de stare civilă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Doslovný výpis zo zápisov o osobnom stave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Dobesedni prepis listin o osebnem stanju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Ordagrann avskrift av folkbokföringshandling</w:t>
            </w:r>
          </w:p>
        </w:tc>
      </w:tr>
      <w:tr w:rsidR="00340E9C" w:rsidRPr="00340E9C" w14:paraId="53AEAF36" w14:textId="77777777" w:rsidTr="00376A88">
        <w:trPr>
          <w:trHeight w:val="1123"/>
        </w:trPr>
        <w:tc>
          <w:tcPr>
            <w:tcW w:w="968" w:type="dxa"/>
          </w:tcPr>
          <w:p w14:paraId="3D351868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3.3</w:t>
            </w:r>
          </w:p>
        </w:tc>
        <w:tc>
          <w:tcPr>
            <w:tcW w:w="9664" w:type="dxa"/>
          </w:tcPr>
          <w:p w14:paraId="38F615CA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35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Нотариален акт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Notářská listina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Notarbekræftet dokument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Notarielle Urkunde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Συμβολαιογραφική πράξη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Notarial act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Acta notarial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Notariaaldokument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Notaarin antama asiakirja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Acte notarié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Ionstraim nótaire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Javnobilježnička isprava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Közjegyzői okirat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Atto notarile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Notarinis aktas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Notariāls akts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Att notarili /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Notariële akte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Akt notarialny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Ato notarial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Act notarial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Notárska listina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Notarska listina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Notariell handling</w:t>
            </w:r>
          </w:p>
        </w:tc>
      </w:tr>
      <w:tr w:rsidR="00340E9C" w:rsidRPr="00340E9C" w14:paraId="5C5CF336" w14:textId="77777777" w:rsidTr="00376A88">
        <w:trPr>
          <w:trHeight w:val="3123"/>
        </w:trPr>
        <w:tc>
          <w:tcPr>
            <w:tcW w:w="968" w:type="dxa"/>
          </w:tcPr>
          <w:p w14:paraId="6F8499BC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3.4</w:t>
            </w:r>
          </w:p>
        </w:tc>
        <w:tc>
          <w:tcPr>
            <w:tcW w:w="9664" w:type="dxa"/>
          </w:tcPr>
          <w:p w14:paraId="4D0AA972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187"/>
              <w:rPr>
                <w:b/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Официално удостоверение, приложено към документ, подписан от лице в лично качество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Úřední osvědčení, kterým byla opatřena listina podepsaná soukromou osobou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Officiel påtegning på et dokument undertegnet af en person i dennes egenskab af privatperson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Amtliche Bescheinigung auf einer Privaturkunde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Επίσημο πιστοποιητικό ενσωματωμένο σε έγγραφο υπογεγραμμένο από άτομο που ενεργεί ως ιδιώτης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Official certificate placed on a document signed by a person in his or her private capacity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Certificación oficial puesta sobre un documento privado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Isiku poolt eraisikuna allkirjastatud dokumendile kinnitatav ametlik tõend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Virallinen todistus asiakirjassa, jonka henkilö on allekirjoittanut yksityishenkilönä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Déclaration officielle apposée sur un acte sous seing privé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Deimhniú oifigiúil a chuirtear ar dhoiciméad arna shíniú ag duine ina cháil nó ina cáil phríobháideach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>Službena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potvrda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stavljena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ispravu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koju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osoba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potpisala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privatnom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svojstvu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Magánokiraton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elhelyezett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hivatalos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tanúsítvány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pacing w:val="-5"/>
                <w:sz w:val="16"/>
                <w:szCs w:val="16"/>
              </w:rPr>
              <w:t>(IT)</w:t>
            </w:r>
          </w:p>
          <w:p w14:paraId="2D1366D6" w14:textId="77777777" w:rsidR="00C229F8" w:rsidRPr="00340E9C" w:rsidRDefault="00C229F8" w:rsidP="00F56E92">
            <w:pPr>
              <w:pStyle w:val="TableParagraph"/>
              <w:spacing w:before="0" w:line="261" w:lineRule="auto"/>
              <w:ind w:left="167" w:right="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 xml:space="preserve">Dichiarazione ufficiale apposta su una scrittura privata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Privačių asmenų pasirašytų dokumentų oficialūs patvirtinimai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Oficiāls apliecinājums uz dokumenta, ko savā vārdā parakstījusi kāda persona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Ċertifikat uffiċjali li jitqiegħed f’dokument iffirmat minn persuna fil- kapaċità privata tagħha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Officieel certificaat op een document ondertekend door een persoon in zijn particuliere hoedanigheid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Urzędowe zaświadczenie umieszczone na dokumencie podpisanym przez osobę działającą w charakterze prywatnym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Declaração oficial inserta num ato de natureza privada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Certificat oficial aplicat pe un document sub semnătură privată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Úradné osvedčenie uvedené na listine podpísanej osobou konajúcou ako súkromná osoba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Uradna izjava na zasebni listini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Officiellt intyg anbringat på en handling som undertecknats av en privatperson</w:t>
            </w:r>
          </w:p>
        </w:tc>
      </w:tr>
      <w:tr w:rsidR="00340E9C" w:rsidRPr="00340E9C" w14:paraId="6072E246" w14:textId="77777777" w:rsidTr="00376A88">
        <w:trPr>
          <w:trHeight w:val="4123"/>
        </w:trPr>
        <w:tc>
          <w:tcPr>
            <w:tcW w:w="968" w:type="dxa"/>
          </w:tcPr>
          <w:p w14:paraId="74EB45CA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3.5</w:t>
            </w:r>
          </w:p>
        </w:tc>
        <w:tc>
          <w:tcPr>
            <w:tcW w:w="9664" w:type="dxa"/>
          </w:tcPr>
          <w:p w14:paraId="00E15B29" w14:textId="77777777" w:rsidR="00C229F8" w:rsidRPr="00340E9C" w:rsidRDefault="00C229F8" w:rsidP="00F56E92">
            <w:pPr>
              <w:pStyle w:val="TableParagraph"/>
              <w:spacing w:before="68" w:line="261" w:lineRule="auto"/>
              <w:ind w:left="167" w:right="68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Документ, изготвен от дипломатически или консулски служител на държава членка в служебно качество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Listina vyhotovená diplomatickým zástupcem nebo konzulárním úředníkem členského státu v rámci výkonu jeho služebních povinností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Dokument officielt udfærdiget af en medlemsstats diplomatiske eller konsulære repræsentant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Von einem diplomatischen oder konsularischen Vertreter eines Mitgliedstaats in seiner amtlichen Funktion errichtete Urkunde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Έγγραφο συνταγμένο από διπλωματικό(-ή) ή προξενικό(-ή) υπάλληλο κράτους μέλους υπό την επίσημη ιδιότητά του/της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Document drawn up by a diplomatic or consular agent of a Member State in his or </w:t>
            </w:r>
            <w:r w:rsidRPr="00340E9C">
              <w:rPr>
                <w:spacing w:val="-4"/>
                <w:sz w:val="16"/>
                <w:szCs w:val="16"/>
              </w:rPr>
              <w:t xml:space="preserve">her </w:t>
            </w:r>
            <w:r w:rsidRPr="00340E9C">
              <w:rPr>
                <w:sz w:val="16"/>
                <w:szCs w:val="16"/>
              </w:rPr>
              <w:t xml:space="preserve">official capacity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Documento expedido por un agente diplomático o consular de un Estado miembro con carácter oficial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Liikmesriigi diplomaatilise või konsulaarametniku poolt ametikohustuste täitmisel koostatud dokument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Asiakirja, jonka jäsenvaltion diplomaattinen edustaja tai konsuliedustaja on laatinut virantoimituksessa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Document établi en sa qualité officielle par un agent diplomatique ou consulaire d’un État membre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Doiciméad arna tharraingt suas ag gníomhaire taidhleoireachta nó consalach de chuid Ballstáit ina cháil nó ina cáil oifigiúil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Isprava koju je u službenom svojstvu sastavio diplomatski ili konzularni predstavnik države članice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Valamely tagállam diplomáciai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vagy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konzuli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képviselője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által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hivatalos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minőségében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kiállított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okirat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redatto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agenti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diplomatici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consolari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</w:t>
            </w:r>
            <w:r w:rsidRPr="00340E9C">
              <w:rPr>
                <w:spacing w:val="-6"/>
                <w:sz w:val="16"/>
                <w:szCs w:val="16"/>
              </w:rPr>
              <w:t xml:space="preserve"> uno </w:t>
            </w:r>
            <w:r w:rsidRPr="00340E9C">
              <w:rPr>
                <w:sz w:val="16"/>
                <w:szCs w:val="16"/>
              </w:rPr>
              <w:t>Stato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membro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nell’esercizio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delle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loro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funzioni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Dokumentas,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parengtas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valstybės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narės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diplomato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ar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konsulinio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pareigūno,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veikiančio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pagal oficialius įgaliojimus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Dokuments, kuru, pildot amata pienākumus, sagatavojis dalībvalsts diplomātiskais vai konsulārais pārstāvis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Dokument imħejji minn aġent diplomatiku jew konsulari ta’ Stat Membru fil-kapaċità uffiċjali tiegħu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Document opgesteld door een diplomatieke of consulaire ambtenaar van een lidstaat in zijn officiële hoedanigheid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>Dokument sporządzony przez przedstawiciela dyplomatycznego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lub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urzędnika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konsularnego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państwa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członkowskiego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działających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w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charakterze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urzędowym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lavrado</w:t>
            </w:r>
            <w:r w:rsidRPr="00340E9C">
              <w:rPr>
                <w:spacing w:val="-8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por</w:t>
            </w:r>
            <w:r w:rsidRPr="00340E9C">
              <w:rPr>
                <w:spacing w:val="-7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um agente diplomático ou consular de um Estado-Membro no exercício das suas funções oficiais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Document întocmit de către un agent diplomatic sau consular al unui stat membru, în calitate oficială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Listina vyhotovená diplomatickým zástupcom alebo konzulárnym úradníkom členského štátu v rámci výkonu jeho funkcie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Listina, ki jo kot uradna oseba izda diplomatski ali konzularni predstavnik države članice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Handling upprättad i tjänsten av en diplomatisk eller konsulär tjänsteman i en</w:t>
            </w:r>
            <w:r w:rsidRPr="00340E9C">
              <w:rPr>
                <w:spacing w:val="-10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medlemsstat</w:t>
            </w:r>
          </w:p>
        </w:tc>
      </w:tr>
      <w:tr w:rsidR="00340E9C" w:rsidRPr="00340E9C" w14:paraId="45ED76E1" w14:textId="77777777" w:rsidTr="00376A88">
        <w:trPr>
          <w:trHeight w:val="1523"/>
        </w:trPr>
        <w:tc>
          <w:tcPr>
            <w:tcW w:w="968" w:type="dxa"/>
          </w:tcPr>
          <w:p w14:paraId="325F81FB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lastRenderedPageBreak/>
              <w:t>3.6</w:t>
            </w:r>
          </w:p>
        </w:tc>
        <w:tc>
          <w:tcPr>
            <w:tcW w:w="9664" w:type="dxa"/>
          </w:tcPr>
          <w:p w14:paraId="150A445E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Дата (дд/мм/гггг) на издаване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Datum (dd/mm/rrrr) vydání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Udstedelsesdato (dd/mm/åååå)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Ausstellungsdatum (TT/MM/JJJJ)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Ημερομηνία (ηη/μμ/εεεε) έκδοσης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Date (dd/mm/yyyy) of issue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Fecha (dd/mm/aaaa) de expedición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Väljaandmise kuupäev (pp/kk/aaaa)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Antamispäivä (pp/kk/vvvv)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Date (jj/mm/aaaa) de délivrance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Dáta (ll/mm/bbbb) eisiúna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Datum (dd/mm/gggg) izdavanja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kiállítás dátuma (éééé/hh/nn)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Data di rilascio (gg/mm/aaaa)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Išdavimo data (dd/mm/mmmm)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Izdošanas datums (dd/mm/gggg)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Data (jj/xx/ssss) tal-ħruġ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Datum (dd/mm/jjjj) van afgifte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Data (dd/mm/rrrr) wydania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Data de emissão (dd/mm/aaaa)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Data (zz/ll/aaaa) emiterii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Dátum (dd/mm/rrrr) vydania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Datum (dd/mm/llll) izdaje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Datum (dd/mm/åååå) för utfärdande</w:t>
            </w:r>
          </w:p>
        </w:tc>
      </w:tr>
      <w:tr w:rsidR="00340E9C" w:rsidRPr="00340E9C" w14:paraId="20017D7A" w14:textId="77777777" w:rsidTr="00376A88">
        <w:trPr>
          <w:trHeight w:val="1216"/>
        </w:trPr>
        <w:tc>
          <w:tcPr>
            <w:tcW w:w="968" w:type="dxa"/>
          </w:tcPr>
          <w:p w14:paraId="41F68070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3.6.1</w:t>
            </w:r>
          </w:p>
        </w:tc>
        <w:tc>
          <w:tcPr>
            <w:tcW w:w="9664" w:type="dxa"/>
          </w:tcPr>
          <w:p w14:paraId="28AA1557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153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Място на издаване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Místo vydání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Udstedelsessted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Ort der Ausstellung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Τόπος έκδοσης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Place of issue </w:t>
            </w:r>
            <w:r w:rsidRPr="00340E9C">
              <w:rPr>
                <w:spacing w:val="-17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Lugar de expedición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Väljaandmise koht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Myöntämispaikka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Lieu de délivrance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Áit eisiúna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Mjesto izdavanja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kibocsátás helye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Luogo di rilascio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Išdavimo vieta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Izdošanas vieta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Post tal-ħruġ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Plaats </w:t>
            </w:r>
            <w:r w:rsidRPr="00340E9C">
              <w:rPr>
                <w:spacing w:val="-6"/>
                <w:sz w:val="16"/>
                <w:szCs w:val="16"/>
              </w:rPr>
              <w:t xml:space="preserve">van </w:t>
            </w:r>
            <w:r w:rsidRPr="00340E9C">
              <w:rPr>
                <w:sz w:val="16"/>
                <w:szCs w:val="16"/>
              </w:rPr>
              <w:t xml:space="preserve">afgifte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Miejsce wydania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Local de emissão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Locul eliberării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Miesto vydania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Kraj izdaje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Utfärdandeort</w:t>
            </w:r>
          </w:p>
        </w:tc>
      </w:tr>
      <w:tr w:rsidR="00340E9C" w:rsidRPr="00340E9C" w14:paraId="74EABEF7" w14:textId="77777777" w:rsidTr="00376A88">
        <w:trPr>
          <w:trHeight w:val="1725"/>
        </w:trPr>
        <w:tc>
          <w:tcPr>
            <w:tcW w:w="968" w:type="dxa"/>
            <w:tcBorders>
              <w:top w:val="nil"/>
            </w:tcBorders>
          </w:tcPr>
          <w:p w14:paraId="7437871C" w14:textId="77777777" w:rsidR="00C229F8" w:rsidRPr="00340E9C" w:rsidRDefault="00C229F8" w:rsidP="00F56E92">
            <w:pPr>
              <w:pStyle w:val="TableParagraph"/>
              <w:spacing w:before="71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3.6.2</w:t>
            </w:r>
          </w:p>
        </w:tc>
        <w:tc>
          <w:tcPr>
            <w:tcW w:w="9664" w:type="dxa"/>
            <w:tcBorders>
              <w:top w:val="nil"/>
            </w:tcBorders>
          </w:tcPr>
          <w:p w14:paraId="11473C8E" w14:textId="77777777" w:rsidR="00C229F8" w:rsidRPr="00340E9C" w:rsidRDefault="00C229F8" w:rsidP="00946A98">
            <w:pPr>
              <w:pStyle w:val="TableParagraph"/>
              <w:spacing w:before="70" w:line="261" w:lineRule="auto"/>
              <w:ind w:left="284" w:right="43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Пълно име на регистриращия служител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Jméno a příjmení matrikáře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Registrators fulde navn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Vollständiger Name des Standesbeamten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Ονοματεπώνυμο του ληξίαρχου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Full name of registrar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Nombre completo del registrador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Perekonnaseisuametniku täielik nimi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Rekisterinpitäjän koko nimi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Prénom et nom de l’officier de l’état civil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Ainm iomlán an chláraitheora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Potpuni naziv registra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bejegyzést végző tisztviselő teljes neve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Nome e cognome dell'ufficiale di stato civile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Registruotojo vardas, pavardė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Amatpersonas pilns vārds, uzvārds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Isem sħiħ tar-reġistratur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Volledige naam van de ambtenaar van de burgerlijke stand die de registratie heeft verricht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Imię i nazwisko urzędnika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Nome prório e apelido do funcionário do registo civil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Numele complet al ofițerului de stare civilă care a emis certificatul de deces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Meno a priezvisko matrikára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Polno ime uradnika za vpise v register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Registratorns fullständiga namn</w:t>
            </w:r>
          </w:p>
        </w:tc>
      </w:tr>
      <w:tr w:rsidR="00340E9C" w:rsidRPr="00340E9C" w14:paraId="784B88D4" w14:textId="77777777" w:rsidTr="00376A88">
        <w:trPr>
          <w:trHeight w:val="1723"/>
        </w:trPr>
        <w:tc>
          <w:tcPr>
            <w:tcW w:w="968" w:type="dxa"/>
          </w:tcPr>
          <w:p w14:paraId="6CAD1073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</w:t>
            </w:r>
          </w:p>
        </w:tc>
        <w:tc>
          <w:tcPr>
            <w:tcW w:w="9664" w:type="dxa"/>
          </w:tcPr>
          <w:p w14:paraId="465CFC65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87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Референтен номер на официалния документ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Referenční číslo veřejné listiny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Det offentlige dokuments referencenummer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Kennnummer der öffentlichen Urkunde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Αριθμός αναφοράς του δημόσιου εγγράφου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Reference number of the public document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Número de referencia del documento público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Avaliku dokumendi viitenumber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Yleisen asiakirjan viitenumero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Numéro de référence du document public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Uimhir thagartha an doiciméid phoiblí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Referentni broj javne isprave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A közokirat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hivatkozási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száma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Numero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riferimento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del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documento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pubblico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Viešojo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dokumento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numeris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Publiskā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dokumenta atsauces numurs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Numru ta’ referenza tad-dokument pubbliku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Referentienummer van het openbaar document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Numer referencyjny dokumentu urzędowego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Número de referência do documento público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Numărul de referință al documentului oficial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Referenčné číslo verejnej listiny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Referenčna številka javne listine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Den officiella handlingens</w:t>
            </w:r>
            <w:r w:rsidRPr="00340E9C">
              <w:rPr>
                <w:spacing w:val="-6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referensnummer</w:t>
            </w:r>
          </w:p>
        </w:tc>
      </w:tr>
      <w:tr w:rsidR="00340E9C" w:rsidRPr="00340E9C" w14:paraId="27A026D0" w14:textId="77777777" w:rsidTr="00376A88">
        <w:trPr>
          <w:trHeight w:val="2123"/>
        </w:trPr>
        <w:tc>
          <w:tcPr>
            <w:tcW w:w="968" w:type="dxa"/>
          </w:tcPr>
          <w:p w14:paraId="04CD1A9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3.7.1</w:t>
            </w:r>
          </w:p>
        </w:tc>
        <w:tc>
          <w:tcPr>
            <w:tcW w:w="9664" w:type="dxa"/>
          </w:tcPr>
          <w:p w14:paraId="4B80CF5E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-3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Служба по регистрация, в която е вписана смъртта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Matriční úřad, který vede knihu úmrtí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Registreringskontor, hvor dødsfaldet blev registreret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Standesamt, bei dem der Tod eingetragen wurde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Ληξιαρχείο όπου καταχωρίστηκε ο θάνατος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Registry office where the death is registered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Oficina del registro donde se registró la defunción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Registribüroo, kus surm on registreeritud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Rekisterivirasto, jossa kuolema rekisteröitiin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Bureau de l’état civil détenteur du registre des décès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An oifig chlárúcháin ina bhfuil an bás cláraithe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Matični ured u kojemu je upisana činjenica smrti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halálozást anyakönyvező anyakönyvi hivatal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Ufficio dell'anagrafe dove è registrata la morte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Civilinės metrikacijos įstaiga, kurioje įregistruotas miręs asmuo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Dzimtsarakstu nodaļa, kur miršana reģistrēta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L-Uffiċċju tar-Reġistru fejn il-mewt ġie rreġistrat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Registratiekantoor waar het overlijden is geregistreerd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Urząd stanu cywilnego, w którym zarejestrowano zgon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Conservatória onde se encontra o registo de óbito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Oficiul registrului unde este înregistrat decesul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Matričný úrad, ktorý vedie knihu narodenia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Matični urad, kjer je vpisana smrt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Registreringskontor där dödsfallet är registrerat</w:t>
            </w:r>
          </w:p>
        </w:tc>
      </w:tr>
      <w:tr w:rsidR="00340E9C" w:rsidRPr="00340E9C" w14:paraId="125E8CE3" w14:textId="77777777" w:rsidTr="00376A88">
        <w:trPr>
          <w:trHeight w:val="723"/>
        </w:trPr>
        <w:tc>
          <w:tcPr>
            <w:tcW w:w="968" w:type="dxa"/>
          </w:tcPr>
          <w:p w14:paraId="45FDAEFD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3.7.2</w:t>
            </w:r>
          </w:p>
        </w:tc>
        <w:tc>
          <w:tcPr>
            <w:tcW w:w="9664" w:type="dxa"/>
          </w:tcPr>
          <w:p w14:paraId="302EE6F2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159"/>
              <w:jc w:val="both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Том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Svazek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Bind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Band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Τόμος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Volume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Volumen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Köide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Nide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>Volume /</w:t>
            </w:r>
            <w:r w:rsidRPr="00340E9C">
              <w:rPr>
                <w:spacing w:val="-24"/>
                <w:sz w:val="16"/>
                <w:szCs w:val="16"/>
              </w:rPr>
              <w:t xml:space="preserve">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Imleabhar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Knjiga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Kötet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Volume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Tomas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Sējums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Volum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Vol.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Tom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>Volume /</w:t>
            </w:r>
            <w:r w:rsidRPr="00340E9C">
              <w:rPr>
                <w:spacing w:val="-26"/>
                <w:sz w:val="16"/>
                <w:szCs w:val="16"/>
              </w:rPr>
              <w:t xml:space="preserve"> 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Volum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Zväzok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Zvezek / </w:t>
            </w:r>
            <w:r w:rsidRPr="00340E9C">
              <w:rPr>
                <w:b/>
                <w:sz w:val="16"/>
                <w:szCs w:val="16"/>
              </w:rPr>
              <w:t>(SV)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Volym</w:t>
            </w:r>
          </w:p>
        </w:tc>
      </w:tr>
      <w:tr w:rsidR="00340E9C" w:rsidRPr="00340E9C" w14:paraId="75774AD4" w14:textId="77777777" w:rsidTr="00376A88">
        <w:trPr>
          <w:trHeight w:val="723"/>
        </w:trPr>
        <w:tc>
          <w:tcPr>
            <w:tcW w:w="968" w:type="dxa"/>
          </w:tcPr>
          <w:p w14:paraId="504F921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3.7.3</w:t>
            </w:r>
          </w:p>
        </w:tc>
        <w:tc>
          <w:tcPr>
            <w:tcW w:w="9664" w:type="dxa"/>
          </w:tcPr>
          <w:p w14:paraId="17A37975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244"/>
              <w:jc w:val="both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Година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Ročník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År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Jahr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Έτος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Year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Año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Aasta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Vuosi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Année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Bliain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Godina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Év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Anno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Metai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Gads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Sena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Jaar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Rok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Ano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An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Ročník /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Leto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År</w:t>
            </w:r>
          </w:p>
        </w:tc>
      </w:tr>
      <w:tr w:rsidR="00340E9C" w:rsidRPr="00340E9C" w14:paraId="54813E67" w14:textId="77777777" w:rsidTr="00376A88">
        <w:trPr>
          <w:trHeight w:val="723"/>
        </w:trPr>
        <w:tc>
          <w:tcPr>
            <w:tcW w:w="968" w:type="dxa"/>
          </w:tcPr>
          <w:p w14:paraId="7C7E923C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3.7.4</w:t>
            </w:r>
          </w:p>
        </w:tc>
        <w:tc>
          <w:tcPr>
            <w:tcW w:w="9664" w:type="dxa"/>
          </w:tcPr>
          <w:p w14:paraId="1EBD054E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21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страница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Strana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Side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Seite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Σελίδα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Page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Página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Lehekülg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Sivu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Page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Leathanach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Stranica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Oldal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Pagina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Puslapis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Lappuse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Paġna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Blz.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Strona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Página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Pagină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Strana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Stran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Sida</w:t>
            </w:r>
          </w:p>
        </w:tc>
      </w:tr>
      <w:tr w:rsidR="00340E9C" w:rsidRPr="00340E9C" w14:paraId="5B8DDDB1" w14:textId="77777777" w:rsidTr="00376A88">
        <w:trPr>
          <w:trHeight w:val="923"/>
        </w:trPr>
        <w:tc>
          <w:tcPr>
            <w:tcW w:w="968" w:type="dxa"/>
          </w:tcPr>
          <w:p w14:paraId="7D43D0AD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3.7.5</w:t>
            </w:r>
          </w:p>
        </w:tc>
        <w:tc>
          <w:tcPr>
            <w:tcW w:w="9664" w:type="dxa"/>
          </w:tcPr>
          <w:p w14:paraId="2DA98631" w14:textId="77777777" w:rsidR="00C229F8" w:rsidRPr="00340E9C" w:rsidRDefault="00C229F8" w:rsidP="00946A98">
            <w:pPr>
              <w:pStyle w:val="TableParagraph"/>
              <w:spacing w:before="68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Пореден номер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Pořadové číslo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Serienummer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Laufende Nummer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Αριθμός σειράς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Serial number / </w:t>
            </w:r>
            <w:r w:rsidRPr="00340E9C">
              <w:rPr>
                <w:b/>
                <w:sz w:val="16"/>
                <w:szCs w:val="16"/>
              </w:rPr>
              <w:t>(ES)</w:t>
            </w:r>
            <w:r w:rsidR="00946A98" w:rsidRPr="00340E9C">
              <w:rPr>
                <w:b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Número de serie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Seerianumber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Sarjanumero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Numéro d’ordre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Uimhir shraithe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Serijski broj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Sorozatszám</w:t>
            </w:r>
            <w:r w:rsidR="00946A98" w:rsidRPr="00340E9C">
              <w:rPr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Numero progressivo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Serijos nr.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Sērijas numurs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Numru tas-serje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Serienummer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Numer seryjny / </w:t>
            </w:r>
            <w:r w:rsidRPr="00340E9C">
              <w:rPr>
                <w:b/>
                <w:sz w:val="16"/>
                <w:szCs w:val="16"/>
              </w:rPr>
              <w:t>(PT)</w:t>
            </w:r>
            <w:r w:rsidR="00946A98" w:rsidRPr="00340E9C">
              <w:rPr>
                <w:b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Número de ordem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Numărul de serie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Poradové číslo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Serijska številka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Löpnummer</w:t>
            </w:r>
          </w:p>
        </w:tc>
      </w:tr>
      <w:tr w:rsidR="00340E9C" w:rsidRPr="00340E9C" w14:paraId="2516949C" w14:textId="77777777" w:rsidTr="00376A88">
        <w:trPr>
          <w:trHeight w:val="1923"/>
        </w:trPr>
        <w:tc>
          <w:tcPr>
            <w:tcW w:w="968" w:type="dxa"/>
          </w:tcPr>
          <w:p w14:paraId="6C7EAB9C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</w:t>
            </w:r>
          </w:p>
        </w:tc>
        <w:tc>
          <w:tcPr>
            <w:tcW w:w="9664" w:type="dxa"/>
          </w:tcPr>
          <w:p w14:paraId="528A777B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15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ИНФОРМАЦИЯ ЗА ПОЧИНАЛОТО ЛИЦЕ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INFORMACE O ZEMŘELÉM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OPLYSNINGER OM AFDØDE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ANGABEN ZUR PERSON, DEREN TOD ANGEZEIGT WIRD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ΣΤΟΙΧΕΙΑ ΤΟΥ ΘΑΝΟΝΤΟΣ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INFORMATION ON THE DECEASED PERSON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INFORMACIÓN SOBRE LA PERSONA FALLECIDA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SURNUD ISIKUT KÄSITLEV TEAVE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KUOLLEEN HENKILÖN TIEDOT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INFORMATIONS SUR LA PERSONNE DÉCÉDÉE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FAISNÉIS MAIDIR LEIS AN DUINE ÉAGTHA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INFORMACIJE O PREMINULOJ OSOBI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AZ ELHUNYTRA VONATKOZÓ ADATOK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INFORMAZIONI SULLA PERSONA DECEDUTA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INFORMACIJA APIE MIRUSĮ ASMENĮ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INFORMĀCIJA PAR MIRUŠO PERSONU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INFORMAZZJONI DWAR IL-PERSUNA DEĊEDUTA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INFORMATIE OVER DE OVERLEDENE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DANE DOTYCZĄCE OSOBY ZMARŁEJ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INFORMAÇÕES SOBRE A PESSOA FALECIDA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INFORMAȚII PRIVIND PERSOANA DECEDATĂ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INFORMÁCIE O ZOSNULEJ OSOBE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INFORMACIJE O UMRLEM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INFORMATION OM DEN AVLIDNE</w:t>
            </w:r>
          </w:p>
        </w:tc>
      </w:tr>
      <w:tr w:rsidR="00340E9C" w:rsidRPr="00340E9C" w14:paraId="45C7EB86" w14:textId="77777777" w:rsidTr="00376A88">
        <w:trPr>
          <w:trHeight w:val="923"/>
        </w:trPr>
        <w:tc>
          <w:tcPr>
            <w:tcW w:w="968" w:type="dxa"/>
          </w:tcPr>
          <w:p w14:paraId="6E4FDFDD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4.1</w:t>
            </w:r>
          </w:p>
        </w:tc>
        <w:tc>
          <w:tcPr>
            <w:tcW w:w="9664" w:type="dxa"/>
          </w:tcPr>
          <w:p w14:paraId="094C0E29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9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Фамилно(и) име(на)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Příjmení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Efternavn(e)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Familienname(n)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Επώνυμο(-α)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Surname(s)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Apellido(s)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Perekonnanimi (-nimed)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Sukunimi (-nimet)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Nom(s)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Sloinne (sloinnte)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Prezime(na)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Családi neve(i)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Cognome/I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Pavardė (-ės)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Uzvārds(-i)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Kunjom/Kunjomijiet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Achterna(a)m(en)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Nazwisko(-a)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Apelido(s)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Priezvisko(-á)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Priimek/priimki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Efternamn</w:t>
            </w:r>
          </w:p>
        </w:tc>
      </w:tr>
      <w:tr w:rsidR="00340E9C" w:rsidRPr="00340E9C" w14:paraId="544833C0" w14:textId="77777777" w:rsidTr="00376A88">
        <w:trPr>
          <w:trHeight w:val="923"/>
        </w:trPr>
        <w:tc>
          <w:tcPr>
            <w:tcW w:w="968" w:type="dxa"/>
          </w:tcPr>
          <w:p w14:paraId="21A3491A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lastRenderedPageBreak/>
              <w:t>4.2</w:t>
            </w:r>
          </w:p>
        </w:tc>
        <w:tc>
          <w:tcPr>
            <w:tcW w:w="9664" w:type="dxa"/>
          </w:tcPr>
          <w:p w14:paraId="1038209F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7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Собствено(и) име(на)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Jméno (jména)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Fornavn(e)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Vorname(n)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Όνομα(-τα)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Forename(s)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Nombre(s)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Eesnimi (-nimed)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Etunimi (-nimet)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Prénom(s)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Céadainm (céadainmneacha) .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Ime(na)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Utóneve(i)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Nome/i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Vardas (-ai)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Vārds(-i)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Isem/Ismijiet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Voorna(a)m(en)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Imię (imiona)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Nome(s) próprio(s)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Prenume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Meno(-á)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Ime/imena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Förnamn</w:t>
            </w:r>
          </w:p>
        </w:tc>
      </w:tr>
      <w:tr w:rsidR="00340E9C" w:rsidRPr="00340E9C" w14:paraId="344CF9A8" w14:textId="77777777" w:rsidTr="00376A88">
        <w:trPr>
          <w:trHeight w:val="1123"/>
        </w:trPr>
        <w:tc>
          <w:tcPr>
            <w:tcW w:w="968" w:type="dxa"/>
          </w:tcPr>
          <w:p w14:paraId="70F62B3B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4.2.1</w:t>
            </w:r>
          </w:p>
        </w:tc>
        <w:tc>
          <w:tcPr>
            <w:tcW w:w="9664" w:type="dxa"/>
          </w:tcPr>
          <w:p w14:paraId="2EE57883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9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Фамилно име по рождение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Rodné příjmení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Efternavn ved fødslen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Familienname bei der Geburt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Επώνυμο κατά τη γέννηση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Surname at birth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Apellido(s) de nacimiento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Sünninimi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Sukunimi syntymähetkellä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>Nom de naissance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Sloinne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lá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b(h)reithe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Rođeno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prezime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Születési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családi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neve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Cognome(i)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alla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nascita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Pavardė</w:t>
            </w:r>
            <w:r w:rsidRPr="00340E9C">
              <w:rPr>
                <w:spacing w:val="-4"/>
                <w:sz w:val="16"/>
                <w:szCs w:val="16"/>
              </w:rPr>
              <w:t xml:space="preserve"> gimus</w:t>
            </w:r>
            <w:r w:rsidR="00946A98"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Dzimtais uzvārds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Kunjom tat-twelid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Achterna(a)m(en) bij de geboorte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Nazwisko rodowe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Apelido de nascimento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Numele de familie la naștere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Rodné priezvisko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Priimek ob rojstvu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Efternamn vid födseln</w:t>
            </w:r>
          </w:p>
        </w:tc>
      </w:tr>
      <w:tr w:rsidR="00340E9C" w:rsidRPr="00340E9C" w14:paraId="4FFAC6FF" w14:textId="77777777" w:rsidTr="00376A88">
        <w:trPr>
          <w:trHeight w:val="1243"/>
        </w:trPr>
        <w:tc>
          <w:tcPr>
            <w:tcW w:w="968" w:type="dxa"/>
            <w:tcBorders>
              <w:bottom w:val="nil"/>
            </w:tcBorders>
          </w:tcPr>
          <w:p w14:paraId="08126120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4.3</w:t>
            </w:r>
          </w:p>
        </w:tc>
        <w:tc>
          <w:tcPr>
            <w:tcW w:w="9664" w:type="dxa"/>
            <w:tcBorders>
              <w:bottom w:val="nil"/>
            </w:tcBorders>
          </w:tcPr>
          <w:p w14:paraId="4424B9DA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Дата (дд/мм/гггг) на смъртта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Datum (dd/mm/rrrr) úmrtí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Dødsdato (dd/mm/åååå)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Datum (TT/MM/JJJJ) des Todes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Ημερομηνία (ηη/μμ/εεεε) θανάτου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Date (dd/mm/yyyy) of death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Fecha (dd/mm/aaaa) de fallecimiento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Surmakuupäev (pp/kk/aaaa)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Kuolinaika (pp/kk/vvvv)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Date (jj/mm/aaaa) du décès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Dáta (ll/mm/bbbb) an bháis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Datum (dd/mm/gggg) smrti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Halálesetének ideje (éééé/hh/nn)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Data di decesso (gg/mm/aaaa)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Mirties data (dd/mm/mmmm)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Miršanas datums (dd/mm/gggg)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Data (jj/xx/ssss) tal-mewt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Datum (dd/mm/jjjj) van overlijden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Data (dd/mm/rrrr) zgonu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>Data do óbito</w:t>
            </w:r>
            <w:r w:rsidR="00946A98" w:rsidRPr="00340E9C">
              <w:rPr>
                <w:sz w:val="16"/>
                <w:szCs w:val="16"/>
              </w:rPr>
              <w:t xml:space="preserve"> (dd/mm/aaaa) / </w:t>
            </w:r>
            <w:r w:rsidR="00946A98" w:rsidRPr="00340E9C">
              <w:rPr>
                <w:b/>
                <w:sz w:val="16"/>
                <w:szCs w:val="16"/>
              </w:rPr>
              <w:t xml:space="preserve">(RO) </w:t>
            </w:r>
            <w:r w:rsidR="00946A98" w:rsidRPr="00340E9C">
              <w:rPr>
                <w:sz w:val="16"/>
                <w:szCs w:val="16"/>
              </w:rPr>
              <w:t xml:space="preserve">Data (zz/ll/aaaa) decesului / </w:t>
            </w:r>
            <w:r w:rsidR="00946A98" w:rsidRPr="00340E9C">
              <w:rPr>
                <w:b/>
                <w:sz w:val="16"/>
                <w:szCs w:val="16"/>
              </w:rPr>
              <w:t xml:space="preserve">(SK) </w:t>
            </w:r>
            <w:r w:rsidR="00946A98" w:rsidRPr="00340E9C">
              <w:rPr>
                <w:sz w:val="16"/>
                <w:szCs w:val="16"/>
              </w:rPr>
              <w:t xml:space="preserve">Dátum (dd/mm/rrrr) úmrtia / </w:t>
            </w:r>
            <w:r w:rsidR="00946A98" w:rsidRPr="00340E9C">
              <w:rPr>
                <w:b/>
                <w:sz w:val="16"/>
                <w:szCs w:val="16"/>
              </w:rPr>
              <w:t xml:space="preserve">(SL) </w:t>
            </w:r>
            <w:r w:rsidR="00946A98" w:rsidRPr="00340E9C">
              <w:rPr>
                <w:sz w:val="16"/>
                <w:szCs w:val="16"/>
              </w:rPr>
              <w:t xml:space="preserve">Datum (dd/mm/llll) smrti / </w:t>
            </w:r>
            <w:r w:rsidR="00946A98" w:rsidRPr="00340E9C">
              <w:rPr>
                <w:b/>
                <w:sz w:val="16"/>
                <w:szCs w:val="16"/>
              </w:rPr>
              <w:t xml:space="preserve">(SV) </w:t>
            </w:r>
            <w:r w:rsidR="00946A98" w:rsidRPr="00340E9C">
              <w:rPr>
                <w:sz w:val="16"/>
                <w:szCs w:val="16"/>
              </w:rPr>
              <w:t>Datum (dd/mm/åååå) för dödsfallet</w:t>
            </w:r>
          </w:p>
        </w:tc>
      </w:tr>
      <w:tr w:rsidR="00340E9C" w:rsidRPr="00340E9C" w14:paraId="436718DB" w14:textId="77777777" w:rsidTr="00376A88">
        <w:trPr>
          <w:trHeight w:val="1323"/>
        </w:trPr>
        <w:tc>
          <w:tcPr>
            <w:tcW w:w="968" w:type="dxa"/>
          </w:tcPr>
          <w:p w14:paraId="62B1069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4.4</w:t>
            </w:r>
          </w:p>
        </w:tc>
        <w:tc>
          <w:tcPr>
            <w:tcW w:w="9664" w:type="dxa"/>
          </w:tcPr>
          <w:p w14:paraId="3C55D207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14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Място и държава на смъртта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Místo a země úmrtí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Dødssted og -land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Ort und Land des Todes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Τόπος και </w:t>
            </w:r>
            <w:r w:rsidRPr="00340E9C">
              <w:rPr>
                <w:spacing w:val="-5"/>
                <w:sz w:val="16"/>
                <w:szCs w:val="16"/>
              </w:rPr>
              <w:t xml:space="preserve">χώρα </w:t>
            </w:r>
            <w:r w:rsidRPr="00340E9C">
              <w:rPr>
                <w:sz w:val="16"/>
                <w:szCs w:val="16"/>
              </w:rPr>
              <w:t xml:space="preserve">θανάτου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Place and country of death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Lugar y país de fallecimiento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Surmakoht ja -riik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Kuolinpaikka ja -maa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Lieu et pays du décès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Áit agus tír an bháis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Mjesto i zemlja smrti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Halálesetének helye és országa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Luogo e paese di decesso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Mirties vieta ir šalis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Miršanas vieta un valsts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Post u pajjiż tal-mewt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Plaats en land van overlijden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>Miejsce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państwo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zgonu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Local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país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do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óbito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(RO)</w:t>
            </w:r>
            <w:r w:rsidRPr="00340E9C">
              <w:rPr>
                <w:b/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Locul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și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țara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decesului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(SK)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Miesto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štát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úmrtia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(SL)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Kraj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država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smrti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Ort och land där dödsfallet inträffade</w:t>
            </w:r>
          </w:p>
        </w:tc>
      </w:tr>
      <w:tr w:rsidR="00340E9C" w:rsidRPr="00340E9C" w14:paraId="32295DD9" w14:textId="77777777" w:rsidTr="00376A88">
        <w:trPr>
          <w:trHeight w:val="1523"/>
        </w:trPr>
        <w:tc>
          <w:tcPr>
            <w:tcW w:w="968" w:type="dxa"/>
          </w:tcPr>
          <w:p w14:paraId="653159E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4.5</w:t>
            </w:r>
          </w:p>
        </w:tc>
        <w:tc>
          <w:tcPr>
            <w:tcW w:w="9664" w:type="dxa"/>
          </w:tcPr>
          <w:p w14:paraId="31520227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3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Дата (дд/мм/гггг) на раждане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Datum (dd/mm/rrrr) narození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Fødselsdato (dd/mm/åååå)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Geburtsdatum (TT/MM/JJJJ)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Ημερομηνία (ηη/μμ/εεεε) γέννησης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Date (dd/mm/yyyy) of birth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Fecha (dd/mm/aaaa) de nacimiento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Sünnikuupäev (pp/kk/aaaa)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Syntymäaika (pp/kk/vvvv)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Date (jj/mm/aaaa) de naissance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Dáta (ll/mm/bbbb) breithe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Datum (dd/mm/gggg) rođenja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Születési ideje (éééé/hh/nn)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Data di nascita (gg/mm/aaaa)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Gimimo data (dd/mm/mmmm)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Dzimšanas datums (dd/mm/gggg)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Data (jj/xx/ssss) tat-twelid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Geboortedatum (dd/mm/jjjj)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Data (dd/mm/rrrr) urodzenia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Data de nascimento (dd/mm/aaaa)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Data (zz/ll/aaaa) nașterii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Dátum (dd/mm/rrrr) narodenia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Datum (dd/mm/llll) rojstva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Födelsedatum (dd/mm/åååå)</w:t>
            </w:r>
          </w:p>
        </w:tc>
      </w:tr>
      <w:tr w:rsidR="00340E9C" w:rsidRPr="00340E9C" w14:paraId="5BACB151" w14:textId="77777777" w:rsidTr="00376A88">
        <w:trPr>
          <w:trHeight w:val="1323"/>
        </w:trPr>
        <w:tc>
          <w:tcPr>
            <w:tcW w:w="968" w:type="dxa"/>
          </w:tcPr>
          <w:p w14:paraId="780212D7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4.5.1</w:t>
            </w:r>
          </w:p>
        </w:tc>
        <w:tc>
          <w:tcPr>
            <w:tcW w:w="9664" w:type="dxa"/>
          </w:tcPr>
          <w:p w14:paraId="0299A71D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6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Място и държава на раждане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Místo a země narození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Fødested og -land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Ort und Land der Geburt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Τόπος και χώρα γέννησης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Place and country of birth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Lugar y país de nacimiento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Sünnikoht ja -riik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Syntymäpaikka ja -maa /  </w:t>
            </w:r>
            <w:r w:rsidRPr="00340E9C">
              <w:rPr>
                <w:b/>
                <w:sz w:val="16"/>
                <w:szCs w:val="16"/>
              </w:rPr>
              <w:t>(FR)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Lieu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pays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naissance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Áit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agus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tír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bhreithe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Mjesto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država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rođenja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születés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helye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és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országa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Luogo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pacing w:val="-4"/>
                <w:sz w:val="16"/>
                <w:szCs w:val="16"/>
              </w:rPr>
              <w:t xml:space="preserve">paese </w:t>
            </w:r>
            <w:r w:rsidRPr="00340E9C">
              <w:rPr>
                <w:sz w:val="16"/>
                <w:szCs w:val="16"/>
              </w:rPr>
              <w:t xml:space="preserve">di nascita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Gimimo vieta ir šalis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Dzimšanas vieta un valsts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Post u pajjiż tat-twelid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Geboorteplaats en -land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Miejsce i państwo urodzenia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Local e país de nascimento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Locul și țara nașterii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Miesto a krajina narodenia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Kraj in država rojstva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Födelseort och</w:t>
            </w:r>
            <w:r w:rsidRPr="00340E9C">
              <w:rPr>
                <w:spacing w:val="-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födelseland</w:t>
            </w:r>
          </w:p>
        </w:tc>
      </w:tr>
      <w:tr w:rsidR="00340E9C" w:rsidRPr="00340E9C" w14:paraId="13CACF8C" w14:textId="77777777" w:rsidTr="00376A88">
        <w:trPr>
          <w:trHeight w:val="723"/>
        </w:trPr>
        <w:tc>
          <w:tcPr>
            <w:tcW w:w="968" w:type="dxa"/>
          </w:tcPr>
          <w:p w14:paraId="0B1B499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4.6</w:t>
            </w:r>
          </w:p>
        </w:tc>
        <w:tc>
          <w:tcPr>
            <w:tcW w:w="9664" w:type="dxa"/>
          </w:tcPr>
          <w:p w14:paraId="30E31C8B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336"/>
              <w:jc w:val="both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>(BG)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Пол: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(CS)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Pohlaví: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(DA)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Køn: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(DE)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Geschlecht: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Φύλο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(EN)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Sex: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(ES)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Sexo: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(ET)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Sugu: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(FI)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Sukupuoli: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(FR)</w:t>
            </w:r>
            <w:r w:rsidRPr="00340E9C">
              <w:rPr>
                <w:b/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Sexe: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Inscne: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Spol: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Neme: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Sesso: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Lytis: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Dzimums: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(MT)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Sess: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Geslacht: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Płeć: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Sexo: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pacing w:val="-17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Sexul: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Pohlavie: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Spol: / </w:t>
            </w:r>
            <w:r w:rsidRPr="00340E9C">
              <w:rPr>
                <w:b/>
                <w:sz w:val="16"/>
                <w:szCs w:val="16"/>
              </w:rPr>
              <w:t>(SV)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Kön:</w:t>
            </w:r>
          </w:p>
        </w:tc>
      </w:tr>
      <w:tr w:rsidR="00340E9C" w:rsidRPr="00340E9C" w14:paraId="55AB9215" w14:textId="77777777" w:rsidTr="00376A88">
        <w:trPr>
          <w:trHeight w:val="723"/>
        </w:trPr>
        <w:tc>
          <w:tcPr>
            <w:tcW w:w="968" w:type="dxa"/>
          </w:tcPr>
          <w:p w14:paraId="6688F98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4.6.1</w:t>
            </w:r>
          </w:p>
        </w:tc>
        <w:tc>
          <w:tcPr>
            <w:tcW w:w="9664" w:type="dxa"/>
          </w:tcPr>
          <w:p w14:paraId="2FD9E825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7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Женски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Žena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Kvinde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Weiblich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Θήλυ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Female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Mujer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Naissoost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Nainen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Féminin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Baineann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Ženski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Nő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Femminile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Moteris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Sieviete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Mara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Vrouw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Kobieta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Feminino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Femeiesc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ženské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Ženski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Kvinna</w:t>
            </w:r>
          </w:p>
        </w:tc>
      </w:tr>
      <w:tr w:rsidR="00340E9C" w:rsidRPr="00340E9C" w14:paraId="270A2467" w14:textId="77777777" w:rsidTr="00376A88">
        <w:trPr>
          <w:trHeight w:val="723"/>
        </w:trPr>
        <w:tc>
          <w:tcPr>
            <w:tcW w:w="968" w:type="dxa"/>
          </w:tcPr>
          <w:p w14:paraId="321003C6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4.6.2</w:t>
            </w:r>
          </w:p>
        </w:tc>
        <w:tc>
          <w:tcPr>
            <w:tcW w:w="9664" w:type="dxa"/>
          </w:tcPr>
          <w:p w14:paraId="2B6D9C19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Мъжки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Muž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Mand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Männlich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Άρρεν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Male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Varón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Meessoost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Mies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Masculin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Fireann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Muški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Férfi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Maschile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Vyras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Vīrietis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Raġel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Man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Mężczyzna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Masculino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Bărbătesc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mužské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Moški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Man</w:t>
            </w:r>
          </w:p>
        </w:tc>
      </w:tr>
      <w:tr w:rsidR="00340E9C" w:rsidRPr="00340E9C" w14:paraId="1844693A" w14:textId="77777777" w:rsidTr="00376A88">
        <w:trPr>
          <w:trHeight w:val="923"/>
        </w:trPr>
        <w:tc>
          <w:tcPr>
            <w:tcW w:w="968" w:type="dxa"/>
          </w:tcPr>
          <w:p w14:paraId="4B235B8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4.6.3</w:t>
            </w:r>
          </w:p>
        </w:tc>
        <w:tc>
          <w:tcPr>
            <w:tcW w:w="9664" w:type="dxa"/>
          </w:tcPr>
          <w:p w14:paraId="267B61A0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67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Неопределен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Neurčeno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Ubestemt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Unbestimmt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Δεν προσδιορίζεται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Undetermined / </w:t>
            </w:r>
            <w:r w:rsidRPr="00340E9C">
              <w:rPr>
                <w:b/>
                <w:sz w:val="16"/>
                <w:szCs w:val="16"/>
              </w:rPr>
              <w:t xml:space="preserve">(ES)   </w:t>
            </w:r>
            <w:r w:rsidRPr="00340E9C">
              <w:rPr>
                <w:sz w:val="16"/>
                <w:szCs w:val="16"/>
              </w:rPr>
              <w:t xml:space="preserve">Indeterminado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Määramata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Määrittelemätön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Indéterminé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Neamhchinntithe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Neodređen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Meghatározatlan</w:t>
            </w:r>
            <w:r w:rsidRPr="00340E9C">
              <w:rPr>
                <w:spacing w:val="-24"/>
                <w:sz w:val="16"/>
                <w:szCs w:val="16"/>
              </w:rPr>
              <w:t xml:space="preserve"> </w:t>
            </w:r>
            <w:r w:rsidRPr="00340E9C">
              <w:rPr>
                <w:spacing w:val="-18"/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Indeterminato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Nenustatyta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Nenoteikts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Mhux speċifikat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Onbepaald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Płeć nieokreślona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>Não</w:t>
            </w:r>
            <w:r w:rsidRPr="00340E9C">
              <w:rPr>
                <w:spacing w:val="-21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definido</w:t>
            </w:r>
          </w:p>
          <w:p w14:paraId="665CFC35" w14:textId="77777777" w:rsidR="00C229F8" w:rsidRPr="00340E9C" w:rsidRDefault="00C229F8" w:rsidP="00946A98">
            <w:pPr>
              <w:pStyle w:val="TableParagraph"/>
              <w:spacing w:before="0" w:line="182" w:lineRule="exact"/>
              <w:ind w:left="284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 xml:space="preserve">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Nedeterminat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neurčené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Nedoločen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Ej fastställt</w:t>
            </w:r>
          </w:p>
        </w:tc>
      </w:tr>
      <w:tr w:rsidR="00340E9C" w:rsidRPr="00340E9C" w14:paraId="3A798024" w14:textId="77777777" w:rsidTr="00376A88">
        <w:trPr>
          <w:trHeight w:val="923"/>
        </w:trPr>
        <w:tc>
          <w:tcPr>
            <w:tcW w:w="968" w:type="dxa"/>
          </w:tcPr>
          <w:p w14:paraId="1385A61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4.7</w:t>
            </w:r>
          </w:p>
        </w:tc>
        <w:tc>
          <w:tcPr>
            <w:tcW w:w="9664" w:type="dxa"/>
          </w:tcPr>
          <w:p w14:paraId="0941C043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62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Състояние на лицето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Osobní stav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Personlig status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Personenstand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Προσωπική κατάσταση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Personal status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Estado civil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Isikustaatus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Siviilisääty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État civil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Stádas pearsanta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Osobno stanje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Családi állapota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Stato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civile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Civilinė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būklė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(LV)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Personas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statuss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(MT)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Status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personali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Burgerlijke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staat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cywilny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Estado civil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Statutul personal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Osobný stav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Osebno stanje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Personlig</w:t>
            </w:r>
            <w:r w:rsidRPr="00340E9C">
              <w:rPr>
                <w:spacing w:val="-1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status</w:t>
            </w:r>
          </w:p>
        </w:tc>
      </w:tr>
      <w:tr w:rsidR="00340E9C" w:rsidRPr="00340E9C" w14:paraId="4A58AEF8" w14:textId="77777777" w:rsidTr="00376A88">
        <w:trPr>
          <w:trHeight w:val="1523"/>
        </w:trPr>
        <w:tc>
          <w:tcPr>
            <w:tcW w:w="968" w:type="dxa"/>
          </w:tcPr>
          <w:p w14:paraId="6235A896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4.8</w:t>
            </w:r>
          </w:p>
        </w:tc>
        <w:tc>
          <w:tcPr>
            <w:tcW w:w="9664" w:type="dxa"/>
          </w:tcPr>
          <w:p w14:paraId="3F917595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210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Личен идентификационен номер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Rodné číslo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Personidentifikationsnummer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Persönliche Identifikationsnummer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Προσωπικός αριθμός ταυτοποίησης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Personal identification number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Número de identificación personal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Isikukood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Henkilötunnus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Numéro d’identification personnel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Uimhir aitheantais phearsanta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Osobni identifikacijski broj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Személyi azonosító száma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Numero personale di identificazione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Asmens tapatybės kodas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Personas identifikācijas numurs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Numru ta’ identifikazzjoni personali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Persoonlijk identificatienummer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Osobisty numer identyfikacyjny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Número de identificação pessoal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Numărul personal de identificare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Rodné číslo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Osebna identifikacijska številka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Personligt identitetsnummer</w:t>
            </w:r>
          </w:p>
        </w:tc>
      </w:tr>
      <w:tr w:rsidR="00340E9C" w:rsidRPr="00340E9C" w14:paraId="69026671" w14:textId="77777777" w:rsidTr="00376A88">
        <w:trPr>
          <w:trHeight w:val="1723"/>
        </w:trPr>
        <w:tc>
          <w:tcPr>
            <w:tcW w:w="968" w:type="dxa"/>
          </w:tcPr>
          <w:p w14:paraId="473D31C4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4.9</w:t>
            </w:r>
          </w:p>
        </w:tc>
        <w:tc>
          <w:tcPr>
            <w:tcW w:w="9664" w:type="dxa"/>
          </w:tcPr>
          <w:p w14:paraId="11AB0599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-2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Място и държава на постоянно местопребиваване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Místo a země trvalého pobytu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Bopælssted og -land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Ort und Land des ständigen Aufenthalts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Τόπος και χώρα μόνιμης διαμονής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Place and country of permanent residence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Lugar y país de residencia permanente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Alaline elukoht ja riik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Paikka ja maa, jossa henkilö oleskelee pysyvästi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Lieu et pays de résidence permanente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Áit agus tír na háite cónaithe buaine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Mjesto i država trajnog boravišta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Állandó lakóhelye és annak országa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Luogo e paese di residenza permanente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Nuolatinė gyvenamoji vieta ir šalis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Pastāvīgās uzturēšanās vieta un valsts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Post u pajjiż ta’ residenza permanenti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Plaats en land van permanent verblijf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Miejsce i państwo stałego pobytu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Local e país de residência permanente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Locul și țara domiciliului permanent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Miesto a krajina trvalého pobytu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Kraj in država stalnega prebivališča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Permanent bostadsort och -land</w:t>
            </w:r>
          </w:p>
        </w:tc>
      </w:tr>
      <w:tr w:rsidR="00340E9C" w:rsidRPr="00340E9C" w14:paraId="037D9E78" w14:textId="77777777" w:rsidTr="00376A88">
        <w:trPr>
          <w:trHeight w:val="1323"/>
        </w:trPr>
        <w:tc>
          <w:tcPr>
            <w:tcW w:w="968" w:type="dxa"/>
          </w:tcPr>
          <w:p w14:paraId="1C20EF2B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lastRenderedPageBreak/>
              <w:t>4.10</w:t>
            </w:r>
          </w:p>
        </w:tc>
        <w:tc>
          <w:tcPr>
            <w:tcW w:w="9664" w:type="dxa"/>
          </w:tcPr>
          <w:p w14:paraId="36841099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Съпруг/Съпруга , Партньор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Manžel/Manželka, Partner/Partnerka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Ægtemand/ægtehustru, partner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Ehemann/Ehefrau, Partner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Σύζυγος, Σύντροφος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Husband/Wife, Partner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Cónyuge, pareja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Abikaasa, elukaaslane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Aviomies/vaimo, avopuoliso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Conjoint, partenaire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Fear céile/bean chéile, Páirtí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Muž/žena, partner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Férj/Feleség, Élettárs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Marito/Moglie, Partner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Sutuoktinis (-ė), partneris (-ė)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Vīrs/sieva, partneris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Ir-raġel/il-Mara, is-sieħeb/is-sieħba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Echtgeno(o)t(e)/ Partner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Mąż/Żona, Partner/Partnerka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Cônjuge, parceiro(a)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Soț/Soție, Partener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Manžel/Manželka, Partner/Partnerka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Mož/žena, partner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Man/hustru, partner</w:t>
            </w:r>
          </w:p>
        </w:tc>
      </w:tr>
      <w:tr w:rsidR="00340E9C" w:rsidRPr="00340E9C" w14:paraId="19F703C6" w14:textId="77777777" w:rsidTr="00376A88">
        <w:trPr>
          <w:trHeight w:val="723"/>
        </w:trPr>
        <w:tc>
          <w:tcPr>
            <w:tcW w:w="968" w:type="dxa"/>
          </w:tcPr>
          <w:p w14:paraId="05350FC1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4A</w:t>
            </w:r>
          </w:p>
        </w:tc>
        <w:tc>
          <w:tcPr>
            <w:tcW w:w="9664" w:type="dxa"/>
          </w:tcPr>
          <w:p w14:paraId="5FAA0E64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450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Бележка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Poznámka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Bemærkning: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Anmerkung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Σημείωση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Note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Nota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Märkused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Huomautus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Note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Nóta: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Napomena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Megjegyzés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Nota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Pastaba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Piezīme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Nota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Opmerking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Uwagi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Nota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Notă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Poznámka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Opomba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Anmärkning</w:t>
            </w:r>
          </w:p>
        </w:tc>
      </w:tr>
      <w:tr w:rsidR="00340E9C" w:rsidRPr="00340E9C" w14:paraId="7AD9204F" w14:textId="77777777" w:rsidTr="00376A88">
        <w:trPr>
          <w:trHeight w:val="851"/>
        </w:trPr>
        <w:tc>
          <w:tcPr>
            <w:tcW w:w="968" w:type="dxa"/>
            <w:tcBorders>
              <w:bottom w:val="nil"/>
            </w:tcBorders>
          </w:tcPr>
          <w:p w14:paraId="3458768E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</w:t>
            </w:r>
          </w:p>
        </w:tc>
        <w:tc>
          <w:tcPr>
            <w:tcW w:w="9664" w:type="dxa"/>
            <w:tcBorders>
              <w:bottom w:val="nil"/>
            </w:tcBorders>
          </w:tcPr>
          <w:p w14:paraId="40C90532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296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ПОЛЕ ЗА ПОДПИС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POLE PRO PODPIS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UNDERSKRIFTSFELT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UNTERSCHRIFTENFELD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ΠΛΑΙΣΙΟ ΓΙΑ ΤΗΝ ΥΠΟΓΡΑΦΗ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SIGNATURE BOX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RECUADRO PARA LA FIRMA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ALLKIRJALAHTER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ALLEKIRJOITUSKENTTÄ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CADRE POUR LA SIGNATURE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BOSCA DON SÍNIÚ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POLJE ZA POTPIS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>AZ</w:t>
            </w:r>
            <w:r w:rsidR="00946A98" w:rsidRPr="00340E9C">
              <w:rPr>
                <w:sz w:val="16"/>
                <w:szCs w:val="16"/>
              </w:rPr>
              <w:t xml:space="preserve"> ALÁÍRÁS SZÖVEGDOBOZA / </w:t>
            </w:r>
            <w:r w:rsidR="00946A98" w:rsidRPr="00340E9C">
              <w:rPr>
                <w:b/>
                <w:sz w:val="16"/>
                <w:szCs w:val="16"/>
              </w:rPr>
              <w:t xml:space="preserve">(IT) </w:t>
            </w:r>
            <w:r w:rsidR="00946A98" w:rsidRPr="00340E9C">
              <w:rPr>
                <w:sz w:val="16"/>
                <w:szCs w:val="16"/>
              </w:rPr>
              <w:t xml:space="preserve">RIQUADRO PER LA FIRMA / </w:t>
            </w:r>
            <w:r w:rsidR="00946A98" w:rsidRPr="00340E9C">
              <w:rPr>
                <w:b/>
                <w:sz w:val="16"/>
                <w:szCs w:val="16"/>
              </w:rPr>
              <w:t xml:space="preserve">(LT) </w:t>
            </w:r>
            <w:r w:rsidR="00946A98" w:rsidRPr="00340E9C">
              <w:rPr>
                <w:sz w:val="16"/>
                <w:szCs w:val="16"/>
              </w:rPr>
              <w:t xml:space="preserve">PARAŠO LAUKELIS / </w:t>
            </w:r>
            <w:r w:rsidR="00946A98" w:rsidRPr="00340E9C">
              <w:rPr>
                <w:b/>
                <w:sz w:val="16"/>
                <w:szCs w:val="16"/>
              </w:rPr>
              <w:t xml:space="preserve">(LV) </w:t>
            </w:r>
            <w:r w:rsidR="00946A98" w:rsidRPr="00340E9C">
              <w:rPr>
                <w:sz w:val="16"/>
                <w:szCs w:val="16"/>
              </w:rPr>
              <w:t xml:space="preserve">PARAKSTA LAUKS / </w:t>
            </w:r>
            <w:r w:rsidR="00946A98" w:rsidRPr="00340E9C">
              <w:rPr>
                <w:b/>
                <w:sz w:val="16"/>
                <w:szCs w:val="16"/>
              </w:rPr>
              <w:t xml:space="preserve">(MT) </w:t>
            </w:r>
            <w:r w:rsidR="00946A98" w:rsidRPr="00340E9C">
              <w:rPr>
                <w:sz w:val="16"/>
                <w:szCs w:val="16"/>
              </w:rPr>
              <w:t xml:space="preserve">KAXXA TAL-IFFIRMAR / </w:t>
            </w:r>
            <w:r w:rsidR="00946A98" w:rsidRPr="00340E9C">
              <w:rPr>
                <w:b/>
                <w:sz w:val="16"/>
                <w:szCs w:val="16"/>
              </w:rPr>
              <w:t xml:space="preserve">(NL) </w:t>
            </w:r>
            <w:r w:rsidR="00946A98" w:rsidRPr="00340E9C">
              <w:rPr>
                <w:sz w:val="16"/>
                <w:szCs w:val="16"/>
              </w:rPr>
              <w:t xml:space="preserve">VAK VOOR DE HANDTEKENING / </w:t>
            </w:r>
            <w:r w:rsidR="00946A98" w:rsidRPr="00340E9C">
              <w:rPr>
                <w:b/>
                <w:sz w:val="16"/>
                <w:szCs w:val="16"/>
              </w:rPr>
              <w:t xml:space="preserve">(PL) </w:t>
            </w:r>
            <w:r w:rsidR="00946A98" w:rsidRPr="00340E9C">
              <w:rPr>
                <w:sz w:val="16"/>
                <w:szCs w:val="16"/>
              </w:rPr>
              <w:t xml:space="preserve">POLE PODPISU / </w:t>
            </w:r>
            <w:r w:rsidR="00946A98" w:rsidRPr="00340E9C">
              <w:rPr>
                <w:b/>
                <w:sz w:val="16"/>
                <w:szCs w:val="16"/>
              </w:rPr>
              <w:t xml:space="preserve">(PT) </w:t>
            </w:r>
            <w:r w:rsidR="00946A98" w:rsidRPr="00340E9C">
              <w:rPr>
                <w:sz w:val="16"/>
                <w:szCs w:val="16"/>
              </w:rPr>
              <w:t xml:space="preserve">ESPAÇO DESTINADO À ASSINATURA / </w:t>
            </w:r>
            <w:r w:rsidR="00946A98" w:rsidRPr="00340E9C">
              <w:rPr>
                <w:b/>
                <w:sz w:val="16"/>
                <w:szCs w:val="16"/>
              </w:rPr>
              <w:t xml:space="preserve">(RO) </w:t>
            </w:r>
            <w:r w:rsidR="00946A98" w:rsidRPr="00340E9C">
              <w:rPr>
                <w:sz w:val="16"/>
                <w:szCs w:val="16"/>
              </w:rPr>
              <w:t xml:space="preserve">SEMNĂTURA / </w:t>
            </w:r>
            <w:r w:rsidR="00946A98" w:rsidRPr="00340E9C">
              <w:rPr>
                <w:b/>
                <w:sz w:val="16"/>
                <w:szCs w:val="16"/>
              </w:rPr>
              <w:t xml:space="preserve">(SK) </w:t>
            </w:r>
            <w:r w:rsidR="00946A98" w:rsidRPr="00340E9C">
              <w:rPr>
                <w:sz w:val="16"/>
                <w:szCs w:val="16"/>
              </w:rPr>
              <w:t xml:space="preserve">KOLÓNKA NA PODPIS / </w:t>
            </w:r>
            <w:r w:rsidR="00946A98" w:rsidRPr="00340E9C">
              <w:rPr>
                <w:b/>
                <w:sz w:val="16"/>
                <w:szCs w:val="16"/>
              </w:rPr>
              <w:t xml:space="preserve">(SL) </w:t>
            </w:r>
            <w:r w:rsidR="00946A98" w:rsidRPr="00340E9C">
              <w:rPr>
                <w:sz w:val="16"/>
                <w:szCs w:val="16"/>
              </w:rPr>
              <w:t xml:space="preserve">POLJE ZA PODPIS / </w:t>
            </w:r>
            <w:r w:rsidR="00946A98" w:rsidRPr="00340E9C">
              <w:rPr>
                <w:b/>
                <w:sz w:val="16"/>
                <w:szCs w:val="16"/>
              </w:rPr>
              <w:t xml:space="preserve">(SV) </w:t>
            </w:r>
            <w:r w:rsidR="00946A98" w:rsidRPr="00340E9C">
              <w:rPr>
                <w:sz w:val="16"/>
                <w:szCs w:val="16"/>
              </w:rPr>
              <w:t>RUTA FÖR UNDERTECKNANDE</w:t>
            </w:r>
          </w:p>
        </w:tc>
      </w:tr>
      <w:tr w:rsidR="00340E9C" w:rsidRPr="00340E9C" w14:paraId="3DB838EA" w14:textId="77777777" w:rsidTr="00376A88">
        <w:trPr>
          <w:trHeight w:val="2923"/>
        </w:trPr>
        <w:tc>
          <w:tcPr>
            <w:tcW w:w="968" w:type="dxa"/>
          </w:tcPr>
          <w:p w14:paraId="76B96C09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5.1</w:t>
            </w:r>
          </w:p>
        </w:tc>
        <w:tc>
          <w:tcPr>
            <w:tcW w:w="9664" w:type="dxa"/>
          </w:tcPr>
          <w:p w14:paraId="4272807E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81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Фамилно(и) име(на) и собствено(и) име(на) на длъжностното лице, издало настоящото удостоверение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Příjmení a jméno (jména) úředníka, který vydal tento formulář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Efternavn(e) og fornavn(e) på den embedsmand, der har udstedt denne formular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Familienname(n) und Vorname(n) des Beamten, der dieses Formular ausgestellt hat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Επώνυμο(-α) και όνομα(-τα) του/της υπαλλήλου που εξέδωσε το παρόν έντυπο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Surname(s) and forename(s) of the official who issued this form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Apellido(s) y nombre(s) del funcionario que expidió este impreso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Käesoleva vormi väljastanud ametniku eesnimi (-nimed) ja perekonnanimi (-nimed)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Tämän lomakkeen antaneen virkamiehen sukunimi (-nimet) ja etunimi (-nimet)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Nom(s) et prénom(s) du fonctionnaire qui a délivré le présent formulaire / </w:t>
            </w:r>
            <w:r w:rsidRPr="00340E9C">
              <w:rPr>
                <w:b/>
                <w:sz w:val="16"/>
                <w:szCs w:val="16"/>
              </w:rPr>
              <w:t>(GA)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Sloinne(sloinnte)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agus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céadainm(céadainmneacha)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oifigigh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d’eisigh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an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fhoirm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seo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(HR)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Prezime(na)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ime(na)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službenika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koji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je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pacing w:val="-4"/>
                <w:sz w:val="16"/>
                <w:szCs w:val="16"/>
              </w:rPr>
              <w:t xml:space="preserve">izdao </w:t>
            </w:r>
            <w:r w:rsidRPr="00340E9C">
              <w:rPr>
                <w:sz w:val="16"/>
                <w:szCs w:val="16"/>
              </w:rPr>
              <w:t xml:space="preserve">ovaj obrazac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formanyomtatványt kiállító tisztviselő családi neve(i) és utóneve(i)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Cognome/i e nome/i del funzionario che ha rilasciato il presente modulo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Šią formą išdavusio pareigūno pavardė (-ės) ir vardas (-ai)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Amatpersonas, kura izdevusi šo veidlapu, uzvārds(-i) un vārds(-i)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Kunjom/kunjomijiet u isem/ismijiet tal-uffiċjal li ħareġ din il-formola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Na(a)m(en) en voorna(a)m(en) van de ambtenaar die dit formulier heeft afgegeven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Nazwisko(-a) i imię (imiona) urzędnika, który wydał niniejszy formularz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Apelido(s) e nome(s) próprio(s) do funcionário que emitiu o presente formulário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Numele și prenumele funcționarului care a emis prezentul formular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Priezvisko(-á) a meno(-á) úradníka, ktorý vydal tento formulár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Priimek/priimki in ime/imena uradnika, ki je izdal ta obrazec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Efternamn och förnamn på den tjänsteman som har utfärdat detta formulär</w:t>
            </w:r>
          </w:p>
        </w:tc>
      </w:tr>
      <w:tr w:rsidR="00340E9C" w:rsidRPr="00340E9C" w14:paraId="2F3ADB97" w14:textId="77777777" w:rsidTr="00376A88">
        <w:trPr>
          <w:trHeight w:val="2123"/>
        </w:trPr>
        <w:tc>
          <w:tcPr>
            <w:tcW w:w="968" w:type="dxa"/>
          </w:tcPr>
          <w:p w14:paraId="5F6C4C5C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5.2</w:t>
            </w:r>
          </w:p>
        </w:tc>
        <w:tc>
          <w:tcPr>
            <w:tcW w:w="9664" w:type="dxa"/>
          </w:tcPr>
          <w:p w14:paraId="58BA6014" w14:textId="77777777" w:rsidR="00C229F8" w:rsidRPr="00340E9C" w:rsidRDefault="00C229F8" w:rsidP="00946A98">
            <w:pPr>
              <w:pStyle w:val="TableParagraph"/>
              <w:spacing w:before="68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Длъжност на длъжностното лице, издало настоящото удостоверение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Funkce úředníka, který vydal tento formulář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>Stilling</w:t>
            </w:r>
          </w:p>
          <w:p w14:paraId="0104C65F" w14:textId="77777777" w:rsidR="00C229F8" w:rsidRPr="00340E9C" w:rsidRDefault="00C229F8" w:rsidP="00946A98">
            <w:pPr>
              <w:pStyle w:val="TableParagraph"/>
              <w:spacing w:before="16" w:line="261" w:lineRule="auto"/>
              <w:ind w:left="284" w:right="188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 xml:space="preserve">— den embedsmand, der har udstedt denne formular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Stellung des Beamten, der dieses Formular ausgestellt hat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Θέση του/της υπαλλήλου που εξέδωσε το παρόν έντυπο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Position of the official who issued this form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Cargo del funcionario que expidió este impreso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Käesoleva vormi väljastanud ametniku ametikoht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Tämän lomakkeen antaneen virkamiehen asema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Poste du fonctionnaire qui a délivré le présent formulaire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Post an oifigigh a d’eisigh an fhoirm seo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>Funkcija službenika koji je izdao ovaj obrazac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(HU)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formanyomtatványt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kiállító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tisztviselő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beosztása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(IT)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Posizione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del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funzionario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che</w:t>
            </w:r>
            <w:r w:rsidRPr="00340E9C">
              <w:rPr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ha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rilasciato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il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presente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modulo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5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(LT)</w:t>
            </w:r>
            <w:r w:rsidRPr="00340E9C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340E9C">
              <w:rPr>
                <w:spacing w:val="-6"/>
                <w:sz w:val="16"/>
                <w:szCs w:val="16"/>
              </w:rPr>
              <w:t xml:space="preserve">Šią </w:t>
            </w:r>
            <w:r w:rsidRPr="00340E9C">
              <w:rPr>
                <w:sz w:val="16"/>
                <w:szCs w:val="16"/>
              </w:rPr>
              <w:t xml:space="preserve">formą išdavusio pareigūno pareigos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Amatpersonas, kura izdevusi šo veidlapu, amats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Kariga tal-uffiċjal li ħareġ din il-formola / </w:t>
            </w:r>
            <w:r w:rsidRPr="00340E9C">
              <w:rPr>
                <w:b/>
                <w:sz w:val="16"/>
                <w:szCs w:val="16"/>
              </w:rPr>
              <w:t>(NL)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Functie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van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de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ambtenaar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die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dit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formulier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heeft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afgegeven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(PL)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Stanowisko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urzędnika,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który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wydał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niniejszy</w:t>
            </w:r>
            <w:r w:rsidRPr="00340E9C">
              <w:rPr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formularz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/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b/>
                <w:sz w:val="16"/>
                <w:szCs w:val="16"/>
              </w:rPr>
              <w:t>(PT)</w:t>
            </w:r>
            <w:r w:rsidRPr="00340E9C">
              <w:rPr>
                <w:b/>
                <w:spacing w:val="-3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Cargo</w:t>
            </w:r>
            <w:r w:rsidRPr="00340E9C">
              <w:rPr>
                <w:spacing w:val="-2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 xml:space="preserve">do funcionário que emitiu o presente formulário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Poziția funcționarului care a emis prezentul formular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Funkcia úradníka, ktorý vydal tento formulár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Položaj uradnika, ki je izdal ta obrazec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Befattning för den tjänsteman som har utfärdat detta</w:t>
            </w:r>
            <w:r w:rsidRPr="00340E9C">
              <w:rPr>
                <w:spacing w:val="5"/>
                <w:sz w:val="16"/>
                <w:szCs w:val="16"/>
              </w:rPr>
              <w:t xml:space="preserve"> </w:t>
            </w:r>
            <w:r w:rsidRPr="00340E9C">
              <w:rPr>
                <w:sz w:val="16"/>
                <w:szCs w:val="16"/>
              </w:rPr>
              <w:t>formulär</w:t>
            </w:r>
          </w:p>
        </w:tc>
      </w:tr>
      <w:tr w:rsidR="00340E9C" w:rsidRPr="00340E9C" w14:paraId="2B776F34" w14:textId="77777777" w:rsidTr="00376A88">
        <w:trPr>
          <w:trHeight w:val="1523"/>
        </w:trPr>
        <w:tc>
          <w:tcPr>
            <w:tcW w:w="968" w:type="dxa"/>
          </w:tcPr>
          <w:p w14:paraId="000708BA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5.3</w:t>
            </w:r>
          </w:p>
        </w:tc>
        <w:tc>
          <w:tcPr>
            <w:tcW w:w="9664" w:type="dxa"/>
          </w:tcPr>
          <w:p w14:paraId="28E67085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Дата (дд/мм/гггг) на издаване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Datum (dd/mm/rrrr) vydání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Udstedelsesdato (dd/mm/åååå)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Ausstellungsdatum (TT/MM/JJJJ)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Ημερομηνία (ηη/μμ/εεεε) έκδοσης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Date (dd/mm/yyyy) of issue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Fecha (dd/mm/aaaa) de expedición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Väljaandmise kuupäev (pp/kk/aaaa)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Antamispäivä (pp/kk/vvvv)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Date (jj/mm/aaaa) de délivrance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Dáta (ll/mm/bbbb) eisiúna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Datum (dd/mm/gggg) izdavanja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 kiállítás dátuma (éééé/hh/nn)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Data di rilascio (gg/mm/aaaa)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Išdavimo data (dd/mm/mmmm)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Izdošanas datums (dd/mm/gggg)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Data (jj/xx/ssss) tal-ħruġ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Datum (dd/mm/jjjj) van afgifte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Data (dd/mm/rrrr) wydania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Data de emissão(dd/mm/aaaa)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Data (zz/ll/aaaa) emiterii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Dátum (dd/mm/rrrr) vydania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Datum (dd/mm/llll) izdaje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Datum (dd/mm/åååå) för utfärdande</w:t>
            </w:r>
          </w:p>
        </w:tc>
      </w:tr>
      <w:tr w:rsidR="00340E9C" w:rsidRPr="00340E9C" w14:paraId="0A49AC41" w14:textId="77777777" w:rsidTr="00376A88">
        <w:trPr>
          <w:trHeight w:val="723"/>
        </w:trPr>
        <w:tc>
          <w:tcPr>
            <w:tcW w:w="968" w:type="dxa"/>
          </w:tcPr>
          <w:p w14:paraId="1FF1F54C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5.4</w:t>
            </w:r>
          </w:p>
        </w:tc>
        <w:tc>
          <w:tcPr>
            <w:tcW w:w="9664" w:type="dxa"/>
          </w:tcPr>
          <w:p w14:paraId="205C26D0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619"/>
              <w:jc w:val="both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Подпис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Podpis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Underskrift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Unterschrift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Υπογραφή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Signature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Firma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Allkiri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Allekirjoitus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Signature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Síniú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Potpis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Aláírás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Firma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Parašas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Paraksts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Firma / </w:t>
            </w:r>
            <w:r w:rsidRPr="00340E9C">
              <w:rPr>
                <w:b/>
                <w:spacing w:val="-5"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Handtekening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Podpis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Assinatura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Semnătura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Podpis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Podpis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Namnteckning</w:t>
            </w:r>
          </w:p>
        </w:tc>
      </w:tr>
      <w:tr w:rsidR="00340E9C" w:rsidRPr="00340E9C" w14:paraId="4D6A22B4" w14:textId="77777777" w:rsidTr="00376A88">
        <w:trPr>
          <w:trHeight w:val="1123"/>
        </w:trPr>
        <w:tc>
          <w:tcPr>
            <w:tcW w:w="968" w:type="dxa"/>
          </w:tcPr>
          <w:p w14:paraId="4761FBAA" w14:textId="77777777" w:rsidR="00C229F8" w:rsidRPr="00340E9C" w:rsidRDefault="00C229F8" w:rsidP="00F56E92">
            <w:pPr>
              <w:pStyle w:val="TableParagraph"/>
              <w:ind w:left="142"/>
              <w:rPr>
                <w:sz w:val="16"/>
                <w:szCs w:val="16"/>
              </w:rPr>
            </w:pPr>
            <w:r w:rsidRPr="00340E9C">
              <w:rPr>
                <w:sz w:val="16"/>
                <w:szCs w:val="16"/>
              </w:rPr>
              <w:t>5.5</w:t>
            </w:r>
          </w:p>
        </w:tc>
        <w:tc>
          <w:tcPr>
            <w:tcW w:w="9664" w:type="dxa"/>
          </w:tcPr>
          <w:p w14:paraId="150073E0" w14:textId="77777777" w:rsidR="00C229F8" w:rsidRPr="00340E9C" w:rsidRDefault="00C229F8" w:rsidP="00946A98">
            <w:pPr>
              <w:pStyle w:val="TableParagraph"/>
              <w:spacing w:before="68" w:line="261" w:lineRule="auto"/>
              <w:ind w:left="284" w:right="13"/>
              <w:rPr>
                <w:sz w:val="16"/>
                <w:szCs w:val="16"/>
              </w:rPr>
            </w:pPr>
            <w:r w:rsidRPr="00340E9C">
              <w:rPr>
                <w:b/>
                <w:sz w:val="16"/>
                <w:szCs w:val="16"/>
              </w:rPr>
              <w:t xml:space="preserve">(BG) </w:t>
            </w:r>
            <w:r w:rsidRPr="00340E9C">
              <w:rPr>
                <w:sz w:val="16"/>
                <w:szCs w:val="16"/>
              </w:rPr>
              <w:t xml:space="preserve">Печат или щемпел / </w:t>
            </w:r>
            <w:r w:rsidRPr="00340E9C">
              <w:rPr>
                <w:b/>
                <w:sz w:val="16"/>
                <w:szCs w:val="16"/>
              </w:rPr>
              <w:t xml:space="preserve">(CS) </w:t>
            </w:r>
            <w:r w:rsidRPr="00340E9C">
              <w:rPr>
                <w:sz w:val="16"/>
                <w:szCs w:val="16"/>
              </w:rPr>
              <w:t xml:space="preserve">Pečeť nebo razítko / </w:t>
            </w:r>
            <w:r w:rsidRPr="00340E9C">
              <w:rPr>
                <w:b/>
                <w:sz w:val="16"/>
                <w:szCs w:val="16"/>
              </w:rPr>
              <w:t xml:space="preserve">(DA) </w:t>
            </w:r>
            <w:r w:rsidRPr="00340E9C">
              <w:rPr>
                <w:sz w:val="16"/>
                <w:szCs w:val="16"/>
              </w:rPr>
              <w:t xml:space="preserve">Segl eller stempel / </w:t>
            </w:r>
            <w:r w:rsidRPr="00340E9C">
              <w:rPr>
                <w:b/>
                <w:sz w:val="16"/>
                <w:szCs w:val="16"/>
              </w:rPr>
              <w:t xml:space="preserve">(DE) </w:t>
            </w:r>
            <w:r w:rsidRPr="00340E9C">
              <w:rPr>
                <w:sz w:val="16"/>
                <w:szCs w:val="16"/>
              </w:rPr>
              <w:t xml:space="preserve">Siegel oder Stempel / </w:t>
            </w:r>
            <w:r w:rsidRPr="00340E9C">
              <w:rPr>
                <w:b/>
                <w:sz w:val="16"/>
                <w:szCs w:val="16"/>
              </w:rPr>
              <w:t xml:space="preserve">(EL) </w:t>
            </w:r>
            <w:r w:rsidRPr="00340E9C">
              <w:rPr>
                <w:sz w:val="16"/>
                <w:szCs w:val="16"/>
              </w:rPr>
              <w:t xml:space="preserve">Σφραγίδα / </w:t>
            </w:r>
            <w:r w:rsidRPr="00340E9C">
              <w:rPr>
                <w:b/>
                <w:sz w:val="16"/>
                <w:szCs w:val="16"/>
              </w:rPr>
              <w:t xml:space="preserve">(EN) </w:t>
            </w:r>
            <w:r w:rsidRPr="00340E9C">
              <w:rPr>
                <w:sz w:val="16"/>
                <w:szCs w:val="16"/>
              </w:rPr>
              <w:t xml:space="preserve">Seal or stamp / </w:t>
            </w:r>
            <w:r w:rsidRPr="00340E9C">
              <w:rPr>
                <w:b/>
                <w:sz w:val="16"/>
                <w:szCs w:val="16"/>
              </w:rPr>
              <w:t xml:space="preserve">(ES) </w:t>
            </w:r>
            <w:r w:rsidRPr="00340E9C">
              <w:rPr>
                <w:sz w:val="16"/>
                <w:szCs w:val="16"/>
              </w:rPr>
              <w:t xml:space="preserve">Sello o timbre / </w:t>
            </w:r>
            <w:r w:rsidRPr="00340E9C">
              <w:rPr>
                <w:b/>
                <w:sz w:val="16"/>
                <w:szCs w:val="16"/>
              </w:rPr>
              <w:t xml:space="preserve">(ET) </w:t>
            </w:r>
            <w:r w:rsidRPr="00340E9C">
              <w:rPr>
                <w:sz w:val="16"/>
                <w:szCs w:val="16"/>
              </w:rPr>
              <w:t xml:space="preserve">Pitser või tempel / </w:t>
            </w:r>
            <w:r w:rsidRPr="00340E9C">
              <w:rPr>
                <w:b/>
                <w:sz w:val="16"/>
                <w:szCs w:val="16"/>
              </w:rPr>
              <w:t xml:space="preserve">(FI) </w:t>
            </w:r>
            <w:r w:rsidRPr="00340E9C">
              <w:rPr>
                <w:sz w:val="16"/>
                <w:szCs w:val="16"/>
              </w:rPr>
              <w:t xml:space="preserve">Sinetti tai leima / </w:t>
            </w:r>
            <w:r w:rsidRPr="00340E9C">
              <w:rPr>
                <w:b/>
                <w:sz w:val="16"/>
                <w:szCs w:val="16"/>
              </w:rPr>
              <w:t xml:space="preserve">(FR) </w:t>
            </w:r>
            <w:r w:rsidRPr="00340E9C">
              <w:rPr>
                <w:sz w:val="16"/>
                <w:szCs w:val="16"/>
              </w:rPr>
              <w:t xml:space="preserve">Sceau ou timbre / </w:t>
            </w:r>
            <w:r w:rsidRPr="00340E9C">
              <w:rPr>
                <w:b/>
                <w:sz w:val="16"/>
                <w:szCs w:val="16"/>
              </w:rPr>
              <w:t xml:space="preserve">(GA) </w:t>
            </w:r>
            <w:r w:rsidRPr="00340E9C">
              <w:rPr>
                <w:sz w:val="16"/>
                <w:szCs w:val="16"/>
              </w:rPr>
              <w:t xml:space="preserve">Séala nó stampa / </w:t>
            </w:r>
            <w:r w:rsidRPr="00340E9C">
              <w:rPr>
                <w:b/>
                <w:sz w:val="16"/>
                <w:szCs w:val="16"/>
              </w:rPr>
              <w:t xml:space="preserve">(HR) </w:t>
            </w:r>
            <w:r w:rsidRPr="00340E9C">
              <w:rPr>
                <w:sz w:val="16"/>
                <w:szCs w:val="16"/>
              </w:rPr>
              <w:t xml:space="preserve">Žig ili pečat / </w:t>
            </w:r>
            <w:r w:rsidRPr="00340E9C">
              <w:rPr>
                <w:b/>
                <w:sz w:val="16"/>
                <w:szCs w:val="16"/>
              </w:rPr>
              <w:t xml:space="preserve">(HU) </w:t>
            </w:r>
            <w:r w:rsidRPr="00340E9C">
              <w:rPr>
                <w:sz w:val="16"/>
                <w:szCs w:val="16"/>
              </w:rPr>
              <w:t xml:space="preserve">Pecsét vagy bélyegzőlenyomat / </w:t>
            </w:r>
            <w:r w:rsidRPr="00340E9C">
              <w:rPr>
                <w:b/>
                <w:sz w:val="16"/>
                <w:szCs w:val="16"/>
              </w:rPr>
              <w:t xml:space="preserve">(IT) </w:t>
            </w:r>
            <w:r w:rsidRPr="00340E9C">
              <w:rPr>
                <w:sz w:val="16"/>
                <w:szCs w:val="16"/>
              </w:rPr>
              <w:t xml:space="preserve">Bollo o timbro / </w:t>
            </w:r>
            <w:r w:rsidRPr="00340E9C">
              <w:rPr>
                <w:b/>
                <w:sz w:val="16"/>
                <w:szCs w:val="16"/>
              </w:rPr>
              <w:t xml:space="preserve">(LT) </w:t>
            </w:r>
            <w:r w:rsidRPr="00340E9C">
              <w:rPr>
                <w:sz w:val="16"/>
                <w:szCs w:val="16"/>
              </w:rPr>
              <w:t xml:space="preserve">Spaudas arba antspaudas / </w:t>
            </w:r>
            <w:r w:rsidRPr="00340E9C">
              <w:rPr>
                <w:b/>
                <w:sz w:val="16"/>
                <w:szCs w:val="16"/>
              </w:rPr>
              <w:t xml:space="preserve">(LV) </w:t>
            </w:r>
            <w:r w:rsidRPr="00340E9C">
              <w:rPr>
                <w:sz w:val="16"/>
                <w:szCs w:val="16"/>
              </w:rPr>
              <w:t xml:space="preserve">Zīmogs vai spiedogs / </w:t>
            </w:r>
            <w:r w:rsidRPr="00340E9C">
              <w:rPr>
                <w:b/>
                <w:sz w:val="16"/>
                <w:szCs w:val="16"/>
              </w:rPr>
              <w:t xml:space="preserve">(MT) </w:t>
            </w:r>
            <w:r w:rsidRPr="00340E9C">
              <w:rPr>
                <w:sz w:val="16"/>
                <w:szCs w:val="16"/>
              </w:rPr>
              <w:t xml:space="preserve">Siġill jew timbru / </w:t>
            </w:r>
            <w:r w:rsidRPr="00340E9C">
              <w:rPr>
                <w:b/>
                <w:sz w:val="16"/>
                <w:szCs w:val="16"/>
              </w:rPr>
              <w:t xml:space="preserve">(NL) </w:t>
            </w:r>
            <w:r w:rsidRPr="00340E9C">
              <w:rPr>
                <w:sz w:val="16"/>
                <w:szCs w:val="16"/>
              </w:rPr>
              <w:t xml:space="preserve">Zegel of stempel / </w:t>
            </w:r>
            <w:r w:rsidRPr="00340E9C">
              <w:rPr>
                <w:b/>
                <w:sz w:val="16"/>
                <w:szCs w:val="16"/>
              </w:rPr>
              <w:t xml:space="preserve">(PL) </w:t>
            </w:r>
            <w:r w:rsidRPr="00340E9C">
              <w:rPr>
                <w:sz w:val="16"/>
                <w:szCs w:val="16"/>
              </w:rPr>
              <w:t xml:space="preserve">Pieczęć lub stempel / </w:t>
            </w:r>
            <w:r w:rsidRPr="00340E9C">
              <w:rPr>
                <w:b/>
                <w:sz w:val="16"/>
                <w:szCs w:val="16"/>
              </w:rPr>
              <w:t xml:space="preserve">(PT) </w:t>
            </w:r>
            <w:r w:rsidRPr="00340E9C">
              <w:rPr>
                <w:sz w:val="16"/>
                <w:szCs w:val="16"/>
              </w:rPr>
              <w:t xml:space="preserve">Selo ou carimbo / </w:t>
            </w:r>
            <w:r w:rsidRPr="00340E9C">
              <w:rPr>
                <w:b/>
                <w:sz w:val="16"/>
                <w:szCs w:val="16"/>
              </w:rPr>
              <w:t xml:space="preserve">(RO) </w:t>
            </w:r>
            <w:r w:rsidRPr="00340E9C">
              <w:rPr>
                <w:sz w:val="16"/>
                <w:szCs w:val="16"/>
              </w:rPr>
              <w:t xml:space="preserve">Sigiliul sau ștampila / </w:t>
            </w:r>
            <w:r w:rsidRPr="00340E9C">
              <w:rPr>
                <w:b/>
                <w:sz w:val="16"/>
                <w:szCs w:val="16"/>
              </w:rPr>
              <w:t xml:space="preserve">(SK) </w:t>
            </w:r>
            <w:r w:rsidRPr="00340E9C">
              <w:rPr>
                <w:sz w:val="16"/>
                <w:szCs w:val="16"/>
              </w:rPr>
              <w:t xml:space="preserve">Pečať alebo odtlačok pečiatky / </w:t>
            </w:r>
            <w:r w:rsidRPr="00340E9C">
              <w:rPr>
                <w:b/>
                <w:sz w:val="16"/>
                <w:szCs w:val="16"/>
              </w:rPr>
              <w:t xml:space="preserve">(SL) </w:t>
            </w:r>
            <w:r w:rsidRPr="00340E9C">
              <w:rPr>
                <w:sz w:val="16"/>
                <w:szCs w:val="16"/>
              </w:rPr>
              <w:t xml:space="preserve">Pečat ali žig / </w:t>
            </w:r>
            <w:r w:rsidRPr="00340E9C">
              <w:rPr>
                <w:b/>
                <w:sz w:val="16"/>
                <w:szCs w:val="16"/>
              </w:rPr>
              <w:t xml:space="preserve">(SV) </w:t>
            </w:r>
            <w:r w:rsidRPr="00340E9C">
              <w:rPr>
                <w:sz w:val="16"/>
                <w:szCs w:val="16"/>
              </w:rPr>
              <w:t>Sigill eller stämpel</w:t>
            </w:r>
          </w:p>
        </w:tc>
      </w:tr>
    </w:tbl>
    <w:p w14:paraId="7BC2346B" w14:textId="77777777" w:rsidR="005F6B9E" w:rsidRPr="00340E9C" w:rsidRDefault="005F6B9E" w:rsidP="005F6B9E">
      <w:pPr>
        <w:ind w:right="368"/>
        <w:rPr>
          <w:rFonts w:ascii="Times New Roman" w:hAnsi="Times New Roman"/>
          <w:b/>
          <w:i/>
        </w:rPr>
      </w:pPr>
    </w:p>
    <w:sectPr w:rsidR="005F6B9E" w:rsidRPr="00340E9C" w:rsidSect="00891602">
      <w:footerReference w:type="default" r:id="rId7"/>
      <w:type w:val="continuous"/>
      <w:pgSz w:w="11906" w:h="16838"/>
      <w:pgMar w:top="720" w:right="720" w:bottom="720" w:left="720" w:header="432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19532" w14:textId="77777777" w:rsidR="00102A40" w:rsidRDefault="00102A40" w:rsidP="00127F82">
      <w:pPr>
        <w:spacing w:after="0" w:line="240" w:lineRule="auto"/>
      </w:pPr>
      <w:r>
        <w:separator/>
      </w:r>
    </w:p>
  </w:endnote>
  <w:endnote w:type="continuationSeparator" w:id="0">
    <w:p w14:paraId="22358BAC" w14:textId="77777777" w:rsidR="00102A40" w:rsidRDefault="00102A40" w:rsidP="00127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PMincho"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13515564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98381352"/>
          <w:docPartObj>
            <w:docPartGallery w:val="Page Numbers (Top of Page)"/>
            <w:docPartUnique/>
          </w:docPartObj>
        </w:sdtPr>
        <w:sdtContent>
          <w:p w14:paraId="5E64E3DC" w14:textId="77777777" w:rsidR="005F6B9E" w:rsidRPr="005F6B9E" w:rsidRDefault="005F6B9E" w:rsidP="00376A88">
            <w:pPr>
              <w:pStyle w:val="Zpat"/>
              <w:pBdr>
                <w:top w:val="single" w:sz="4" w:space="1" w:color="auto"/>
              </w:pBdr>
              <w:jc w:val="right"/>
              <w:rPr>
                <w:rFonts w:ascii="Times New Roman" w:hAnsi="Times New Roman"/>
              </w:rPr>
            </w:pPr>
            <w:r w:rsidRPr="005F6B9E">
              <w:rPr>
                <w:rFonts w:ascii="Times New Roman" w:hAnsi="Times New Roman"/>
                <w:bCs/>
              </w:rPr>
              <w:fldChar w:fldCharType="begin"/>
            </w:r>
            <w:r w:rsidRPr="005F6B9E">
              <w:rPr>
                <w:rFonts w:ascii="Times New Roman" w:hAnsi="Times New Roman"/>
                <w:bCs/>
              </w:rPr>
              <w:instrText>PAGE</w:instrText>
            </w:r>
            <w:r w:rsidRPr="005F6B9E">
              <w:rPr>
                <w:rFonts w:ascii="Times New Roman" w:hAnsi="Times New Roman"/>
                <w:bCs/>
              </w:rPr>
              <w:fldChar w:fldCharType="separate"/>
            </w:r>
            <w:r w:rsidR="00344A98">
              <w:rPr>
                <w:rFonts w:ascii="Times New Roman" w:hAnsi="Times New Roman"/>
                <w:bCs/>
                <w:noProof/>
              </w:rPr>
              <w:t>4</w:t>
            </w:r>
            <w:r w:rsidRPr="005F6B9E">
              <w:rPr>
                <w:rFonts w:ascii="Times New Roman" w:hAnsi="Times New Roman"/>
                <w:bCs/>
              </w:rPr>
              <w:fldChar w:fldCharType="end"/>
            </w:r>
            <w:r w:rsidRPr="005F6B9E">
              <w:rPr>
                <w:rFonts w:ascii="Times New Roman" w:hAnsi="Times New Roman"/>
              </w:rPr>
              <w:t xml:space="preserve"> / </w:t>
            </w:r>
            <w:r w:rsidRPr="005F6B9E">
              <w:rPr>
                <w:rFonts w:ascii="Times New Roman" w:hAnsi="Times New Roman"/>
                <w:bCs/>
              </w:rPr>
              <w:fldChar w:fldCharType="begin"/>
            </w:r>
            <w:r w:rsidRPr="005F6B9E">
              <w:rPr>
                <w:rFonts w:ascii="Times New Roman" w:hAnsi="Times New Roman"/>
                <w:bCs/>
              </w:rPr>
              <w:instrText>NUMPAGES</w:instrText>
            </w:r>
            <w:r w:rsidRPr="005F6B9E">
              <w:rPr>
                <w:rFonts w:ascii="Times New Roman" w:hAnsi="Times New Roman"/>
                <w:bCs/>
              </w:rPr>
              <w:fldChar w:fldCharType="separate"/>
            </w:r>
            <w:r w:rsidR="00344A98">
              <w:rPr>
                <w:rFonts w:ascii="Times New Roman" w:hAnsi="Times New Roman"/>
                <w:bCs/>
                <w:noProof/>
              </w:rPr>
              <w:t>10</w:t>
            </w:r>
            <w:r w:rsidRPr="005F6B9E">
              <w:rPr>
                <w:rFonts w:ascii="Times New Roman" w:hAnsi="Times New Roman"/>
                <w:bCs/>
              </w:rPr>
              <w:fldChar w:fldCharType="end"/>
            </w:r>
          </w:p>
        </w:sdtContent>
      </w:sdt>
    </w:sdtContent>
  </w:sdt>
  <w:p w14:paraId="5F86556C" w14:textId="77777777" w:rsidR="00FF4EBF" w:rsidRPr="005F6B9E" w:rsidRDefault="00FF4EBF">
    <w:pPr>
      <w:pStyle w:val="Zpat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660C10" w14:textId="77777777" w:rsidR="00102A40" w:rsidRDefault="00102A40" w:rsidP="00127F82">
      <w:pPr>
        <w:spacing w:after="0" w:line="240" w:lineRule="auto"/>
      </w:pPr>
      <w:r>
        <w:separator/>
      </w:r>
    </w:p>
  </w:footnote>
  <w:footnote w:type="continuationSeparator" w:id="0">
    <w:p w14:paraId="0E73BE82" w14:textId="77777777" w:rsidR="00102A40" w:rsidRDefault="00102A40" w:rsidP="00127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numFmt w:val="bullet"/>
      <w:lvlText w:val="■"/>
      <w:lvlJc w:val="left"/>
      <w:pPr>
        <w:ind w:left="385" w:hanging="181"/>
      </w:pPr>
      <w:rPr>
        <w:rFonts w:ascii="MS PMincho" w:eastAsia="MS PMincho"/>
        <w:b w:val="0"/>
        <w:w w:val="100"/>
        <w:sz w:val="16"/>
      </w:rPr>
    </w:lvl>
    <w:lvl w:ilvl="1">
      <w:numFmt w:val="bullet"/>
      <w:lvlText w:val="•"/>
      <w:lvlJc w:val="left"/>
      <w:pPr>
        <w:ind w:left="903" w:hanging="181"/>
      </w:pPr>
    </w:lvl>
    <w:lvl w:ilvl="2">
      <w:numFmt w:val="bullet"/>
      <w:lvlText w:val="•"/>
      <w:lvlJc w:val="left"/>
      <w:pPr>
        <w:ind w:left="1426" w:hanging="181"/>
      </w:pPr>
    </w:lvl>
    <w:lvl w:ilvl="3">
      <w:numFmt w:val="bullet"/>
      <w:lvlText w:val="•"/>
      <w:lvlJc w:val="left"/>
      <w:pPr>
        <w:ind w:left="1949" w:hanging="181"/>
      </w:pPr>
    </w:lvl>
    <w:lvl w:ilvl="4">
      <w:numFmt w:val="bullet"/>
      <w:lvlText w:val="•"/>
      <w:lvlJc w:val="left"/>
      <w:pPr>
        <w:ind w:left="2473" w:hanging="181"/>
      </w:pPr>
    </w:lvl>
    <w:lvl w:ilvl="5">
      <w:numFmt w:val="bullet"/>
      <w:lvlText w:val="•"/>
      <w:lvlJc w:val="left"/>
      <w:pPr>
        <w:ind w:left="2996" w:hanging="181"/>
      </w:pPr>
    </w:lvl>
    <w:lvl w:ilvl="6">
      <w:numFmt w:val="bullet"/>
      <w:lvlText w:val="•"/>
      <w:lvlJc w:val="left"/>
      <w:pPr>
        <w:ind w:left="3519" w:hanging="181"/>
      </w:pPr>
    </w:lvl>
    <w:lvl w:ilvl="7">
      <w:numFmt w:val="bullet"/>
      <w:lvlText w:val="•"/>
      <w:lvlJc w:val="left"/>
      <w:pPr>
        <w:ind w:left="4042" w:hanging="181"/>
      </w:pPr>
    </w:lvl>
    <w:lvl w:ilvl="8">
      <w:numFmt w:val="bullet"/>
      <w:lvlText w:val="•"/>
      <w:lvlJc w:val="left"/>
      <w:pPr>
        <w:ind w:left="4566" w:hanging="181"/>
      </w:pPr>
    </w:lvl>
  </w:abstractNum>
  <w:abstractNum w:abstractNumId="1" w15:restartNumberingAfterBreak="0">
    <w:nsid w:val="00000403"/>
    <w:multiLevelType w:val="multilevel"/>
    <w:tmpl w:val="00000886"/>
    <w:lvl w:ilvl="0">
      <w:start w:val="1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5"/>
        <w:sz w:val="22"/>
        <w:szCs w:val="22"/>
      </w:rPr>
    </w:lvl>
    <w:lvl w:ilvl="1">
      <w:start w:val="1"/>
      <w:numFmt w:val="decimal"/>
      <w:lvlText w:val="%1.%2."/>
      <w:lvlJc w:val="left"/>
      <w:pPr>
        <w:ind w:left="551" w:hanging="385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2">
      <w:numFmt w:val="bullet"/>
      <w:lvlText w:val="•"/>
      <w:lvlJc w:val="left"/>
      <w:pPr>
        <w:ind w:left="1631" w:hanging="385"/>
      </w:pPr>
    </w:lvl>
    <w:lvl w:ilvl="3">
      <w:numFmt w:val="bullet"/>
      <w:lvlText w:val="•"/>
      <w:lvlJc w:val="left"/>
      <w:pPr>
        <w:ind w:left="2703" w:hanging="385"/>
      </w:pPr>
    </w:lvl>
    <w:lvl w:ilvl="4">
      <w:numFmt w:val="bullet"/>
      <w:lvlText w:val="•"/>
      <w:lvlJc w:val="left"/>
      <w:pPr>
        <w:ind w:left="3774" w:hanging="385"/>
      </w:pPr>
    </w:lvl>
    <w:lvl w:ilvl="5">
      <w:numFmt w:val="bullet"/>
      <w:lvlText w:val="•"/>
      <w:lvlJc w:val="left"/>
      <w:pPr>
        <w:ind w:left="4846" w:hanging="385"/>
      </w:pPr>
    </w:lvl>
    <w:lvl w:ilvl="6">
      <w:numFmt w:val="bullet"/>
      <w:lvlText w:val="•"/>
      <w:lvlJc w:val="left"/>
      <w:pPr>
        <w:ind w:left="5918" w:hanging="385"/>
      </w:pPr>
    </w:lvl>
    <w:lvl w:ilvl="7">
      <w:numFmt w:val="bullet"/>
      <w:lvlText w:val="•"/>
      <w:lvlJc w:val="left"/>
      <w:pPr>
        <w:ind w:left="6989" w:hanging="385"/>
      </w:pPr>
    </w:lvl>
    <w:lvl w:ilvl="8">
      <w:numFmt w:val="bullet"/>
      <w:lvlText w:val="•"/>
      <w:lvlJc w:val="left"/>
      <w:pPr>
        <w:ind w:left="8061" w:hanging="385"/>
      </w:pPr>
    </w:lvl>
  </w:abstractNum>
  <w:abstractNum w:abstractNumId="2" w15:restartNumberingAfterBreak="0">
    <w:nsid w:val="00000404"/>
    <w:multiLevelType w:val="multilevel"/>
    <w:tmpl w:val="53320E14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color w:val="auto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" w15:restartNumberingAfterBreak="0">
    <w:nsid w:val="00000405"/>
    <w:multiLevelType w:val="multilevel"/>
    <w:tmpl w:val="9D684570"/>
    <w:lvl w:ilvl="0">
      <w:start w:val="3"/>
      <w:numFmt w:val="decimal"/>
      <w:lvlText w:val="%1"/>
      <w:lvlJc w:val="left"/>
      <w:pPr>
        <w:ind w:left="1288" w:hanging="604"/>
      </w:pPr>
      <w:rPr>
        <w:rFonts w:cs="Times New Roman"/>
      </w:rPr>
    </w:lvl>
    <w:lvl w:ilvl="1">
      <w:start w:val="2"/>
      <w:numFmt w:val="decimal"/>
      <w:lvlText w:val="%1.%2"/>
      <w:lvlJc w:val="left"/>
      <w:pPr>
        <w:ind w:left="1288" w:hanging="604"/>
      </w:pPr>
      <w:rPr>
        <w:rFonts w:cs="Times New Roman"/>
      </w:rPr>
    </w:lvl>
    <w:lvl w:ilvl="2">
      <w:start w:val="3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1"/>
        <w:sz w:val="22"/>
        <w:szCs w:val="22"/>
      </w:rPr>
    </w:lvl>
    <w:lvl w:ilvl="3">
      <w:numFmt w:val="bullet"/>
      <w:lvlText w:val="•"/>
      <w:lvlJc w:val="left"/>
      <w:pPr>
        <w:ind w:left="4023" w:hanging="604"/>
      </w:pPr>
    </w:lvl>
    <w:lvl w:ilvl="4">
      <w:numFmt w:val="bullet"/>
      <w:lvlText w:val="•"/>
      <w:lvlJc w:val="left"/>
      <w:pPr>
        <w:ind w:left="4938" w:hanging="604"/>
      </w:pPr>
    </w:lvl>
    <w:lvl w:ilvl="5">
      <w:numFmt w:val="bullet"/>
      <w:lvlText w:val="•"/>
      <w:lvlJc w:val="left"/>
      <w:pPr>
        <w:ind w:left="5852" w:hanging="604"/>
      </w:pPr>
    </w:lvl>
    <w:lvl w:ilvl="6">
      <w:numFmt w:val="bullet"/>
      <w:lvlText w:val="•"/>
      <w:lvlJc w:val="left"/>
      <w:pPr>
        <w:ind w:left="6767" w:hanging="604"/>
      </w:pPr>
    </w:lvl>
    <w:lvl w:ilvl="7">
      <w:numFmt w:val="bullet"/>
      <w:lvlText w:val="•"/>
      <w:lvlJc w:val="left"/>
      <w:pPr>
        <w:ind w:left="7681" w:hanging="604"/>
      </w:pPr>
    </w:lvl>
    <w:lvl w:ilvl="8">
      <w:numFmt w:val="bullet"/>
      <w:lvlText w:val="•"/>
      <w:lvlJc w:val="left"/>
      <w:pPr>
        <w:ind w:left="8596" w:hanging="604"/>
      </w:pPr>
    </w:lvl>
  </w:abstractNum>
  <w:abstractNum w:abstractNumId="4" w15:restartNumberingAfterBreak="0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5" w15:restartNumberingAfterBreak="0">
    <w:nsid w:val="00000407"/>
    <w:multiLevelType w:val="multilevel"/>
    <w:tmpl w:val="0000088A"/>
    <w:lvl w:ilvl="0">
      <w:start w:val="4"/>
      <w:numFmt w:val="decimal"/>
      <w:lvlText w:val="%1"/>
      <w:lvlJc w:val="left"/>
      <w:pPr>
        <w:ind w:left="1069" w:hanging="38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9" w:hanging="385"/>
      </w:pPr>
      <w:rPr>
        <w:rFonts w:ascii="Times New Roman" w:hAnsi="Times New Roman" w:cs="Times New Roman"/>
        <w:b w:val="0"/>
        <w:bCs w:val="0"/>
        <w:w w:val="96"/>
        <w:sz w:val="22"/>
        <w:szCs w:val="22"/>
      </w:rPr>
    </w:lvl>
    <w:lvl w:ilvl="2">
      <w:start w:val="1"/>
      <w:numFmt w:val="decimal"/>
      <w:lvlText w:val="%1.%2.%3."/>
      <w:lvlJc w:val="left"/>
      <w:pPr>
        <w:ind w:left="1744" w:hanging="550"/>
      </w:pPr>
      <w:rPr>
        <w:rFonts w:ascii="Times New Roman" w:hAnsi="Times New Roman" w:cs="Times New Roman"/>
        <w:b w:val="0"/>
        <w:bCs w:val="0"/>
        <w:w w:val="93"/>
        <w:sz w:val="22"/>
        <w:szCs w:val="22"/>
      </w:rPr>
    </w:lvl>
    <w:lvl w:ilvl="3">
      <w:numFmt w:val="bullet"/>
      <w:lvlText w:val="•"/>
      <w:lvlJc w:val="left"/>
      <w:pPr>
        <w:ind w:left="3670" w:hanging="550"/>
      </w:pPr>
    </w:lvl>
    <w:lvl w:ilvl="4">
      <w:numFmt w:val="bullet"/>
      <w:lvlText w:val="•"/>
      <w:lvlJc w:val="left"/>
      <w:pPr>
        <w:ind w:left="4635" w:hanging="550"/>
      </w:pPr>
    </w:lvl>
    <w:lvl w:ilvl="5">
      <w:numFmt w:val="bullet"/>
      <w:lvlText w:val="•"/>
      <w:lvlJc w:val="left"/>
      <w:pPr>
        <w:ind w:left="5600" w:hanging="550"/>
      </w:pPr>
    </w:lvl>
    <w:lvl w:ilvl="6">
      <w:numFmt w:val="bullet"/>
      <w:lvlText w:val="•"/>
      <w:lvlJc w:val="left"/>
      <w:pPr>
        <w:ind w:left="6565" w:hanging="550"/>
      </w:pPr>
    </w:lvl>
    <w:lvl w:ilvl="7">
      <w:numFmt w:val="bullet"/>
      <w:lvlText w:val="•"/>
      <w:lvlJc w:val="left"/>
      <w:pPr>
        <w:ind w:left="7530" w:hanging="550"/>
      </w:pPr>
    </w:lvl>
    <w:lvl w:ilvl="8">
      <w:numFmt w:val="bullet"/>
      <w:lvlText w:val="•"/>
      <w:lvlJc w:val="left"/>
      <w:pPr>
        <w:ind w:left="8495" w:hanging="550"/>
      </w:pPr>
    </w:lvl>
  </w:abstractNum>
  <w:abstractNum w:abstractNumId="6" w15:restartNumberingAfterBreak="0">
    <w:nsid w:val="00000408"/>
    <w:multiLevelType w:val="multilevel"/>
    <w:tmpl w:val="0000088B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hAnsi="Times New Roman" w:cs="Times New Roman"/>
        <w:b w:val="0"/>
        <w:bCs w:val="0"/>
        <w:w w:val="98"/>
        <w:sz w:val="22"/>
        <w:szCs w:val="22"/>
      </w:rPr>
    </w:lvl>
    <w:lvl w:ilvl="1">
      <w:start w:val="1"/>
      <w:numFmt w:val="decimal"/>
      <w:lvlText w:val="%1.%2."/>
      <w:lvlJc w:val="left"/>
      <w:pPr>
        <w:ind w:left="166" w:hanging="385"/>
      </w:pPr>
      <w:rPr>
        <w:rFonts w:ascii="Times New Roman" w:hAnsi="Times New Roman" w:cs="Times New Roman"/>
        <w:b w:val="0"/>
        <w:bCs w:val="0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85"/>
      </w:pPr>
    </w:lvl>
    <w:lvl w:ilvl="3">
      <w:numFmt w:val="bullet"/>
      <w:lvlText w:val="•"/>
      <w:lvlJc w:val="left"/>
      <w:pPr>
        <w:ind w:left="2563" w:hanging="385"/>
      </w:pPr>
    </w:lvl>
    <w:lvl w:ilvl="4">
      <w:numFmt w:val="bullet"/>
      <w:lvlText w:val="•"/>
      <w:lvlJc w:val="left"/>
      <w:pPr>
        <w:ind w:left="3654" w:hanging="385"/>
      </w:pPr>
    </w:lvl>
    <w:lvl w:ilvl="5">
      <w:numFmt w:val="bullet"/>
      <w:lvlText w:val="•"/>
      <w:lvlJc w:val="left"/>
      <w:pPr>
        <w:ind w:left="4746" w:hanging="385"/>
      </w:pPr>
    </w:lvl>
    <w:lvl w:ilvl="6">
      <w:numFmt w:val="bullet"/>
      <w:lvlText w:val="•"/>
      <w:lvlJc w:val="left"/>
      <w:pPr>
        <w:ind w:left="5838" w:hanging="385"/>
      </w:pPr>
    </w:lvl>
    <w:lvl w:ilvl="7">
      <w:numFmt w:val="bullet"/>
      <w:lvlText w:val="•"/>
      <w:lvlJc w:val="left"/>
      <w:pPr>
        <w:ind w:left="6929" w:hanging="385"/>
      </w:pPr>
    </w:lvl>
    <w:lvl w:ilvl="8">
      <w:numFmt w:val="bullet"/>
      <w:lvlText w:val="•"/>
      <w:lvlJc w:val="left"/>
      <w:pPr>
        <w:ind w:left="8021" w:hanging="385"/>
      </w:pPr>
    </w:lvl>
  </w:abstractNum>
  <w:abstractNum w:abstractNumId="7" w15:restartNumberingAfterBreak="0">
    <w:nsid w:val="025D5A5F"/>
    <w:multiLevelType w:val="multilevel"/>
    <w:tmpl w:val="B9847E5A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8" w15:restartNumberingAfterBreak="0">
    <w:nsid w:val="029955AD"/>
    <w:multiLevelType w:val="multilevel"/>
    <w:tmpl w:val="652CC74C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eastAsia="Calibri" w:hint="default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eastAsia="Calibri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eastAsia="Calibri"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eastAsia="Calibri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eastAsia="Calibri"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eastAsia="Calibri"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eastAsia="Calibri"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eastAsia="Calibri" w:hint="default"/>
        <w:i w:val="0"/>
        <w:color w:val="auto"/>
      </w:rPr>
    </w:lvl>
  </w:abstractNum>
  <w:abstractNum w:abstractNumId="9" w15:restartNumberingAfterBreak="0">
    <w:nsid w:val="091E7736"/>
    <w:multiLevelType w:val="multilevel"/>
    <w:tmpl w:val="3AC60BBC"/>
    <w:lvl w:ilvl="0">
      <w:start w:val="5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10" w15:restartNumberingAfterBreak="0">
    <w:nsid w:val="0B2832DA"/>
    <w:multiLevelType w:val="multilevel"/>
    <w:tmpl w:val="081C78C8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i w:val="0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Calibri" w:eastAsia="Calibri" w:hAnsi="Calibri" w:hint="default"/>
        <w:i w:val="0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ascii="Calibri" w:eastAsia="Calibri" w:hAnsi="Calibri" w:hint="default"/>
        <w:i w:val="0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ascii="Calibri" w:eastAsia="Calibri" w:hAnsi="Calibri" w:hint="default"/>
        <w:i w:val="0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ascii="Calibri" w:eastAsia="Calibri" w:hAnsi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ascii="Calibri" w:eastAsia="Calibri" w:hAnsi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ascii="Calibri" w:eastAsia="Calibri" w:hAnsi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ascii="Calibri" w:eastAsia="Calibri" w:hAnsi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ascii="Calibri" w:eastAsia="Calibri" w:hAnsi="Calibri" w:hint="default"/>
        <w:i w:val="0"/>
      </w:rPr>
    </w:lvl>
  </w:abstractNum>
  <w:abstractNum w:abstractNumId="11" w15:restartNumberingAfterBreak="0">
    <w:nsid w:val="0B77146B"/>
    <w:multiLevelType w:val="multilevel"/>
    <w:tmpl w:val="392226C8"/>
    <w:lvl w:ilvl="0">
      <w:start w:val="4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1578" w:hanging="330"/>
      </w:pPr>
      <w:rPr>
        <w:rFonts w:hint="default"/>
      </w:rPr>
    </w:lvl>
    <w:lvl w:ilvl="3">
      <w:numFmt w:val="bullet"/>
      <w:lvlText w:val="•"/>
      <w:lvlJc w:val="left"/>
      <w:pPr>
        <w:ind w:left="2656" w:hanging="330"/>
      </w:pPr>
      <w:rPr>
        <w:rFonts w:hint="default"/>
      </w:rPr>
    </w:lvl>
    <w:lvl w:ilvl="4">
      <w:numFmt w:val="bullet"/>
      <w:lvlText w:val="•"/>
      <w:lvlJc w:val="left"/>
      <w:pPr>
        <w:ind w:left="3734" w:hanging="330"/>
      </w:pPr>
      <w:rPr>
        <w:rFonts w:hint="default"/>
      </w:rPr>
    </w:lvl>
    <w:lvl w:ilvl="5">
      <w:numFmt w:val="bullet"/>
      <w:lvlText w:val="•"/>
      <w:lvlJc w:val="left"/>
      <w:pPr>
        <w:ind w:left="4813" w:hanging="330"/>
      </w:pPr>
      <w:rPr>
        <w:rFonts w:hint="default"/>
      </w:rPr>
    </w:lvl>
    <w:lvl w:ilvl="6">
      <w:numFmt w:val="bullet"/>
      <w:lvlText w:val="•"/>
      <w:lvlJc w:val="left"/>
      <w:pPr>
        <w:ind w:left="5891" w:hanging="330"/>
      </w:pPr>
      <w:rPr>
        <w:rFonts w:hint="default"/>
      </w:rPr>
    </w:lvl>
    <w:lvl w:ilvl="7">
      <w:numFmt w:val="bullet"/>
      <w:lvlText w:val="•"/>
      <w:lvlJc w:val="left"/>
      <w:pPr>
        <w:ind w:left="6969" w:hanging="330"/>
      </w:pPr>
      <w:rPr>
        <w:rFonts w:hint="default"/>
      </w:rPr>
    </w:lvl>
    <w:lvl w:ilvl="8">
      <w:numFmt w:val="bullet"/>
      <w:lvlText w:val="•"/>
      <w:lvlJc w:val="left"/>
      <w:pPr>
        <w:ind w:left="8048" w:hanging="330"/>
      </w:pPr>
      <w:rPr>
        <w:rFonts w:hint="default"/>
      </w:rPr>
    </w:lvl>
  </w:abstractNum>
  <w:abstractNum w:abstractNumId="12" w15:restartNumberingAfterBreak="0">
    <w:nsid w:val="0CF708D9"/>
    <w:multiLevelType w:val="multilevel"/>
    <w:tmpl w:val="3F2A89C0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i w:val="0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Calibri" w:eastAsia="Calibri" w:hAnsi="Calibri" w:hint="default"/>
        <w:i w:val="0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ascii="Calibri" w:eastAsia="Calibri" w:hAnsi="Calibri" w:hint="default"/>
        <w:i w:val="0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ascii="Calibri" w:eastAsia="Calibri" w:hAnsi="Calibri" w:hint="default"/>
        <w:i w:val="0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ascii="Calibri" w:eastAsia="Calibri" w:hAnsi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ascii="Calibri" w:eastAsia="Calibri" w:hAnsi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ascii="Calibri" w:eastAsia="Calibri" w:hAnsi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ascii="Calibri" w:eastAsia="Calibri" w:hAnsi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ascii="Calibri" w:eastAsia="Calibri" w:hAnsi="Calibri" w:hint="default"/>
        <w:i w:val="0"/>
      </w:rPr>
    </w:lvl>
  </w:abstractNum>
  <w:abstractNum w:abstractNumId="13" w15:restartNumberingAfterBreak="0">
    <w:nsid w:val="10DE50D9"/>
    <w:multiLevelType w:val="multilevel"/>
    <w:tmpl w:val="36385E5E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eastAsia="Times New Roman" w:hAnsi="Times New Roman" w:cs="Times New Roman" w:hint="default"/>
        <w:w w:val="97"/>
        <w:sz w:val="22"/>
        <w:szCs w:val="22"/>
      </w:rPr>
    </w:lvl>
    <w:lvl w:ilvl="1">
      <w:start w:val="1"/>
      <w:numFmt w:val="decimal"/>
      <w:lvlText w:val="%1.%2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2"/>
        <w:w w:val="94"/>
        <w:sz w:val="22"/>
        <w:szCs w:val="22"/>
      </w:rPr>
    </w:lvl>
    <w:lvl w:ilvl="2">
      <w:start w:val="1"/>
      <w:numFmt w:val="decimal"/>
      <w:lvlText w:val="%1.%2.%3"/>
      <w:lvlJc w:val="left"/>
      <w:pPr>
        <w:ind w:left="1233" w:hanging="549"/>
      </w:pPr>
      <w:rPr>
        <w:rFonts w:ascii="Times New Roman" w:eastAsia="Times New Roman" w:hAnsi="Times New Roman" w:cs="Times New Roman" w:hint="default"/>
        <w:spacing w:val="-2"/>
        <w:w w:val="93"/>
        <w:sz w:val="22"/>
        <w:szCs w:val="22"/>
      </w:rPr>
    </w:lvl>
    <w:lvl w:ilvl="3">
      <w:numFmt w:val="bullet"/>
      <w:lvlText w:val="•"/>
      <w:lvlJc w:val="left"/>
      <w:pPr>
        <w:ind w:left="1240" w:hanging="549"/>
      </w:pPr>
      <w:rPr>
        <w:rFonts w:hint="default"/>
      </w:rPr>
    </w:lvl>
    <w:lvl w:ilvl="4">
      <w:numFmt w:val="bullet"/>
      <w:lvlText w:val="•"/>
      <w:lvlJc w:val="left"/>
      <w:pPr>
        <w:ind w:left="1900" w:hanging="549"/>
      </w:pPr>
      <w:rPr>
        <w:rFonts w:hint="default"/>
      </w:rPr>
    </w:lvl>
    <w:lvl w:ilvl="5">
      <w:numFmt w:val="bullet"/>
      <w:lvlText w:val="•"/>
      <w:lvlJc w:val="left"/>
      <w:pPr>
        <w:ind w:left="3320" w:hanging="549"/>
      </w:pPr>
      <w:rPr>
        <w:rFonts w:hint="default"/>
      </w:rPr>
    </w:lvl>
    <w:lvl w:ilvl="6">
      <w:numFmt w:val="bullet"/>
      <w:lvlText w:val="•"/>
      <w:lvlJc w:val="left"/>
      <w:pPr>
        <w:ind w:left="4741" w:hanging="549"/>
      </w:pPr>
      <w:rPr>
        <w:rFonts w:hint="default"/>
      </w:rPr>
    </w:lvl>
    <w:lvl w:ilvl="7">
      <w:numFmt w:val="bullet"/>
      <w:lvlText w:val="•"/>
      <w:lvlJc w:val="left"/>
      <w:pPr>
        <w:ind w:left="6162" w:hanging="549"/>
      </w:pPr>
      <w:rPr>
        <w:rFonts w:hint="default"/>
      </w:rPr>
    </w:lvl>
    <w:lvl w:ilvl="8">
      <w:numFmt w:val="bullet"/>
      <w:lvlText w:val="•"/>
      <w:lvlJc w:val="left"/>
      <w:pPr>
        <w:ind w:left="7583" w:hanging="549"/>
      </w:pPr>
      <w:rPr>
        <w:rFonts w:hint="default"/>
      </w:rPr>
    </w:lvl>
  </w:abstractNum>
  <w:abstractNum w:abstractNumId="14" w15:restartNumberingAfterBreak="0">
    <w:nsid w:val="15081AC1"/>
    <w:multiLevelType w:val="multilevel"/>
    <w:tmpl w:val="0DDE6D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5" w15:restartNumberingAfterBreak="0">
    <w:nsid w:val="221D5B62"/>
    <w:multiLevelType w:val="multilevel"/>
    <w:tmpl w:val="F0DA8EF0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i w:val="0"/>
      </w:rPr>
    </w:lvl>
  </w:abstractNum>
  <w:abstractNum w:abstractNumId="16" w15:restartNumberingAfterBreak="0">
    <w:nsid w:val="25D178BD"/>
    <w:multiLevelType w:val="multilevel"/>
    <w:tmpl w:val="DCD0C7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17" w15:restartNumberingAfterBreak="0">
    <w:nsid w:val="264F692D"/>
    <w:multiLevelType w:val="multilevel"/>
    <w:tmpl w:val="DF0665AC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18" w15:restartNumberingAfterBreak="0">
    <w:nsid w:val="27E41846"/>
    <w:multiLevelType w:val="multilevel"/>
    <w:tmpl w:val="179C1798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19" w15:restartNumberingAfterBreak="0">
    <w:nsid w:val="290D0CB7"/>
    <w:multiLevelType w:val="multilevel"/>
    <w:tmpl w:val="517A0408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i w:val="0"/>
      </w:rPr>
    </w:lvl>
    <w:lvl w:ilvl="1">
      <w:start w:val="8"/>
      <w:numFmt w:val="decimal"/>
      <w:lvlText w:val="%1.%2."/>
      <w:lvlJc w:val="left"/>
      <w:pPr>
        <w:ind w:left="636" w:hanging="360"/>
      </w:pPr>
      <w:rPr>
        <w:rFonts w:ascii="Times" w:eastAsia="Calibri" w:hAnsi="Times" w:cs="Times New Roman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ascii="Calibri" w:eastAsia="Calibri" w:hAnsi="Calibri" w:hint="default"/>
        <w:i w:val="0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ascii="Calibri" w:eastAsia="Calibri" w:hAnsi="Calibri" w:hint="default"/>
        <w:i w:val="0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ascii="Calibri" w:eastAsia="Calibri" w:hAnsi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ascii="Calibri" w:eastAsia="Calibri" w:hAnsi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ascii="Calibri" w:eastAsia="Calibri" w:hAnsi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ascii="Calibri" w:eastAsia="Calibri" w:hAnsi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ascii="Calibri" w:eastAsia="Calibri" w:hAnsi="Calibri" w:hint="default"/>
        <w:i w:val="0"/>
      </w:rPr>
    </w:lvl>
  </w:abstractNum>
  <w:abstractNum w:abstractNumId="20" w15:restartNumberingAfterBreak="0">
    <w:nsid w:val="2B260504"/>
    <w:multiLevelType w:val="multilevel"/>
    <w:tmpl w:val="D71015F2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1">
      <w:start w:val="1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numFmt w:val="bullet"/>
      <w:lvlText w:val="•"/>
      <w:lvlJc w:val="left"/>
      <w:pPr>
        <w:ind w:left="660" w:hanging="330"/>
      </w:pPr>
      <w:rPr>
        <w:rFonts w:hint="default"/>
      </w:rPr>
    </w:lvl>
    <w:lvl w:ilvl="3">
      <w:numFmt w:val="bullet"/>
      <w:lvlText w:val="•"/>
      <w:lvlJc w:val="left"/>
      <w:pPr>
        <w:ind w:left="1853" w:hanging="330"/>
      </w:pPr>
      <w:rPr>
        <w:rFonts w:hint="default"/>
      </w:rPr>
    </w:lvl>
    <w:lvl w:ilvl="4">
      <w:numFmt w:val="bullet"/>
      <w:lvlText w:val="•"/>
      <w:lvlJc w:val="left"/>
      <w:pPr>
        <w:ind w:left="3046" w:hanging="330"/>
      </w:pPr>
      <w:rPr>
        <w:rFonts w:hint="default"/>
      </w:rPr>
    </w:lvl>
    <w:lvl w:ilvl="5">
      <w:numFmt w:val="bullet"/>
      <w:lvlText w:val="•"/>
      <w:lvlJc w:val="left"/>
      <w:pPr>
        <w:ind w:left="4239" w:hanging="330"/>
      </w:pPr>
      <w:rPr>
        <w:rFonts w:hint="default"/>
      </w:rPr>
    </w:lvl>
    <w:lvl w:ilvl="6">
      <w:numFmt w:val="bullet"/>
      <w:lvlText w:val="•"/>
      <w:lvlJc w:val="left"/>
      <w:pPr>
        <w:ind w:left="5432" w:hanging="330"/>
      </w:pPr>
      <w:rPr>
        <w:rFonts w:hint="default"/>
      </w:rPr>
    </w:lvl>
    <w:lvl w:ilvl="7">
      <w:numFmt w:val="bullet"/>
      <w:lvlText w:val="•"/>
      <w:lvlJc w:val="left"/>
      <w:pPr>
        <w:ind w:left="6625" w:hanging="330"/>
      </w:pPr>
      <w:rPr>
        <w:rFonts w:hint="default"/>
      </w:rPr>
    </w:lvl>
    <w:lvl w:ilvl="8">
      <w:numFmt w:val="bullet"/>
      <w:lvlText w:val="•"/>
      <w:lvlJc w:val="left"/>
      <w:pPr>
        <w:ind w:left="7818" w:hanging="330"/>
      </w:pPr>
      <w:rPr>
        <w:rFonts w:hint="default"/>
      </w:rPr>
    </w:lvl>
  </w:abstractNum>
  <w:abstractNum w:abstractNumId="21" w15:restartNumberingAfterBreak="0">
    <w:nsid w:val="2EC9123E"/>
    <w:multiLevelType w:val="multilevel"/>
    <w:tmpl w:val="2CC61DDA"/>
    <w:lvl w:ilvl="0">
      <w:start w:val="5"/>
      <w:numFmt w:val="decimal"/>
      <w:lvlText w:val="%1"/>
      <w:lvlJc w:val="left"/>
      <w:pPr>
        <w:ind w:left="330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30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956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1678" w:hanging="549"/>
      </w:pPr>
      <w:rPr>
        <w:rFonts w:hint="default"/>
      </w:rPr>
    </w:lvl>
    <w:lvl w:ilvl="4">
      <w:numFmt w:val="bullet"/>
      <w:lvlText w:val="•"/>
      <w:lvlJc w:val="left"/>
      <w:pPr>
        <w:ind w:left="2037" w:hanging="549"/>
      </w:pPr>
      <w:rPr>
        <w:rFonts w:hint="default"/>
      </w:rPr>
    </w:lvl>
    <w:lvl w:ilvl="5">
      <w:numFmt w:val="bullet"/>
      <w:lvlText w:val="•"/>
      <w:lvlJc w:val="left"/>
      <w:pPr>
        <w:ind w:left="2397" w:hanging="549"/>
      </w:pPr>
      <w:rPr>
        <w:rFonts w:hint="default"/>
      </w:rPr>
    </w:lvl>
    <w:lvl w:ilvl="6">
      <w:numFmt w:val="bullet"/>
      <w:lvlText w:val="•"/>
      <w:lvlJc w:val="left"/>
      <w:pPr>
        <w:ind w:left="2756" w:hanging="549"/>
      </w:pPr>
      <w:rPr>
        <w:rFonts w:hint="default"/>
      </w:rPr>
    </w:lvl>
    <w:lvl w:ilvl="7">
      <w:numFmt w:val="bullet"/>
      <w:lvlText w:val="•"/>
      <w:lvlJc w:val="left"/>
      <w:pPr>
        <w:ind w:left="3115" w:hanging="549"/>
      </w:pPr>
      <w:rPr>
        <w:rFonts w:hint="default"/>
      </w:rPr>
    </w:lvl>
    <w:lvl w:ilvl="8">
      <w:numFmt w:val="bullet"/>
      <w:lvlText w:val="•"/>
      <w:lvlJc w:val="left"/>
      <w:pPr>
        <w:ind w:left="3475" w:hanging="549"/>
      </w:pPr>
      <w:rPr>
        <w:rFonts w:hint="default"/>
      </w:rPr>
    </w:lvl>
  </w:abstractNum>
  <w:abstractNum w:abstractNumId="22" w15:restartNumberingAfterBreak="0">
    <w:nsid w:val="30A865BC"/>
    <w:multiLevelType w:val="multilevel"/>
    <w:tmpl w:val="17461CE8"/>
    <w:lvl w:ilvl="0">
      <w:start w:val="4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3" w15:restartNumberingAfterBreak="0">
    <w:nsid w:val="30C23A25"/>
    <w:multiLevelType w:val="multilevel"/>
    <w:tmpl w:val="B720FD92"/>
    <w:lvl w:ilvl="0">
      <w:start w:val="4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Calibri" w:hint="default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eastAsia="Calibri" w:hint="default"/>
        <w:i w:val="0"/>
      </w:rPr>
    </w:lvl>
  </w:abstractNum>
  <w:abstractNum w:abstractNumId="24" w15:restartNumberingAfterBreak="0">
    <w:nsid w:val="316C3CD7"/>
    <w:multiLevelType w:val="hybridMultilevel"/>
    <w:tmpl w:val="90A20020"/>
    <w:lvl w:ilvl="0" w:tplc="2056085A">
      <w:numFmt w:val="bullet"/>
      <w:lvlText w:val="■"/>
      <w:lvlJc w:val="left"/>
      <w:pPr>
        <w:ind w:left="385" w:hanging="181"/>
      </w:pPr>
      <w:rPr>
        <w:rFonts w:ascii="MS PMincho" w:eastAsia="MS PMincho" w:hAnsi="MS PMincho" w:cs="MS PMincho" w:hint="default"/>
        <w:w w:val="100"/>
        <w:sz w:val="16"/>
        <w:szCs w:val="16"/>
      </w:rPr>
    </w:lvl>
    <w:lvl w:ilvl="1" w:tplc="DEC0036C">
      <w:numFmt w:val="bullet"/>
      <w:lvlText w:val="•"/>
      <w:lvlJc w:val="left"/>
      <w:pPr>
        <w:ind w:left="903" w:hanging="181"/>
      </w:pPr>
      <w:rPr>
        <w:rFonts w:hint="default"/>
      </w:rPr>
    </w:lvl>
    <w:lvl w:ilvl="2" w:tplc="C3A2A268">
      <w:numFmt w:val="bullet"/>
      <w:lvlText w:val="•"/>
      <w:lvlJc w:val="left"/>
      <w:pPr>
        <w:ind w:left="1426" w:hanging="181"/>
      </w:pPr>
      <w:rPr>
        <w:rFonts w:hint="default"/>
      </w:rPr>
    </w:lvl>
    <w:lvl w:ilvl="3" w:tplc="FF3A06AC">
      <w:numFmt w:val="bullet"/>
      <w:lvlText w:val="•"/>
      <w:lvlJc w:val="left"/>
      <w:pPr>
        <w:ind w:left="1949" w:hanging="181"/>
      </w:pPr>
      <w:rPr>
        <w:rFonts w:hint="default"/>
      </w:rPr>
    </w:lvl>
    <w:lvl w:ilvl="4" w:tplc="4D785A08">
      <w:numFmt w:val="bullet"/>
      <w:lvlText w:val="•"/>
      <w:lvlJc w:val="left"/>
      <w:pPr>
        <w:ind w:left="2473" w:hanging="181"/>
      </w:pPr>
      <w:rPr>
        <w:rFonts w:hint="default"/>
      </w:rPr>
    </w:lvl>
    <w:lvl w:ilvl="5" w:tplc="52ECA4BE">
      <w:numFmt w:val="bullet"/>
      <w:lvlText w:val="•"/>
      <w:lvlJc w:val="left"/>
      <w:pPr>
        <w:ind w:left="2996" w:hanging="181"/>
      </w:pPr>
      <w:rPr>
        <w:rFonts w:hint="default"/>
      </w:rPr>
    </w:lvl>
    <w:lvl w:ilvl="6" w:tplc="BB82E514">
      <w:numFmt w:val="bullet"/>
      <w:lvlText w:val="•"/>
      <w:lvlJc w:val="left"/>
      <w:pPr>
        <w:ind w:left="3519" w:hanging="181"/>
      </w:pPr>
      <w:rPr>
        <w:rFonts w:hint="default"/>
      </w:rPr>
    </w:lvl>
    <w:lvl w:ilvl="7" w:tplc="D5F0EBD0">
      <w:numFmt w:val="bullet"/>
      <w:lvlText w:val="•"/>
      <w:lvlJc w:val="left"/>
      <w:pPr>
        <w:ind w:left="4042" w:hanging="181"/>
      </w:pPr>
      <w:rPr>
        <w:rFonts w:hint="default"/>
      </w:rPr>
    </w:lvl>
    <w:lvl w:ilvl="8" w:tplc="391E9164">
      <w:numFmt w:val="bullet"/>
      <w:lvlText w:val="•"/>
      <w:lvlJc w:val="left"/>
      <w:pPr>
        <w:ind w:left="4566" w:hanging="181"/>
      </w:pPr>
      <w:rPr>
        <w:rFonts w:hint="default"/>
      </w:rPr>
    </w:lvl>
  </w:abstractNum>
  <w:abstractNum w:abstractNumId="25" w15:restartNumberingAfterBreak="0">
    <w:nsid w:val="32227939"/>
    <w:multiLevelType w:val="multilevel"/>
    <w:tmpl w:val="5686A802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26" w15:restartNumberingAfterBreak="0">
    <w:nsid w:val="3AB042E4"/>
    <w:multiLevelType w:val="multilevel"/>
    <w:tmpl w:val="0CDA7F76"/>
    <w:lvl w:ilvl="0">
      <w:start w:val="5"/>
      <w:numFmt w:val="decimal"/>
      <w:lvlText w:val="%1."/>
      <w:lvlJc w:val="left"/>
      <w:pPr>
        <w:ind w:left="504" w:hanging="504"/>
      </w:pPr>
      <w:rPr>
        <w:rFonts w:ascii="Times" w:eastAsia="Calibri" w:hAnsi="Times" w:hint="default"/>
        <w:i w:val="0"/>
        <w:spacing w:val="-2"/>
        <w:w w:val="93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</w:rPr>
    </w:lvl>
  </w:abstractNum>
  <w:abstractNum w:abstractNumId="27" w15:restartNumberingAfterBreak="0">
    <w:nsid w:val="431D7A45"/>
    <w:multiLevelType w:val="multilevel"/>
    <w:tmpl w:val="ECD66D52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28" w15:restartNumberingAfterBreak="0">
    <w:nsid w:val="43DC01EE"/>
    <w:multiLevelType w:val="multilevel"/>
    <w:tmpl w:val="8FDECCA2"/>
    <w:lvl w:ilvl="0">
      <w:start w:val="5"/>
      <w:numFmt w:val="decimal"/>
      <w:lvlText w:val="%1"/>
      <w:lvlJc w:val="left"/>
      <w:pPr>
        <w:ind w:left="496" w:hanging="33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96" w:hanging="330"/>
      </w:pPr>
      <w:rPr>
        <w:rFonts w:ascii="Times New Roman" w:eastAsia="Times New Roman" w:hAnsi="Times New Roman" w:cs="Times New Roman" w:hint="default"/>
        <w:w w:val="93"/>
        <w:sz w:val="22"/>
        <w:szCs w:val="22"/>
      </w:rPr>
    </w:lvl>
    <w:lvl w:ilvl="2">
      <w:start w:val="1"/>
      <w:numFmt w:val="decimal"/>
      <w:lvlText w:val="%1.%2.%3"/>
      <w:lvlJc w:val="left"/>
      <w:pPr>
        <w:ind w:left="1123" w:hanging="549"/>
      </w:pPr>
      <w:rPr>
        <w:rFonts w:ascii="Times New Roman" w:eastAsia="Times New Roman" w:hAnsi="Times New Roman" w:cs="Times New Roman" w:hint="default"/>
        <w:spacing w:val="-2"/>
        <w:w w:val="95"/>
        <w:sz w:val="22"/>
        <w:szCs w:val="22"/>
      </w:rPr>
    </w:lvl>
    <w:lvl w:ilvl="3">
      <w:numFmt w:val="bullet"/>
      <w:lvlText w:val="•"/>
      <w:lvlJc w:val="left"/>
      <w:pPr>
        <w:ind w:left="3138" w:hanging="549"/>
      </w:pPr>
      <w:rPr>
        <w:rFonts w:hint="default"/>
      </w:rPr>
    </w:lvl>
    <w:lvl w:ilvl="4">
      <w:numFmt w:val="bullet"/>
      <w:lvlText w:val="•"/>
      <w:lvlJc w:val="left"/>
      <w:pPr>
        <w:ind w:left="4148" w:hanging="549"/>
      </w:pPr>
      <w:rPr>
        <w:rFonts w:hint="default"/>
      </w:rPr>
    </w:lvl>
    <w:lvl w:ilvl="5">
      <w:numFmt w:val="bullet"/>
      <w:lvlText w:val="•"/>
      <w:lvlJc w:val="left"/>
      <w:pPr>
        <w:ind w:left="5157" w:hanging="549"/>
      </w:pPr>
      <w:rPr>
        <w:rFonts w:hint="default"/>
      </w:rPr>
    </w:lvl>
    <w:lvl w:ilvl="6">
      <w:numFmt w:val="bullet"/>
      <w:lvlText w:val="•"/>
      <w:lvlJc w:val="left"/>
      <w:pPr>
        <w:ind w:left="6167" w:hanging="549"/>
      </w:pPr>
      <w:rPr>
        <w:rFonts w:hint="default"/>
      </w:rPr>
    </w:lvl>
    <w:lvl w:ilvl="7">
      <w:numFmt w:val="bullet"/>
      <w:lvlText w:val="•"/>
      <w:lvlJc w:val="left"/>
      <w:pPr>
        <w:ind w:left="7176" w:hanging="549"/>
      </w:pPr>
      <w:rPr>
        <w:rFonts w:hint="default"/>
      </w:rPr>
    </w:lvl>
    <w:lvl w:ilvl="8">
      <w:numFmt w:val="bullet"/>
      <w:lvlText w:val="•"/>
      <w:lvlJc w:val="left"/>
      <w:pPr>
        <w:ind w:left="8185" w:hanging="549"/>
      </w:pPr>
      <w:rPr>
        <w:rFonts w:hint="default"/>
      </w:rPr>
    </w:lvl>
  </w:abstractNum>
  <w:abstractNum w:abstractNumId="29" w15:restartNumberingAfterBreak="0">
    <w:nsid w:val="44EE30D7"/>
    <w:multiLevelType w:val="multilevel"/>
    <w:tmpl w:val="C2B2D0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  <w:sz w:val="22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i w:val="0"/>
        <w:sz w:val="22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i w:val="0"/>
        <w:sz w:val="22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i w:val="0"/>
        <w:sz w:val="22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i w:val="0"/>
        <w:sz w:val="22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  <w:i w:val="0"/>
        <w:sz w:val="22"/>
      </w:rPr>
    </w:lvl>
  </w:abstractNum>
  <w:abstractNum w:abstractNumId="30" w15:restartNumberingAfterBreak="0">
    <w:nsid w:val="46340E7A"/>
    <w:multiLevelType w:val="multilevel"/>
    <w:tmpl w:val="3AC60BBC"/>
    <w:lvl w:ilvl="0">
      <w:start w:val="7"/>
      <w:numFmt w:val="decimal"/>
      <w:lvlText w:val="%1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eastAsia="Calibri" w:hint="default"/>
        <w:i w:val="0"/>
      </w:rPr>
    </w:lvl>
  </w:abstractNum>
  <w:abstractNum w:abstractNumId="31" w15:restartNumberingAfterBreak="0">
    <w:nsid w:val="470C5C8A"/>
    <w:multiLevelType w:val="hybridMultilevel"/>
    <w:tmpl w:val="A42E27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494758"/>
    <w:multiLevelType w:val="multilevel"/>
    <w:tmpl w:val="56F42AF0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6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33" w15:restartNumberingAfterBreak="0">
    <w:nsid w:val="52920075"/>
    <w:multiLevelType w:val="multilevel"/>
    <w:tmpl w:val="8FEE2B60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2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ascii="Times New Roman" w:eastAsia="Calibri" w:hAnsi="Times New Roman" w:cs="Times New Roman" w:hint="default"/>
        <w:i w:val="0"/>
        <w:color w:val="FF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34" w15:restartNumberingAfterBreak="0">
    <w:nsid w:val="52BE7F4D"/>
    <w:multiLevelType w:val="multilevel"/>
    <w:tmpl w:val="0A5EF514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eastAsia="Times New Roman" w:hAnsi="Times New Roman" w:cs="Times New Roman" w:hint="default"/>
        <w:w w:val="97"/>
        <w:sz w:val="22"/>
        <w:szCs w:val="22"/>
      </w:rPr>
    </w:lvl>
    <w:lvl w:ilvl="1">
      <w:start w:val="1"/>
      <w:numFmt w:val="decimal"/>
      <w:lvlText w:val="%1.%2"/>
      <w:lvlJc w:val="left"/>
      <w:pPr>
        <w:ind w:left="660" w:hanging="384"/>
      </w:pPr>
      <w:rPr>
        <w:rFonts w:ascii="Times New Roman" w:eastAsia="Times New Roman" w:hAnsi="Times New Roman" w:cs="Times New Roman" w:hint="default"/>
        <w:spacing w:val="-2"/>
        <w:w w:val="94"/>
        <w:sz w:val="22"/>
        <w:szCs w:val="22"/>
      </w:rPr>
    </w:lvl>
    <w:lvl w:ilvl="2">
      <w:start w:val="1"/>
      <w:numFmt w:val="decimal"/>
      <w:lvlText w:val="%1.%2.%3"/>
      <w:lvlJc w:val="left"/>
      <w:pPr>
        <w:ind w:left="1233" w:hanging="549"/>
      </w:pPr>
      <w:rPr>
        <w:rFonts w:ascii="Times New Roman" w:eastAsia="Times New Roman" w:hAnsi="Times New Roman" w:cs="Times New Roman" w:hint="default"/>
        <w:spacing w:val="-2"/>
        <w:w w:val="93"/>
        <w:sz w:val="22"/>
        <w:szCs w:val="22"/>
      </w:rPr>
    </w:lvl>
    <w:lvl w:ilvl="3">
      <w:numFmt w:val="bullet"/>
      <w:lvlText w:val="•"/>
      <w:lvlJc w:val="left"/>
      <w:pPr>
        <w:ind w:left="1180" w:hanging="549"/>
      </w:pPr>
      <w:rPr>
        <w:rFonts w:hint="default"/>
      </w:rPr>
    </w:lvl>
    <w:lvl w:ilvl="4">
      <w:numFmt w:val="bullet"/>
      <w:lvlText w:val="•"/>
      <w:lvlJc w:val="left"/>
      <w:pPr>
        <w:ind w:left="1240" w:hanging="549"/>
      </w:pPr>
      <w:rPr>
        <w:rFonts w:hint="default"/>
      </w:rPr>
    </w:lvl>
    <w:lvl w:ilvl="5">
      <w:numFmt w:val="bullet"/>
      <w:lvlText w:val="•"/>
      <w:lvlJc w:val="left"/>
      <w:pPr>
        <w:ind w:left="1900" w:hanging="549"/>
      </w:pPr>
      <w:rPr>
        <w:rFonts w:hint="default"/>
      </w:rPr>
    </w:lvl>
    <w:lvl w:ilvl="6">
      <w:numFmt w:val="bullet"/>
      <w:lvlText w:val="•"/>
      <w:lvlJc w:val="left"/>
      <w:pPr>
        <w:ind w:left="3605" w:hanging="549"/>
      </w:pPr>
      <w:rPr>
        <w:rFonts w:hint="default"/>
      </w:rPr>
    </w:lvl>
    <w:lvl w:ilvl="7">
      <w:numFmt w:val="bullet"/>
      <w:lvlText w:val="•"/>
      <w:lvlJc w:val="left"/>
      <w:pPr>
        <w:ind w:left="5310" w:hanging="549"/>
      </w:pPr>
      <w:rPr>
        <w:rFonts w:hint="default"/>
      </w:rPr>
    </w:lvl>
    <w:lvl w:ilvl="8">
      <w:numFmt w:val="bullet"/>
      <w:lvlText w:val="•"/>
      <w:lvlJc w:val="left"/>
      <w:pPr>
        <w:ind w:left="7015" w:hanging="549"/>
      </w:pPr>
      <w:rPr>
        <w:rFonts w:hint="default"/>
      </w:rPr>
    </w:lvl>
  </w:abstractNum>
  <w:abstractNum w:abstractNumId="35" w15:restartNumberingAfterBreak="0">
    <w:nsid w:val="58127FC6"/>
    <w:multiLevelType w:val="multilevel"/>
    <w:tmpl w:val="903CD59A"/>
    <w:lvl w:ilvl="0">
      <w:start w:val="3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846" w:hanging="504"/>
      </w:pPr>
      <w:rPr>
        <w:rFonts w:eastAsia="Calibri" w:hint="default"/>
        <w:i w:val="0"/>
      </w:rPr>
    </w:lvl>
    <w:lvl w:ilvl="2">
      <w:start w:val="5"/>
      <w:numFmt w:val="decimal"/>
      <w:lvlText w:val="%1.%2.%3."/>
      <w:lvlJc w:val="left"/>
      <w:pPr>
        <w:ind w:left="1404" w:hanging="720"/>
      </w:pPr>
      <w:rPr>
        <w:rFonts w:ascii="Times" w:eastAsia="Calibri" w:hAnsi="Times" w:hint="default"/>
        <w:i w:val="0"/>
        <w:color w:val="auto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eastAsia="Calibri" w:hint="default"/>
        <w:i w:val="0"/>
      </w:rPr>
    </w:lvl>
  </w:abstractNum>
  <w:abstractNum w:abstractNumId="36" w15:restartNumberingAfterBreak="0">
    <w:nsid w:val="58FA2CE0"/>
    <w:multiLevelType w:val="multilevel"/>
    <w:tmpl w:val="39422CCA"/>
    <w:lvl w:ilvl="0">
      <w:start w:val="3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/>
        <w:b w:val="0"/>
        <w:bCs w:val="0"/>
        <w:i w:val="0"/>
        <w:w w:val="97"/>
        <w:sz w:val="22"/>
        <w:szCs w:val="22"/>
      </w:rPr>
    </w:lvl>
    <w:lvl w:ilvl="1">
      <w:start w:val="1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/>
        <w:b w:val="0"/>
        <w:bCs w:val="0"/>
        <w:i w:val="0"/>
        <w:color w:val="FF000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</w:lvl>
    <w:lvl w:ilvl="5">
      <w:numFmt w:val="bullet"/>
      <w:lvlText w:val="•"/>
      <w:lvlJc w:val="left"/>
      <w:pPr>
        <w:ind w:left="1460" w:hanging="769"/>
      </w:pPr>
    </w:lvl>
    <w:lvl w:ilvl="6">
      <w:numFmt w:val="bullet"/>
      <w:lvlText w:val="•"/>
      <w:lvlJc w:val="left"/>
      <w:pPr>
        <w:ind w:left="3253" w:hanging="769"/>
      </w:pPr>
    </w:lvl>
    <w:lvl w:ilvl="7">
      <w:numFmt w:val="bullet"/>
      <w:lvlText w:val="•"/>
      <w:lvlJc w:val="left"/>
      <w:pPr>
        <w:ind w:left="5046" w:hanging="769"/>
      </w:pPr>
    </w:lvl>
    <w:lvl w:ilvl="8">
      <w:numFmt w:val="bullet"/>
      <w:lvlText w:val="•"/>
      <w:lvlJc w:val="left"/>
      <w:pPr>
        <w:ind w:left="6839" w:hanging="769"/>
      </w:pPr>
    </w:lvl>
  </w:abstractNum>
  <w:abstractNum w:abstractNumId="37" w15:restartNumberingAfterBreak="0">
    <w:nsid w:val="5AB227F4"/>
    <w:multiLevelType w:val="multilevel"/>
    <w:tmpl w:val="8EFA70EC"/>
    <w:lvl w:ilvl="0">
      <w:start w:val="4"/>
      <w:numFmt w:val="decimal"/>
      <w:lvlText w:val="%1"/>
      <w:lvlJc w:val="left"/>
      <w:pPr>
        <w:ind w:left="1014" w:hanging="3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14" w:hanging="330"/>
      </w:pPr>
      <w:rPr>
        <w:rFonts w:ascii="Times New Roman" w:eastAsia="Times New Roman" w:hAnsi="Times New Roman" w:cs="Times New Roman" w:hint="default"/>
        <w:w w:val="96"/>
        <w:sz w:val="22"/>
        <w:szCs w:val="22"/>
      </w:rPr>
    </w:lvl>
    <w:lvl w:ilvl="2">
      <w:numFmt w:val="bullet"/>
      <w:lvlText w:val="•"/>
      <w:lvlJc w:val="left"/>
      <w:pPr>
        <w:ind w:left="2651" w:hanging="330"/>
      </w:pPr>
      <w:rPr>
        <w:rFonts w:hint="default"/>
      </w:rPr>
    </w:lvl>
    <w:lvl w:ilvl="3">
      <w:numFmt w:val="bullet"/>
      <w:lvlText w:val="•"/>
      <w:lvlJc w:val="left"/>
      <w:pPr>
        <w:ind w:left="3623" w:hanging="330"/>
      </w:pPr>
      <w:rPr>
        <w:rFonts w:hint="default"/>
      </w:rPr>
    </w:lvl>
    <w:lvl w:ilvl="4">
      <w:numFmt w:val="bullet"/>
      <w:lvlText w:val="•"/>
      <w:lvlJc w:val="left"/>
      <w:pPr>
        <w:ind w:left="4595" w:hanging="330"/>
      </w:pPr>
      <w:rPr>
        <w:rFonts w:hint="default"/>
      </w:rPr>
    </w:lvl>
    <w:lvl w:ilvl="5">
      <w:numFmt w:val="bullet"/>
      <w:lvlText w:val="•"/>
      <w:lvlJc w:val="left"/>
      <w:pPr>
        <w:ind w:left="5566" w:hanging="330"/>
      </w:pPr>
      <w:rPr>
        <w:rFonts w:hint="default"/>
      </w:rPr>
    </w:lvl>
    <w:lvl w:ilvl="6">
      <w:numFmt w:val="bullet"/>
      <w:lvlText w:val="•"/>
      <w:lvlJc w:val="left"/>
      <w:pPr>
        <w:ind w:left="6538" w:hanging="330"/>
      </w:pPr>
      <w:rPr>
        <w:rFonts w:hint="default"/>
      </w:rPr>
    </w:lvl>
    <w:lvl w:ilvl="7">
      <w:numFmt w:val="bullet"/>
      <w:lvlText w:val="•"/>
      <w:lvlJc w:val="left"/>
      <w:pPr>
        <w:ind w:left="7510" w:hanging="330"/>
      </w:pPr>
      <w:rPr>
        <w:rFonts w:hint="default"/>
      </w:rPr>
    </w:lvl>
    <w:lvl w:ilvl="8">
      <w:numFmt w:val="bullet"/>
      <w:lvlText w:val="•"/>
      <w:lvlJc w:val="left"/>
      <w:pPr>
        <w:ind w:left="8482" w:hanging="330"/>
      </w:pPr>
      <w:rPr>
        <w:rFonts w:hint="default"/>
      </w:rPr>
    </w:lvl>
  </w:abstractNum>
  <w:abstractNum w:abstractNumId="38" w15:restartNumberingAfterBreak="0">
    <w:nsid w:val="62EA6EA7"/>
    <w:multiLevelType w:val="multilevel"/>
    <w:tmpl w:val="6840C424"/>
    <w:lvl w:ilvl="0">
      <w:start w:val="4"/>
      <w:numFmt w:val="decimal"/>
      <w:lvlText w:val="%1."/>
      <w:lvlJc w:val="left"/>
      <w:pPr>
        <w:ind w:left="360" w:hanging="360"/>
      </w:pPr>
      <w:rPr>
        <w:rFonts w:ascii="Calibri" w:eastAsia="Calibri" w:hAnsi="Calibri" w:hint="default"/>
        <w:i w:val="0"/>
      </w:rPr>
    </w:lvl>
    <w:lvl w:ilvl="1">
      <w:start w:val="1"/>
      <w:numFmt w:val="decimal"/>
      <w:lvlText w:val="%1.%2."/>
      <w:lvlJc w:val="left"/>
      <w:pPr>
        <w:ind w:left="636" w:hanging="360"/>
      </w:pPr>
      <w:rPr>
        <w:rFonts w:ascii="Times" w:eastAsia="Calibri" w:hAnsi="Times" w:cs="Times New Roman" w:hint="default"/>
        <w:i w:val="0"/>
        <w:spacing w:val="-2"/>
        <w:w w:val="93"/>
        <w:sz w:val="22"/>
        <w:szCs w:val="22"/>
      </w:rPr>
    </w:lvl>
    <w:lvl w:ilvl="2">
      <w:start w:val="1"/>
      <w:numFmt w:val="decimal"/>
      <w:lvlText w:val="%1.%2.%3."/>
      <w:lvlJc w:val="left"/>
      <w:pPr>
        <w:ind w:left="1272" w:hanging="720"/>
      </w:pPr>
      <w:rPr>
        <w:rFonts w:ascii="Times" w:eastAsia="Calibri" w:hAnsi="Times" w:cs="Times New Roman" w:hint="default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548" w:hanging="720"/>
      </w:pPr>
      <w:rPr>
        <w:rFonts w:ascii="Calibri" w:eastAsia="Calibri" w:hAnsi="Calibri" w:hint="default"/>
        <w:i w:val="0"/>
      </w:rPr>
    </w:lvl>
    <w:lvl w:ilvl="4">
      <w:start w:val="1"/>
      <w:numFmt w:val="decimal"/>
      <w:lvlText w:val="%1.%2.%3.%4.%5."/>
      <w:lvlJc w:val="left"/>
      <w:pPr>
        <w:ind w:left="2184" w:hanging="1080"/>
      </w:pPr>
      <w:rPr>
        <w:rFonts w:ascii="Calibri" w:eastAsia="Calibri" w:hAnsi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2460" w:hanging="1080"/>
      </w:pPr>
      <w:rPr>
        <w:rFonts w:ascii="Calibri" w:eastAsia="Calibri" w:hAnsi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3096" w:hanging="1440"/>
      </w:pPr>
      <w:rPr>
        <w:rFonts w:ascii="Calibri" w:eastAsia="Calibri" w:hAnsi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3372" w:hanging="1440"/>
      </w:pPr>
      <w:rPr>
        <w:rFonts w:ascii="Calibri" w:eastAsia="Calibri" w:hAnsi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008" w:hanging="1800"/>
      </w:pPr>
      <w:rPr>
        <w:rFonts w:ascii="Calibri" w:eastAsia="Calibri" w:hAnsi="Calibri" w:hint="default"/>
        <w:i w:val="0"/>
      </w:rPr>
    </w:lvl>
  </w:abstractNum>
  <w:abstractNum w:abstractNumId="39" w15:restartNumberingAfterBreak="0">
    <w:nsid w:val="62FF18E8"/>
    <w:multiLevelType w:val="multilevel"/>
    <w:tmpl w:val="677C8E66"/>
    <w:lvl w:ilvl="0">
      <w:start w:val="5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166" w:hanging="330"/>
      </w:pPr>
      <w:rPr>
        <w:rFonts w:ascii="Times New Roman" w:eastAsia="Times New Roman" w:hAnsi="Times New Roman" w:cs="Times New Roman" w:hint="default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30"/>
      </w:pPr>
      <w:rPr>
        <w:rFonts w:hint="default"/>
      </w:rPr>
    </w:lvl>
    <w:lvl w:ilvl="3">
      <w:numFmt w:val="bullet"/>
      <w:lvlText w:val="•"/>
      <w:lvlJc w:val="left"/>
      <w:pPr>
        <w:ind w:left="2563" w:hanging="330"/>
      </w:pPr>
      <w:rPr>
        <w:rFonts w:hint="default"/>
      </w:rPr>
    </w:lvl>
    <w:lvl w:ilvl="4">
      <w:numFmt w:val="bullet"/>
      <w:lvlText w:val="•"/>
      <w:lvlJc w:val="left"/>
      <w:pPr>
        <w:ind w:left="3654" w:hanging="330"/>
      </w:pPr>
      <w:rPr>
        <w:rFonts w:hint="default"/>
      </w:rPr>
    </w:lvl>
    <w:lvl w:ilvl="5">
      <w:numFmt w:val="bullet"/>
      <w:lvlText w:val="•"/>
      <w:lvlJc w:val="left"/>
      <w:pPr>
        <w:ind w:left="4746" w:hanging="330"/>
      </w:pPr>
      <w:rPr>
        <w:rFonts w:hint="default"/>
      </w:rPr>
    </w:lvl>
    <w:lvl w:ilvl="6">
      <w:numFmt w:val="bullet"/>
      <w:lvlText w:val="•"/>
      <w:lvlJc w:val="left"/>
      <w:pPr>
        <w:ind w:left="5838" w:hanging="330"/>
      </w:pPr>
      <w:rPr>
        <w:rFonts w:hint="default"/>
      </w:rPr>
    </w:lvl>
    <w:lvl w:ilvl="7">
      <w:numFmt w:val="bullet"/>
      <w:lvlText w:val="•"/>
      <w:lvlJc w:val="left"/>
      <w:pPr>
        <w:ind w:left="6929" w:hanging="330"/>
      </w:pPr>
      <w:rPr>
        <w:rFonts w:hint="default"/>
      </w:rPr>
    </w:lvl>
    <w:lvl w:ilvl="8">
      <w:numFmt w:val="bullet"/>
      <w:lvlText w:val="•"/>
      <w:lvlJc w:val="left"/>
      <w:pPr>
        <w:ind w:left="8021" w:hanging="330"/>
      </w:pPr>
      <w:rPr>
        <w:rFonts w:hint="default"/>
      </w:rPr>
    </w:lvl>
  </w:abstractNum>
  <w:abstractNum w:abstractNumId="40" w15:restartNumberingAfterBreak="0">
    <w:nsid w:val="64EA38EA"/>
    <w:multiLevelType w:val="multilevel"/>
    <w:tmpl w:val="3624667E"/>
    <w:lvl w:ilvl="0">
      <w:start w:val="4"/>
      <w:numFmt w:val="decimal"/>
      <w:lvlText w:val="%1"/>
      <w:lvlJc w:val="left"/>
      <w:pPr>
        <w:ind w:left="444" w:hanging="444"/>
      </w:pPr>
      <w:rPr>
        <w:rFonts w:eastAsia="Calibri" w:hint="default"/>
        <w:i w:val="0"/>
      </w:rPr>
    </w:lvl>
    <w:lvl w:ilvl="1">
      <w:start w:val="2"/>
      <w:numFmt w:val="decimal"/>
      <w:lvlText w:val="%1.%2"/>
      <w:lvlJc w:val="left"/>
      <w:pPr>
        <w:ind w:left="786" w:hanging="444"/>
      </w:pPr>
      <w:rPr>
        <w:rFonts w:eastAsia="Calibri" w:hint="default"/>
        <w:i w:val="0"/>
      </w:rPr>
    </w:lvl>
    <w:lvl w:ilvl="2">
      <w:start w:val="1"/>
      <w:numFmt w:val="decimal"/>
      <w:lvlText w:val="%1.%2.%3"/>
      <w:lvlJc w:val="left"/>
      <w:pPr>
        <w:ind w:left="1404" w:hanging="720"/>
      </w:pPr>
      <w:rPr>
        <w:rFonts w:eastAsia="Calibri" w:hint="default"/>
        <w:i w:val="0"/>
      </w:rPr>
    </w:lvl>
    <w:lvl w:ilvl="3">
      <w:start w:val="1"/>
      <w:numFmt w:val="decimal"/>
      <w:lvlText w:val="%1.%2.%3.%4"/>
      <w:lvlJc w:val="left"/>
      <w:pPr>
        <w:ind w:left="1746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"/>
      <w:lvlJc w:val="left"/>
      <w:pPr>
        <w:ind w:left="2448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"/>
      <w:lvlJc w:val="left"/>
      <w:pPr>
        <w:ind w:left="2790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"/>
      <w:lvlJc w:val="left"/>
      <w:pPr>
        <w:ind w:left="3492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"/>
      <w:lvlJc w:val="left"/>
      <w:pPr>
        <w:ind w:left="3834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"/>
      <w:lvlJc w:val="left"/>
      <w:pPr>
        <w:ind w:left="4176" w:hanging="1440"/>
      </w:pPr>
      <w:rPr>
        <w:rFonts w:eastAsia="Calibri" w:hint="default"/>
        <w:i w:val="0"/>
      </w:rPr>
    </w:lvl>
  </w:abstractNum>
  <w:abstractNum w:abstractNumId="41" w15:restartNumberingAfterBreak="0">
    <w:nsid w:val="67D23893"/>
    <w:multiLevelType w:val="hybridMultilevel"/>
    <w:tmpl w:val="3AA06164"/>
    <w:lvl w:ilvl="0" w:tplc="CFAA657A">
      <w:numFmt w:val="bullet"/>
      <w:lvlText w:val="■"/>
      <w:lvlJc w:val="left"/>
      <w:pPr>
        <w:ind w:left="385" w:hanging="181"/>
      </w:pPr>
      <w:rPr>
        <w:rFonts w:ascii="MS PMincho" w:eastAsia="MS PMincho" w:hAnsi="MS PMincho" w:cs="MS PMincho" w:hint="default"/>
        <w:w w:val="100"/>
        <w:sz w:val="16"/>
        <w:szCs w:val="16"/>
      </w:rPr>
    </w:lvl>
    <w:lvl w:ilvl="1" w:tplc="682236C8">
      <w:numFmt w:val="bullet"/>
      <w:lvlText w:val="•"/>
      <w:lvlJc w:val="left"/>
      <w:pPr>
        <w:ind w:left="903" w:hanging="181"/>
      </w:pPr>
      <w:rPr>
        <w:rFonts w:hint="default"/>
      </w:rPr>
    </w:lvl>
    <w:lvl w:ilvl="2" w:tplc="F3EC3F94">
      <w:numFmt w:val="bullet"/>
      <w:lvlText w:val="•"/>
      <w:lvlJc w:val="left"/>
      <w:pPr>
        <w:ind w:left="1426" w:hanging="181"/>
      </w:pPr>
      <w:rPr>
        <w:rFonts w:hint="default"/>
      </w:rPr>
    </w:lvl>
    <w:lvl w:ilvl="3" w:tplc="5E6CCE5A">
      <w:numFmt w:val="bullet"/>
      <w:lvlText w:val="•"/>
      <w:lvlJc w:val="left"/>
      <w:pPr>
        <w:ind w:left="1949" w:hanging="181"/>
      </w:pPr>
      <w:rPr>
        <w:rFonts w:hint="default"/>
      </w:rPr>
    </w:lvl>
    <w:lvl w:ilvl="4" w:tplc="E71A7BCE">
      <w:numFmt w:val="bullet"/>
      <w:lvlText w:val="•"/>
      <w:lvlJc w:val="left"/>
      <w:pPr>
        <w:ind w:left="2473" w:hanging="181"/>
      </w:pPr>
      <w:rPr>
        <w:rFonts w:hint="default"/>
      </w:rPr>
    </w:lvl>
    <w:lvl w:ilvl="5" w:tplc="22BA8DBA">
      <w:numFmt w:val="bullet"/>
      <w:lvlText w:val="•"/>
      <w:lvlJc w:val="left"/>
      <w:pPr>
        <w:ind w:left="2996" w:hanging="181"/>
      </w:pPr>
      <w:rPr>
        <w:rFonts w:hint="default"/>
      </w:rPr>
    </w:lvl>
    <w:lvl w:ilvl="6" w:tplc="9670DA54">
      <w:numFmt w:val="bullet"/>
      <w:lvlText w:val="•"/>
      <w:lvlJc w:val="left"/>
      <w:pPr>
        <w:ind w:left="3519" w:hanging="181"/>
      </w:pPr>
      <w:rPr>
        <w:rFonts w:hint="default"/>
      </w:rPr>
    </w:lvl>
    <w:lvl w:ilvl="7" w:tplc="86109E38">
      <w:numFmt w:val="bullet"/>
      <w:lvlText w:val="•"/>
      <w:lvlJc w:val="left"/>
      <w:pPr>
        <w:ind w:left="4042" w:hanging="181"/>
      </w:pPr>
      <w:rPr>
        <w:rFonts w:hint="default"/>
      </w:rPr>
    </w:lvl>
    <w:lvl w:ilvl="8" w:tplc="579446C4">
      <w:numFmt w:val="bullet"/>
      <w:lvlText w:val="•"/>
      <w:lvlJc w:val="left"/>
      <w:pPr>
        <w:ind w:left="4566" w:hanging="181"/>
      </w:pPr>
      <w:rPr>
        <w:rFonts w:hint="default"/>
      </w:rPr>
    </w:lvl>
  </w:abstractNum>
  <w:abstractNum w:abstractNumId="42" w15:restartNumberingAfterBreak="0">
    <w:nsid w:val="70C03BB9"/>
    <w:multiLevelType w:val="multilevel"/>
    <w:tmpl w:val="D0C804D8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ascii="Times" w:eastAsia="Calibri" w:hAnsi="Times" w:hint="default"/>
        <w:i w:val="0"/>
        <w:spacing w:val="-2"/>
        <w:w w:val="93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43" w15:restartNumberingAfterBreak="0">
    <w:nsid w:val="74C03D29"/>
    <w:multiLevelType w:val="multilevel"/>
    <w:tmpl w:val="94F88384"/>
    <w:lvl w:ilvl="0">
      <w:start w:val="5"/>
      <w:numFmt w:val="decimal"/>
      <w:lvlText w:val="%1."/>
      <w:lvlJc w:val="left"/>
      <w:pPr>
        <w:ind w:left="496" w:hanging="220"/>
      </w:pPr>
      <w:rPr>
        <w:rFonts w:ascii="Times New Roman" w:hAnsi="Times New Roman" w:cs="Times New Roman" w:hint="default"/>
        <w:b w:val="0"/>
        <w:bCs w:val="0"/>
        <w:i w:val="0"/>
        <w:w w:val="97"/>
        <w:sz w:val="22"/>
        <w:szCs w:val="22"/>
      </w:rPr>
    </w:lvl>
    <w:lvl w:ilvl="1">
      <w:start w:val="7"/>
      <w:numFmt w:val="decimal"/>
      <w:lvlText w:val="%1.%2."/>
      <w:lvlJc w:val="left"/>
      <w:pPr>
        <w:ind w:left="715" w:hanging="43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2">
      <w:start w:val="1"/>
      <w:numFmt w:val="decimal"/>
      <w:lvlText w:val="%1.%2.%3."/>
      <w:lvlJc w:val="left"/>
      <w:pPr>
        <w:ind w:left="1288" w:hanging="604"/>
      </w:pPr>
      <w:rPr>
        <w:rFonts w:ascii="Times New Roman" w:hAnsi="Times New Roman" w:cs="Times New Roman" w:hint="default"/>
        <w:b w:val="0"/>
        <w:bCs w:val="0"/>
        <w:i w:val="0"/>
        <w:spacing w:val="-2"/>
        <w:w w:val="93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453" w:hanging="769"/>
      </w:pPr>
      <w:rPr>
        <w:rFonts w:ascii="Times New Roman" w:hAnsi="Times New Roman" w:cs="Times New Roman" w:hint="default"/>
        <w:b w:val="0"/>
        <w:bCs w:val="0"/>
        <w:i w:val="0"/>
        <w:spacing w:val="-2"/>
        <w:w w:val="94"/>
        <w:sz w:val="22"/>
        <w:szCs w:val="22"/>
      </w:rPr>
    </w:lvl>
    <w:lvl w:ilvl="4">
      <w:numFmt w:val="bullet"/>
      <w:lvlText w:val="•"/>
      <w:lvlJc w:val="left"/>
      <w:pPr>
        <w:ind w:left="1280" w:hanging="769"/>
      </w:pPr>
      <w:rPr>
        <w:rFonts w:hint="default"/>
      </w:rPr>
    </w:lvl>
    <w:lvl w:ilvl="5">
      <w:numFmt w:val="bullet"/>
      <w:lvlText w:val="•"/>
      <w:lvlJc w:val="left"/>
      <w:pPr>
        <w:ind w:left="1460" w:hanging="769"/>
      </w:pPr>
      <w:rPr>
        <w:rFonts w:hint="default"/>
      </w:rPr>
    </w:lvl>
    <w:lvl w:ilvl="6">
      <w:numFmt w:val="bullet"/>
      <w:lvlText w:val="•"/>
      <w:lvlJc w:val="left"/>
      <w:pPr>
        <w:ind w:left="3253" w:hanging="769"/>
      </w:pPr>
      <w:rPr>
        <w:rFonts w:hint="default"/>
      </w:rPr>
    </w:lvl>
    <w:lvl w:ilvl="7">
      <w:numFmt w:val="bullet"/>
      <w:lvlText w:val="•"/>
      <w:lvlJc w:val="left"/>
      <w:pPr>
        <w:ind w:left="5046" w:hanging="769"/>
      </w:pPr>
      <w:rPr>
        <w:rFonts w:hint="default"/>
      </w:rPr>
    </w:lvl>
    <w:lvl w:ilvl="8">
      <w:numFmt w:val="bullet"/>
      <w:lvlText w:val="•"/>
      <w:lvlJc w:val="left"/>
      <w:pPr>
        <w:ind w:left="6839" w:hanging="769"/>
      </w:pPr>
      <w:rPr>
        <w:rFonts w:hint="default"/>
      </w:rPr>
    </w:lvl>
  </w:abstractNum>
  <w:abstractNum w:abstractNumId="44" w15:restartNumberingAfterBreak="0">
    <w:nsid w:val="764C1E2B"/>
    <w:multiLevelType w:val="multilevel"/>
    <w:tmpl w:val="21DC42D4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45" w15:restartNumberingAfterBreak="0">
    <w:nsid w:val="798C4394"/>
    <w:multiLevelType w:val="multilevel"/>
    <w:tmpl w:val="05A6270C"/>
    <w:lvl w:ilvl="0">
      <w:start w:val="7"/>
      <w:numFmt w:val="decimal"/>
      <w:lvlText w:val="%1."/>
      <w:lvlJc w:val="left"/>
      <w:pPr>
        <w:ind w:left="386" w:hanging="220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>
      <w:start w:val="1"/>
      <w:numFmt w:val="decimal"/>
      <w:lvlText w:val="%1.%2"/>
      <w:lvlJc w:val="left"/>
      <w:pPr>
        <w:ind w:left="166" w:hanging="330"/>
      </w:pPr>
      <w:rPr>
        <w:rFonts w:ascii="Times New Roman" w:eastAsia="Times New Roman" w:hAnsi="Times New Roman" w:cs="Times New Roman" w:hint="default"/>
        <w:spacing w:val="-3"/>
        <w:w w:val="91"/>
        <w:sz w:val="22"/>
        <w:szCs w:val="22"/>
      </w:rPr>
    </w:lvl>
    <w:lvl w:ilvl="2">
      <w:numFmt w:val="bullet"/>
      <w:lvlText w:val="•"/>
      <w:lvlJc w:val="left"/>
      <w:pPr>
        <w:ind w:left="1471" w:hanging="330"/>
      </w:pPr>
      <w:rPr>
        <w:rFonts w:hint="default"/>
      </w:rPr>
    </w:lvl>
    <w:lvl w:ilvl="3">
      <w:numFmt w:val="bullet"/>
      <w:lvlText w:val="•"/>
      <w:lvlJc w:val="left"/>
      <w:pPr>
        <w:ind w:left="2563" w:hanging="330"/>
      </w:pPr>
      <w:rPr>
        <w:rFonts w:hint="default"/>
      </w:rPr>
    </w:lvl>
    <w:lvl w:ilvl="4">
      <w:numFmt w:val="bullet"/>
      <w:lvlText w:val="•"/>
      <w:lvlJc w:val="left"/>
      <w:pPr>
        <w:ind w:left="3654" w:hanging="330"/>
      </w:pPr>
      <w:rPr>
        <w:rFonts w:hint="default"/>
      </w:rPr>
    </w:lvl>
    <w:lvl w:ilvl="5">
      <w:numFmt w:val="bullet"/>
      <w:lvlText w:val="•"/>
      <w:lvlJc w:val="left"/>
      <w:pPr>
        <w:ind w:left="4746" w:hanging="330"/>
      </w:pPr>
      <w:rPr>
        <w:rFonts w:hint="default"/>
      </w:rPr>
    </w:lvl>
    <w:lvl w:ilvl="6">
      <w:numFmt w:val="bullet"/>
      <w:lvlText w:val="•"/>
      <w:lvlJc w:val="left"/>
      <w:pPr>
        <w:ind w:left="5838" w:hanging="330"/>
      </w:pPr>
      <w:rPr>
        <w:rFonts w:hint="default"/>
      </w:rPr>
    </w:lvl>
    <w:lvl w:ilvl="7">
      <w:numFmt w:val="bullet"/>
      <w:lvlText w:val="•"/>
      <w:lvlJc w:val="left"/>
      <w:pPr>
        <w:ind w:left="6929" w:hanging="330"/>
      </w:pPr>
      <w:rPr>
        <w:rFonts w:hint="default"/>
      </w:rPr>
    </w:lvl>
    <w:lvl w:ilvl="8">
      <w:numFmt w:val="bullet"/>
      <w:lvlText w:val="•"/>
      <w:lvlJc w:val="left"/>
      <w:pPr>
        <w:ind w:left="8021" w:hanging="330"/>
      </w:pPr>
      <w:rPr>
        <w:rFonts w:hint="default"/>
      </w:rPr>
    </w:lvl>
  </w:abstractNum>
  <w:abstractNum w:abstractNumId="46" w15:restartNumberingAfterBreak="0">
    <w:nsid w:val="79B5578F"/>
    <w:multiLevelType w:val="multilevel"/>
    <w:tmpl w:val="314C805E"/>
    <w:lvl w:ilvl="0">
      <w:start w:val="4"/>
      <w:numFmt w:val="decimal"/>
      <w:lvlText w:val="%1."/>
      <w:lvlJc w:val="left"/>
      <w:pPr>
        <w:ind w:left="504" w:hanging="504"/>
      </w:pPr>
      <w:rPr>
        <w:rFonts w:eastAsia="Calibri" w:hint="default"/>
        <w:i w:val="0"/>
      </w:rPr>
    </w:lvl>
    <w:lvl w:ilvl="1">
      <w:start w:val="3"/>
      <w:numFmt w:val="decimal"/>
      <w:lvlText w:val="%1.%2."/>
      <w:lvlJc w:val="left"/>
      <w:pPr>
        <w:ind w:left="1213" w:hanging="504"/>
      </w:pPr>
      <w:rPr>
        <w:rFonts w:eastAsia="Calibri"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Calibri" w:hint="default"/>
        <w:i w:val="0"/>
      </w:rPr>
    </w:lvl>
  </w:abstractNum>
  <w:abstractNum w:abstractNumId="47" w15:restartNumberingAfterBreak="0">
    <w:nsid w:val="7C0D50FB"/>
    <w:multiLevelType w:val="hybridMultilevel"/>
    <w:tmpl w:val="30F0B1E6"/>
    <w:lvl w:ilvl="0" w:tplc="4666123C">
      <w:start w:val="1"/>
      <w:numFmt w:val="decimal"/>
      <w:lvlText w:val="%1"/>
      <w:lvlJc w:val="left"/>
      <w:pPr>
        <w:ind w:left="875" w:hanging="708"/>
      </w:pPr>
      <w:rPr>
        <w:rFonts w:hint="default"/>
        <w:b w:val="0"/>
        <w:i w:val="0"/>
        <w:sz w:val="16"/>
        <w:szCs w:val="16"/>
      </w:rPr>
    </w:lvl>
    <w:lvl w:ilvl="1" w:tplc="04050019" w:tentative="1">
      <w:start w:val="1"/>
      <w:numFmt w:val="lowerLetter"/>
      <w:lvlText w:val="%2."/>
      <w:lvlJc w:val="left"/>
      <w:pPr>
        <w:ind w:left="1247" w:hanging="360"/>
      </w:pPr>
    </w:lvl>
    <w:lvl w:ilvl="2" w:tplc="0405001B" w:tentative="1">
      <w:start w:val="1"/>
      <w:numFmt w:val="lowerRoman"/>
      <w:lvlText w:val="%3."/>
      <w:lvlJc w:val="right"/>
      <w:pPr>
        <w:ind w:left="1967" w:hanging="180"/>
      </w:pPr>
    </w:lvl>
    <w:lvl w:ilvl="3" w:tplc="0405000F" w:tentative="1">
      <w:start w:val="1"/>
      <w:numFmt w:val="decimal"/>
      <w:lvlText w:val="%4."/>
      <w:lvlJc w:val="left"/>
      <w:pPr>
        <w:ind w:left="2687" w:hanging="360"/>
      </w:pPr>
    </w:lvl>
    <w:lvl w:ilvl="4" w:tplc="04050019" w:tentative="1">
      <w:start w:val="1"/>
      <w:numFmt w:val="lowerLetter"/>
      <w:lvlText w:val="%5."/>
      <w:lvlJc w:val="left"/>
      <w:pPr>
        <w:ind w:left="3407" w:hanging="360"/>
      </w:pPr>
    </w:lvl>
    <w:lvl w:ilvl="5" w:tplc="0405001B" w:tentative="1">
      <w:start w:val="1"/>
      <w:numFmt w:val="lowerRoman"/>
      <w:lvlText w:val="%6."/>
      <w:lvlJc w:val="right"/>
      <w:pPr>
        <w:ind w:left="4127" w:hanging="180"/>
      </w:pPr>
    </w:lvl>
    <w:lvl w:ilvl="6" w:tplc="0405000F" w:tentative="1">
      <w:start w:val="1"/>
      <w:numFmt w:val="decimal"/>
      <w:lvlText w:val="%7."/>
      <w:lvlJc w:val="left"/>
      <w:pPr>
        <w:ind w:left="4847" w:hanging="360"/>
      </w:pPr>
    </w:lvl>
    <w:lvl w:ilvl="7" w:tplc="04050019" w:tentative="1">
      <w:start w:val="1"/>
      <w:numFmt w:val="lowerLetter"/>
      <w:lvlText w:val="%8."/>
      <w:lvlJc w:val="left"/>
      <w:pPr>
        <w:ind w:left="5567" w:hanging="360"/>
      </w:pPr>
    </w:lvl>
    <w:lvl w:ilvl="8" w:tplc="0405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48" w15:restartNumberingAfterBreak="0">
    <w:nsid w:val="7F6A5ABD"/>
    <w:multiLevelType w:val="multilevel"/>
    <w:tmpl w:val="D562D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num w:numId="1" w16cid:durableId="2015525034">
    <w:abstractNumId w:val="0"/>
  </w:num>
  <w:num w:numId="2" w16cid:durableId="2045249906">
    <w:abstractNumId w:val="48"/>
  </w:num>
  <w:num w:numId="3" w16cid:durableId="1238705892">
    <w:abstractNumId w:val="16"/>
  </w:num>
  <w:num w:numId="4" w16cid:durableId="965429721">
    <w:abstractNumId w:val="6"/>
  </w:num>
  <w:num w:numId="5" w16cid:durableId="921139565">
    <w:abstractNumId w:val="5"/>
  </w:num>
  <w:num w:numId="6" w16cid:durableId="371811784">
    <w:abstractNumId w:val="4"/>
  </w:num>
  <w:num w:numId="7" w16cid:durableId="958341788">
    <w:abstractNumId w:val="3"/>
  </w:num>
  <w:num w:numId="8" w16cid:durableId="1688943411">
    <w:abstractNumId w:val="2"/>
  </w:num>
  <w:num w:numId="9" w16cid:durableId="5060901">
    <w:abstractNumId w:val="1"/>
  </w:num>
  <w:num w:numId="10" w16cid:durableId="1878543861">
    <w:abstractNumId w:val="29"/>
  </w:num>
  <w:num w:numId="11" w16cid:durableId="376128988">
    <w:abstractNumId w:val="14"/>
  </w:num>
  <w:num w:numId="12" w16cid:durableId="2067218978">
    <w:abstractNumId w:val="17"/>
  </w:num>
  <w:num w:numId="13" w16cid:durableId="852066079">
    <w:abstractNumId w:val="18"/>
  </w:num>
  <w:num w:numId="14" w16cid:durableId="930703190">
    <w:abstractNumId w:val="46"/>
  </w:num>
  <w:num w:numId="15" w16cid:durableId="26882703">
    <w:abstractNumId w:val="23"/>
  </w:num>
  <w:num w:numId="16" w16cid:durableId="1711103498">
    <w:abstractNumId w:val="27"/>
  </w:num>
  <w:num w:numId="17" w16cid:durableId="714623172">
    <w:abstractNumId w:val="31"/>
  </w:num>
  <w:num w:numId="18" w16cid:durableId="421685656">
    <w:abstractNumId w:val="47"/>
  </w:num>
  <w:num w:numId="19" w16cid:durableId="1397702176">
    <w:abstractNumId w:val="7"/>
  </w:num>
  <w:num w:numId="20" w16cid:durableId="2063942441">
    <w:abstractNumId w:val="9"/>
  </w:num>
  <w:num w:numId="21" w16cid:durableId="271279267">
    <w:abstractNumId w:val="45"/>
  </w:num>
  <w:num w:numId="22" w16cid:durableId="1542668778">
    <w:abstractNumId w:val="21"/>
  </w:num>
  <w:num w:numId="23" w16cid:durableId="582493180">
    <w:abstractNumId w:val="28"/>
  </w:num>
  <w:num w:numId="24" w16cid:durableId="1583761531">
    <w:abstractNumId w:val="20"/>
  </w:num>
  <w:num w:numId="25" w16cid:durableId="1466893987">
    <w:abstractNumId w:val="11"/>
  </w:num>
  <w:num w:numId="26" w16cid:durableId="1565481420">
    <w:abstractNumId w:val="13"/>
  </w:num>
  <w:num w:numId="27" w16cid:durableId="895355525">
    <w:abstractNumId w:val="41"/>
  </w:num>
  <w:num w:numId="28" w16cid:durableId="2134013018">
    <w:abstractNumId w:val="22"/>
  </w:num>
  <w:num w:numId="29" w16cid:durableId="1718817711">
    <w:abstractNumId w:val="15"/>
  </w:num>
  <w:num w:numId="30" w16cid:durableId="2081292590">
    <w:abstractNumId w:val="26"/>
  </w:num>
  <w:num w:numId="31" w16cid:durableId="320275145">
    <w:abstractNumId w:val="30"/>
  </w:num>
  <w:num w:numId="32" w16cid:durableId="2034308636">
    <w:abstractNumId w:val="44"/>
  </w:num>
  <w:num w:numId="33" w16cid:durableId="1906602579">
    <w:abstractNumId w:val="25"/>
  </w:num>
  <w:num w:numId="34" w16cid:durableId="1245408476">
    <w:abstractNumId w:val="43"/>
  </w:num>
  <w:num w:numId="35" w16cid:durableId="436605950">
    <w:abstractNumId w:val="8"/>
  </w:num>
  <w:num w:numId="36" w16cid:durableId="2066948080">
    <w:abstractNumId w:val="32"/>
  </w:num>
  <w:num w:numId="37" w16cid:durableId="1677724939">
    <w:abstractNumId w:val="33"/>
  </w:num>
  <w:num w:numId="38" w16cid:durableId="537545190">
    <w:abstractNumId w:val="35"/>
  </w:num>
  <w:num w:numId="39" w16cid:durableId="1529491353">
    <w:abstractNumId w:val="36"/>
  </w:num>
  <w:num w:numId="40" w16cid:durableId="1915892747">
    <w:abstractNumId w:val="40"/>
  </w:num>
  <w:num w:numId="41" w16cid:durableId="996153327">
    <w:abstractNumId w:val="34"/>
  </w:num>
  <w:num w:numId="42" w16cid:durableId="1376854927">
    <w:abstractNumId w:val="12"/>
  </w:num>
  <w:num w:numId="43" w16cid:durableId="1227296833">
    <w:abstractNumId w:val="10"/>
  </w:num>
  <w:num w:numId="44" w16cid:durableId="271400901">
    <w:abstractNumId w:val="37"/>
  </w:num>
  <w:num w:numId="45" w16cid:durableId="2078239548">
    <w:abstractNumId w:val="38"/>
  </w:num>
  <w:num w:numId="46" w16cid:durableId="1105804910">
    <w:abstractNumId w:val="19"/>
  </w:num>
  <w:num w:numId="47" w16cid:durableId="229997253">
    <w:abstractNumId w:val="42"/>
  </w:num>
  <w:num w:numId="48" w16cid:durableId="563103170">
    <w:abstractNumId w:val="39"/>
  </w:num>
  <w:num w:numId="49" w16cid:durableId="37127285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4B6"/>
    <w:rsid w:val="000029FA"/>
    <w:rsid w:val="00002CA6"/>
    <w:rsid w:val="00020228"/>
    <w:rsid w:val="0002355F"/>
    <w:rsid w:val="000246A8"/>
    <w:rsid w:val="00035A6E"/>
    <w:rsid w:val="0004724C"/>
    <w:rsid w:val="00074F02"/>
    <w:rsid w:val="00087106"/>
    <w:rsid w:val="000A5192"/>
    <w:rsid w:val="000C2986"/>
    <w:rsid w:val="000C7416"/>
    <w:rsid w:val="00102A40"/>
    <w:rsid w:val="00102A43"/>
    <w:rsid w:val="00127F82"/>
    <w:rsid w:val="00137EB3"/>
    <w:rsid w:val="001530E8"/>
    <w:rsid w:val="00154C3F"/>
    <w:rsid w:val="001566D1"/>
    <w:rsid w:val="00172F71"/>
    <w:rsid w:val="00197DD9"/>
    <w:rsid w:val="001B00FB"/>
    <w:rsid w:val="001B08C8"/>
    <w:rsid w:val="001B1284"/>
    <w:rsid w:val="001B32FC"/>
    <w:rsid w:val="001B54C4"/>
    <w:rsid w:val="001B5510"/>
    <w:rsid w:val="001F2A68"/>
    <w:rsid w:val="001F540E"/>
    <w:rsid w:val="001F5BBC"/>
    <w:rsid w:val="001F67B2"/>
    <w:rsid w:val="00201975"/>
    <w:rsid w:val="00204DD2"/>
    <w:rsid w:val="002057DC"/>
    <w:rsid w:val="002154C0"/>
    <w:rsid w:val="002165B8"/>
    <w:rsid w:val="00232E94"/>
    <w:rsid w:val="00234A72"/>
    <w:rsid w:val="00237737"/>
    <w:rsid w:val="00243496"/>
    <w:rsid w:val="0025665F"/>
    <w:rsid w:val="0027793D"/>
    <w:rsid w:val="002A094C"/>
    <w:rsid w:val="002A60C6"/>
    <w:rsid w:val="002C5361"/>
    <w:rsid w:val="002D1D62"/>
    <w:rsid w:val="002D60DA"/>
    <w:rsid w:val="002E731A"/>
    <w:rsid w:val="002F05C0"/>
    <w:rsid w:val="002F1552"/>
    <w:rsid w:val="003063A3"/>
    <w:rsid w:val="0031315E"/>
    <w:rsid w:val="00315396"/>
    <w:rsid w:val="00315A19"/>
    <w:rsid w:val="003259FC"/>
    <w:rsid w:val="0033389A"/>
    <w:rsid w:val="00335202"/>
    <w:rsid w:val="00340E9C"/>
    <w:rsid w:val="00344A98"/>
    <w:rsid w:val="00346F9F"/>
    <w:rsid w:val="00364C95"/>
    <w:rsid w:val="00371A3E"/>
    <w:rsid w:val="00376A88"/>
    <w:rsid w:val="00376E59"/>
    <w:rsid w:val="003B2E66"/>
    <w:rsid w:val="003C25CF"/>
    <w:rsid w:val="003D17B3"/>
    <w:rsid w:val="004475F8"/>
    <w:rsid w:val="004741A0"/>
    <w:rsid w:val="00484D47"/>
    <w:rsid w:val="004922B2"/>
    <w:rsid w:val="004A37E3"/>
    <w:rsid w:val="004C0CF4"/>
    <w:rsid w:val="004F0B97"/>
    <w:rsid w:val="004F52EF"/>
    <w:rsid w:val="00501341"/>
    <w:rsid w:val="00505C66"/>
    <w:rsid w:val="00526AEE"/>
    <w:rsid w:val="00527ACB"/>
    <w:rsid w:val="005335DC"/>
    <w:rsid w:val="005412DC"/>
    <w:rsid w:val="00543EEE"/>
    <w:rsid w:val="00556DB9"/>
    <w:rsid w:val="00561A1E"/>
    <w:rsid w:val="00562332"/>
    <w:rsid w:val="005804CB"/>
    <w:rsid w:val="00584EB4"/>
    <w:rsid w:val="00594F6F"/>
    <w:rsid w:val="005B6058"/>
    <w:rsid w:val="005C5F17"/>
    <w:rsid w:val="005C5FFD"/>
    <w:rsid w:val="005D76D5"/>
    <w:rsid w:val="005E0EA6"/>
    <w:rsid w:val="005E2AC7"/>
    <w:rsid w:val="005F6B9E"/>
    <w:rsid w:val="0060123E"/>
    <w:rsid w:val="00603054"/>
    <w:rsid w:val="00606911"/>
    <w:rsid w:val="006A64EC"/>
    <w:rsid w:val="006B15B1"/>
    <w:rsid w:val="006B17DD"/>
    <w:rsid w:val="006D4D07"/>
    <w:rsid w:val="006D7D90"/>
    <w:rsid w:val="006E43E7"/>
    <w:rsid w:val="006E56A9"/>
    <w:rsid w:val="006F2179"/>
    <w:rsid w:val="0070776F"/>
    <w:rsid w:val="00717D0B"/>
    <w:rsid w:val="00720CA4"/>
    <w:rsid w:val="0072578F"/>
    <w:rsid w:val="00742B3F"/>
    <w:rsid w:val="00742B86"/>
    <w:rsid w:val="00743AA8"/>
    <w:rsid w:val="0077342F"/>
    <w:rsid w:val="00774915"/>
    <w:rsid w:val="0078240D"/>
    <w:rsid w:val="00791B5A"/>
    <w:rsid w:val="00816B48"/>
    <w:rsid w:val="008171B1"/>
    <w:rsid w:val="00842129"/>
    <w:rsid w:val="00847362"/>
    <w:rsid w:val="00887765"/>
    <w:rsid w:val="00891602"/>
    <w:rsid w:val="00891CCB"/>
    <w:rsid w:val="008A7098"/>
    <w:rsid w:val="008C7F1A"/>
    <w:rsid w:val="0090170C"/>
    <w:rsid w:val="00911405"/>
    <w:rsid w:val="0092112B"/>
    <w:rsid w:val="009314B6"/>
    <w:rsid w:val="009352DA"/>
    <w:rsid w:val="00946A98"/>
    <w:rsid w:val="0097429C"/>
    <w:rsid w:val="00984AFA"/>
    <w:rsid w:val="009A1E6B"/>
    <w:rsid w:val="009F2AC9"/>
    <w:rsid w:val="00A1299F"/>
    <w:rsid w:val="00A41235"/>
    <w:rsid w:val="00A478C1"/>
    <w:rsid w:val="00A514AB"/>
    <w:rsid w:val="00A85F72"/>
    <w:rsid w:val="00A90CA1"/>
    <w:rsid w:val="00AA3BD0"/>
    <w:rsid w:val="00AA7667"/>
    <w:rsid w:val="00AB2B43"/>
    <w:rsid w:val="00AD0EA5"/>
    <w:rsid w:val="00B01466"/>
    <w:rsid w:val="00B01559"/>
    <w:rsid w:val="00B075D2"/>
    <w:rsid w:val="00B13372"/>
    <w:rsid w:val="00B30100"/>
    <w:rsid w:val="00B50091"/>
    <w:rsid w:val="00B71D43"/>
    <w:rsid w:val="00B859F7"/>
    <w:rsid w:val="00B90160"/>
    <w:rsid w:val="00B909CF"/>
    <w:rsid w:val="00BA2F8D"/>
    <w:rsid w:val="00BA3CF9"/>
    <w:rsid w:val="00BB4023"/>
    <w:rsid w:val="00BC61C5"/>
    <w:rsid w:val="00BE2216"/>
    <w:rsid w:val="00BF1862"/>
    <w:rsid w:val="00BF5412"/>
    <w:rsid w:val="00C13698"/>
    <w:rsid w:val="00C229F8"/>
    <w:rsid w:val="00C9227E"/>
    <w:rsid w:val="00C947A3"/>
    <w:rsid w:val="00CA3D28"/>
    <w:rsid w:val="00CA50F6"/>
    <w:rsid w:val="00CB09DC"/>
    <w:rsid w:val="00CB352F"/>
    <w:rsid w:val="00CB7399"/>
    <w:rsid w:val="00CC71FF"/>
    <w:rsid w:val="00CE5453"/>
    <w:rsid w:val="00CF2449"/>
    <w:rsid w:val="00D22B21"/>
    <w:rsid w:val="00D40251"/>
    <w:rsid w:val="00D51517"/>
    <w:rsid w:val="00D5771B"/>
    <w:rsid w:val="00D77B75"/>
    <w:rsid w:val="00D91715"/>
    <w:rsid w:val="00D9356F"/>
    <w:rsid w:val="00DA4FF7"/>
    <w:rsid w:val="00DA7D58"/>
    <w:rsid w:val="00DB5B79"/>
    <w:rsid w:val="00DD089F"/>
    <w:rsid w:val="00DE2898"/>
    <w:rsid w:val="00DE3173"/>
    <w:rsid w:val="00DE4333"/>
    <w:rsid w:val="00DF21CF"/>
    <w:rsid w:val="00DF62D8"/>
    <w:rsid w:val="00E20AFA"/>
    <w:rsid w:val="00E20B46"/>
    <w:rsid w:val="00E334D5"/>
    <w:rsid w:val="00E41210"/>
    <w:rsid w:val="00E43116"/>
    <w:rsid w:val="00E43D5E"/>
    <w:rsid w:val="00E468E4"/>
    <w:rsid w:val="00E67807"/>
    <w:rsid w:val="00EC4BC1"/>
    <w:rsid w:val="00EC6E03"/>
    <w:rsid w:val="00EC7259"/>
    <w:rsid w:val="00ED619C"/>
    <w:rsid w:val="00F25913"/>
    <w:rsid w:val="00F33B76"/>
    <w:rsid w:val="00F35B9B"/>
    <w:rsid w:val="00F410D8"/>
    <w:rsid w:val="00F56E92"/>
    <w:rsid w:val="00F6166A"/>
    <w:rsid w:val="00F71D2F"/>
    <w:rsid w:val="00F759FD"/>
    <w:rsid w:val="00F914F2"/>
    <w:rsid w:val="00F9184E"/>
    <w:rsid w:val="00F93297"/>
    <w:rsid w:val="00FA0BB0"/>
    <w:rsid w:val="00FA5D80"/>
    <w:rsid w:val="00FB57FB"/>
    <w:rsid w:val="00FD2F9D"/>
    <w:rsid w:val="00FE7112"/>
    <w:rsid w:val="00FF0F96"/>
    <w:rsid w:val="00FF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4A5842"/>
  <w15:docId w15:val="{97892DAB-05F3-4AF5-AA22-BD9EC1181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1"/>
    <w:qFormat/>
    <w:rsid w:val="002154C0"/>
    <w:pPr>
      <w:widowControl w:val="0"/>
      <w:autoSpaceDE w:val="0"/>
      <w:autoSpaceDN w:val="0"/>
      <w:adjustRightInd w:val="0"/>
      <w:spacing w:before="135" w:after="0" w:line="240" w:lineRule="auto"/>
      <w:ind w:left="715" w:hanging="439"/>
      <w:outlineLvl w:val="0"/>
    </w:pPr>
    <w:rPr>
      <w:rFonts w:ascii="Times New Roman" w:eastAsiaTheme="minorEastAsia" w:hAnsi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iPriority w:val="1"/>
    <w:qFormat/>
    <w:rsid w:val="0093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i/>
      <w:iCs/>
      <w:lang w:eastAsia="cs-CZ"/>
    </w:rPr>
  </w:style>
  <w:style w:type="character" w:customStyle="1" w:styleId="ZkladntextChar">
    <w:name w:val="Základní text Char"/>
    <w:link w:val="Zkladntext"/>
    <w:uiPriority w:val="99"/>
    <w:rsid w:val="009314B6"/>
    <w:rPr>
      <w:rFonts w:ascii="Times New Roman" w:eastAsia="Times New Roman" w:hAnsi="Times New Roman" w:cs="Times New Roman"/>
      <w:i/>
      <w:iCs/>
      <w:lang w:eastAsia="cs-CZ"/>
    </w:rPr>
  </w:style>
  <w:style w:type="table" w:styleId="Mkatabulky">
    <w:name w:val="Table Grid"/>
    <w:basedOn w:val="Normlntabulka"/>
    <w:uiPriority w:val="59"/>
    <w:rsid w:val="009314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27F82"/>
  </w:style>
  <w:style w:type="paragraph" w:styleId="Zpat">
    <w:name w:val="footer"/>
    <w:basedOn w:val="Normln"/>
    <w:link w:val="ZpatChar"/>
    <w:uiPriority w:val="99"/>
    <w:unhideWhenUsed/>
    <w:rsid w:val="00127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27F82"/>
  </w:style>
  <w:style w:type="character" w:customStyle="1" w:styleId="Nadpis1Char">
    <w:name w:val="Nadpis 1 Char"/>
    <w:basedOn w:val="Standardnpsmoodstavce"/>
    <w:link w:val="Nadpis1"/>
    <w:uiPriority w:val="1"/>
    <w:rsid w:val="002154C0"/>
    <w:rPr>
      <w:rFonts w:ascii="Times New Roman" w:eastAsiaTheme="minorEastAsia" w:hAnsi="Times New Roman"/>
      <w:sz w:val="22"/>
      <w:szCs w:val="22"/>
    </w:rPr>
  </w:style>
  <w:style w:type="paragraph" w:styleId="Odstavecseseznamem">
    <w:name w:val="List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149" w:after="0" w:line="240" w:lineRule="auto"/>
      <w:ind w:left="1288" w:hanging="385"/>
    </w:pPr>
    <w:rPr>
      <w:rFonts w:ascii="Times New Roman" w:eastAsiaTheme="minorEastAsia" w:hAnsi="Times New Roman"/>
      <w:sz w:val="24"/>
      <w:szCs w:val="24"/>
      <w:lang w:eastAsia="cs-CZ"/>
    </w:rPr>
  </w:style>
  <w:style w:type="paragraph" w:customStyle="1" w:styleId="TableParagraph">
    <w:name w:val="Table Paragraph"/>
    <w:basedOn w:val="Normln"/>
    <w:uiPriority w:val="1"/>
    <w:qFormat/>
    <w:rsid w:val="002154C0"/>
    <w:pPr>
      <w:widowControl w:val="0"/>
      <w:autoSpaceDE w:val="0"/>
      <w:autoSpaceDN w:val="0"/>
      <w:adjustRightInd w:val="0"/>
      <w:spacing w:before="69" w:after="0" w:line="240" w:lineRule="auto"/>
      <w:ind w:left="61"/>
    </w:pPr>
    <w:rPr>
      <w:rFonts w:ascii="Times New Roman" w:eastAsiaTheme="minorEastAsia" w:hAnsi="Times New Roman"/>
      <w:sz w:val="24"/>
      <w:szCs w:val="24"/>
      <w:lang w:eastAsia="cs-CZ"/>
    </w:rPr>
  </w:style>
  <w:style w:type="table" w:customStyle="1" w:styleId="TableNormal">
    <w:name w:val="Table Normal"/>
    <w:uiPriority w:val="2"/>
    <w:semiHidden/>
    <w:unhideWhenUsed/>
    <w:qFormat/>
    <w:rsid w:val="00EC7259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BF5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F5412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7441</Words>
  <Characters>43904</Characters>
  <Application>Microsoft Office Word</Application>
  <DocSecurity>0</DocSecurity>
  <Lines>365</Lines>
  <Paragraphs>102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Janda</dc:creator>
  <cp:lastModifiedBy>Aleš Gabriel</cp:lastModifiedBy>
  <cp:revision>2</cp:revision>
  <dcterms:created xsi:type="dcterms:W3CDTF">2022-11-04T11:57:00Z</dcterms:created>
  <dcterms:modified xsi:type="dcterms:W3CDTF">2022-11-04T11:57:00Z</dcterms:modified>
</cp:coreProperties>
</file>